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C1D97A7" w14:textId="77777777" w:rsidR="009C5C22" w:rsidRPr="00425BE3" w:rsidRDefault="009C5C22" w:rsidP="00DE4B7C">
      <w:pPr>
        <w:pStyle w:val="SLONormal"/>
        <w:rPr>
          <w:rFonts w:ascii="Arial" w:hAnsi="Arial" w:cs="Arial"/>
          <w:bCs/>
          <w:iCs/>
          <w:sz w:val="22"/>
          <w:szCs w:val="22"/>
          <w:lang w:val="lt-LT"/>
        </w:rPr>
      </w:pPr>
    </w:p>
    <w:p w14:paraId="164FEA7D" w14:textId="1A59BED5" w:rsidR="009C5C22" w:rsidRPr="00425BE3" w:rsidRDefault="009C5C22" w:rsidP="009C5C22">
      <w:pPr>
        <w:pStyle w:val="SLONormal"/>
        <w:spacing w:before="0" w:after="0"/>
        <w:jc w:val="right"/>
        <w:rPr>
          <w:rFonts w:ascii="Arial" w:hAnsi="Arial" w:cs="Arial"/>
          <w:bCs/>
          <w:iCs/>
          <w:sz w:val="22"/>
          <w:szCs w:val="22"/>
          <w:lang w:val="lt-LT"/>
        </w:rPr>
      </w:pPr>
      <w:r w:rsidRPr="00425BE3">
        <w:rPr>
          <w:rFonts w:ascii="Arial" w:hAnsi="Arial" w:cs="Arial"/>
          <w:bCs/>
          <w:iCs/>
          <w:sz w:val="22"/>
          <w:szCs w:val="22"/>
          <w:lang w:val="lt-LT"/>
        </w:rPr>
        <w:t>PATVIRTINTA:</w:t>
      </w:r>
    </w:p>
    <w:p w14:paraId="12E38AF7" w14:textId="77777777" w:rsidR="009C5C22" w:rsidRPr="00425BE3" w:rsidRDefault="009C5C22" w:rsidP="009C5C22">
      <w:pPr>
        <w:pStyle w:val="SLONormal"/>
        <w:spacing w:before="0" w:after="0"/>
        <w:jc w:val="right"/>
        <w:rPr>
          <w:rFonts w:ascii="Arial" w:hAnsi="Arial" w:cs="Arial"/>
          <w:bCs/>
          <w:iCs/>
          <w:sz w:val="22"/>
          <w:szCs w:val="22"/>
          <w:lang w:val="lt-LT"/>
        </w:rPr>
      </w:pPr>
      <w:r w:rsidRPr="00425BE3">
        <w:rPr>
          <w:rFonts w:ascii="Arial" w:hAnsi="Arial" w:cs="Arial"/>
          <w:bCs/>
          <w:iCs/>
          <w:sz w:val="22"/>
          <w:szCs w:val="22"/>
          <w:lang w:val="lt-LT"/>
        </w:rPr>
        <w:t xml:space="preserve">AB „LTG </w:t>
      </w:r>
      <w:proofErr w:type="spellStart"/>
      <w:r w:rsidRPr="00425BE3">
        <w:rPr>
          <w:rFonts w:ascii="Arial" w:hAnsi="Arial" w:cs="Arial"/>
          <w:bCs/>
          <w:iCs/>
          <w:sz w:val="22"/>
          <w:szCs w:val="22"/>
          <w:lang w:val="lt-LT"/>
        </w:rPr>
        <w:t>Infra</w:t>
      </w:r>
      <w:proofErr w:type="spellEnd"/>
      <w:r w:rsidRPr="00425BE3">
        <w:rPr>
          <w:rFonts w:ascii="Arial" w:hAnsi="Arial" w:cs="Arial"/>
          <w:bCs/>
          <w:iCs/>
          <w:sz w:val="22"/>
          <w:szCs w:val="22"/>
          <w:lang w:val="lt-LT"/>
        </w:rPr>
        <w:t>“</w:t>
      </w:r>
    </w:p>
    <w:p w14:paraId="425F523A" w14:textId="0FA5CE9A" w:rsidR="00D24161" w:rsidRPr="00425BE3" w:rsidRDefault="009C5C22" w:rsidP="009C5C22">
      <w:pPr>
        <w:pStyle w:val="SLONormal"/>
        <w:spacing w:before="0" w:after="0"/>
        <w:jc w:val="right"/>
        <w:rPr>
          <w:rFonts w:ascii="Arial" w:hAnsi="Arial" w:cs="Arial"/>
          <w:bCs/>
          <w:iCs/>
          <w:sz w:val="22"/>
          <w:szCs w:val="22"/>
          <w:lang w:val="lt-LT"/>
        </w:rPr>
      </w:pPr>
      <w:r w:rsidRPr="00425BE3">
        <w:rPr>
          <w:rFonts w:ascii="Arial" w:hAnsi="Arial" w:cs="Arial"/>
          <w:bCs/>
          <w:iCs/>
          <w:sz w:val="22"/>
          <w:szCs w:val="22"/>
          <w:lang w:val="lt-LT"/>
        </w:rPr>
        <w:tab/>
      </w:r>
      <w:r w:rsidRPr="00425BE3">
        <w:rPr>
          <w:rFonts w:ascii="Arial" w:hAnsi="Arial" w:cs="Arial"/>
          <w:bCs/>
          <w:iCs/>
          <w:sz w:val="22"/>
          <w:szCs w:val="22"/>
          <w:lang w:val="lt-LT"/>
        </w:rPr>
        <w:tab/>
      </w:r>
    </w:p>
    <w:p w14:paraId="58BCBEA5" w14:textId="77777777" w:rsidR="003B6BA0" w:rsidRPr="00425BE3" w:rsidRDefault="003B6BA0" w:rsidP="005268CF">
      <w:pPr>
        <w:jc w:val="center"/>
        <w:rPr>
          <w:rFonts w:ascii="Arial" w:hAnsi="Arial" w:cs="Arial"/>
          <w:b/>
          <w:sz w:val="22"/>
          <w:szCs w:val="22"/>
        </w:rPr>
      </w:pPr>
    </w:p>
    <w:p w14:paraId="1CAEF0B0" w14:textId="15DE70AA" w:rsidR="00C605CD" w:rsidRPr="00425BE3" w:rsidRDefault="00AE2EB7" w:rsidP="005268CF">
      <w:pPr>
        <w:jc w:val="center"/>
        <w:rPr>
          <w:rFonts w:ascii="Arial" w:hAnsi="Arial" w:cs="Arial"/>
          <w:b/>
          <w:sz w:val="22"/>
          <w:szCs w:val="22"/>
        </w:rPr>
      </w:pPr>
      <w:r w:rsidRPr="00425BE3">
        <w:rPr>
          <w:rFonts w:ascii="Arial" w:hAnsi="Arial" w:cs="Arial"/>
          <w:b/>
          <w:sz w:val="22"/>
          <w:szCs w:val="22"/>
        </w:rPr>
        <w:t>TECHNINĖ UŽDUOTIS</w:t>
      </w:r>
      <w:r w:rsidR="00342A8A" w:rsidRPr="00425BE3">
        <w:rPr>
          <w:rFonts w:ascii="Arial" w:hAnsi="Arial" w:cs="Arial"/>
          <w:b/>
          <w:sz w:val="22"/>
          <w:szCs w:val="22"/>
        </w:rPr>
        <w:t xml:space="preserve"> STATINIO PROJEKTAVIM</w:t>
      </w:r>
      <w:r w:rsidR="00617962" w:rsidRPr="00425BE3">
        <w:rPr>
          <w:rFonts w:ascii="Arial" w:hAnsi="Arial" w:cs="Arial"/>
          <w:b/>
          <w:sz w:val="22"/>
          <w:szCs w:val="22"/>
        </w:rPr>
        <w:t>UI</w:t>
      </w:r>
    </w:p>
    <w:p w14:paraId="6880A37F" w14:textId="77777777" w:rsidR="00D73218" w:rsidRPr="00425BE3" w:rsidRDefault="00D73218" w:rsidP="005268CF">
      <w:pPr>
        <w:jc w:val="center"/>
        <w:rPr>
          <w:rFonts w:ascii="Arial" w:hAnsi="Arial" w:cs="Arial"/>
          <w:bCs/>
          <w:sz w:val="22"/>
          <w:szCs w:val="22"/>
        </w:rPr>
      </w:pPr>
      <w:r w:rsidRPr="00425BE3">
        <w:rPr>
          <w:rFonts w:ascii="Arial" w:hAnsi="Arial" w:cs="Arial"/>
          <w:bCs/>
          <w:sz w:val="22"/>
          <w:szCs w:val="22"/>
        </w:rPr>
        <w:t>(TECHNINĖ SPECIFIKACIJA)</w:t>
      </w:r>
    </w:p>
    <w:p w14:paraId="0D3F37BB" w14:textId="77777777" w:rsidR="00D24161" w:rsidRPr="00425BE3" w:rsidRDefault="00D24161" w:rsidP="005268CF">
      <w:pPr>
        <w:jc w:val="center"/>
        <w:rPr>
          <w:rFonts w:ascii="Arial" w:hAnsi="Arial" w:cs="Arial"/>
          <w:b/>
          <w:sz w:val="22"/>
          <w:szCs w:val="22"/>
        </w:rPr>
      </w:pPr>
    </w:p>
    <w:p w14:paraId="17B11FDE" w14:textId="739E70AC" w:rsidR="003C1E74" w:rsidRPr="00425BE3" w:rsidRDefault="003C1E74" w:rsidP="003C1E74">
      <w:pPr>
        <w:pStyle w:val="Sraopastraipa"/>
        <w:shd w:val="clear" w:color="auto" w:fill="FFFFFF" w:themeFill="background1"/>
        <w:spacing w:after="0" w:line="240" w:lineRule="auto"/>
        <w:ind w:left="-90"/>
        <w:jc w:val="center"/>
        <w:rPr>
          <w:rFonts w:ascii="Arial" w:hAnsi="Arial" w:cs="Arial"/>
          <w:b/>
          <w:bCs/>
          <w:noProof w:val="0"/>
        </w:rPr>
      </w:pPr>
      <w:r w:rsidRPr="00425BE3">
        <w:rPr>
          <w:rFonts w:ascii="Arial" w:hAnsi="Arial" w:cs="Arial"/>
          <w:b/>
          <w:bCs/>
          <w:noProof w:val="0"/>
        </w:rPr>
        <w:t xml:space="preserve">„RAIL BALTICA“ GELEŽINKELIO INFRASTRUKTŪROS PRIEŽIŪROS DEPO </w:t>
      </w:r>
      <w:r w:rsidR="00D11691" w:rsidRPr="00425BE3">
        <w:rPr>
          <w:rFonts w:ascii="Arial" w:hAnsi="Arial" w:cs="Arial"/>
          <w:b/>
          <w:bCs/>
          <w:noProof w:val="0"/>
        </w:rPr>
        <w:t>KAUNE</w:t>
      </w:r>
      <w:r w:rsidR="00C36AE2" w:rsidRPr="00425BE3">
        <w:rPr>
          <w:rFonts w:ascii="Arial" w:hAnsi="Arial" w:cs="Arial"/>
          <w:b/>
          <w:bCs/>
          <w:noProof w:val="0"/>
        </w:rPr>
        <w:t xml:space="preserve"> </w:t>
      </w:r>
      <w:r w:rsidRPr="00425BE3">
        <w:rPr>
          <w:rFonts w:ascii="Arial" w:hAnsi="Arial" w:cs="Arial"/>
          <w:b/>
          <w:bCs/>
          <w:noProof w:val="0"/>
        </w:rPr>
        <w:t>PROJEKTAVIMO IR STATINIO PROJEKTO VYKDYMO PRIEŽIŪROS PASLAUGOS</w:t>
      </w:r>
    </w:p>
    <w:p w14:paraId="7E544462" w14:textId="10FED2DA" w:rsidR="00646284" w:rsidRPr="00425BE3" w:rsidRDefault="00646284" w:rsidP="00EE58EC">
      <w:pPr>
        <w:pStyle w:val="Sraopastraipa"/>
        <w:shd w:val="clear" w:color="auto" w:fill="FFFFFF" w:themeFill="background1"/>
        <w:spacing w:after="0" w:line="240" w:lineRule="auto"/>
        <w:ind w:left="2640"/>
        <w:rPr>
          <w:rFonts w:ascii="Arial" w:hAnsi="Arial" w:cs="Arial"/>
        </w:rPr>
      </w:pPr>
    </w:p>
    <w:p w14:paraId="22DC646C" w14:textId="21AEB2F9" w:rsidR="00C605CD" w:rsidRPr="00425BE3" w:rsidRDefault="00C605CD" w:rsidP="00EE58EC">
      <w:pPr>
        <w:shd w:val="clear" w:color="auto" w:fill="FFFFFF" w:themeFill="background1"/>
        <w:jc w:val="both"/>
        <w:rPr>
          <w:rFonts w:ascii="Arial" w:hAnsi="Arial" w:cs="Arial"/>
          <w:sz w:val="22"/>
          <w:szCs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806"/>
        <w:gridCol w:w="11816"/>
      </w:tblGrid>
      <w:tr w:rsidR="00BE7466" w:rsidRPr="00425BE3" w14:paraId="3096AEA2" w14:textId="77777777" w:rsidTr="008D6F1C">
        <w:trPr>
          <w:tblHeader/>
        </w:trPr>
        <w:tc>
          <w:tcPr>
            <w:tcW w:w="54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425BE3" w:rsidRDefault="002A5E73" w:rsidP="00EE58EC">
            <w:pPr>
              <w:shd w:val="clear" w:color="auto" w:fill="FFFFFF" w:themeFill="background1"/>
              <w:spacing w:line="276" w:lineRule="auto"/>
              <w:jc w:val="both"/>
              <w:rPr>
                <w:rFonts w:ascii="Arial" w:eastAsia="Times New Roman" w:hAnsi="Arial" w:cs="Arial"/>
                <w:b/>
                <w:kern w:val="2"/>
                <w:sz w:val="22"/>
                <w:szCs w:val="22"/>
              </w:rPr>
            </w:pPr>
            <w:r w:rsidRPr="00425BE3">
              <w:rPr>
                <w:rFonts w:ascii="Arial" w:hAnsi="Arial" w:cs="Arial"/>
                <w:b/>
                <w:sz w:val="22"/>
                <w:szCs w:val="22"/>
              </w:rPr>
              <w:t>Eil. Nr.</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425BE3" w:rsidRDefault="002A5E73" w:rsidP="00EE58EC">
            <w:pPr>
              <w:shd w:val="clear" w:color="auto" w:fill="FFFFFF" w:themeFill="background1"/>
              <w:spacing w:line="276" w:lineRule="auto"/>
              <w:jc w:val="center"/>
              <w:rPr>
                <w:rFonts w:ascii="Arial" w:hAnsi="Arial" w:cs="Arial"/>
                <w:b/>
                <w:sz w:val="22"/>
                <w:szCs w:val="22"/>
              </w:rPr>
            </w:pPr>
            <w:r w:rsidRPr="00425BE3">
              <w:rPr>
                <w:rFonts w:ascii="Arial" w:hAnsi="Arial" w:cs="Arial"/>
                <w:b/>
                <w:sz w:val="22"/>
                <w:szCs w:val="22"/>
              </w:rPr>
              <w:t>Pavadinimas</w:t>
            </w:r>
          </w:p>
        </w:tc>
        <w:tc>
          <w:tcPr>
            <w:tcW w:w="11816"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425BE3" w:rsidRDefault="002A5E73" w:rsidP="00EE58EC">
            <w:pPr>
              <w:shd w:val="clear" w:color="auto" w:fill="FFFFFF" w:themeFill="background1"/>
              <w:spacing w:line="276" w:lineRule="auto"/>
              <w:jc w:val="center"/>
              <w:rPr>
                <w:rFonts w:ascii="Arial" w:hAnsi="Arial" w:cs="Arial"/>
                <w:b/>
                <w:sz w:val="22"/>
                <w:szCs w:val="22"/>
              </w:rPr>
            </w:pPr>
            <w:r w:rsidRPr="00425BE3">
              <w:rPr>
                <w:rFonts w:ascii="Arial" w:hAnsi="Arial" w:cs="Arial"/>
                <w:b/>
                <w:sz w:val="22"/>
                <w:szCs w:val="22"/>
              </w:rPr>
              <w:t xml:space="preserve">Reikalavimai </w:t>
            </w:r>
          </w:p>
        </w:tc>
      </w:tr>
      <w:tr w:rsidR="00BE7466" w:rsidRPr="00425BE3" w14:paraId="18A7AC99" w14:textId="77777777" w:rsidTr="008D6F1C">
        <w:tc>
          <w:tcPr>
            <w:tcW w:w="548" w:type="dxa"/>
            <w:tcBorders>
              <w:top w:val="single" w:sz="4" w:space="0" w:color="auto"/>
              <w:left w:val="single" w:sz="4" w:space="0" w:color="auto"/>
              <w:bottom w:val="single" w:sz="4" w:space="0" w:color="auto"/>
              <w:right w:val="single" w:sz="4" w:space="0" w:color="auto"/>
            </w:tcBorders>
          </w:tcPr>
          <w:p w14:paraId="1FB6557E" w14:textId="77777777" w:rsidR="002A5E73" w:rsidRPr="00425BE3" w:rsidRDefault="002A5E73" w:rsidP="00EE58EC">
            <w:pPr>
              <w:shd w:val="clear" w:color="auto" w:fill="FFFFFF" w:themeFill="background1"/>
              <w:spacing w:line="276" w:lineRule="auto"/>
              <w:jc w:val="both"/>
              <w:rPr>
                <w:rFonts w:ascii="Arial" w:hAnsi="Arial" w:cs="Arial"/>
                <w:sz w:val="22"/>
                <w:szCs w:val="22"/>
              </w:rPr>
            </w:pPr>
          </w:p>
        </w:tc>
        <w:tc>
          <w:tcPr>
            <w:tcW w:w="13622"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425BE3" w:rsidRDefault="002A5E73" w:rsidP="00EE58EC">
            <w:pPr>
              <w:shd w:val="clear" w:color="auto" w:fill="FFFFFF" w:themeFill="background1"/>
              <w:spacing w:line="276" w:lineRule="auto"/>
              <w:jc w:val="center"/>
              <w:rPr>
                <w:rFonts w:ascii="Arial" w:hAnsi="Arial" w:cs="Arial"/>
                <w:b/>
                <w:sz w:val="22"/>
                <w:szCs w:val="22"/>
              </w:rPr>
            </w:pPr>
            <w:r w:rsidRPr="00425BE3">
              <w:rPr>
                <w:rFonts w:ascii="Arial" w:hAnsi="Arial" w:cs="Arial"/>
                <w:b/>
                <w:sz w:val="22"/>
                <w:szCs w:val="22"/>
              </w:rPr>
              <w:t>I. Bendra informacija apie pirkimo objektą</w:t>
            </w:r>
          </w:p>
        </w:tc>
      </w:tr>
      <w:tr w:rsidR="00BE7466" w:rsidRPr="00425BE3" w14:paraId="4FBD2CEE"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739531CF" w14:textId="77777777" w:rsidR="002A5E73" w:rsidRPr="00425BE3" w:rsidRDefault="002A5E73" w:rsidP="00EE58EC">
            <w:pPr>
              <w:shd w:val="clear" w:color="auto" w:fill="FFFFFF" w:themeFill="background1"/>
              <w:spacing w:line="276" w:lineRule="auto"/>
              <w:jc w:val="both"/>
              <w:rPr>
                <w:rFonts w:ascii="Arial" w:hAnsi="Arial" w:cs="Arial"/>
                <w:sz w:val="22"/>
                <w:szCs w:val="22"/>
              </w:rPr>
            </w:pPr>
            <w:r w:rsidRPr="00425BE3">
              <w:rPr>
                <w:rFonts w:ascii="Arial" w:hAnsi="Arial" w:cs="Arial"/>
                <w:sz w:val="22"/>
                <w:szCs w:val="22"/>
              </w:rPr>
              <w:t>1.</w:t>
            </w:r>
          </w:p>
        </w:tc>
        <w:tc>
          <w:tcPr>
            <w:tcW w:w="1806" w:type="dxa"/>
            <w:tcBorders>
              <w:top w:val="single" w:sz="4" w:space="0" w:color="auto"/>
              <w:left w:val="single" w:sz="4" w:space="0" w:color="auto"/>
              <w:bottom w:val="single" w:sz="4" w:space="0" w:color="auto"/>
              <w:right w:val="single" w:sz="4" w:space="0" w:color="auto"/>
            </w:tcBorders>
          </w:tcPr>
          <w:p w14:paraId="3DA4D64C" w14:textId="2A2AAB9B" w:rsidR="002A5E73" w:rsidRPr="00425BE3" w:rsidRDefault="002A5E73"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Statytojas</w:t>
            </w:r>
            <w:r w:rsidR="005E1A65" w:rsidRPr="00425BE3">
              <w:rPr>
                <w:rFonts w:ascii="Arial" w:hAnsi="Arial" w:cs="Arial"/>
                <w:sz w:val="22"/>
                <w:szCs w:val="22"/>
              </w:rPr>
              <w:t xml:space="preserve"> (Užsakovas)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77BE0470" w14:textId="794A5336" w:rsidR="002A5E73" w:rsidRPr="00425BE3" w:rsidRDefault="00F4303E" w:rsidP="00EE58E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AB „</w:t>
            </w:r>
            <w:r w:rsidR="0097356B" w:rsidRPr="00425BE3">
              <w:rPr>
                <w:rFonts w:ascii="Arial" w:hAnsi="Arial" w:cs="Arial"/>
                <w:kern w:val="0"/>
                <w:sz w:val="22"/>
                <w:szCs w:val="22"/>
                <w:lang w:eastAsia="lt-LT"/>
              </w:rPr>
              <w:t xml:space="preserve">LTG </w:t>
            </w:r>
            <w:proofErr w:type="spellStart"/>
            <w:r w:rsidR="0097356B" w:rsidRPr="00425BE3">
              <w:rPr>
                <w:rFonts w:ascii="Arial" w:hAnsi="Arial" w:cs="Arial"/>
                <w:kern w:val="0"/>
                <w:sz w:val="22"/>
                <w:szCs w:val="22"/>
                <w:lang w:eastAsia="lt-LT"/>
              </w:rPr>
              <w:t>Infra</w:t>
            </w:r>
            <w:proofErr w:type="spellEnd"/>
            <w:r w:rsidRPr="00425BE3">
              <w:rPr>
                <w:rFonts w:ascii="Arial" w:hAnsi="Arial" w:cs="Arial"/>
                <w:kern w:val="0"/>
                <w:sz w:val="22"/>
                <w:szCs w:val="22"/>
                <w:lang w:eastAsia="lt-LT"/>
              </w:rPr>
              <w:t>“</w:t>
            </w:r>
          </w:p>
        </w:tc>
      </w:tr>
      <w:tr w:rsidR="00BE7466" w:rsidRPr="00425BE3" w14:paraId="0A53921D" w14:textId="77777777" w:rsidTr="008D6F1C">
        <w:tc>
          <w:tcPr>
            <w:tcW w:w="548" w:type="dxa"/>
            <w:tcBorders>
              <w:top w:val="single" w:sz="4" w:space="0" w:color="auto"/>
              <w:left w:val="single" w:sz="4" w:space="0" w:color="auto"/>
              <w:bottom w:val="single" w:sz="4" w:space="0" w:color="auto"/>
              <w:right w:val="single" w:sz="4" w:space="0" w:color="auto"/>
            </w:tcBorders>
          </w:tcPr>
          <w:p w14:paraId="1E67A18F" w14:textId="13CE8243" w:rsidR="002A5E73" w:rsidRPr="00425BE3" w:rsidRDefault="003D108C" w:rsidP="00EE58EC">
            <w:pPr>
              <w:shd w:val="clear" w:color="auto" w:fill="FFFFFF" w:themeFill="background1"/>
              <w:spacing w:line="276" w:lineRule="auto"/>
              <w:jc w:val="both"/>
              <w:rPr>
                <w:rFonts w:ascii="Arial" w:hAnsi="Arial" w:cs="Arial"/>
                <w:sz w:val="22"/>
                <w:szCs w:val="22"/>
              </w:rPr>
            </w:pPr>
            <w:r w:rsidRPr="00425BE3">
              <w:rPr>
                <w:rFonts w:ascii="Arial" w:hAnsi="Arial" w:cs="Arial"/>
                <w:sz w:val="22"/>
                <w:szCs w:val="22"/>
              </w:rPr>
              <w:t>2.</w:t>
            </w:r>
          </w:p>
        </w:tc>
        <w:tc>
          <w:tcPr>
            <w:tcW w:w="1806" w:type="dxa"/>
            <w:tcBorders>
              <w:top w:val="single" w:sz="4" w:space="0" w:color="auto"/>
              <w:left w:val="single" w:sz="4" w:space="0" w:color="auto"/>
              <w:bottom w:val="single" w:sz="4" w:space="0" w:color="auto"/>
              <w:right w:val="single" w:sz="4" w:space="0" w:color="auto"/>
            </w:tcBorders>
          </w:tcPr>
          <w:p w14:paraId="08ADB548" w14:textId="67CA0625" w:rsidR="002A5E73" w:rsidRPr="00425BE3" w:rsidRDefault="002A5E73"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Pirkimo objektas</w:t>
            </w:r>
            <w:r w:rsidR="00FE76F8" w:rsidRPr="00425BE3">
              <w:rPr>
                <w:rFonts w:ascii="Arial" w:hAnsi="Arial" w:cs="Arial"/>
                <w:sz w:val="22"/>
                <w:szCs w:val="22"/>
              </w:rPr>
              <w:t xml:space="preserve"> </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0B1045D4" w14:textId="787EAB90" w:rsidR="0020443F" w:rsidRPr="00425BE3" w:rsidRDefault="28BB25A8" w:rsidP="00122217">
            <w:pPr>
              <w:shd w:val="clear" w:color="auto" w:fill="FFFFFF" w:themeFill="background1"/>
              <w:jc w:val="both"/>
              <w:rPr>
                <w:rFonts w:ascii="Arial" w:eastAsia="Calibri" w:hAnsi="Arial" w:cs="Arial"/>
                <w:sz w:val="22"/>
                <w:szCs w:val="22"/>
              </w:rPr>
            </w:pPr>
            <w:r w:rsidRPr="00425BE3">
              <w:rPr>
                <w:rFonts w:ascii="Arial" w:eastAsia="Calibri" w:hAnsi="Arial" w:cs="Arial"/>
                <w:sz w:val="22"/>
                <w:szCs w:val="22"/>
              </w:rPr>
              <w:t xml:space="preserve">Kauno </w:t>
            </w:r>
            <w:r w:rsidR="69747FB6" w:rsidRPr="00425BE3">
              <w:rPr>
                <w:rFonts w:ascii="Arial" w:eastAsia="Calibri" w:hAnsi="Arial" w:cs="Arial"/>
                <w:sz w:val="22"/>
                <w:szCs w:val="22"/>
              </w:rPr>
              <w:t xml:space="preserve">geležinkelio infrastruktūros </w:t>
            </w:r>
            <w:r w:rsidR="6D3BDDB1" w:rsidRPr="00425BE3">
              <w:rPr>
                <w:rFonts w:ascii="Arial" w:eastAsia="Calibri" w:hAnsi="Arial" w:cs="Arial"/>
                <w:sz w:val="22"/>
                <w:szCs w:val="22"/>
              </w:rPr>
              <w:t>priežiūros</w:t>
            </w:r>
            <w:r w:rsidRPr="00425BE3">
              <w:rPr>
                <w:rFonts w:ascii="Arial" w:eastAsia="Calibri" w:hAnsi="Arial" w:cs="Arial"/>
                <w:sz w:val="22"/>
                <w:szCs w:val="22"/>
              </w:rPr>
              <w:t xml:space="preserve"> depo</w:t>
            </w:r>
            <w:r w:rsidR="03247E48" w:rsidRPr="00425BE3">
              <w:rPr>
                <w:rFonts w:ascii="Arial" w:eastAsia="Calibri" w:hAnsi="Arial" w:cs="Arial"/>
                <w:sz w:val="22"/>
                <w:szCs w:val="22"/>
              </w:rPr>
              <w:t xml:space="preserve"> </w:t>
            </w:r>
            <w:r w:rsidR="59672665" w:rsidRPr="00425BE3">
              <w:rPr>
                <w:rFonts w:ascii="Arial" w:eastAsia="Calibri" w:hAnsi="Arial" w:cs="Arial"/>
                <w:sz w:val="22"/>
                <w:szCs w:val="22"/>
              </w:rPr>
              <w:t>projektavimo ir statinio projekto vykdymo priežiūros paslaugos</w:t>
            </w:r>
            <w:r w:rsidR="69747FB6" w:rsidRPr="00425BE3">
              <w:rPr>
                <w:rFonts w:ascii="Arial" w:eastAsia="Calibri" w:hAnsi="Arial" w:cs="Arial"/>
                <w:sz w:val="22"/>
                <w:szCs w:val="22"/>
              </w:rPr>
              <w:t xml:space="preserve">, </w:t>
            </w:r>
            <w:proofErr w:type="spellStart"/>
            <w:r w:rsidR="69747FB6" w:rsidRPr="00425BE3">
              <w:rPr>
                <w:rFonts w:ascii="Arial" w:eastAsia="Calibri" w:hAnsi="Arial" w:cs="Arial"/>
                <w:sz w:val="22"/>
                <w:szCs w:val="22"/>
              </w:rPr>
              <w:t>t.y</w:t>
            </w:r>
            <w:proofErr w:type="spellEnd"/>
            <w:r w:rsidR="69747FB6" w:rsidRPr="00425BE3">
              <w:rPr>
                <w:rFonts w:ascii="Arial" w:eastAsia="Calibri" w:hAnsi="Arial" w:cs="Arial"/>
                <w:sz w:val="22"/>
                <w:szCs w:val="22"/>
              </w:rPr>
              <w:t>. visos statybą leidžiančio dokumento gavimui reikalingos techninės dokumentacijos parengimas, techninio darbo projekto parengimas taip pat statinio projekto vykdymo priežiūra statybų etape, kuri yra privaloma ir kurios vykdymo tvarka yra reglamentuota</w:t>
            </w:r>
            <w:r w:rsidR="45424D00" w:rsidRPr="00425BE3">
              <w:rPr>
                <w:rFonts w:ascii="Arial" w:eastAsia="Calibri" w:hAnsi="Arial" w:cs="Arial"/>
                <w:sz w:val="22"/>
                <w:szCs w:val="22"/>
              </w:rPr>
              <w:t xml:space="preserve"> Lietuvos ir ES</w:t>
            </w:r>
            <w:r w:rsidR="69747FB6" w:rsidRPr="00425BE3">
              <w:rPr>
                <w:rFonts w:ascii="Arial" w:eastAsia="Calibri" w:hAnsi="Arial" w:cs="Arial"/>
                <w:sz w:val="22"/>
                <w:szCs w:val="22"/>
              </w:rPr>
              <w:t xml:space="preserve"> teisės aktuose</w:t>
            </w:r>
            <w:r w:rsidR="2954F676" w:rsidRPr="00425BE3">
              <w:rPr>
                <w:rFonts w:ascii="Arial" w:eastAsia="Calibri" w:hAnsi="Arial" w:cs="Arial"/>
                <w:sz w:val="22"/>
                <w:szCs w:val="22"/>
              </w:rPr>
              <w:t xml:space="preserve">, </w:t>
            </w:r>
            <w:r w:rsidR="2954F676" w:rsidRPr="00425BE3">
              <w:rPr>
                <w:rFonts w:ascii="Arial" w:eastAsia="Arial" w:hAnsi="Arial" w:cs="Arial"/>
                <w:sz w:val="22"/>
                <w:szCs w:val="22"/>
              </w:rPr>
              <w:t>EN ir ISO standartuose</w:t>
            </w:r>
            <w:r w:rsidR="69747FB6" w:rsidRPr="00425BE3">
              <w:rPr>
                <w:rFonts w:ascii="Arial" w:eastAsia="Calibri" w:hAnsi="Arial" w:cs="Arial"/>
                <w:sz w:val="22"/>
                <w:szCs w:val="22"/>
              </w:rPr>
              <w:t>.</w:t>
            </w:r>
          </w:p>
        </w:tc>
      </w:tr>
      <w:tr w:rsidR="00BE7466" w:rsidRPr="00425BE3" w14:paraId="21D3E1D2" w14:textId="77777777" w:rsidTr="008D6F1C">
        <w:tc>
          <w:tcPr>
            <w:tcW w:w="548" w:type="dxa"/>
            <w:tcBorders>
              <w:top w:val="single" w:sz="4" w:space="0" w:color="auto"/>
              <w:left w:val="single" w:sz="4" w:space="0" w:color="auto"/>
              <w:bottom w:val="single" w:sz="4" w:space="0" w:color="auto"/>
              <w:right w:val="single" w:sz="4" w:space="0" w:color="auto"/>
            </w:tcBorders>
          </w:tcPr>
          <w:p w14:paraId="7EDE1743" w14:textId="53B79D4E" w:rsidR="002A5E73" w:rsidRPr="00425BE3" w:rsidRDefault="003D108C" w:rsidP="00EE58EC">
            <w:pPr>
              <w:shd w:val="clear" w:color="auto" w:fill="FFFFFF" w:themeFill="background1"/>
              <w:spacing w:line="276" w:lineRule="auto"/>
              <w:jc w:val="both"/>
              <w:rPr>
                <w:rFonts w:ascii="Arial" w:hAnsi="Arial" w:cs="Arial"/>
                <w:sz w:val="22"/>
                <w:szCs w:val="22"/>
              </w:rPr>
            </w:pPr>
            <w:r w:rsidRPr="00425BE3">
              <w:rPr>
                <w:rFonts w:ascii="Arial" w:hAnsi="Arial" w:cs="Arial"/>
                <w:sz w:val="22"/>
                <w:szCs w:val="22"/>
              </w:rPr>
              <w:t>3.</w:t>
            </w:r>
          </w:p>
        </w:tc>
        <w:tc>
          <w:tcPr>
            <w:tcW w:w="1806" w:type="dxa"/>
            <w:tcBorders>
              <w:top w:val="single" w:sz="4" w:space="0" w:color="auto"/>
              <w:left w:val="single" w:sz="4" w:space="0" w:color="auto"/>
              <w:bottom w:val="single" w:sz="4" w:space="0" w:color="auto"/>
              <w:right w:val="single" w:sz="4" w:space="0" w:color="auto"/>
            </w:tcBorders>
          </w:tcPr>
          <w:p w14:paraId="292F62D9" w14:textId="7A1F71C0" w:rsidR="002A5E73" w:rsidRPr="00425BE3" w:rsidRDefault="002A5E73"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Projekto pavadinimas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583F5F08" w14:textId="63DCD605" w:rsidR="0097356B" w:rsidRPr="00425BE3" w:rsidRDefault="00F203A1" w:rsidP="00EE58E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t xml:space="preserve">Projektas </w:t>
            </w:r>
            <w:r w:rsidR="0097356B" w:rsidRPr="00425BE3">
              <w:rPr>
                <w:rFonts w:ascii="Arial" w:hAnsi="Arial" w:cs="Arial"/>
                <w:i/>
                <w:iCs/>
                <w:kern w:val="0"/>
                <w:sz w:val="22"/>
                <w:szCs w:val="22"/>
                <w:lang w:eastAsia="lt-LT"/>
              </w:rPr>
              <w:t>„</w:t>
            </w:r>
            <w:proofErr w:type="spellStart"/>
            <w:r w:rsidR="0097356B" w:rsidRPr="00425BE3">
              <w:rPr>
                <w:rFonts w:ascii="Arial" w:hAnsi="Arial" w:cs="Arial"/>
                <w:i/>
                <w:iCs/>
                <w:kern w:val="0"/>
                <w:sz w:val="22"/>
                <w:szCs w:val="22"/>
                <w:lang w:eastAsia="lt-LT"/>
              </w:rPr>
              <w:t>Rail</w:t>
            </w:r>
            <w:proofErr w:type="spellEnd"/>
            <w:r w:rsidR="0097356B" w:rsidRPr="00425BE3">
              <w:rPr>
                <w:rFonts w:ascii="Arial" w:hAnsi="Arial" w:cs="Arial"/>
                <w:i/>
                <w:iCs/>
                <w:kern w:val="0"/>
                <w:sz w:val="22"/>
                <w:szCs w:val="22"/>
                <w:lang w:eastAsia="lt-LT"/>
              </w:rPr>
              <w:t xml:space="preserve"> </w:t>
            </w:r>
            <w:proofErr w:type="spellStart"/>
            <w:r w:rsidR="0097356B" w:rsidRPr="00425BE3">
              <w:rPr>
                <w:rFonts w:ascii="Arial" w:hAnsi="Arial" w:cs="Arial"/>
                <w:i/>
                <w:iCs/>
                <w:kern w:val="0"/>
                <w:sz w:val="22"/>
                <w:szCs w:val="22"/>
                <w:lang w:eastAsia="lt-LT"/>
              </w:rPr>
              <w:t>Baltica</w:t>
            </w:r>
            <w:proofErr w:type="spellEnd"/>
            <w:r w:rsidR="0097356B" w:rsidRPr="00425BE3">
              <w:rPr>
                <w:rFonts w:ascii="Arial" w:hAnsi="Arial" w:cs="Arial"/>
                <w:i/>
                <w:iCs/>
                <w:kern w:val="0"/>
                <w:sz w:val="22"/>
                <w:szCs w:val="22"/>
                <w:lang w:eastAsia="lt-LT"/>
              </w:rPr>
              <w:t>“</w:t>
            </w:r>
            <w:r w:rsidRPr="00425BE3">
              <w:rPr>
                <w:rFonts w:ascii="Arial" w:hAnsi="Arial" w:cs="Arial"/>
                <w:i/>
                <w:iCs/>
                <w:kern w:val="0"/>
                <w:sz w:val="22"/>
                <w:szCs w:val="22"/>
                <w:lang w:eastAsia="lt-LT"/>
              </w:rPr>
              <w:t>:</w:t>
            </w:r>
            <w:r w:rsidR="00252FF1" w:rsidRPr="00425BE3">
              <w:rPr>
                <w:rFonts w:ascii="Arial" w:hAnsi="Arial" w:cs="Arial"/>
                <w:i/>
                <w:iCs/>
                <w:kern w:val="0"/>
                <w:sz w:val="22"/>
                <w:szCs w:val="22"/>
                <w:lang w:eastAsia="lt-LT"/>
              </w:rPr>
              <w:t xml:space="preserve"> </w:t>
            </w:r>
            <w:r w:rsidRPr="00425BE3">
              <w:rPr>
                <w:rFonts w:ascii="Arial" w:hAnsi="Arial" w:cs="Arial"/>
                <w:i/>
                <w:iCs/>
                <w:kern w:val="0"/>
                <w:sz w:val="22"/>
                <w:szCs w:val="22"/>
                <w:lang w:eastAsia="lt-LT"/>
              </w:rPr>
              <w:t>Geležinkelių i</w:t>
            </w:r>
            <w:r w:rsidR="00052A7A" w:rsidRPr="00425BE3">
              <w:rPr>
                <w:rFonts w:ascii="Arial" w:hAnsi="Arial" w:cs="Arial"/>
                <w:i/>
                <w:iCs/>
                <w:kern w:val="0"/>
                <w:sz w:val="22"/>
                <w:szCs w:val="22"/>
                <w:lang w:eastAsia="lt-LT"/>
              </w:rPr>
              <w:t>nfrastruktūros priežiūros depo Kaune</w:t>
            </w:r>
            <w:r w:rsidR="00252FF1" w:rsidRPr="00425BE3">
              <w:rPr>
                <w:rFonts w:ascii="Arial" w:hAnsi="Arial" w:cs="Arial"/>
                <w:i/>
                <w:iCs/>
                <w:kern w:val="0"/>
                <w:sz w:val="22"/>
                <w:szCs w:val="22"/>
                <w:lang w:eastAsia="lt-LT"/>
              </w:rPr>
              <w:t xml:space="preserve"> </w:t>
            </w:r>
            <w:r w:rsidR="00052A7A" w:rsidRPr="00425BE3">
              <w:rPr>
                <w:rFonts w:ascii="Arial" w:hAnsi="Arial" w:cs="Arial"/>
                <w:i/>
                <w:iCs/>
                <w:kern w:val="0"/>
                <w:sz w:val="22"/>
                <w:szCs w:val="22"/>
                <w:lang w:eastAsia="lt-LT"/>
              </w:rPr>
              <w:t>statybos projektas</w:t>
            </w:r>
            <w:r w:rsidR="002D07DE" w:rsidRPr="00425BE3">
              <w:rPr>
                <w:rFonts w:ascii="Arial" w:hAnsi="Arial" w:cs="Arial"/>
                <w:i/>
                <w:iCs/>
                <w:kern w:val="0"/>
                <w:sz w:val="22"/>
                <w:szCs w:val="22"/>
                <w:lang w:eastAsia="lt-LT"/>
              </w:rPr>
              <w:t xml:space="preserve">.  </w:t>
            </w:r>
            <w:r w:rsidR="00FE6C1A" w:rsidRPr="00425BE3">
              <w:rPr>
                <w:rFonts w:ascii="Arial" w:hAnsi="Arial" w:cs="Arial"/>
                <w:kern w:val="0"/>
                <w:sz w:val="22"/>
                <w:szCs w:val="22"/>
                <w:lang w:eastAsia="lt-LT"/>
              </w:rPr>
              <w:t>BVPŽ kodas – 71320000-7 „Inžinerinio projektavimo paslaugos“</w:t>
            </w:r>
          </w:p>
          <w:p w14:paraId="19EFDBE7" w14:textId="240DAEE6" w:rsidR="002A5E73" w:rsidRPr="00425BE3" w:rsidRDefault="008D245F" w:rsidP="00EE58E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t>P</w:t>
            </w:r>
            <w:r w:rsidR="00F35DE5" w:rsidRPr="00425BE3">
              <w:rPr>
                <w:rFonts w:ascii="Arial" w:hAnsi="Arial" w:cs="Arial"/>
                <w:i/>
                <w:iCs/>
                <w:kern w:val="0"/>
                <w:sz w:val="22"/>
                <w:szCs w:val="22"/>
                <w:lang w:eastAsia="lt-LT"/>
              </w:rPr>
              <w:t>astaba:</w:t>
            </w:r>
            <w:r w:rsidR="00C83CF9" w:rsidRPr="00425BE3">
              <w:rPr>
                <w:rFonts w:ascii="Arial" w:hAnsi="Arial" w:cs="Arial"/>
                <w:i/>
                <w:iCs/>
                <w:kern w:val="0"/>
                <w:sz w:val="22"/>
                <w:szCs w:val="22"/>
                <w:lang w:eastAsia="lt-LT"/>
              </w:rPr>
              <w:t xml:space="preserve"> </w:t>
            </w:r>
            <w:r w:rsidR="00A805A2" w:rsidRPr="00425BE3">
              <w:rPr>
                <w:rFonts w:ascii="Arial" w:hAnsi="Arial" w:cs="Arial"/>
                <w:i/>
                <w:iCs/>
                <w:kern w:val="0"/>
                <w:sz w:val="22"/>
                <w:szCs w:val="22"/>
                <w:lang w:eastAsia="lt-LT"/>
              </w:rPr>
              <w:t>Statinio p</w:t>
            </w:r>
            <w:r w:rsidR="00901999" w:rsidRPr="00425BE3">
              <w:rPr>
                <w:rFonts w:ascii="Arial" w:hAnsi="Arial" w:cs="Arial"/>
                <w:i/>
                <w:iCs/>
                <w:kern w:val="0"/>
                <w:sz w:val="22"/>
                <w:szCs w:val="22"/>
                <w:lang w:eastAsia="lt-LT"/>
              </w:rPr>
              <w:t>rojekto pavadinimą projekto rengimo metu tikslina projektuotojas.</w:t>
            </w:r>
          </w:p>
        </w:tc>
      </w:tr>
      <w:tr w:rsidR="00BE7466" w:rsidRPr="00425BE3" w14:paraId="4944D4CF" w14:textId="77777777" w:rsidTr="008D6F1C">
        <w:tc>
          <w:tcPr>
            <w:tcW w:w="548" w:type="dxa"/>
            <w:tcBorders>
              <w:top w:val="single" w:sz="4" w:space="0" w:color="auto"/>
              <w:left w:val="single" w:sz="4" w:space="0" w:color="auto"/>
              <w:bottom w:val="single" w:sz="4" w:space="0" w:color="auto"/>
              <w:right w:val="single" w:sz="4" w:space="0" w:color="auto"/>
            </w:tcBorders>
          </w:tcPr>
          <w:p w14:paraId="3388D79F" w14:textId="040E7CB7" w:rsidR="0020443F" w:rsidRPr="00425BE3" w:rsidRDefault="003D108C" w:rsidP="00EE58EC">
            <w:pPr>
              <w:shd w:val="clear" w:color="auto" w:fill="FFFFFF" w:themeFill="background1"/>
              <w:spacing w:line="276" w:lineRule="auto"/>
              <w:jc w:val="both"/>
              <w:rPr>
                <w:rFonts w:ascii="Arial" w:hAnsi="Arial" w:cs="Arial"/>
                <w:sz w:val="22"/>
                <w:szCs w:val="22"/>
              </w:rPr>
            </w:pPr>
            <w:r w:rsidRPr="00425BE3">
              <w:rPr>
                <w:rFonts w:ascii="Arial" w:hAnsi="Arial" w:cs="Arial"/>
                <w:sz w:val="22"/>
                <w:szCs w:val="22"/>
              </w:rPr>
              <w:t>4.</w:t>
            </w:r>
          </w:p>
        </w:tc>
        <w:tc>
          <w:tcPr>
            <w:tcW w:w="1806" w:type="dxa"/>
            <w:tcBorders>
              <w:top w:val="single" w:sz="4" w:space="0" w:color="auto"/>
              <w:left w:val="single" w:sz="4" w:space="0" w:color="auto"/>
              <w:bottom w:val="single" w:sz="4" w:space="0" w:color="auto"/>
              <w:right w:val="single" w:sz="4" w:space="0" w:color="auto"/>
            </w:tcBorders>
          </w:tcPr>
          <w:p w14:paraId="23C4B1F9" w14:textId="2F09D280" w:rsidR="0020443F" w:rsidRPr="00425BE3" w:rsidRDefault="0020443F"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Statinio adresas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C74AC" w14:textId="6134C210" w:rsidR="0020443F" w:rsidRPr="00425BE3" w:rsidRDefault="002F010E" w:rsidP="00EE58E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Kauno r. sav.</w:t>
            </w:r>
            <w:r w:rsidR="00E133A6" w:rsidRPr="00425BE3">
              <w:rPr>
                <w:rFonts w:ascii="Arial" w:hAnsi="Arial" w:cs="Arial"/>
                <w:kern w:val="0"/>
                <w:sz w:val="22"/>
                <w:szCs w:val="22"/>
                <w:lang w:eastAsia="lt-LT"/>
              </w:rPr>
              <w:t xml:space="preserve"> ir</w:t>
            </w:r>
            <w:r w:rsidR="0011437D" w:rsidRPr="00425BE3">
              <w:rPr>
                <w:rFonts w:ascii="Arial" w:hAnsi="Arial" w:cs="Arial"/>
                <w:kern w:val="0"/>
                <w:sz w:val="22"/>
                <w:szCs w:val="22"/>
                <w:lang w:eastAsia="lt-LT"/>
              </w:rPr>
              <w:t xml:space="preserve"> Jonavos r. sav.</w:t>
            </w:r>
            <w:r w:rsidRPr="00425BE3">
              <w:rPr>
                <w:rFonts w:ascii="Arial" w:hAnsi="Arial" w:cs="Arial"/>
                <w:kern w:val="0"/>
                <w:sz w:val="22"/>
                <w:szCs w:val="22"/>
                <w:lang w:eastAsia="lt-LT"/>
              </w:rPr>
              <w:t xml:space="preserve"> teritorijos, Lietuva</w:t>
            </w:r>
            <w:r w:rsidR="00A54C56" w:rsidRPr="00425BE3">
              <w:rPr>
                <w:rFonts w:ascii="Arial" w:hAnsi="Arial" w:cs="Arial"/>
                <w:kern w:val="0"/>
                <w:sz w:val="22"/>
                <w:szCs w:val="22"/>
                <w:lang w:eastAsia="lt-LT"/>
              </w:rPr>
              <w:t xml:space="preserve"> </w:t>
            </w:r>
            <w:r w:rsidR="00583DE9" w:rsidRPr="00425BE3">
              <w:rPr>
                <w:rFonts w:ascii="Arial" w:hAnsi="Arial" w:cs="Arial"/>
                <w:kern w:val="0"/>
                <w:sz w:val="22"/>
                <w:szCs w:val="22"/>
                <w:lang w:eastAsia="lt-LT"/>
              </w:rPr>
              <w:t>(</w:t>
            </w:r>
            <w:r w:rsidR="00A54C56" w:rsidRPr="00425BE3">
              <w:rPr>
                <w:rFonts w:ascii="Arial" w:hAnsi="Arial" w:cs="Arial"/>
                <w:kern w:val="0"/>
                <w:sz w:val="22"/>
                <w:szCs w:val="22"/>
                <w:lang w:eastAsia="lt-LT"/>
              </w:rPr>
              <w:t>Karmėlavos k., Užusalių k.</w:t>
            </w:r>
            <w:r w:rsidR="00583DE9" w:rsidRPr="00425BE3">
              <w:rPr>
                <w:rFonts w:ascii="Arial" w:hAnsi="Arial" w:cs="Arial"/>
                <w:kern w:val="0"/>
                <w:sz w:val="22"/>
                <w:szCs w:val="22"/>
                <w:lang w:eastAsia="lt-LT"/>
              </w:rPr>
              <w:t>)</w:t>
            </w:r>
            <w:r w:rsidR="00A54C56" w:rsidRPr="00425BE3">
              <w:rPr>
                <w:rFonts w:ascii="Arial" w:hAnsi="Arial" w:cs="Arial"/>
                <w:kern w:val="0"/>
                <w:sz w:val="22"/>
                <w:szCs w:val="22"/>
                <w:lang w:eastAsia="lt-LT"/>
              </w:rPr>
              <w:t>.</w:t>
            </w:r>
          </w:p>
        </w:tc>
      </w:tr>
      <w:tr w:rsidR="00BE7466" w:rsidRPr="00425BE3" w14:paraId="4E982FA6" w14:textId="77777777" w:rsidTr="008D6F1C">
        <w:trPr>
          <w:trHeight w:val="381"/>
        </w:trPr>
        <w:tc>
          <w:tcPr>
            <w:tcW w:w="548" w:type="dxa"/>
            <w:tcBorders>
              <w:top w:val="single" w:sz="4" w:space="0" w:color="auto"/>
              <w:left w:val="single" w:sz="4" w:space="0" w:color="auto"/>
              <w:bottom w:val="single" w:sz="4" w:space="0" w:color="auto"/>
              <w:right w:val="single" w:sz="4" w:space="0" w:color="auto"/>
            </w:tcBorders>
            <w:hideMark/>
          </w:tcPr>
          <w:p w14:paraId="27718433" w14:textId="46CFF0D8" w:rsidR="002A5E73" w:rsidRPr="00425BE3" w:rsidRDefault="003D108C" w:rsidP="00EE58EC">
            <w:pPr>
              <w:shd w:val="clear" w:color="auto" w:fill="FFFFFF" w:themeFill="background1"/>
              <w:spacing w:line="276" w:lineRule="auto"/>
              <w:jc w:val="both"/>
              <w:rPr>
                <w:rFonts w:ascii="Arial" w:hAnsi="Arial" w:cs="Arial"/>
                <w:kern w:val="2"/>
                <w:sz w:val="22"/>
                <w:szCs w:val="22"/>
              </w:rPr>
            </w:pPr>
            <w:r w:rsidRPr="00425BE3">
              <w:rPr>
                <w:rFonts w:ascii="Arial" w:hAnsi="Arial" w:cs="Arial"/>
                <w:sz w:val="22"/>
                <w:szCs w:val="22"/>
              </w:rPr>
              <w:t>5.</w:t>
            </w:r>
          </w:p>
        </w:tc>
        <w:tc>
          <w:tcPr>
            <w:tcW w:w="1806" w:type="dxa"/>
            <w:tcBorders>
              <w:top w:val="single" w:sz="4" w:space="0" w:color="auto"/>
              <w:left w:val="single" w:sz="4" w:space="0" w:color="auto"/>
              <w:bottom w:val="single" w:sz="4" w:space="0" w:color="auto"/>
              <w:right w:val="single" w:sz="4" w:space="0" w:color="auto"/>
            </w:tcBorders>
            <w:hideMark/>
          </w:tcPr>
          <w:p w14:paraId="48E954EB" w14:textId="150A4292" w:rsidR="002A5E73" w:rsidRPr="00425BE3" w:rsidRDefault="00D46982"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 xml:space="preserve">5.1. </w:t>
            </w:r>
            <w:r w:rsidR="0020443F" w:rsidRPr="00425BE3">
              <w:rPr>
                <w:rFonts w:ascii="Arial" w:hAnsi="Arial" w:cs="Arial"/>
                <w:sz w:val="22"/>
                <w:szCs w:val="22"/>
              </w:rPr>
              <w:t>Statinių grupės sudėtis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4E64A9" w14:textId="5C441F9A" w:rsidR="00C60CDF" w:rsidRPr="00425BE3" w:rsidRDefault="00C60CDF" w:rsidP="007A7F4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t>Susisiekimo komunikacijos:</w:t>
            </w:r>
          </w:p>
          <w:p w14:paraId="763B188B" w14:textId="610B0FA7" w:rsidR="007A7F4C" w:rsidRPr="00425BE3" w:rsidRDefault="00BD72BE"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w:t>
            </w:r>
            <w:r w:rsidR="00D46982" w:rsidRPr="00425BE3">
              <w:rPr>
                <w:rFonts w:ascii="Arial" w:hAnsi="Arial" w:cs="Arial"/>
                <w:kern w:val="0"/>
                <w:sz w:val="22"/>
                <w:szCs w:val="22"/>
                <w:lang w:eastAsia="lt-LT"/>
              </w:rPr>
              <w:t>1.</w:t>
            </w:r>
            <w:r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Geležinkelio keliai, depo vidaus keliai</w:t>
            </w:r>
            <w:r w:rsidR="0066512E" w:rsidRPr="00425BE3">
              <w:rPr>
                <w:rFonts w:ascii="Arial" w:hAnsi="Arial" w:cs="Arial"/>
                <w:kern w:val="0"/>
                <w:sz w:val="22"/>
                <w:szCs w:val="22"/>
                <w:lang w:eastAsia="lt-LT"/>
              </w:rPr>
              <w:t>,</w:t>
            </w:r>
            <w:r w:rsidR="008964E5" w:rsidRPr="00425BE3">
              <w:rPr>
                <w:rFonts w:ascii="Arial" w:hAnsi="Arial" w:cs="Arial"/>
                <w:kern w:val="0"/>
                <w:sz w:val="22"/>
                <w:szCs w:val="22"/>
                <w:lang w:eastAsia="lt-LT"/>
              </w:rPr>
              <w:t xml:space="preserve"> pėsčiųjų </w:t>
            </w:r>
            <w:r w:rsidR="00E02857" w:rsidRPr="00425BE3">
              <w:rPr>
                <w:rFonts w:ascii="Arial" w:hAnsi="Arial" w:cs="Arial"/>
                <w:kern w:val="0"/>
                <w:sz w:val="22"/>
                <w:szCs w:val="22"/>
                <w:lang w:eastAsia="lt-LT"/>
              </w:rPr>
              <w:t>takai</w:t>
            </w:r>
            <w:r w:rsidR="007A7F4C" w:rsidRPr="00425BE3">
              <w:rPr>
                <w:rFonts w:ascii="Arial" w:hAnsi="Arial" w:cs="Arial"/>
                <w:kern w:val="0"/>
                <w:sz w:val="22"/>
                <w:szCs w:val="22"/>
                <w:lang w:eastAsia="lt-LT"/>
              </w:rPr>
              <w:t xml:space="preserve"> ir privažiavimai</w:t>
            </w:r>
            <w:r w:rsidR="00E02857" w:rsidRPr="00425BE3">
              <w:rPr>
                <w:rFonts w:ascii="Arial" w:hAnsi="Arial" w:cs="Arial"/>
                <w:kern w:val="0"/>
                <w:sz w:val="22"/>
                <w:szCs w:val="22"/>
                <w:lang w:eastAsia="lt-LT"/>
              </w:rPr>
              <w:t>, keliai, gatvės.</w:t>
            </w:r>
          </w:p>
          <w:p w14:paraId="1F5E5C51" w14:textId="2795F851" w:rsidR="00C60CDF" w:rsidRPr="00425BE3" w:rsidRDefault="00C60CDF" w:rsidP="007A7F4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t>Negyvenamieji pastatai:</w:t>
            </w:r>
          </w:p>
          <w:p w14:paraId="54297F36" w14:textId="07824F5B" w:rsidR="007A7F4C" w:rsidRPr="00425BE3" w:rsidRDefault="00BD72BE"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D46982" w:rsidRPr="00425BE3">
              <w:rPr>
                <w:rFonts w:ascii="Arial" w:hAnsi="Arial" w:cs="Arial"/>
                <w:kern w:val="0"/>
                <w:sz w:val="22"/>
                <w:szCs w:val="22"/>
                <w:lang w:eastAsia="lt-LT"/>
              </w:rPr>
              <w:t>1.</w:t>
            </w:r>
            <w:r w:rsidRPr="00425BE3">
              <w:rPr>
                <w:rFonts w:ascii="Arial" w:hAnsi="Arial" w:cs="Arial"/>
                <w:kern w:val="0"/>
                <w:sz w:val="22"/>
                <w:szCs w:val="22"/>
                <w:lang w:eastAsia="lt-LT"/>
              </w:rPr>
              <w:t>2.</w:t>
            </w:r>
            <w:r w:rsidR="001E2725"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Pastatai su jų konstrukciniais</w:t>
            </w:r>
            <w:r w:rsidR="00B755F6"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architektūriniais</w:t>
            </w:r>
            <w:r w:rsidR="00B755F6" w:rsidRPr="00425BE3">
              <w:rPr>
                <w:rFonts w:ascii="Arial" w:hAnsi="Arial" w:cs="Arial"/>
                <w:kern w:val="0"/>
                <w:sz w:val="22"/>
                <w:szCs w:val="22"/>
                <w:lang w:eastAsia="lt-LT"/>
              </w:rPr>
              <w:t xml:space="preserve"> bei inžineriniais aspektais</w:t>
            </w:r>
            <w:r w:rsidR="007A7F4C" w:rsidRPr="00425BE3">
              <w:rPr>
                <w:rFonts w:ascii="Arial" w:hAnsi="Arial" w:cs="Arial"/>
                <w:kern w:val="0"/>
                <w:sz w:val="22"/>
                <w:szCs w:val="22"/>
                <w:lang w:eastAsia="lt-LT"/>
              </w:rPr>
              <w:t>.</w:t>
            </w:r>
          </w:p>
          <w:p w14:paraId="066197F9" w14:textId="2DFB6F40" w:rsidR="007A7F4C" w:rsidRPr="00425BE3" w:rsidRDefault="00BD72BE" w:rsidP="00607667">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D46982" w:rsidRPr="00425BE3">
              <w:rPr>
                <w:rFonts w:ascii="Arial" w:hAnsi="Arial" w:cs="Arial"/>
                <w:kern w:val="0"/>
                <w:sz w:val="22"/>
                <w:szCs w:val="22"/>
                <w:lang w:eastAsia="lt-LT"/>
              </w:rPr>
              <w:t>1.</w:t>
            </w:r>
            <w:r w:rsidRPr="00425BE3">
              <w:rPr>
                <w:rFonts w:ascii="Arial" w:hAnsi="Arial" w:cs="Arial"/>
                <w:kern w:val="0"/>
                <w:sz w:val="22"/>
                <w:szCs w:val="22"/>
                <w:lang w:eastAsia="lt-LT"/>
              </w:rPr>
              <w:t>3.</w:t>
            </w:r>
            <w:r w:rsidR="00B8235B"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 xml:space="preserve">Pastatų </w:t>
            </w:r>
            <w:r w:rsidR="003B546D" w:rsidRPr="00425BE3">
              <w:rPr>
                <w:rFonts w:ascii="Arial" w:hAnsi="Arial" w:cs="Arial"/>
                <w:kern w:val="0"/>
                <w:sz w:val="22"/>
                <w:szCs w:val="22"/>
                <w:lang w:eastAsia="lt-LT"/>
              </w:rPr>
              <w:t>inžineriniai tinklai</w:t>
            </w:r>
            <w:r w:rsidR="007A7F4C" w:rsidRPr="00425BE3">
              <w:rPr>
                <w:rFonts w:ascii="Arial" w:hAnsi="Arial" w:cs="Arial"/>
                <w:kern w:val="0"/>
                <w:sz w:val="22"/>
                <w:szCs w:val="22"/>
                <w:lang w:eastAsia="lt-LT"/>
              </w:rPr>
              <w:t xml:space="preserve"> (apšvietimas, </w:t>
            </w:r>
            <w:r w:rsidR="0072407B" w:rsidRPr="00425BE3">
              <w:rPr>
                <w:rFonts w:ascii="Arial" w:hAnsi="Arial" w:cs="Arial"/>
                <w:kern w:val="0"/>
                <w:sz w:val="22"/>
                <w:szCs w:val="22"/>
                <w:lang w:eastAsia="lt-LT"/>
              </w:rPr>
              <w:t xml:space="preserve">vandentiekis, </w:t>
            </w:r>
            <w:r w:rsidR="00033AB3" w:rsidRPr="00425BE3">
              <w:rPr>
                <w:rFonts w:ascii="Arial" w:hAnsi="Arial" w:cs="Arial"/>
                <w:kern w:val="0"/>
                <w:sz w:val="22"/>
                <w:szCs w:val="22"/>
                <w:lang w:eastAsia="lt-LT"/>
              </w:rPr>
              <w:t xml:space="preserve">nuotekų šalinimas, </w:t>
            </w:r>
            <w:r w:rsidR="00607667" w:rsidRPr="00425BE3">
              <w:rPr>
                <w:rFonts w:ascii="Arial" w:hAnsi="Arial" w:cs="Arial"/>
                <w:kern w:val="0"/>
                <w:sz w:val="22"/>
                <w:szCs w:val="22"/>
                <w:lang w:eastAsia="lt-LT"/>
              </w:rPr>
              <w:t>elektroninių ryšių (telekomunikacijų)</w:t>
            </w:r>
            <w:r w:rsidR="003A4977" w:rsidRPr="00425BE3">
              <w:rPr>
                <w:rFonts w:ascii="Arial" w:hAnsi="Arial" w:cs="Arial"/>
                <w:kern w:val="0"/>
                <w:sz w:val="22"/>
                <w:szCs w:val="22"/>
                <w:lang w:eastAsia="lt-LT"/>
              </w:rPr>
              <w:t xml:space="preserve">, </w:t>
            </w:r>
            <w:r w:rsidR="00607667" w:rsidRPr="00425BE3">
              <w:rPr>
                <w:rFonts w:ascii="Arial" w:hAnsi="Arial" w:cs="Arial"/>
                <w:kern w:val="0"/>
                <w:sz w:val="22"/>
                <w:szCs w:val="22"/>
                <w:lang w:eastAsia="lt-LT"/>
              </w:rPr>
              <w:t>apsauginės signalizacijos</w:t>
            </w:r>
            <w:r w:rsidR="00E6424D" w:rsidRPr="00425BE3">
              <w:rPr>
                <w:rFonts w:ascii="Arial" w:hAnsi="Arial" w:cs="Arial"/>
                <w:kern w:val="0"/>
                <w:sz w:val="22"/>
                <w:szCs w:val="22"/>
                <w:lang w:eastAsia="lt-LT"/>
              </w:rPr>
              <w:t xml:space="preserve">, </w:t>
            </w:r>
            <w:r w:rsidR="00607667" w:rsidRPr="00425BE3">
              <w:rPr>
                <w:rFonts w:ascii="Arial" w:hAnsi="Arial" w:cs="Arial"/>
                <w:kern w:val="0"/>
                <w:sz w:val="22"/>
                <w:szCs w:val="22"/>
                <w:lang w:eastAsia="lt-LT"/>
              </w:rPr>
              <w:t>gaisro aptikimo ir</w:t>
            </w:r>
            <w:r w:rsidR="00E6424D" w:rsidRPr="00425BE3">
              <w:rPr>
                <w:rFonts w:ascii="Arial" w:hAnsi="Arial" w:cs="Arial"/>
                <w:kern w:val="0"/>
                <w:sz w:val="22"/>
                <w:szCs w:val="22"/>
                <w:lang w:eastAsia="lt-LT"/>
              </w:rPr>
              <w:t xml:space="preserve"> signalizavimo, šildymas</w:t>
            </w:r>
            <w:r w:rsidR="0072407B" w:rsidRPr="00425BE3">
              <w:rPr>
                <w:rFonts w:ascii="Arial" w:hAnsi="Arial" w:cs="Arial"/>
                <w:kern w:val="0"/>
                <w:sz w:val="22"/>
                <w:szCs w:val="22"/>
                <w:lang w:eastAsia="lt-LT"/>
              </w:rPr>
              <w:t>, vėdinimas</w:t>
            </w:r>
            <w:r w:rsidR="007F1486" w:rsidRPr="00425BE3">
              <w:rPr>
                <w:rFonts w:ascii="Arial" w:hAnsi="Arial" w:cs="Arial"/>
                <w:kern w:val="0"/>
                <w:sz w:val="22"/>
                <w:szCs w:val="22"/>
                <w:lang w:eastAsia="lt-LT"/>
              </w:rPr>
              <w:t xml:space="preserve"> ir kt.</w:t>
            </w:r>
            <w:r w:rsidR="007A7F4C" w:rsidRPr="00425BE3">
              <w:rPr>
                <w:rFonts w:ascii="Arial" w:hAnsi="Arial" w:cs="Arial"/>
                <w:kern w:val="0"/>
                <w:sz w:val="22"/>
                <w:szCs w:val="22"/>
                <w:lang w:eastAsia="lt-LT"/>
              </w:rPr>
              <w:t>) bei jų</w:t>
            </w:r>
            <w:r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 xml:space="preserve">jungtys prie esamų </w:t>
            </w:r>
            <w:r w:rsidR="006D71A9" w:rsidRPr="00425BE3">
              <w:rPr>
                <w:rFonts w:ascii="Arial" w:hAnsi="Arial" w:cs="Arial"/>
                <w:kern w:val="0"/>
                <w:sz w:val="22"/>
                <w:szCs w:val="22"/>
                <w:lang w:eastAsia="lt-LT"/>
              </w:rPr>
              <w:t xml:space="preserve">inžinerinių </w:t>
            </w:r>
            <w:r w:rsidR="007A7F4C" w:rsidRPr="00425BE3">
              <w:rPr>
                <w:rFonts w:ascii="Arial" w:hAnsi="Arial" w:cs="Arial"/>
                <w:kern w:val="0"/>
                <w:sz w:val="22"/>
                <w:szCs w:val="22"/>
                <w:lang w:eastAsia="lt-LT"/>
              </w:rPr>
              <w:t>tinklų.</w:t>
            </w:r>
          </w:p>
          <w:p w14:paraId="778FA190" w14:textId="1519015C" w:rsidR="00C60CDF" w:rsidRPr="00425BE3" w:rsidRDefault="00035205" w:rsidP="007A7F4C">
            <w:pPr>
              <w:shd w:val="clear" w:color="auto" w:fill="FFFFFF" w:themeFill="background1"/>
              <w:suppressAutoHyphens w:val="0"/>
              <w:spacing w:line="276" w:lineRule="auto"/>
              <w:jc w:val="both"/>
              <w:rPr>
                <w:rFonts w:ascii="Arial" w:hAnsi="Arial" w:cs="Arial"/>
                <w:i/>
                <w:iCs/>
                <w:kern w:val="0"/>
                <w:sz w:val="22"/>
                <w:szCs w:val="22"/>
                <w:lang w:eastAsia="lt-LT"/>
              </w:rPr>
            </w:pPr>
            <w:r w:rsidRPr="00425BE3">
              <w:rPr>
                <w:rFonts w:ascii="Arial" w:hAnsi="Arial" w:cs="Arial"/>
                <w:i/>
                <w:iCs/>
                <w:kern w:val="0"/>
                <w:sz w:val="22"/>
                <w:szCs w:val="22"/>
                <w:lang w:eastAsia="lt-LT"/>
              </w:rPr>
              <w:lastRenderedPageBreak/>
              <w:t>Inžineriniai tinklai:</w:t>
            </w:r>
          </w:p>
          <w:p w14:paraId="690FD87D" w14:textId="2BDDFC26" w:rsidR="007A7F4C" w:rsidRPr="00425BE3" w:rsidRDefault="00BD72BE"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8213BE" w:rsidRPr="00425BE3">
              <w:rPr>
                <w:rFonts w:ascii="Arial" w:hAnsi="Arial" w:cs="Arial"/>
                <w:kern w:val="0"/>
                <w:sz w:val="22"/>
                <w:szCs w:val="22"/>
                <w:lang w:eastAsia="lt-LT"/>
              </w:rPr>
              <w:t>1.</w:t>
            </w:r>
            <w:r w:rsidRPr="00425BE3">
              <w:rPr>
                <w:rFonts w:ascii="Arial" w:hAnsi="Arial" w:cs="Arial"/>
                <w:kern w:val="0"/>
                <w:sz w:val="22"/>
                <w:szCs w:val="22"/>
                <w:lang w:eastAsia="lt-LT"/>
              </w:rPr>
              <w:t xml:space="preserve">4. </w:t>
            </w:r>
            <w:r w:rsidR="00ED6EE1" w:rsidRPr="00425BE3">
              <w:rPr>
                <w:rFonts w:ascii="Arial" w:hAnsi="Arial" w:cs="Arial"/>
                <w:kern w:val="0"/>
                <w:sz w:val="22"/>
                <w:szCs w:val="22"/>
                <w:lang w:eastAsia="lt-LT"/>
              </w:rPr>
              <w:t xml:space="preserve"> </w:t>
            </w:r>
            <w:r w:rsidR="00F0659C" w:rsidRPr="00425BE3">
              <w:rPr>
                <w:rFonts w:ascii="Arial" w:hAnsi="Arial" w:cs="Arial"/>
                <w:kern w:val="0"/>
                <w:sz w:val="22"/>
                <w:szCs w:val="22"/>
                <w:lang w:eastAsia="lt-LT"/>
              </w:rPr>
              <w:t>Lietaus nuo</w:t>
            </w:r>
            <w:r w:rsidR="00CA1F11" w:rsidRPr="00425BE3">
              <w:rPr>
                <w:rFonts w:ascii="Arial" w:hAnsi="Arial" w:cs="Arial"/>
                <w:kern w:val="0"/>
                <w:sz w:val="22"/>
                <w:szCs w:val="22"/>
                <w:lang w:eastAsia="lt-LT"/>
              </w:rPr>
              <w:t>tekų surinkimo</w:t>
            </w:r>
            <w:r w:rsidR="00ED15F7" w:rsidRPr="00425BE3">
              <w:rPr>
                <w:rFonts w:ascii="Arial" w:hAnsi="Arial" w:cs="Arial"/>
                <w:kern w:val="0"/>
                <w:sz w:val="22"/>
                <w:szCs w:val="22"/>
                <w:lang w:eastAsia="lt-LT"/>
              </w:rPr>
              <w:t>, d</w:t>
            </w:r>
            <w:r w:rsidR="007A7F4C" w:rsidRPr="00425BE3">
              <w:rPr>
                <w:rFonts w:ascii="Arial" w:hAnsi="Arial" w:cs="Arial"/>
                <w:kern w:val="0"/>
                <w:sz w:val="22"/>
                <w:szCs w:val="22"/>
                <w:lang w:eastAsia="lt-LT"/>
              </w:rPr>
              <w:t>renažo tinklai.</w:t>
            </w:r>
          </w:p>
          <w:p w14:paraId="780EF48B" w14:textId="661C39F3" w:rsidR="00B86848" w:rsidRPr="00425BE3" w:rsidRDefault="00B86848"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5.1.5.</w:t>
            </w:r>
            <w:r w:rsidR="00ED6EE1" w:rsidRPr="00425BE3">
              <w:rPr>
                <w:rFonts w:ascii="Arial" w:hAnsi="Arial" w:cs="Arial"/>
                <w:kern w:val="0"/>
                <w:sz w:val="22"/>
                <w:szCs w:val="22"/>
                <w:lang w:eastAsia="lt-LT"/>
              </w:rPr>
              <w:t xml:space="preserve"> </w:t>
            </w:r>
            <w:r w:rsidR="001E3151" w:rsidRPr="00425BE3">
              <w:rPr>
                <w:rFonts w:ascii="Arial" w:hAnsi="Arial" w:cs="Arial"/>
                <w:kern w:val="0"/>
                <w:sz w:val="22"/>
                <w:szCs w:val="22"/>
                <w:lang w:eastAsia="lt-LT"/>
              </w:rPr>
              <w:t xml:space="preserve">Elektros apšvietimo </w:t>
            </w:r>
            <w:r w:rsidRPr="00425BE3">
              <w:rPr>
                <w:rFonts w:ascii="Arial" w:hAnsi="Arial" w:cs="Arial"/>
                <w:kern w:val="0"/>
                <w:sz w:val="22"/>
                <w:szCs w:val="22"/>
                <w:lang w:eastAsia="lt-LT"/>
              </w:rPr>
              <w:t xml:space="preserve">tinklai su jų prijungimu prie </w:t>
            </w:r>
            <w:r w:rsidR="00740459" w:rsidRPr="00425BE3">
              <w:rPr>
                <w:rFonts w:ascii="Arial" w:hAnsi="Arial" w:cs="Arial"/>
                <w:kern w:val="0"/>
                <w:sz w:val="22"/>
                <w:szCs w:val="22"/>
                <w:lang w:eastAsia="lt-LT"/>
              </w:rPr>
              <w:t>maitinimo šaltinio.</w:t>
            </w:r>
          </w:p>
          <w:p w14:paraId="65975E90" w14:textId="03DFBBCE" w:rsidR="00AF45D5" w:rsidRPr="00425BE3" w:rsidRDefault="001425BD"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5.1.6.</w:t>
            </w:r>
            <w:r w:rsidR="00ED6EE1" w:rsidRPr="00425BE3">
              <w:rPr>
                <w:rFonts w:ascii="Arial" w:hAnsi="Arial" w:cs="Arial"/>
                <w:kern w:val="0"/>
                <w:sz w:val="22"/>
                <w:szCs w:val="22"/>
                <w:lang w:eastAsia="lt-LT"/>
              </w:rPr>
              <w:t xml:space="preserve"> </w:t>
            </w:r>
            <w:r w:rsidR="00D36F41" w:rsidRPr="00425BE3">
              <w:rPr>
                <w:rFonts w:ascii="Arial" w:hAnsi="Arial" w:cs="Arial"/>
                <w:kern w:val="0"/>
                <w:sz w:val="22"/>
                <w:szCs w:val="22"/>
                <w:lang w:eastAsia="lt-LT"/>
              </w:rPr>
              <w:t>Elektr</w:t>
            </w:r>
            <w:r w:rsidR="00456B1A" w:rsidRPr="00425BE3">
              <w:rPr>
                <w:rFonts w:ascii="Arial" w:hAnsi="Arial" w:cs="Arial"/>
                <w:kern w:val="0"/>
                <w:sz w:val="22"/>
                <w:szCs w:val="22"/>
                <w:lang w:eastAsia="lt-LT"/>
              </w:rPr>
              <w:t xml:space="preserve">os </w:t>
            </w:r>
            <w:r w:rsidR="00113064" w:rsidRPr="00425BE3">
              <w:rPr>
                <w:rFonts w:ascii="Arial" w:hAnsi="Arial" w:cs="Arial"/>
                <w:kern w:val="0"/>
                <w:sz w:val="22"/>
                <w:szCs w:val="22"/>
                <w:lang w:eastAsia="lt-LT"/>
              </w:rPr>
              <w:t xml:space="preserve">tinklai, </w:t>
            </w:r>
            <w:r w:rsidR="001506B6" w:rsidRPr="00425BE3">
              <w:rPr>
                <w:rFonts w:ascii="Arial" w:hAnsi="Arial" w:cs="Arial"/>
                <w:kern w:val="0"/>
                <w:sz w:val="22"/>
                <w:szCs w:val="22"/>
                <w:lang w:eastAsia="lt-LT"/>
              </w:rPr>
              <w:t xml:space="preserve">antros (II) patikimumo kategorijos </w:t>
            </w:r>
            <w:r w:rsidR="00503664" w:rsidRPr="00425BE3">
              <w:rPr>
                <w:rFonts w:ascii="Arial" w:hAnsi="Arial" w:cs="Arial"/>
                <w:kern w:val="0"/>
                <w:sz w:val="22"/>
                <w:szCs w:val="22"/>
                <w:lang w:eastAsia="lt-LT"/>
              </w:rPr>
              <w:t>užtikrinimui.</w:t>
            </w:r>
          </w:p>
          <w:p w14:paraId="38F98E73" w14:textId="25681E51" w:rsidR="00740459" w:rsidRPr="00425BE3" w:rsidRDefault="00740459"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6E43EE" w:rsidRPr="00425BE3">
              <w:rPr>
                <w:rFonts w:ascii="Arial" w:hAnsi="Arial" w:cs="Arial"/>
                <w:kern w:val="0"/>
                <w:sz w:val="22"/>
                <w:szCs w:val="22"/>
                <w:lang w:eastAsia="lt-LT"/>
              </w:rPr>
              <w:t>1.</w:t>
            </w:r>
            <w:r w:rsidR="00B62358" w:rsidRPr="00425BE3">
              <w:rPr>
                <w:rFonts w:ascii="Arial" w:hAnsi="Arial" w:cs="Arial"/>
                <w:kern w:val="0"/>
                <w:sz w:val="22"/>
                <w:szCs w:val="22"/>
                <w:lang w:eastAsia="lt-LT"/>
              </w:rPr>
              <w:t>7</w:t>
            </w:r>
            <w:r w:rsidR="006E43EE" w:rsidRPr="00425BE3">
              <w:rPr>
                <w:rFonts w:ascii="Arial" w:hAnsi="Arial" w:cs="Arial"/>
                <w:kern w:val="0"/>
                <w:sz w:val="22"/>
                <w:szCs w:val="22"/>
                <w:lang w:eastAsia="lt-LT"/>
              </w:rPr>
              <w:t xml:space="preserve">. </w:t>
            </w:r>
            <w:r w:rsidR="00ED6EE1" w:rsidRPr="00425BE3">
              <w:rPr>
                <w:rFonts w:ascii="Arial" w:hAnsi="Arial" w:cs="Arial"/>
                <w:kern w:val="0"/>
                <w:sz w:val="22"/>
                <w:szCs w:val="22"/>
                <w:lang w:eastAsia="lt-LT"/>
              </w:rPr>
              <w:t xml:space="preserve"> </w:t>
            </w:r>
            <w:r w:rsidR="006E43EE" w:rsidRPr="00425BE3">
              <w:rPr>
                <w:rFonts w:ascii="Arial" w:hAnsi="Arial" w:cs="Arial"/>
                <w:kern w:val="0"/>
                <w:sz w:val="22"/>
                <w:szCs w:val="22"/>
                <w:lang w:eastAsia="lt-LT"/>
              </w:rPr>
              <w:t>Lauko vandens tiekimo bei nuotekų šalinimo tinklai.</w:t>
            </w:r>
          </w:p>
          <w:p w14:paraId="30213790" w14:textId="47291441" w:rsidR="00315DA8" w:rsidRPr="00425BE3" w:rsidRDefault="00B62358" w:rsidP="00315DA8">
            <w:pPr>
              <w:shd w:val="clear" w:color="auto" w:fill="FFFFFF" w:themeFill="background1"/>
              <w:suppressAutoHyphens w:val="0"/>
              <w:jc w:val="both"/>
              <w:rPr>
                <w:rFonts w:ascii="Arial" w:hAnsi="Arial" w:cs="Arial"/>
                <w:kern w:val="0"/>
                <w:sz w:val="22"/>
                <w:szCs w:val="22"/>
                <w:lang w:eastAsia="lt-LT"/>
              </w:rPr>
            </w:pPr>
            <w:r w:rsidRPr="00425BE3">
              <w:rPr>
                <w:rFonts w:ascii="Arial" w:hAnsi="Arial" w:cs="Arial"/>
                <w:kern w:val="0"/>
                <w:sz w:val="22"/>
                <w:szCs w:val="22"/>
                <w:lang w:eastAsia="lt-LT"/>
              </w:rPr>
              <w:t>5.1.8.</w:t>
            </w:r>
            <w:r w:rsidR="00ED6EE1" w:rsidRPr="00425BE3">
              <w:rPr>
                <w:rFonts w:ascii="Arial" w:hAnsi="Arial" w:cs="Arial"/>
                <w:kern w:val="0"/>
                <w:sz w:val="22"/>
                <w:szCs w:val="22"/>
                <w:lang w:eastAsia="lt-LT"/>
              </w:rPr>
              <w:t xml:space="preserve"> </w:t>
            </w:r>
            <w:r w:rsidR="00315DA8" w:rsidRPr="00425BE3">
              <w:rPr>
                <w:rFonts w:ascii="Arial" w:hAnsi="Arial" w:cs="Arial"/>
                <w:kern w:val="0"/>
                <w:sz w:val="22"/>
                <w:szCs w:val="22"/>
                <w:lang w:eastAsia="lt-LT"/>
              </w:rPr>
              <w:t>Esamų inžinerinių tinklų apsaugojimas arba iškėlimas.</w:t>
            </w:r>
          </w:p>
          <w:p w14:paraId="49712884" w14:textId="2E087C16" w:rsidR="00B62358" w:rsidRPr="00425BE3" w:rsidRDefault="00492DEF"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w:t>
            </w:r>
            <w:r w:rsidR="003D4088" w:rsidRPr="00425BE3">
              <w:rPr>
                <w:rFonts w:ascii="Arial" w:hAnsi="Arial" w:cs="Arial"/>
                <w:kern w:val="0"/>
                <w:sz w:val="22"/>
                <w:szCs w:val="22"/>
                <w:lang w:eastAsia="lt-LT"/>
              </w:rPr>
              <w:t>.9. Dujų tinklai.</w:t>
            </w:r>
          </w:p>
          <w:p w14:paraId="0E1B83F9" w14:textId="265FD15C" w:rsidR="002A5E73" w:rsidRPr="00425BE3" w:rsidRDefault="00BD72BE"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w:t>
            </w:r>
            <w:r w:rsidR="008213BE" w:rsidRPr="00425BE3">
              <w:rPr>
                <w:rFonts w:ascii="Arial" w:hAnsi="Arial" w:cs="Arial"/>
                <w:kern w:val="0"/>
                <w:sz w:val="22"/>
                <w:szCs w:val="22"/>
                <w:lang w:eastAsia="lt-LT"/>
              </w:rPr>
              <w:t>1.</w:t>
            </w:r>
            <w:r w:rsidR="003D4088" w:rsidRPr="00425BE3">
              <w:rPr>
                <w:rFonts w:ascii="Arial" w:hAnsi="Arial" w:cs="Arial"/>
                <w:kern w:val="0"/>
                <w:sz w:val="22"/>
                <w:szCs w:val="22"/>
                <w:lang w:eastAsia="lt-LT"/>
              </w:rPr>
              <w:t>10</w:t>
            </w:r>
            <w:r w:rsidRPr="00425BE3">
              <w:rPr>
                <w:rFonts w:ascii="Arial" w:hAnsi="Arial" w:cs="Arial"/>
                <w:kern w:val="0"/>
                <w:sz w:val="22"/>
                <w:szCs w:val="22"/>
                <w:lang w:eastAsia="lt-LT"/>
              </w:rPr>
              <w:t xml:space="preserve">. </w:t>
            </w:r>
            <w:r w:rsidR="007A7F4C" w:rsidRPr="00425BE3">
              <w:rPr>
                <w:rFonts w:ascii="Arial" w:hAnsi="Arial" w:cs="Arial"/>
                <w:kern w:val="0"/>
                <w:sz w:val="22"/>
                <w:szCs w:val="22"/>
                <w:lang w:eastAsia="lt-LT"/>
              </w:rPr>
              <w:t xml:space="preserve">Papildomi atitvarų </w:t>
            </w:r>
            <w:r w:rsidR="00CE0246" w:rsidRPr="00425BE3">
              <w:rPr>
                <w:rFonts w:ascii="Arial" w:hAnsi="Arial" w:cs="Arial"/>
                <w:kern w:val="0"/>
                <w:sz w:val="22"/>
                <w:szCs w:val="22"/>
                <w:lang w:eastAsia="lt-LT"/>
              </w:rPr>
              <w:t xml:space="preserve">ir </w:t>
            </w:r>
            <w:r w:rsidR="007A7F4C" w:rsidRPr="00425BE3">
              <w:rPr>
                <w:rFonts w:ascii="Arial" w:hAnsi="Arial" w:cs="Arial"/>
                <w:kern w:val="0"/>
                <w:sz w:val="22"/>
                <w:szCs w:val="22"/>
                <w:lang w:eastAsia="lt-LT"/>
              </w:rPr>
              <w:t>signalizacijos darbai</w:t>
            </w:r>
            <w:r w:rsidR="009B5BB4" w:rsidRPr="00425BE3">
              <w:rPr>
                <w:rFonts w:ascii="Arial" w:hAnsi="Arial" w:cs="Arial"/>
                <w:kern w:val="0"/>
                <w:sz w:val="22"/>
                <w:szCs w:val="22"/>
                <w:lang w:eastAsia="lt-LT"/>
              </w:rPr>
              <w:t>.</w:t>
            </w:r>
          </w:p>
          <w:p w14:paraId="4E8E1902" w14:textId="55795A0E" w:rsidR="003A6B80" w:rsidRPr="00425BE3" w:rsidRDefault="005F4A47"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w:t>
            </w:r>
            <w:r w:rsidR="003D4088" w:rsidRPr="00425BE3">
              <w:rPr>
                <w:rFonts w:ascii="Arial" w:hAnsi="Arial" w:cs="Arial"/>
                <w:kern w:val="0"/>
                <w:sz w:val="22"/>
                <w:szCs w:val="22"/>
                <w:lang w:eastAsia="lt-LT"/>
              </w:rPr>
              <w:t>11</w:t>
            </w:r>
            <w:r w:rsidRPr="00425BE3">
              <w:rPr>
                <w:rFonts w:ascii="Arial" w:hAnsi="Arial" w:cs="Arial"/>
                <w:kern w:val="0"/>
                <w:sz w:val="22"/>
                <w:szCs w:val="22"/>
                <w:lang w:eastAsia="lt-LT"/>
              </w:rPr>
              <w:t xml:space="preserve">. </w:t>
            </w:r>
            <w:r w:rsidR="00BA6ABC" w:rsidRPr="00425BE3">
              <w:rPr>
                <w:rFonts w:ascii="Arial" w:hAnsi="Arial" w:cs="Arial"/>
                <w:kern w:val="0"/>
                <w:sz w:val="22"/>
                <w:szCs w:val="22"/>
                <w:lang w:eastAsia="lt-LT"/>
              </w:rPr>
              <w:t>Ryšių (telekomunikacijų) tinklai.</w:t>
            </w:r>
          </w:p>
          <w:p w14:paraId="0A1D6225" w14:textId="77777777" w:rsidR="00B2559B" w:rsidRPr="00425BE3" w:rsidRDefault="0054655A"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5.1.</w:t>
            </w:r>
            <w:r w:rsidR="003D4088" w:rsidRPr="00425BE3">
              <w:rPr>
                <w:rFonts w:ascii="Arial" w:hAnsi="Arial" w:cs="Arial"/>
                <w:kern w:val="0"/>
                <w:sz w:val="22"/>
                <w:szCs w:val="22"/>
                <w:lang w:eastAsia="lt-LT"/>
              </w:rPr>
              <w:t>12</w:t>
            </w:r>
            <w:r w:rsidRPr="00425BE3">
              <w:rPr>
                <w:rFonts w:ascii="Arial" w:hAnsi="Arial" w:cs="Arial"/>
                <w:kern w:val="0"/>
                <w:sz w:val="22"/>
                <w:szCs w:val="22"/>
                <w:lang w:eastAsia="lt-LT"/>
              </w:rPr>
              <w:t xml:space="preserve">. </w:t>
            </w:r>
            <w:r w:rsidR="009F125B" w:rsidRPr="00425BE3">
              <w:rPr>
                <w:rFonts w:ascii="Arial" w:hAnsi="Arial" w:cs="Arial"/>
                <w:kern w:val="0"/>
                <w:sz w:val="22"/>
                <w:szCs w:val="22"/>
                <w:lang w:eastAsia="lt-LT"/>
              </w:rPr>
              <w:t>Kiti inžineriniai statiniai.</w:t>
            </w:r>
          </w:p>
          <w:p w14:paraId="574805E9" w14:textId="29827C36" w:rsidR="00D2488A" w:rsidRPr="00425BE3" w:rsidRDefault="00D2488A" w:rsidP="007A7F4C">
            <w:p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Pastaba.</w:t>
            </w:r>
            <w:r w:rsidR="00337E16" w:rsidRPr="00425BE3">
              <w:rPr>
                <w:rFonts w:ascii="Arial" w:hAnsi="Arial" w:cs="Arial"/>
                <w:kern w:val="0"/>
                <w:sz w:val="22"/>
                <w:szCs w:val="22"/>
                <w:lang w:eastAsia="lt-LT"/>
              </w:rPr>
              <w:t xml:space="preserve"> </w:t>
            </w:r>
            <w:r w:rsidRPr="00425BE3">
              <w:rPr>
                <w:rFonts w:ascii="Arial" w:hAnsi="Arial" w:cs="Arial"/>
                <w:kern w:val="0"/>
                <w:sz w:val="22"/>
                <w:szCs w:val="22"/>
                <w:lang w:eastAsia="lt-LT"/>
              </w:rPr>
              <w:t xml:space="preserve">Atkreipiame dėmesį, kad </w:t>
            </w:r>
            <w:r w:rsidR="00954F69" w:rsidRPr="00425BE3">
              <w:rPr>
                <w:rFonts w:ascii="Arial" w:hAnsi="Arial" w:cs="Arial"/>
                <w:kern w:val="0"/>
                <w:sz w:val="22"/>
                <w:szCs w:val="22"/>
                <w:lang w:eastAsia="lt-LT"/>
              </w:rPr>
              <w:t xml:space="preserve">prie pagrindinių ekspertų sąrašo, </w:t>
            </w:r>
            <w:r w:rsidR="006F6065" w:rsidRPr="00425BE3">
              <w:rPr>
                <w:rFonts w:ascii="Arial" w:hAnsi="Arial" w:cs="Arial"/>
                <w:kern w:val="0"/>
                <w:sz w:val="22"/>
                <w:szCs w:val="22"/>
                <w:lang w:eastAsia="lt-LT"/>
              </w:rPr>
              <w:t>gali būti papildomai reikalingi tokie specialistai:</w:t>
            </w:r>
          </w:p>
          <w:p w14:paraId="266CF981" w14:textId="4FFA7750"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Kultūros paveldo specialistas;</w:t>
            </w:r>
          </w:p>
          <w:p w14:paraId="3DAC92C5" w14:textId="340344EA"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Susisiekimo komunikacijų (kelių) specialistas/ inžinierius;</w:t>
            </w:r>
          </w:p>
          <w:p w14:paraId="20875F4B" w14:textId="55E39B84"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Geologijos specialistas/ inžinierius;</w:t>
            </w:r>
          </w:p>
          <w:p w14:paraId="045F7DEB" w14:textId="26423CDC"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Geodezijos specialistas/ inžinierius;</w:t>
            </w:r>
          </w:p>
          <w:p w14:paraId="5E6E404A" w14:textId="72AA81A5"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Aplinkosaugos ir tvarumo specialistas/ inžinierius;</w:t>
            </w:r>
          </w:p>
          <w:p w14:paraId="46A53F42" w14:textId="66A19FF1"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Triukšmo prevencijos specialistas/ inžinierius;</w:t>
            </w:r>
          </w:p>
          <w:p w14:paraId="4C78A1CA" w14:textId="408FFE0E"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Vibracijų prevencijos specialistas/ inžinierius;</w:t>
            </w:r>
          </w:p>
          <w:p w14:paraId="4AE3A1EB" w14:textId="78740BDF"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Hidrotechnikos specialistas/ inžinierius;</w:t>
            </w:r>
          </w:p>
          <w:p w14:paraId="73C9E1DC" w14:textId="270C1277"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BIM specialistas;</w:t>
            </w:r>
          </w:p>
          <w:p w14:paraId="19C77E8E" w14:textId="63A370CA"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 GIS specialistas;</w:t>
            </w:r>
          </w:p>
          <w:p w14:paraId="154EBA52" w14:textId="26138D6A"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Statinio statybos skaičiuojamosios kainos nustatymo dalies specialistas;</w:t>
            </w:r>
          </w:p>
          <w:p w14:paraId="084EA021" w14:textId="5D65CC38"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Pasirengimo statybai ir statybos darbų organizavimo dalies specialistas;</w:t>
            </w:r>
          </w:p>
          <w:p w14:paraId="4B61B847" w14:textId="0E633F4A"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Architektas;</w:t>
            </w:r>
          </w:p>
          <w:p w14:paraId="7EE74EA9" w14:textId="2CBE6B23"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ŠVOK specialistas/ inžinierius;</w:t>
            </w:r>
          </w:p>
          <w:p w14:paraId="0AC1A58E" w14:textId="33F53196"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Gaisrinės saugos specialistas/ inžinierius;</w:t>
            </w:r>
          </w:p>
          <w:p w14:paraId="41F8EB50" w14:textId="52EDCA25"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Apsauginės signalizacijos specialistas/ inžinierius;</w:t>
            </w:r>
          </w:p>
          <w:p w14:paraId="4DE677A2" w14:textId="77777777" w:rsidR="00CB6282"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Gaisro aptikimo ir signalizavimo specialistas/ inžinierius; </w:t>
            </w:r>
          </w:p>
          <w:p w14:paraId="1D9A22B8" w14:textId="43E7DE5A" w:rsidR="00CB6282"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Traukinių priežiūros infrastruktūros technologas/ specialistas;</w:t>
            </w:r>
          </w:p>
          <w:p w14:paraId="056834C8" w14:textId="6E29C525"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lastRenderedPageBreak/>
              <w:t xml:space="preserve">  Kokybės užtikrinimo specialistas;</w:t>
            </w:r>
          </w:p>
          <w:p w14:paraId="396C313B" w14:textId="4E9DE0C5" w:rsidR="1FD9A98C" w:rsidRPr="00425BE3" w:rsidRDefault="1FD9A98C" w:rsidP="148AA3A3">
            <w:pPr>
              <w:numPr>
                <w:ilvl w:val="0"/>
                <w:numId w:val="36"/>
              </w:numPr>
              <w:shd w:val="clear" w:color="auto" w:fill="FFFFFF" w:themeFill="background1"/>
              <w:spacing w:line="276" w:lineRule="auto"/>
              <w:jc w:val="both"/>
              <w:rPr>
                <w:rFonts w:ascii="Arial" w:hAnsi="Arial" w:cs="Arial"/>
                <w:sz w:val="22"/>
                <w:szCs w:val="22"/>
                <w:lang w:eastAsia="lt-LT"/>
              </w:rPr>
            </w:pPr>
            <w:proofErr w:type="spellStart"/>
            <w:r w:rsidRPr="00425BE3">
              <w:rPr>
                <w:rFonts w:ascii="Arial" w:hAnsi="Arial" w:cs="Arial"/>
                <w:sz w:val="22"/>
                <w:szCs w:val="22"/>
                <w:lang w:eastAsia="lt-LT"/>
              </w:rPr>
              <w:t>AsBo</w:t>
            </w:r>
            <w:proofErr w:type="spellEnd"/>
            <w:r w:rsidRPr="00425BE3">
              <w:rPr>
                <w:rFonts w:ascii="Arial" w:hAnsi="Arial" w:cs="Arial"/>
                <w:sz w:val="22"/>
                <w:szCs w:val="22"/>
                <w:lang w:eastAsia="lt-LT"/>
              </w:rPr>
              <w:t>/</w:t>
            </w:r>
            <w:proofErr w:type="spellStart"/>
            <w:r w:rsidRPr="00425BE3">
              <w:rPr>
                <w:rFonts w:ascii="Arial" w:hAnsi="Arial" w:cs="Arial"/>
                <w:sz w:val="22"/>
                <w:szCs w:val="22"/>
                <w:lang w:eastAsia="lt-LT"/>
              </w:rPr>
              <w:t>NoBo</w:t>
            </w:r>
            <w:proofErr w:type="spellEnd"/>
            <w:r w:rsidRPr="00425BE3">
              <w:rPr>
                <w:rFonts w:ascii="Arial" w:hAnsi="Arial" w:cs="Arial"/>
                <w:sz w:val="22"/>
                <w:szCs w:val="22"/>
                <w:lang w:eastAsia="lt-LT"/>
              </w:rPr>
              <w:t xml:space="preserve"> ekspertas;</w:t>
            </w:r>
          </w:p>
          <w:p w14:paraId="09BD9289" w14:textId="4F5C061D"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Melioracijos statinių specialistas/ inžinierius;</w:t>
            </w:r>
          </w:p>
          <w:p w14:paraId="6F5FFDF3" w14:textId="6F5A7284"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Elektros inžinerinių tinklų specialistas/ inžinierius; </w:t>
            </w:r>
          </w:p>
          <w:p w14:paraId="48AB35E3" w14:textId="527DBF3E" w:rsidR="00C454A8"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 Dujų inžinerinių tinklų specialistas/ inžinierius;</w:t>
            </w:r>
          </w:p>
          <w:p w14:paraId="6B3F0E11" w14:textId="5D3F358E"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Vandentiekio ir nuotekų tinklų specialistas/ inžinierius;</w:t>
            </w:r>
          </w:p>
          <w:p w14:paraId="6D0BA2C0" w14:textId="3E5258FE"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Elektroninių ryšių ir telekomunikacijų specialistas/ inžinierius;</w:t>
            </w:r>
          </w:p>
          <w:p w14:paraId="726F9443" w14:textId="03C7C4EC"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Kitų inžinerinių tinklų specialistas/ inžinierius;</w:t>
            </w:r>
          </w:p>
          <w:p w14:paraId="3D97B990" w14:textId="15C2BBA0"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Transporto statinių (tiltų, viadukų, tunelių ir kt.) specialistas/ inžinierius;</w:t>
            </w:r>
          </w:p>
          <w:p w14:paraId="68D9BC9B" w14:textId="6CE84A33" w:rsidR="005F7BD1"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proofErr w:type="spellStart"/>
            <w:r w:rsidRPr="00425BE3">
              <w:rPr>
                <w:rFonts w:ascii="Arial" w:hAnsi="Arial" w:cs="Arial"/>
                <w:sz w:val="22"/>
                <w:szCs w:val="22"/>
                <w:lang w:eastAsia="lt-LT"/>
              </w:rPr>
              <w:t>Geotechnikos</w:t>
            </w:r>
            <w:proofErr w:type="spellEnd"/>
            <w:r w:rsidRPr="00425BE3">
              <w:rPr>
                <w:rFonts w:ascii="Arial" w:hAnsi="Arial" w:cs="Arial"/>
                <w:sz w:val="22"/>
                <w:szCs w:val="22"/>
                <w:lang w:eastAsia="lt-LT"/>
              </w:rPr>
              <w:t xml:space="preserve"> specialistas/ inžinierius; </w:t>
            </w:r>
          </w:p>
          <w:p w14:paraId="6BE1D252" w14:textId="7DF07E19" w:rsidR="005F7BD1" w:rsidRPr="00425BE3" w:rsidRDefault="46FAA813"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sz w:val="22"/>
                <w:szCs w:val="22"/>
                <w:lang w:eastAsia="lt-LT"/>
              </w:rPr>
              <w:t xml:space="preserve"> Geležinkelių specialistas/ inžinierius (1435 mm ir 1520 mm pločio vėžė);</w:t>
            </w:r>
          </w:p>
          <w:p w14:paraId="00B6A075" w14:textId="3FF317B8"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Kabelių kanalų specialistas/ inžinierius;</w:t>
            </w:r>
          </w:p>
          <w:p w14:paraId="7936657E" w14:textId="1D9E0B3D"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Geležinkelių transporto eismo signalizacijos specialistas (1435 mm ir 1520 mm pločio vėžė);</w:t>
            </w:r>
          </w:p>
          <w:p w14:paraId="36E08D6F" w14:textId="43278169"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Geležinkelių kontaktinio tinklo specialistas/inžinierius (1435 mm ir 1520 mm pločio vėžė);</w:t>
            </w:r>
          </w:p>
          <w:p w14:paraId="5F9EA7AD" w14:textId="2FDEA00D" w:rsidR="00C454A8"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Geležinkelių eismo valdymo specialistas (1435 mm ir 1520 mm pločio vėžė);</w:t>
            </w:r>
          </w:p>
          <w:p w14:paraId="3FD1FFF0" w14:textId="77777777" w:rsidR="005F7BD1"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Procesų valdymo ir automatizacijos specialistas; · Sistemų inžinerijos valdymo specialistas;</w:t>
            </w:r>
          </w:p>
          <w:p w14:paraId="32BE88D2" w14:textId="77777777" w:rsidR="007A6ACE"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Sąsajų valdymo specialistas; </w:t>
            </w:r>
          </w:p>
          <w:p w14:paraId="5D7CB84F" w14:textId="3629555C" w:rsidR="005F7BD1" w:rsidRPr="00425BE3" w:rsidRDefault="00C454A8" w:rsidP="00C454A8">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RAMS (angl. </w:t>
            </w:r>
            <w:proofErr w:type="spellStart"/>
            <w:r w:rsidRPr="00425BE3">
              <w:rPr>
                <w:rFonts w:ascii="Arial" w:hAnsi="Arial" w:cs="Arial"/>
                <w:kern w:val="0"/>
                <w:sz w:val="22"/>
                <w:szCs w:val="22"/>
                <w:lang w:eastAsia="lt-LT"/>
              </w:rPr>
              <w:t>Reliability</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Availability</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Maintainability</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and</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Safety</w:t>
            </w:r>
            <w:proofErr w:type="spellEnd"/>
            <w:r w:rsidRPr="00425BE3">
              <w:rPr>
                <w:rFonts w:ascii="Arial" w:hAnsi="Arial" w:cs="Arial"/>
                <w:kern w:val="0"/>
                <w:sz w:val="22"/>
                <w:szCs w:val="22"/>
                <w:lang w:eastAsia="lt-LT"/>
              </w:rPr>
              <w:t>) inžinierius;</w:t>
            </w:r>
          </w:p>
          <w:p w14:paraId="78B3BA40" w14:textId="27D3F55C" w:rsidR="00C454A8" w:rsidRPr="00425BE3" w:rsidRDefault="00C454A8" w:rsidP="005F7BD1">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 Dokumentų valdymo specialistas;</w:t>
            </w:r>
          </w:p>
          <w:p w14:paraId="35F118A2" w14:textId="03670DD5" w:rsidR="005A5978" w:rsidRPr="00425BE3" w:rsidRDefault="005A5978" w:rsidP="00D2488A">
            <w:pPr>
              <w:numPr>
                <w:ilvl w:val="0"/>
                <w:numId w:val="36"/>
              </w:numPr>
              <w:shd w:val="clear" w:color="auto" w:fill="FFFFFF" w:themeFill="background1"/>
              <w:suppressAutoHyphens w:val="0"/>
              <w:spacing w:line="276" w:lineRule="auto"/>
              <w:jc w:val="both"/>
              <w:rPr>
                <w:rFonts w:ascii="Arial" w:hAnsi="Arial" w:cs="Arial"/>
                <w:kern w:val="0"/>
                <w:sz w:val="22"/>
                <w:szCs w:val="22"/>
                <w:lang w:eastAsia="lt-LT"/>
              </w:rPr>
            </w:pPr>
            <w:r w:rsidRPr="00425BE3">
              <w:rPr>
                <w:rFonts w:ascii="Arial" w:hAnsi="Arial" w:cs="Arial"/>
                <w:i/>
                <w:iCs/>
                <w:kern w:val="0"/>
                <w:sz w:val="22"/>
                <w:szCs w:val="22"/>
                <w:lang w:eastAsia="lt-LT"/>
              </w:rPr>
              <w:t>Kiti specialistai reikalingi užtikrinti projekto parengimą pagal galiojančius teisės aktus.</w:t>
            </w:r>
          </w:p>
          <w:p w14:paraId="3A6BA4A5" w14:textId="0DEB125D" w:rsidR="00D2488A" w:rsidRPr="00425BE3" w:rsidRDefault="00D2488A" w:rsidP="007A7F4C">
            <w:pPr>
              <w:shd w:val="clear" w:color="auto" w:fill="FFFFFF" w:themeFill="background1"/>
              <w:suppressAutoHyphens w:val="0"/>
              <w:spacing w:line="276" w:lineRule="auto"/>
              <w:jc w:val="both"/>
              <w:rPr>
                <w:rFonts w:ascii="Arial" w:hAnsi="Arial" w:cs="Arial"/>
                <w:kern w:val="0"/>
                <w:sz w:val="22"/>
                <w:szCs w:val="22"/>
                <w:lang w:eastAsia="lt-LT"/>
              </w:rPr>
            </w:pPr>
          </w:p>
        </w:tc>
      </w:tr>
      <w:tr w:rsidR="00BE7466" w:rsidRPr="00425BE3" w14:paraId="4C612276" w14:textId="77777777" w:rsidTr="008D6F1C">
        <w:trPr>
          <w:trHeight w:val="381"/>
        </w:trPr>
        <w:tc>
          <w:tcPr>
            <w:tcW w:w="548" w:type="dxa"/>
            <w:tcBorders>
              <w:top w:val="single" w:sz="4" w:space="0" w:color="auto"/>
              <w:left w:val="single" w:sz="4" w:space="0" w:color="auto"/>
              <w:bottom w:val="single" w:sz="4" w:space="0" w:color="auto"/>
              <w:right w:val="single" w:sz="4" w:space="0" w:color="auto"/>
            </w:tcBorders>
          </w:tcPr>
          <w:p w14:paraId="5E197B1C" w14:textId="77777777" w:rsidR="008D508F" w:rsidRPr="00425BE3" w:rsidRDefault="008D508F" w:rsidP="00EE58EC">
            <w:pPr>
              <w:shd w:val="clear" w:color="auto" w:fill="FFFFFF" w:themeFill="background1"/>
              <w:spacing w:line="276" w:lineRule="auto"/>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294D2D7" w14:textId="2C9131B1" w:rsidR="008D508F" w:rsidRPr="00425BE3" w:rsidRDefault="00D46982"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 xml:space="preserve">5.2. </w:t>
            </w:r>
            <w:r w:rsidR="008D508F" w:rsidRPr="00425BE3">
              <w:rPr>
                <w:rFonts w:ascii="Arial" w:hAnsi="Arial" w:cs="Arial"/>
                <w:sz w:val="22"/>
                <w:szCs w:val="22"/>
              </w:rPr>
              <w:t xml:space="preserve">Numatyta veikla </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4FACF7B7" w14:textId="341053F1" w:rsidR="008D508F" w:rsidRPr="00425BE3" w:rsidRDefault="008D508F" w:rsidP="008D508F">
            <w:pPr>
              <w:rPr>
                <w:rFonts w:ascii="Arial" w:eastAsiaTheme="minorHAnsi" w:hAnsi="Arial" w:cs="Arial"/>
                <w:i/>
                <w:iCs/>
                <w:kern w:val="0"/>
                <w:sz w:val="22"/>
                <w:szCs w:val="22"/>
                <w:lang w:eastAsia="lt-LT"/>
              </w:rPr>
            </w:pPr>
            <w:r w:rsidRPr="00425BE3">
              <w:rPr>
                <w:rFonts w:ascii="Arial" w:hAnsi="Arial" w:cs="Arial"/>
                <w:i/>
                <w:iCs/>
                <w:sz w:val="22"/>
                <w:szCs w:val="22"/>
              </w:rPr>
              <w:t>Geležinkelių infrastruktūros priežiūros depas Kaune, kur atliekam</w:t>
            </w:r>
            <w:r w:rsidR="001E274D" w:rsidRPr="00425BE3">
              <w:rPr>
                <w:rFonts w:ascii="Arial" w:hAnsi="Arial" w:cs="Arial"/>
                <w:i/>
                <w:iCs/>
                <w:sz w:val="22"/>
                <w:szCs w:val="22"/>
              </w:rPr>
              <w:t>a</w:t>
            </w:r>
            <w:r w:rsidR="002429B0" w:rsidRPr="00425BE3">
              <w:rPr>
                <w:rFonts w:ascii="Arial" w:hAnsi="Arial" w:cs="Arial"/>
                <w:i/>
                <w:iCs/>
                <w:sz w:val="22"/>
                <w:szCs w:val="22"/>
              </w:rPr>
              <w:t>:</w:t>
            </w:r>
            <w:r w:rsidRPr="00425BE3">
              <w:rPr>
                <w:rFonts w:ascii="Arial" w:hAnsi="Arial" w:cs="Arial"/>
                <w:i/>
                <w:iCs/>
                <w:sz w:val="22"/>
                <w:szCs w:val="22"/>
              </w:rPr>
              <w:t xml:space="preserve"> </w:t>
            </w:r>
          </w:p>
          <w:p w14:paraId="39A7FA0D" w14:textId="482C751A" w:rsidR="008D508F" w:rsidRPr="00425BE3" w:rsidRDefault="004722DD" w:rsidP="001951A7">
            <w:pPr>
              <w:pStyle w:val="Sraopastraipa"/>
              <w:numPr>
                <w:ilvl w:val="2"/>
                <w:numId w:val="8"/>
              </w:numPr>
              <w:spacing w:after="160" w:line="252" w:lineRule="auto"/>
              <w:rPr>
                <w:rFonts w:ascii="Arial" w:eastAsia="Times New Roman" w:hAnsi="Arial" w:cs="Arial"/>
                <w:bdr w:val="none" w:sz="0" w:space="0" w:color="auto" w:frame="1"/>
                <w:shd w:val="clear" w:color="auto" w:fill="FFFFFF"/>
              </w:rPr>
            </w:pPr>
            <w:r>
              <w:rPr>
                <w:rFonts w:ascii="Arial" w:eastAsia="Times New Roman" w:hAnsi="Arial" w:cs="Arial"/>
                <w:bdr w:val="none" w:sz="0" w:space="0" w:color="auto" w:frame="1"/>
                <w:shd w:val="clear" w:color="auto" w:fill="FFFFFF"/>
              </w:rPr>
              <w:t>Traukos r</w:t>
            </w:r>
            <w:r w:rsidR="008D508F" w:rsidRPr="00425BE3">
              <w:rPr>
                <w:rFonts w:ascii="Arial" w:eastAsia="Times New Roman" w:hAnsi="Arial" w:cs="Arial"/>
                <w:bdr w:val="none" w:sz="0" w:space="0" w:color="auto" w:frame="1"/>
                <w:shd w:val="clear" w:color="auto" w:fill="FFFFFF"/>
              </w:rPr>
              <w:t>iedmenų aptarnavimas</w:t>
            </w:r>
            <w:r w:rsidR="009A7354" w:rsidRPr="00425BE3">
              <w:rPr>
                <w:rFonts w:ascii="Arial" w:eastAsia="Times New Roman" w:hAnsi="Arial" w:cs="Arial"/>
                <w:bdr w:val="none" w:sz="0" w:space="0" w:color="auto" w:frame="1"/>
                <w:shd w:val="clear" w:color="auto" w:fill="FFFFFF"/>
              </w:rPr>
              <w:t xml:space="preserve"> </w:t>
            </w:r>
            <w:r w:rsidR="008D508F" w:rsidRPr="00425BE3">
              <w:rPr>
                <w:rFonts w:ascii="Arial" w:eastAsia="Times New Roman" w:hAnsi="Arial" w:cs="Arial"/>
                <w:bdr w:val="none" w:sz="0" w:space="0" w:color="auto" w:frame="1"/>
                <w:shd w:val="clear" w:color="auto" w:fill="FFFFFF"/>
              </w:rPr>
              <w:t>(technikos, skirtos infrastruktūros prieži</w:t>
            </w:r>
            <w:r w:rsidR="00CF30FE" w:rsidRPr="00425BE3">
              <w:rPr>
                <w:rFonts w:ascii="Arial" w:eastAsia="Times New Roman" w:hAnsi="Arial" w:cs="Arial"/>
                <w:bdr w:val="none" w:sz="0" w:space="0" w:color="auto" w:frame="1"/>
                <w:shd w:val="clear" w:color="auto" w:fill="FFFFFF"/>
              </w:rPr>
              <w:t>ū</w:t>
            </w:r>
            <w:r w:rsidR="008D508F" w:rsidRPr="00425BE3">
              <w:rPr>
                <w:rFonts w:ascii="Arial" w:eastAsia="Times New Roman" w:hAnsi="Arial" w:cs="Arial"/>
                <w:bdr w:val="none" w:sz="0" w:space="0" w:color="auto" w:frame="1"/>
                <w:shd w:val="clear" w:color="auto" w:fill="FFFFFF"/>
              </w:rPr>
              <w:t>rai</w:t>
            </w:r>
            <w:r w:rsidR="009A7354" w:rsidRPr="00425BE3">
              <w:rPr>
                <w:rFonts w:ascii="Arial" w:eastAsia="Times New Roman" w:hAnsi="Arial" w:cs="Arial"/>
                <w:bdr w:val="none" w:sz="0" w:space="0" w:color="auto" w:frame="1"/>
                <w:shd w:val="clear" w:color="auto" w:fill="FFFFFF"/>
              </w:rPr>
              <w:t xml:space="preserve"> ir</w:t>
            </w:r>
            <w:r w:rsidR="00CF30FE" w:rsidRPr="00425BE3">
              <w:rPr>
                <w:rFonts w:ascii="Arial" w:eastAsia="Times New Roman" w:hAnsi="Arial" w:cs="Arial"/>
                <w:bdr w:val="none" w:sz="0" w:space="0" w:color="auto" w:frame="1"/>
                <w:shd w:val="clear" w:color="auto" w:fill="FFFFFF"/>
              </w:rPr>
              <w:t xml:space="preserve"> </w:t>
            </w:r>
            <w:r w:rsidR="008D508F" w:rsidRPr="00425BE3">
              <w:rPr>
                <w:rFonts w:ascii="Arial" w:eastAsia="Times New Roman" w:hAnsi="Arial" w:cs="Arial"/>
                <w:bdr w:val="none" w:sz="0" w:space="0" w:color="auto" w:frame="1"/>
                <w:shd w:val="clear" w:color="auto" w:fill="FFFFFF"/>
              </w:rPr>
              <w:t>aptarnavimui remont</w:t>
            </w:r>
            <w:r w:rsidR="009A7354" w:rsidRPr="00425BE3">
              <w:rPr>
                <w:rFonts w:ascii="Arial" w:eastAsia="Times New Roman" w:hAnsi="Arial" w:cs="Arial"/>
                <w:bdr w:val="none" w:sz="0" w:space="0" w:color="auto" w:frame="1"/>
                <w:shd w:val="clear" w:color="auto" w:fill="FFFFFF"/>
              </w:rPr>
              <w:t>as</w:t>
            </w:r>
            <w:r w:rsidR="008D508F" w:rsidRPr="00425BE3">
              <w:rPr>
                <w:rFonts w:ascii="Arial" w:eastAsia="Times New Roman" w:hAnsi="Arial" w:cs="Arial"/>
                <w:bdr w:val="none" w:sz="0" w:space="0" w:color="auto" w:frame="1"/>
                <w:shd w:val="clear" w:color="auto" w:fill="FFFFFF"/>
              </w:rPr>
              <w:t>)</w:t>
            </w:r>
            <w:r w:rsidR="00CF30FE" w:rsidRPr="00425BE3">
              <w:rPr>
                <w:rFonts w:ascii="Arial" w:eastAsia="Times New Roman" w:hAnsi="Arial" w:cs="Arial"/>
                <w:bdr w:val="none" w:sz="0" w:space="0" w:color="auto" w:frame="1"/>
                <w:shd w:val="clear" w:color="auto" w:fill="FFFFFF"/>
              </w:rPr>
              <w:t>,</w:t>
            </w:r>
            <w:r w:rsidR="008D508F" w:rsidRPr="00425BE3">
              <w:rPr>
                <w:rFonts w:ascii="Arial" w:eastAsia="Times New Roman" w:hAnsi="Arial" w:cs="Arial"/>
                <w:bdr w:val="none" w:sz="0" w:space="0" w:color="auto" w:frame="1"/>
                <w:shd w:val="clear" w:color="auto" w:fill="FFFFFF"/>
              </w:rPr>
              <w:t xml:space="preserve"> </w:t>
            </w:r>
          </w:p>
          <w:p w14:paraId="7C30A501" w14:textId="4739580E" w:rsidR="008D508F" w:rsidRPr="00425BE3" w:rsidRDefault="008D508F" w:rsidP="001951A7">
            <w:pPr>
              <w:pStyle w:val="Sraopastraipa"/>
              <w:numPr>
                <w:ilvl w:val="2"/>
                <w:numId w:val="8"/>
              </w:numPr>
              <w:spacing w:after="160" w:line="252" w:lineRule="auto"/>
              <w:rPr>
                <w:rFonts w:ascii="Arial" w:eastAsia="Times New Roman" w:hAnsi="Arial" w:cs="Arial"/>
                <w:bdr w:val="none" w:sz="0" w:space="0" w:color="auto" w:frame="1"/>
                <w:shd w:val="clear" w:color="auto" w:fill="FFFFFF"/>
              </w:rPr>
            </w:pPr>
            <w:r w:rsidRPr="00425BE3">
              <w:rPr>
                <w:rFonts w:ascii="Arial" w:eastAsia="Times New Roman" w:hAnsi="Arial" w:cs="Arial"/>
                <w:bdr w:val="none" w:sz="0" w:space="0" w:color="auto" w:frame="1"/>
                <w:shd w:val="clear" w:color="auto" w:fill="FFFFFF"/>
              </w:rPr>
              <w:t>Spec</w:t>
            </w:r>
            <w:r w:rsidR="00CF30FE" w:rsidRPr="00425BE3">
              <w:rPr>
                <w:rFonts w:ascii="Arial" w:eastAsia="Times New Roman" w:hAnsi="Arial" w:cs="Arial"/>
                <w:bdr w:val="none" w:sz="0" w:space="0" w:color="auto" w:frame="1"/>
                <w:shd w:val="clear" w:color="auto" w:fill="FFFFFF"/>
              </w:rPr>
              <w:t>.</w:t>
            </w:r>
            <w:r w:rsidRPr="00425BE3">
              <w:rPr>
                <w:rFonts w:ascii="Arial" w:eastAsia="Times New Roman" w:hAnsi="Arial" w:cs="Arial"/>
                <w:bdr w:val="none" w:sz="0" w:space="0" w:color="auto" w:frame="1"/>
                <w:shd w:val="clear" w:color="auto" w:fill="FFFFFF"/>
              </w:rPr>
              <w:t>technikos  budėjim</w:t>
            </w:r>
            <w:r w:rsidR="002A774B" w:rsidRPr="00425BE3">
              <w:rPr>
                <w:rFonts w:ascii="Arial" w:eastAsia="Times New Roman" w:hAnsi="Arial" w:cs="Arial"/>
                <w:bdr w:val="none" w:sz="0" w:space="0" w:color="auto" w:frame="1"/>
                <w:shd w:val="clear" w:color="auto" w:fill="FFFFFF"/>
              </w:rPr>
              <w:t>as</w:t>
            </w:r>
            <w:r w:rsidRPr="00425BE3">
              <w:rPr>
                <w:rFonts w:ascii="Arial" w:eastAsia="Times New Roman" w:hAnsi="Arial" w:cs="Arial"/>
                <w:bdr w:val="none" w:sz="0" w:space="0" w:color="auto" w:frame="1"/>
                <w:shd w:val="clear" w:color="auto" w:fill="FFFFFF"/>
              </w:rPr>
              <w:t xml:space="preserve"> ir aptarnavim</w:t>
            </w:r>
            <w:r w:rsidR="00AE61BF" w:rsidRPr="00425BE3">
              <w:rPr>
                <w:rFonts w:ascii="Arial" w:eastAsia="Times New Roman" w:hAnsi="Arial" w:cs="Arial"/>
                <w:bdr w:val="none" w:sz="0" w:space="0" w:color="auto" w:frame="1"/>
                <w:shd w:val="clear" w:color="auto" w:fill="FFFFFF"/>
              </w:rPr>
              <w:t>as</w:t>
            </w:r>
            <w:r w:rsidRPr="00425BE3">
              <w:rPr>
                <w:rFonts w:ascii="Arial" w:eastAsia="Times New Roman" w:hAnsi="Arial" w:cs="Arial"/>
                <w:bdr w:val="none" w:sz="0" w:space="0" w:color="auto" w:frame="1"/>
                <w:shd w:val="clear" w:color="auto" w:fill="FFFFFF"/>
              </w:rPr>
              <w:t xml:space="preserve">  (priešgaisrinio ir gelbėjimo traukinių laikym</w:t>
            </w:r>
            <w:r w:rsidR="00915092" w:rsidRPr="00425BE3">
              <w:rPr>
                <w:rFonts w:ascii="Arial" w:eastAsia="Times New Roman" w:hAnsi="Arial" w:cs="Arial"/>
                <w:bdr w:val="none" w:sz="0" w:space="0" w:color="auto" w:frame="1"/>
                <w:shd w:val="clear" w:color="auto" w:fill="FFFFFF"/>
              </w:rPr>
              <w:t>as ir jų priežiūra</w:t>
            </w:r>
            <w:r w:rsidR="00CF30FE" w:rsidRPr="00425BE3">
              <w:rPr>
                <w:rFonts w:ascii="Arial" w:eastAsia="Times New Roman" w:hAnsi="Arial" w:cs="Arial"/>
                <w:bdr w:val="none" w:sz="0" w:space="0" w:color="auto" w:frame="1"/>
                <w:shd w:val="clear" w:color="auto" w:fill="FFFFFF"/>
              </w:rPr>
              <w:t>)</w:t>
            </w:r>
            <w:r w:rsidRPr="00425BE3">
              <w:rPr>
                <w:rFonts w:ascii="Arial" w:eastAsia="Times New Roman" w:hAnsi="Arial" w:cs="Arial"/>
                <w:bdr w:val="none" w:sz="0" w:space="0" w:color="auto" w:frame="1"/>
                <w:shd w:val="clear" w:color="auto" w:fill="FFFFFF"/>
              </w:rPr>
              <w:t xml:space="preserve"> </w:t>
            </w:r>
          </w:p>
          <w:p w14:paraId="713700DC" w14:textId="45088931" w:rsidR="008D508F" w:rsidRPr="00425BE3" w:rsidRDefault="008D508F" w:rsidP="001951A7">
            <w:pPr>
              <w:pStyle w:val="Sraopastraipa"/>
              <w:numPr>
                <w:ilvl w:val="2"/>
                <w:numId w:val="8"/>
              </w:numPr>
              <w:spacing w:after="160" w:line="252" w:lineRule="auto"/>
              <w:rPr>
                <w:rFonts w:ascii="Arial" w:eastAsia="Times New Roman" w:hAnsi="Arial" w:cs="Arial"/>
                <w:bdr w:val="none" w:sz="0" w:space="0" w:color="auto" w:frame="1"/>
                <w:shd w:val="clear" w:color="auto" w:fill="FFFFFF"/>
              </w:rPr>
            </w:pPr>
            <w:r w:rsidRPr="00425BE3">
              <w:rPr>
                <w:rFonts w:ascii="Arial" w:eastAsia="Times New Roman" w:hAnsi="Arial" w:cs="Arial"/>
                <w:bdr w:val="none" w:sz="0" w:space="0" w:color="auto" w:frame="1"/>
                <w:shd w:val="clear" w:color="auto" w:fill="FFFFFF"/>
              </w:rPr>
              <w:t>Medžiag</w:t>
            </w:r>
            <w:r w:rsidR="00CF30FE" w:rsidRPr="00425BE3">
              <w:rPr>
                <w:rFonts w:ascii="Arial" w:eastAsia="Times New Roman" w:hAnsi="Arial" w:cs="Arial"/>
                <w:bdr w:val="none" w:sz="0" w:space="0" w:color="auto" w:frame="1"/>
                <w:shd w:val="clear" w:color="auto" w:fill="FFFFFF"/>
              </w:rPr>
              <w:t>ų</w:t>
            </w:r>
            <w:r w:rsidRPr="00425BE3">
              <w:rPr>
                <w:rFonts w:ascii="Arial" w:eastAsia="Times New Roman" w:hAnsi="Arial" w:cs="Arial"/>
                <w:bdr w:val="none" w:sz="0" w:space="0" w:color="auto" w:frame="1"/>
                <w:shd w:val="clear" w:color="auto" w:fill="FFFFFF"/>
              </w:rPr>
              <w:t xml:space="preserve"> sand</w:t>
            </w:r>
            <w:r w:rsidR="00CF30FE" w:rsidRPr="00425BE3">
              <w:rPr>
                <w:rFonts w:ascii="Arial" w:eastAsia="Times New Roman" w:hAnsi="Arial" w:cs="Arial"/>
                <w:bdr w:val="none" w:sz="0" w:space="0" w:color="auto" w:frame="1"/>
                <w:shd w:val="clear" w:color="auto" w:fill="FFFFFF"/>
              </w:rPr>
              <w:t>ė</w:t>
            </w:r>
            <w:r w:rsidRPr="00425BE3">
              <w:rPr>
                <w:rFonts w:ascii="Arial" w:eastAsia="Times New Roman" w:hAnsi="Arial" w:cs="Arial"/>
                <w:bdr w:val="none" w:sz="0" w:space="0" w:color="auto" w:frame="1"/>
                <w:shd w:val="clear" w:color="auto" w:fill="FFFFFF"/>
              </w:rPr>
              <w:t>liavimas</w:t>
            </w:r>
            <w:r w:rsidR="00BE6899" w:rsidRPr="00425BE3">
              <w:rPr>
                <w:rFonts w:ascii="Arial" w:eastAsia="Times New Roman" w:hAnsi="Arial" w:cs="Arial"/>
                <w:bdr w:val="none" w:sz="0" w:space="0" w:color="auto" w:frame="1"/>
                <w:shd w:val="clear" w:color="auto" w:fill="FFFFFF"/>
              </w:rPr>
              <w:t xml:space="preserve"> (</w:t>
            </w:r>
            <w:r w:rsidR="00537908" w:rsidRPr="00425BE3">
              <w:rPr>
                <w:rFonts w:ascii="Arial" w:eastAsia="Times New Roman" w:hAnsi="Arial" w:cs="Arial"/>
                <w:bdr w:val="none" w:sz="0" w:space="0" w:color="auto" w:frame="1"/>
                <w:shd w:val="clear" w:color="auto" w:fill="FFFFFF"/>
              </w:rPr>
              <w:t xml:space="preserve">iešmų, pabėgių, bėgių ir kt. </w:t>
            </w:r>
            <w:r w:rsidR="00773DBC" w:rsidRPr="00425BE3">
              <w:rPr>
                <w:rFonts w:ascii="Arial" w:eastAsia="Times New Roman" w:hAnsi="Arial" w:cs="Arial"/>
                <w:bdr w:val="none" w:sz="0" w:space="0" w:color="auto" w:frame="1"/>
                <w:shd w:val="clear" w:color="auto" w:fill="FFFFFF"/>
              </w:rPr>
              <w:t>medžiagų)</w:t>
            </w:r>
            <w:r w:rsidR="000E60DC" w:rsidRPr="00425BE3">
              <w:rPr>
                <w:rFonts w:ascii="Arial" w:eastAsia="Times New Roman" w:hAnsi="Arial" w:cs="Arial"/>
                <w:bdr w:val="none" w:sz="0" w:space="0" w:color="auto" w:frame="1"/>
                <w:shd w:val="clear" w:color="auto" w:fill="FFFFFF"/>
              </w:rPr>
              <w:t>.</w:t>
            </w:r>
          </w:p>
          <w:p w14:paraId="195906AE" w14:textId="50611CD8" w:rsidR="008D508F" w:rsidRPr="00425BE3" w:rsidRDefault="00B67F2F" w:rsidP="001951A7">
            <w:pPr>
              <w:pStyle w:val="Sraopastraipa"/>
              <w:numPr>
                <w:ilvl w:val="2"/>
                <w:numId w:val="8"/>
              </w:numPr>
              <w:spacing w:after="160" w:line="252" w:lineRule="auto"/>
              <w:rPr>
                <w:rFonts w:ascii="Arial" w:hAnsi="Arial" w:cs="Arial"/>
                <w:lang w:eastAsia="lt-LT"/>
              </w:rPr>
            </w:pPr>
            <w:r w:rsidRPr="00425BE3">
              <w:rPr>
                <w:rFonts w:ascii="Arial" w:eastAsia="Times New Roman" w:hAnsi="Arial" w:cs="Arial"/>
                <w:bdr w:val="none" w:sz="0" w:space="0" w:color="auto" w:frame="1"/>
                <w:shd w:val="clear" w:color="auto" w:fill="FFFFFF"/>
              </w:rPr>
              <w:t>Administracinė veikla</w:t>
            </w:r>
            <w:r w:rsidR="002B15D3" w:rsidRPr="00425BE3">
              <w:rPr>
                <w:rFonts w:ascii="Arial" w:eastAsia="Times New Roman" w:hAnsi="Arial" w:cs="Arial"/>
                <w:bdr w:val="none" w:sz="0" w:space="0" w:color="auto" w:frame="1"/>
                <w:shd w:val="clear" w:color="auto" w:fill="FFFFFF"/>
              </w:rPr>
              <w:t>;</w:t>
            </w:r>
            <w:r w:rsidR="008D508F" w:rsidRPr="00425BE3">
              <w:rPr>
                <w:rFonts w:ascii="Arial" w:eastAsia="Times New Roman" w:hAnsi="Arial" w:cs="Arial"/>
                <w:bdr w:val="none" w:sz="0" w:space="0" w:color="auto" w:frame="1"/>
                <w:shd w:val="clear" w:color="auto" w:fill="FFFFFF"/>
              </w:rPr>
              <w:t xml:space="preserve"> </w:t>
            </w:r>
          </w:p>
          <w:p w14:paraId="72694AA2" w14:textId="6606F5F3" w:rsidR="002F7AFB" w:rsidRPr="00425BE3" w:rsidRDefault="002F7AFB" w:rsidP="002B15D3">
            <w:pPr>
              <w:pStyle w:val="Sraopastraipa"/>
              <w:numPr>
                <w:ilvl w:val="2"/>
                <w:numId w:val="8"/>
              </w:numPr>
              <w:spacing w:after="160" w:line="252" w:lineRule="auto"/>
              <w:jc w:val="both"/>
              <w:rPr>
                <w:rFonts w:ascii="Arial" w:hAnsi="Arial" w:cs="Arial"/>
                <w:lang w:eastAsia="lt-LT"/>
              </w:rPr>
            </w:pPr>
            <w:r w:rsidRPr="00425BE3">
              <w:rPr>
                <w:rFonts w:ascii="Arial" w:hAnsi="Arial" w:cs="Arial"/>
              </w:rPr>
              <w:t xml:space="preserve">Kita </w:t>
            </w:r>
            <w:r w:rsidR="00B63FDF" w:rsidRPr="00425BE3">
              <w:rPr>
                <w:rFonts w:ascii="Arial" w:hAnsi="Arial" w:cs="Arial"/>
              </w:rPr>
              <w:t xml:space="preserve">numatyta </w:t>
            </w:r>
            <w:r w:rsidRPr="00425BE3">
              <w:rPr>
                <w:rFonts w:ascii="Arial" w:hAnsi="Arial" w:cs="Arial"/>
              </w:rPr>
              <w:t>“Rail Baltica” infrastruktūros priežiūros depų techninė</w:t>
            </w:r>
            <w:r w:rsidR="002A0689" w:rsidRPr="00425BE3">
              <w:rPr>
                <w:rFonts w:ascii="Arial" w:hAnsi="Arial" w:cs="Arial"/>
              </w:rPr>
              <w:t>je</w:t>
            </w:r>
            <w:r w:rsidRPr="00425BE3">
              <w:rPr>
                <w:rFonts w:ascii="Arial" w:hAnsi="Arial" w:cs="Arial"/>
              </w:rPr>
              <w:t xml:space="preserve"> studij</w:t>
            </w:r>
            <w:r w:rsidR="002A0689" w:rsidRPr="00425BE3">
              <w:rPr>
                <w:rFonts w:ascii="Arial" w:hAnsi="Arial" w:cs="Arial"/>
              </w:rPr>
              <w:t>oje</w:t>
            </w:r>
            <w:r w:rsidRPr="00425BE3">
              <w:rPr>
                <w:rFonts w:ascii="Arial" w:hAnsi="Arial" w:cs="Arial"/>
              </w:rPr>
              <w:t xml:space="preserve"> ir projektin</w:t>
            </w:r>
            <w:r w:rsidR="002A0689" w:rsidRPr="00425BE3">
              <w:rPr>
                <w:rFonts w:ascii="Arial" w:hAnsi="Arial" w:cs="Arial"/>
              </w:rPr>
              <w:t>iuose</w:t>
            </w:r>
            <w:r w:rsidRPr="00425BE3">
              <w:rPr>
                <w:rFonts w:ascii="Arial" w:hAnsi="Arial" w:cs="Arial"/>
              </w:rPr>
              <w:t xml:space="preserve"> pasiūlym</w:t>
            </w:r>
            <w:r w:rsidR="002A0689" w:rsidRPr="00425BE3">
              <w:rPr>
                <w:rFonts w:ascii="Arial" w:hAnsi="Arial" w:cs="Arial"/>
              </w:rPr>
              <w:t>uose</w:t>
            </w:r>
            <w:r w:rsidR="002B15D3" w:rsidRPr="00425BE3">
              <w:rPr>
                <w:rFonts w:ascii="Arial" w:hAnsi="Arial" w:cs="Arial"/>
              </w:rPr>
              <w:t>.</w:t>
            </w:r>
          </w:p>
        </w:tc>
      </w:tr>
      <w:tr w:rsidR="00BE7466" w:rsidRPr="00425BE3" w14:paraId="578696B9" w14:textId="77777777" w:rsidTr="008D6F1C">
        <w:trPr>
          <w:trHeight w:val="395"/>
        </w:trPr>
        <w:tc>
          <w:tcPr>
            <w:tcW w:w="5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8C7C0" w14:textId="3E40A5E5" w:rsidR="002A5E73" w:rsidRPr="00425BE3" w:rsidRDefault="003D108C" w:rsidP="00EE58EC">
            <w:pPr>
              <w:shd w:val="clear" w:color="auto" w:fill="FFFFFF" w:themeFill="background1"/>
              <w:spacing w:line="276" w:lineRule="auto"/>
              <w:jc w:val="both"/>
              <w:rPr>
                <w:rFonts w:ascii="Arial" w:hAnsi="Arial" w:cs="Arial"/>
                <w:kern w:val="2"/>
                <w:sz w:val="22"/>
                <w:szCs w:val="22"/>
              </w:rPr>
            </w:pPr>
            <w:r w:rsidRPr="00425BE3">
              <w:rPr>
                <w:rFonts w:ascii="Arial" w:hAnsi="Arial" w:cs="Arial"/>
                <w:sz w:val="22"/>
                <w:szCs w:val="22"/>
              </w:rPr>
              <w:t>6.</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C3DF6D" w14:textId="706263BD" w:rsidR="002A5E73" w:rsidRPr="00425BE3" w:rsidRDefault="00B62E0A" w:rsidP="00EE58EC">
            <w:pPr>
              <w:shd w:val="clear" w:color="auto" w:fill="FFFFFF" w:themeFill="background1"/>
              <w:spacing w:line="276" w:lineRule="auto"/>
              <w:rPr>
                <w:rFonts w:ascii="Arial" w:hAnsi="Arial" w:cs="Arial"/>
                <w:sz w:val="22"/>
                <w:szCs w:val="22"/>
              </w:rPr>
            </w:pPr>
            <w:r w:rsidRPr="00425BE3">
              <w:rPr>
                <w:rFonts w:ascii="Arial" w:hAnsi="Arial" w:cs="Arial"/>
                <w:sz w:val="22"/>
                <w:szCs w:val="22"/>
              </w:rPr>
              <w:t>Projektuojami s</w:t>
            </w:r>
            <w:r w:rsidR="002A5E73" w:rsidRPr="00425BE3">
              <w:rPr>
                <w:rFonts w:ascii="Arial" w:hAnsi="Arial" w:cs="Arial"/>
                <w:sz w:val="22"/>
                <w:szCs w:val="22"/>
              </w:rPr>
              <w:t>tatinio</w:t>
            </w:r>
            <w:r w:rsidR="002A5E73" w:rsidRPr="00425BE3">
              <w:rPr>
                <w:rFonts w:ascii="Arial" w:hAnsi="Arial" w:cs="Arial"/>
                <w:b/>
                <w:sz w:val="22"/>
                <w:szCs w:val="22"/>
              </w:rPr>
              <w:t xml:space="preserve"> </w:t>
            </w:r>
            <w:r w:rsidR="002A5E73" w:rsidRPr="00425BE3">
              <w:rPr>
                <w:rFonts w:ascii="Arial" w:hAnsi="Arial" w:cs="Arial"/>
                <w:sz w:val="22"/>
                <w:szCs w:val="22"/>
              </w:rPr>
              <w:t>(-</w:t>
            </w:r>
            <w:proofErr w:type="spellStart"/>
            <w:r w:rsidR="002A5E73" w:rsidRPr="00425BE3">
              <w:rPr>
                <w:rFonts w:ascii="Arial" w:hAnsi="Arial" w:cs="Arial"/>
                <w:sz w:val="22"/>
                <w:szCs w:val="22"/>
              </w:rPr>
              <w:t>ių</w:t>
            </w:r>
            <w:proofErr w:type="spellEnd"/>
            <w:r w:rsidR="002A5E73" w:rsidRPr="00425BE3">
              <w:rPr>
                <w:rFonts w:ascii="Arial" w:hAnsi="Arial" w:cs="Arial"/>
                <w:sz w:val="22"/>
                <w:szCs w:val="22"/>
              </w:rPr>
              <w:t xml:space="preserve">) ar </w:t>
            </w:r>
            <w:r w:rsidR="002A5E73" w:rsidRPr="00425BE3">
              <w:rPr>
                <w:rFonts w:ascii="Arial" w:hAnsi="Arial" w:cs="Arial"/>
                <w:sz w:val="22"/>
                <w:szCs w:val="22"/>
              </w:rPr>
              <w:lastRenderedPageBreak/>
              <w:t xml:space="preserve">statinių grupės </w:t>
            </w:r>
            <w:r w:rsidR="00FE76F8" w:rsidRPr="00425BE3">
              <w:rPr>
                <w:rFonts w:ascii="Arial" w:hAnsi="Arial" w:cs="Arial"/>
                <w:sz w:val="22"/>
                <w:szCs w:val="22"/>
              </w:rPr>
              <w:t>rodikliai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A50840" w14:textId="5052814A" w:rsidR="5F185ACD" w:rsidRPr="00425BE3" w:rsidRDefault="65AB5F7A" w:rsidP="148AA3A3">
            <w:pPr>
              <w:pBdr>
                <w:top w:val="nil"/>
                <w:left w:val="nil"/>
                <w:bottom w:val="nil"/>
                <w:right w:val="nil"/>
                <w:between w:val="nil"/>
              </w:pBdr>
              <w:shd w:val="clear" w:color="auto" w:fill="FFFFFF" w:themeFill="background1"/>
              <w:jc w:val="both"/>
              <w:rPr>
                <w:rFonts w:ascii="Arial" w:hAnsi="Arial" w:cs="Arial"/>
                <w:i/>
                <w:iCs/>
                <w:sz w:val="22"/>
                <w:szCs w:val="22"/>
                <w:highlight w:val="yellow"/>
              </w:rPr>
            </w:pPr>
            <w:r w:rsidRPr="00425BE3">
              <w:rPr>
                <w:rFonts w:ascii="Arial" w:hAnsi="Arial" w:cs="Arial"/>
                <w:color w:val="000000" w:themeColor="text1"/>
                <w:sz w:val="22"/>
                <w:szCs w:val="22"/>
              </w:rPr>
              <w:lastRenderedPageBreak/>
              <w:t>P</w:t>
            </w:r>
            <w:r w:rsidR="3942108E" w:rsidRPr="00425BE3">
              <w:rPr>
                <w:rFonts w:ascii="Arial" w:hAnsi="Arial" w:cs="Arial"/>
                <w:color w:val="000000" w:themeColor="text1"/>
                <w:sz w:val="22"/>
                <w:szCs w:val="22"/>
              </w:rPr>
              <w:t>arengta</w:t>
            </w:r>
            <w:r w:rsidR="1C3F4497" w:rsidRPr="00425BE3">
              <w:rPr>
                <w:rFonts w:ascii="Arial" w:hAnsi="Arial" w:cs="Arial"/>
                <w:color w:val="000000" w:themeColor="text1"/>
                <w:sz w:val="22"/>
                <w:szCs w:val="22"/>
              </w:rPr>
              <w:t>me</w:t>
            </w:r>
            <w:r w:rsidR="3942108E" w:rsidRPr="00425BE3">
              <w:rPr>
                <w:rFonts w:ascii="Arial" w:hAnsi="Arial" w:cs="Arial"/>
                <w:color w:val="000000" w:themeColor="text1"/>
                <w:sz w:val="22"/>
                <w:szCs w:val="22"/>
              </w:rPr>
              <w:t xml:space="preserve"> “</w:t>
            </w:r>
            <w:proofErr w:type="spellStart"/>
            <w:r w:rsidR="3942108E" w:rsidRPr="00425BE3">
              <w:rPr>
                <w:rFonts w:ascii="Arial" w:hAnsi="Arial" w:cs="Arial"/>
                <w:color w:val="000000" w:themeColor="text1"/>
                <w:sz w:val="22"/>
                <w:szCs w:val="22"/>
              </w:rPr>
              <w:t>Rail</w:t>
            </w:r>
            <w:proofErr w:type="spellEnd"/>
            <w:r w:rsidR="3942108E" w:rsidRPr="00425BE3">
              <w:rPr>
                <w:rFonts w:ascii="Arial" w:hAnsi="Arial" w:cs="Arial"/>
                <w:color w:val="000000" w:themeColor="text1"/>
                <w:sz w:val="22"/>
                <w:szCs w:val="22"/>
              </w:rPr>
              <w:t xml:space="preserve"> </w:t>
            </w:r>
            <w:proofErr w:type="spellStart"/>
            <w:r w:rsidR="3942108E" w:rsidRPr="00425BE3">
              <w:rPr>
                <w:rFonts w:ascii="Arial" w:hAnsi="Arial" w:cs="Arial"/>
                <w:color w:val="000000" w:themeColor="text1"/>
                <w:sz w:val="22"/>
                <w:szCs w:val="22"/>
              </w:rPr>
              <w:t>Baltica</w:t>
            </w:r>
            <w:proofErr w:type="spellEnd"/>
            <w:r w:rsidR="3942108E" w:rsidRPr="00425BE3">
              <w:rPr>
                <w:rFonts w:ascii="Arial" w:hAnsi="Arial" w:cs="Arial"/>
                <w:color w:val="000000" w:themeColor="text1"/>
                <w:sz w:val="22"/>
                <w:szCs w:val="22"/>
              </w:rPr>
              <w:t>” gele</w:t>
            </w:r>
            <w:r w:rsidR="46142449" w:rsidRPr="00425BE3">
              <w:rPr>
                <w:rFonts w:ascii="Arial" w:hAnsi="Arial" w:cs="Arial"/>
                <w:color w:val="000000" w:themeColor="text1"/>
                <w:sz w:val="22"/>
                <w:szCs w:val="22"/>
              </w:rPr>
              <w:t>žinkelio infrastruktūros priežiūros de</w:t>
            </w:r>
            <w:r w:rsidR="4D3B8EAC" w:rsidRPr="00425BE3">
              <w:rPr>
                <w:rFonts w:ascii="Arial" w:hAnsi="Arial" w:cs="Arial"/>
                <w:color w:val="000000" w:themeColor="text1"/>
                <w:sz w:val="22"/>
                <w:szCs w:val="22"/>
              </w:rPr>
              <w:t>p</w:t>
            </w:r>
            <w:r w:rsidR="46142449" w:rsidRPr="00425BE3">
              <w:rPr>
                <w:rFonts w:ascii="Arial" w:hAnsi="Arial" w:cs="Arial"/>
                <w:color w:val="000000" w:themeColor="text1"/>
                <w:sz w:val="22"/>
                <w:szCs w:val="22"/>
              </w:rPr>
              <w:t>ų susisiekimo komunikacijų inžinerinės infrastruktūros vystymo plan</w:t>
            </w:r>
            <w:r w:rsidR="1C3F4497" w:rsidRPr="00425BE3">
              <w:rPr>
                <w:rFonts w:ascii="Arial" w:hAnsi="Arial" w:cs="Arial"/>
                <w:color w:val="000000" w:themeColor="text1"/>
                <w:sz w:val="22"/>
                <w:szCs w:val="22"/>
              </w:rPr>
              <w:t>e</w:t>
            </w:r>
            <w:r w:rsidR="1C575E37" w:rsidRPr="00425BE3">
              <w:rPr>
                <w:rFonts w:ascii="Arial" w:hAnsi="Arial" w:cs="Arial"/>
                <w:color w:val="000000" w:themeColor="text1"/>
                <w:sz w:val="22"/>
                <w:szCs w:val="22"/>
              </w:rPr>
              <w:t xml:space="preserve"> (TPD registracijos Nr. T00089624)</w:t>
            </w:r>
            <w:r w:rsidR="46142449" w:rsidRPr="00425BE3">
              <w:rPr>
                <w:rFonts w:ascii="Arial" w:hAnsi="Arial" w:cs="Arial"/>
                <w:color w:val="000000" w:themeColor="text1"/>
                <w:sz w:val="22"/>
                <w:szCs w:val="22"/>
              </w:rPr>
              <w:t>,</w:t>
            </w:r>
            <w:r w:rsidR="08286F2E" w:rsidRPr="00425BE3">
              <w:rPr>
                <w:rFonts w:ascii="Arial" w:hAnsi="Arial" w:cs="Arial"/>
                <w:color w:val="000000" w:themeColor="text1"/>
                <w:sz w:val="22"/>
                <w:szCs w:val="22"/>
              </w:rPr>
              <w:t xml:space="preserve"> </w:t>
            </w:r>
            <w:r w:rsidR="104D4E37" w:rsidRPr="00425BE3">
              <w:rPr>
                <w:rFonts w:ascii="Arial" w:hAnsi="Arial" w:cs="Arial"/>
                <w:color w:val="000000" w:themeColor="text1"/>
                <w:sz w:val="22"/>
                <w:szCs w:val="22"/>
              </w:rPr>
              <w:t xml:space="preserve">pateikiami sprendiniai  yra </w:t>
            </w:r>
            <w:r w:rsidR="1C3F4497" w:rsidRPr="00425BE3">
              <w:rPr>
                <w:rFonts w:ascii="Arial" w:hAnsi="Arial" w:cs="Arial"/>
                <w:color w:val="000000" w:themeColor="text1"/>
                <w:sz w:val="22"/>
                <w:szCs w:val="22"/>
              </w:rPr>
              <w:t>orientaciniai</w:t>
            </w:r>
            <w:r w:rsidR="104D4E37" w:rsidRPr="00425BE3">
              <w:rPr>
                <w:rFonts w:ascii="Arial" w:hAnsi="Arial" w:cs="Arial"/>
                <w:color w:val="000000" w:themeColor="text1"/>
                <w:sz w:val="22"/>
                <w:szCs w:val="22"/>
              </w:rPr>
              <w:t xml:space="preserve"> ir turi būti </w:t>
            </w:r>
            <w:r w:rsidR="104D4E37" w:rsidRPr="00425BE3">
              <w:rPr>
                <w:rFonts w:ascii="Arial" w:hAnsi="Arial" w:cs="Arial"/>
                <w:color w:val="000000" w:themeColor="text1"/>
                <w:sz w:val="22"/>
                <w:szCs w:val="22"/>
              </w:rPr>
              <w:lastRenderedPageBreak/>
              <w:t xml:space="preserve">patikslinti projektinių pasiūlymų </w:t>
            </w:r>
            <w:r w:rsidR="65CD270D" w:rsidRPr="00425BE3">
              <w:rPr>
                <w:rFonts w:ascii="Arial" w:hAnsi="Arial" w:cs="Arial"/>
                <w:color w:val="000000" w:themeColor="text1"/>
                <w:sz w:val="22"/>
                <w:szCs w:val="22"/>
              </w:rPr>
              <w:t xml:space="preserve">rengimo </w:t>
            </w:r>
            <w:r w:rsidR="104D4E37" w:rsidRPr="00425BE3">
              <w:rPr>
                <w:rFonts w:ascii="Arial" w:hAnsi="Arial" w:cs="Arial"/>
                <w:color w:val="000000" w:themeColor="text1"/>
                <w:sz w:val="22"/>
                <w:szCs w:val="22"/>
              </w:rPr>
              <w:t>met</w:t>
            </w:r>
            <w:r w:rsidR="520B4E2F" w:rsidRPr="00425BE3">
              <w:rPr>
                <w:rFonts w:ascii="Arial" w:hAnsi="Arial" w:cs="Arial"/>
                <w:color w:val="000000" w:themeColor="text1"/>
                <w:sz w:val="22"/>
                <w:szCs w:val="22"/>
              </w:rPr>
              <w:t>u.</w:t>
            </w:r>
          </w:p>
          <w:p w14:paraId="636922EF" w14:textId="1EDC688E" w:rsidR="6E04BD42" w:rsidRPr="00425BE3" w:rsidRDefault="6E04BD42" w:rsidP="6E04BD42">
            <w:pPr>
              <w:widowControl/>
              <w:jc w:val="both"/>
              <w:rPr>
                <w:rFonts w:ascii="Arial" w:hAnsi="Arial" w:cs="Arial"/>
                <w:color w:val="000000" w:themeColor="text1"/>
                <w:sz w:val="22"/>
                <w:szCs w:val="22"/>
              </w:rPr>
            </w:pPr>
          </w:p>
          <w:p w14:paraId="6DE6B2D0" w14:textId="5866D64C" w:rsidR="005450D7" w:rsidRPr="00425BE3" w:rsidRDefault="107B4952" w:rsidP="005450D7">
            <w:pPr>
              <w:widowControl/>
              <w:suppressAutoHyphens w:val="0"/>
              <w:jc w:val="both"/>
              <w:rPr>
                <w:rFonts w:ascii="Arial" w:eastAsia="Times New Roman" w:hAnsi="Arial" w:cs="Arial"/>
                <w:color w:val="000000"/>
                <w:kern w:val="0"/>
                <w:sz w:val="22"/>
                <w:szCs w:val="22"/>
                <w:lang w:eastAsia="en-US"/>
              </w:rPr>
            </w:pPr>
            <w:r w:rsidRPr="00425BE3">
              <w:rPr>
                <w:rFonts w:ascii="Arial" w:hAnsi="Arial" w:cs="Arial"/>
                <w:color w:val="000000" w:themeColor="text1"/>
                <w:sz w:val="22"/>
                <w:szCs w:val="22"/>
              </w:rPr>
              <w:t>N</w:t>
            </w:r>
            <w:r w:rsidR="1B23A1C1" w:rsidRPr="00425BE3">
              <w:rPr>
                <w:rFonts w:ascii="Arial" w:hAnsi="Arial" w:cs="Arial"/>
                <w:color w:val="000000" w:themeColor="text1"/>
                <w:sz w:val="22"/>
                <w:szCs w:val="22"/>
              </w:rPr>
              <w:t xml:space="preserve">aujas geležinkelio infrastruktūros priežiūros depas </w:t>
            </w:r>
            <w:r w:rsidR="61A22C28" w:rsidRPr="00425BE3">
              <w:rPr>
                <w:rFonts w:ascii="Arial" w:hAnsi="Arial" w:cs="Arial"/>
                <w:color w:val="000000" w:themeColor="text1"/>
                <w:sz w:val="22"/>
                <w:szCs w:val="22"/>
              </w:rPr>
              <w:t>projektuojamas vadovaujantis</w:t>
            </w:r>
            <w:r w:rsidR="1F29D7F8" w:rsidRPr="00425BE3">
              <w:rPr>
                <w:rFonts w:ascii="Arial" w:hAnsi="Arial" w:cs="Arial"/>
                <w:color w:val="000000" w:themeColor="text1"/>
                <w:sz w:val="22"/>
                <w:szCs w:val="22"/>
              </w:rPr>
              <w:t xml:space="preserve"> RBDG-MAN-025-0108  </w:t>
            </w:r>
            <w:proofErr w:type="spellStart"/>
            <w:r w:rsidR="1F29D7F8" w:rsidRPr="00425BE3">
              <w:rPr>
                <w:rFonts w:ascii="Arial" w:hAnsi="Arial" w:cs="Arial"/>
                <w:color w:val="000000" w:themeColor="text1"/>
                <w:sz w:val="22"/>
                <w:szCs w:val="22"/>
              </w:rPr>
              <w:t>Infrastructure</w:t>
            </w:r>
            <w:proofErr w:type="spellEnd"/>
            <w:r w:rsidR="1F29D7F8" w:rsidRPr="00425BE3">
              <w:rPr>
                <w:rFonts w:ascii="Arial" w:hAnsi="Arial" w:cs="Arial"/>
                <w:color w:val="000000" w:themeColor="text1"/>
                <w:sz w:val="22"/>
                <w:szCs w:val="22"/>
              </w:rPr>
              <w:t xml:space="preserve"> </w:t>
            </w:r>
            <w:proofErr w:type="spellStart"/>
            <w:r w:rsidR="1F29D7F8" w:rsidRPr="00425BE3">
              <w:rPr>
                <w:rFonts w:ascii="Arial" w:hAnsi="Arial" w:cs="Arial"/>
                <w:color w:val="000000" w:themeColor="text1"/>
                <w:sz w:val="22"/>
                <w:szCs w:val="22"/>
              </w:rPr>
              <w:t>facilities</w:t>
            </w:r>
            <w:proofErr w:type="spellEnd"/>
            <w:r w:rsidR="1F29D7F8" w:rsidRPr="00425BE3">
              <w:rPr>
                <w:rFonts w:ascii="Arial" w:hAnsi="Arial" w:cs="Arial"/>
                <w:color w:val="000000" w:themeColor="text1"/>
                <w:sz w:val="22"/>
                <w:szCs w:val="22"/>
              </w:rPr>
              <w:t xml:space="preserve"> </w:t>
            </w:r>
            <w:r w:rsidR="01A303E5" w:rsidRPr="00425BE3">
              <w:rPr>
                <w:rFonts w:ascii="Arial" w:hAnsi="Arial" w:cs="Arial"/>
                <w:color w:val="000000" w:themeColor="text1"/>
                <w:sz w:val="22"/>
                <w:szCs w:val="22"/>
              </w:rPr>
              <w:t>p. 5, 6, 7 nuostatomis bei</w:t>
            </w:r>
            <w:r w:rsidR="61A22C28" w:rsidRPr="00425BE3">
              <w:rPr>
                <w:rFonts w:ascii="Arial" w:hAnsi="Arial" w:cs="Arial"/>
                <w:color w:val="000000" w:themeColor="text1"/>
                <w:sz w:val="22"/>
                <w:szCs w:val="22"/>
              </w:rPr>
              <w:t xml:space="preserve"> </w:t>
            </w:r>
            <w:r w:rsidR="1B23A1C1" w:rsidRPr="00425BE3">
              <w:rPr>
                <w:rFonts w:ascii="Arial" w:hAnsi="Arial" w:cs="Arial"/>
                <w:color w:val="000000" w:themeColor="text1"/>
                <w:sz w:val="22"/>
                <w:szCs w:val="22"/>
              </w:rPr>
              <w:t>žemiau pateiktomis charakteristikomis</w:t>
            </w:r>
            <w:r w:rsidR="0CF72608" w:rsidRPr="00425BE3">
              <w:rPr>
                <w:rFonts w:ascii="Arial" w:hAnsi="Arial" w:cs="Arial"/>
                <w:color w:val="000000" w:themeColor="text1"/>
                <w:sz w:val="22"/>
                <w:szCs w:val="22"/>
              </w:rPr>
              <w:t xml:space="preserve">, kurios yra </w:t>
            </w:r>
            <w:r w:rsidR="6065B1A7" w:rsidRPr="00425BE3">
              <w:rPr>
                <w:rFonts w:ascii="Arial" w:hAnsi="Arial" w:cs="Arial"/>
                <w:color w:val="000000" w:themeColor="text1"/>
                <w:sz w:val="22"/>
                <w:szCs w:val="22"/>
              </w:rPr>
              <w:t>optimizuotos</w:t>
            </w:r>
            <w:r w:rsidR="32856FEA" w:rsidRPr="00425BE3">
              <w:rPr>
                <w:rFonts w:ascii="Arial" w:hAnsi="Arial" w:cs="Arial"/>
                <w:color w:val="000000" w:themeColor="text1"/>
                <w:sz w:val="22"/>
                <w:szCs w:val="22"/>
              </w:rPr>
              <w:t xml:space="preserve"> lyginant su </w:t>
            </w:r>
            <w:r w:rsidR="520B4E2F" w:rsidRPr="00425BE3">
              <w:rPr>
                <w:rFonts w:ascii="Arial" w:hAnsi="Arial" w:cs="Arial"/>
                <w:color w:val="000000" w:themeColor="text1"/>
                <w:sz w:val="22"/>
                <w:szCs w:val="22"/>
              </w:rPr>
              <w:t>sprendiniais</w:t>
            </w:r>
            <w:r w:rsidR="32856FEA" w:rsidRPr="00425BE3">
              <w:rPr>
                <w:rFonts w:ascii="Arial" w:hAnsi="Arial" w:cs="Arial"/>
                <w:color w:val="000000" w:themeColor="text1"/>
                <w:sz w:val="22"/>
                <w:szCs w:val="22"/>
              </w:rPr>
              <w:t xml:space="preserve"> pateiktais</w:t>
            </w:r>
            <w:r w:rsidR="520B4E2F" w:rsidRPr="00425BE3">
              <w:rPr>
                <w:rFonts w:ascii="Arial" w:hAnsi="Arial" w:cs="Arial"/>
                <w:color w:val="000000" w:themeColor="text1"/>
                <w:sz w:val="22"/>
                <w:szCs w:val="22"/>
              </w:rPr>
              <w:t xml:space="preserve"> “</w:t>
            </w:r>
            <w:proofErr w:type="spellStart"/>
            <w:r w:rsidR="520B4E2F" w:rsidRPr="00425BE3">
              <w:rPr>
                <w:rFonts w:ascii="Arial" w:hAnsi="Arial" w:cs="Arial"/>
                <w:color w:val="000000" w:themeColor="text1"/>
                <w:sz w:val="22"/>
                <w:szCs w:val="22"/>
              </w:rPr>
              <w:t>Rail</w:t>
            </w:r>
            <w:proofErr w:type="spellEnd"/>
            <w:r w:rsidR="520B4E2F" w:rsidRPr="00425BE3">
              <w:rPr>
                <w:rFonts w:ascii="Arial" w:hAnsi="Arial" w:cs="Arial"/>
                <w:color w:val="000000" w:themeColor="text1"/>
                <w:sz w:val="22"/>
                <w:szCs w:val="22"/>
              </w:rPr>
              <w:t xml:space="preserve"> </w:t>
            </w:r>
            <w:proofErr w:type="spellStart"/>
            <w:r w:rsidR="520B4E2F" w:rsidRPr="00425BE3">
              <w:rPr>
                <w:rFonts w:ascii="Arial" w:hAnsi="Arial" w:cs="Arial"/>
                <w:color w:val="000000" w:themeColor="text1"/>
                <w:sz w:val="22"/>
                <w:szCs w:val="22"/>
              </w:rPr>
              <w:t>Baltica</w:t>
            </w:r>
            <w:proofErr w:type="spellEnd"/>
            <w:r w:rsidR="520B4E2F" w:rsidRPr="00425BE3">
              <w:rPr>
                <w:rFonts w:ascii="Arial" w:hAnsi="Arial" w:cs="Arial"/>
                <w:color w:val="000000" w:themeColor="text1"/>
                <w:sz w:val="22"/>
                <w:szCs w:val="22"/>
              </w:rPr>
              <w:t>” geležinkelio infrastruktūros priežiūros depų susisiekimo komunikacijų inžinerinės infrastruktūros vystymo plane</w:t>
            </w:r>
            <w:r w:rsidR="00B565E6" w:rsidRPr="00425BE3">
              <w:rPr>
                <w:rFonts w:ascii="Arial" w:hAnsi="Arial" w:cs="Arial"/>
                <w:color w:val="000000" w:themeColor="text1"/>
                <w:sz w:val="22"/>
                <w:szCs w:val="22"/>
              </w:rPr>
              <w:t>.</w:t>
            </w:r>
          </w:p>
          <w:p w14:paraId="053D83E5" w14:textId="77777777" w:rsidR="008B19A1" w:rsidRPr="00425BE3" w:rsidRDefault="008B19A1" w:rsidP="00E52E70">
            <w:pPr>
              <w:shd w:val="clear" w:color="auto" w:fill="FFFFFF" w:themeFill="background1"/>
              <w:jc w:val="both"/>
              <w:rPr>
                <w:rFonts w:ascii="Arial" w:eastAsia="Times New Roman" w:hAnsi="Arial" w:cs="Arial"/>
                <w:b/>
                <w:sz w:val="22"/>
                <w:szCs w:val="22"/>
                <w:bdr w:val="nil"/>
                <w:shd w:val="clear" w:color="auto" w:fill="FFFFFF"/>
              </w:rPr>
            </w:pPr>
          </w:p>
          <w:p w14:paraId="1D0E8234" w14:textId="723A4431" w:rsidR="008D508F" w:rsidRPr="00425BE3" w:rsidRDefault="00793F5B" w:rsidP="00793F5B">
            <w:pPr>
              <w:shd w:val="clear" w:color="auto" w:fill="FFFFFF" w:themeFill="background1"/>
              <w:jc w:val="both"/>
              <w:rPr>
                <w:rFonts w:ascii="Arial" w:eastAsia="Times New Roman" w:hAnsi="Arial" w:cs="Arial"/>
                <w:b/>
                <w:bCs/>
                <w:sz w:val="22"/>
                <w:szCs w:val="22"/>
                <w:bdr w:val="nil"/>
                <w:shd w:val="clear" w:color="auto" w:fill="FFFFFF"/>
              </w:rPr>
            </w:pPr>
            <w:r w:rsidRPr="00425BE3">
              <w:rPr>
                <w:rFonts w:ascii="Arial" w:eastAsia="Times New Roman" w:hAnsi="Arial" w:cs="Arial"/>
                <w:b/>
                <w:bCs/>
                <w:sz w:val="22"/>
                <w:szCs w:val="22"/>
                <w:bdr w:val="none" w:sz="0" w:space="0" w:color="auto" w:frame="1"/>
                <w:shd w:val="clear" w:color="auto" w:fill="FFFFFF"/>
              </w:rPr>
              <w:t xml:space="preserve">6.1 </w:t>
            </w:r>
            <w:r w:rsidR="00C512AE">
              <w:rPr>
                <w:rFonts w:ascii="Arial" w:eastAsia="Times New Roman" w:hAnsi="Arial" w:cs="Arial"/>
                <w:b/>
                <w:bCs/>
                <w:sz w:val="22"/>
                <w:szCs w:val="22"/>
                <w:bdr w:val="none" w:sz="0" w:space="0" w:color="auto" w:frame="1"/>
                <w:shd w:val="clear" w:color="auto" w:fill="FFFFFF"/>
              </w:rPr>
              <w:t>Traukos r</w:t>
            </w:r>
            <w:r w:rsidR="008D508F" w:rsidRPr="00425BE3">
              <w:rPr>
                <w:rFonts w:ascii="Arial" w:eastAsia="Times New Roman" w:hAnsi="Arial" w:cs="Arial"/>
                <w:b/>
                <w:bCs/>
                <w:sz w:val="22"/>
                <w:szCs w:val="22"/>
                <w:bdr w:val="none" w:sz="0" w:space="0" w:color="auto" w:frame="1"/>
                <w:shd w:val="clear" w:color="auto" w:fill="FFFFFF"/>
              </w:rPr>
              <w:t>iedmenų aptarnavimas:</w:t>
            </w:r>
          </w:p>
          <w:p w14:paraId="5EF986C8" w14:textId="04055498" w:rsidR="004A7C8C" w:rsidRPr="00425BE3" w:rsidRDefault="005364C1" w:rsidP="004A7C8C">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4A7C8C" w:rsidRPr="00425BE3">
              <w:rPr>
                <w:rFonts w:ascii="Arial" w:eastAsia="Times New Roman" w:hAnsi="Arial" w:cs="Arial"/>
                <w:bCs/>
                <w:kern w:val="0"/>
                <w:sz w:val="22"/>
                <w:szCs w:val="22"/>
                <w:bdr w:val="nil"/>
                <w:shd w:val="clear" w:color="auto" w:fill="FFFFFF"/>
                <w:lang w:eastAsia="en-US"/>
              </w:rPr>
              <w:t>.1.</w:t>
            </w:r>
            <w:r w:rsidRPr="00425BE3">
              <w:rPr>
                <w:rFonts w:ascii="Arial" w:eastAsia="Times New Roman" w:hAnsi="Arial" w:cs="Arial"/>
                <w:bCs/>
                <w:kern w:val="0"/>
                <w:sz w:val="22"/>
                <w:szCs w:val="22"/>
                <w:bdr w:val="nil"/>
                <w:shd w:val="clear" w:color="auto" w:fill="FFFFFF"/>
                <w:lang w:eastAsia="en-US"/>
              </w:rPr>
              <w:t>1.</w:t>
            </w:r>
            <w:r w:rsidR="004A7C8C" w:rsidRPr="00425BE3">
              <w:rPr>
                <w:rFonts w:ascii="Arial" w:eastAsia="Times New Roman" w:hAnsi="Arial" w:cs="Arial"/>
                <w:bCs/>
                <w:kern w:val="0"/>
                <w:sz w:val="22"/>
                <w:szCs w:val="22"/>
                <w:bdr w:val="nil"/>
                <w:shd w:val="clear" w:color="auto" w:fill="FFFFFF"/>
                <w:lang w:eastAsia="en-US"/>
              </w:rPr>
              <w:t xml:space="preserve"> </w:t>
            </w:r>
            <w:r w:rsidR="00C512AE">
              <w:rPr>
                <w:rFonts w:ascii="Arial" w:eastAsia="Times New Roman" w:hAnsi="Arial" w:cs="Arial"/>
                <w:bCs/>
                <w:kern w:val="0"/>
                <w:sz w:val="22"/>
                <w:szCs w:val="22"/>
                <w:bdr w:val="nil"/>
                <w:shd w:val="clear" w:color="auto" w:fill="FFFFFF"/>
                <w:lang w:eastAsia="en-US"/>
              </w:rPr>
              <w:t>Traukos r</w:t>
            </w:r>
            <w:r w:rsidR="004A7C8C" w:rsidRPr="00425BE3">
              <w:rPr>
                <w:rFonts w:ascii="Arial" w:eastAsia="Times New Roman" w:hAnsi="Arial" w:cs="Arial"/>
                <w:bCs/>
                <w:kern w:val="0"/>
                <w:sz w:val="22"/>
                <w:szCs w:val="22"/>
                <w:bdr w:val="nil"/>
                <w:shd w:val="clear" w:color="auto" w:fill="FFFFFF"/>
                <w:lang w:eastAsia="en-US"/>
              </w:rPr>
              <w:t xml:space="preserve">iedmenų aptarnavimo pastatas (angl. </w:t>
            </w:r>
            <w:proofErr w:type="spellStart"/>
            <w:r w:rsidR="004A7C8C" w:rsidRPr="00425BE3">
              <w:rPr>
                <w:rFonts w:ascii="Arial" w:eastAsia="Times New Roman" w:hAnsi="Arial" w:cs="Arial"/>
                <w:bCs/>
                <w:kern w:val="0"/>
                <w:sz w:val="22"/>
                <w:szCs w:val="22"/>
                <w:bdr w:val="nil"/>
                <w:shd w:val="clear" w:color="auto" w:fill="FFFFFF"/>
                <w:lang w:eastAsia="en-US"/>
              </w:rPr>
              <w:t>rolling</w:t>
            </w:r>
            <w:proofErr w:type="spellEnd"/>
            <w:r w:rsidR="004A7C8C" w:rsidRPr="00425BE3">
              <w:rPr>
                <w:rFonts w:ascii="Arial" w:eastAsia="Times New Roman" w:hAnsi="Arial" w:cs="Arial"/>
                <w:bCs/>
                <w:kern w:val="0"/>
                <w:sz w:val="22"/>
                <w:szCs w:val="22"/>
                <w:bdr w:val="nil"/>
                <w:shd w:val="clear" w:color="auto" w:fill="FFFFFF"/>
                <w:lang w:eastAsia="en-US"/>
              </w:rPr>
              <w:t xml:space="preserve"> </w:t>
            </w:r>
            <w:proofErr w:type="spellStart"/>
            <w:r w:rsidR="004A7C8C" w:rsidRPr="00425BE3">
              <w:rPr>
                <w:rFonts w:ascii="Arial" w:eastAsia="Times New Roman" w:hAnsi="Arial" w:cs="Arial"/>
                <w:bCs/>
                <w:kern w:val="0"/>
                <w:sz w:val="22"/>
                <w:szCs w:val="22"/>
                <w:bdr w:val="nil"/>
                <w:shd w:val="clear" w:color="auto" w:fill="FFFFFF"/>
                <w:lang w:eastAsia="en-US"/>
              </w:rPr>
              <w:t>stock</w:t>
            </w:r>
            <w:proofErr w:type="spellEnd"/>
            <w:r w:rsidR="004A7C8C" w:rsidRPr="00425BE3">
              <w:rPr>
                <w:rFonts w:ascii="Arial" w:eastAsia="Times New Roman" w:hAnsi="Arial" w:cs="Arial"/>
                <w:bCs/>
                <w:kern w:val="0"/>
                <w:sz w:val="22"/>
                <w:szCs w:val="22"/>
                <w:bdr w:val="nil"/>
                <w:shd w:val="clear" w:color="auto" w:fill="FFFFFF"/>
                <w:lang w:eastAsia="en-US"/>
              </w:rPr>
              <w:t xml:space="preserve"> </w:t>
            </w:r>
            <w:proofErr w:type="spellStart"/>
            <w:r w:rsidR="004A7C8C" w:rsidRPr="00425BE3">
              <w:rPr>
                <w:rFonts w:ascii="Arial" w:eastAsia="Times New Roman" w:hAnsi="Arial" w:cs="Arial"/>
                <w:bCs/>
                <w:kern w:val="0"/>
                <w:sz w:val="22"/>
                <w:szCs w:val="22"/>
                <w:bdr w:val="nil"/>
                <w:shd w:val="clear" w:color="auto" w:fill="FFFFFF"/>
                <w:lang w:eastAsia="en-US"/>
              </w:rPr>
              <w:t>maintenance</w:t>
            </w:r>
            <w:proofErr w:type="spellEnd"/>
            <w:r w:rsidR="004A7C8C" w:rsidRPr="00425BE3">
              <w:rPr>
                <w:rFonts w:ascii="Arial" w:eastAsia="Times New Roman" w:hAnsi="Arial" w:cs="Arial"/>
                <w:bCs/>
                <w:kern w:val="0"/>
                <w:sz w:val="22"/>
                <w:szCs w:val="22"/>
                <w:bdr w:val="nil"/>
                <w:shd w:val="clear" w:color="auto" w:fill="FFFFFF"/>
                <w:lang w:eastAsia="en-US"/>
              </w:rPr>
              <w:t xml:space="preserve"> </w:t>
            </w:r>
            <w:proofErr w:type="spellStart"/>
            <w:r w:rsidR="004A7C8C" w:rsidRPr="00425BE3">
              <w:rPr>
                <w:rFonts w:ascii="Arial" w:eastAsia="Times New Roman" w:hAnsi="Arial" w:cs="Arial"/>
                <w:bCs/>
                <w:kern w:val="0"/>
                <w:sz w:val="22"/>
                <w:szCs w:val="22"/>
                <w:bdr w:val="nil"/>
                <w:shd w:val="clear" w:color="auto" w:fill="FFFFFF"/>
                <w:lang w:eastAsia="en-US"/>
              </w:rPr>
              <w:t>building</w:t>
            </w:r>
            <w:proofErr w:type="spellEnd"/>
            <w:r w:rsidR="004A7C8C" w:rsidRPr="00425BE3">
              <w:rPr>
                <w:rFonts w:ascii="Arial" w:eastAsia="Times New Roman" w:hAnsi="Arial" w:cs="Arial"/>
                <w:bCs/>
                <w:kern w:val="0"/>
                <w:sz w:val="22"/>
                <w:szCs w:val="22"/>
                <w:bdr w:val="nil"/>
                <w:shd w:val="clear" w:color="auto" w:fill="FFFFFF"/>
                <w:lang w:eastAsia="en-US"/>
              </w:rPr>
              <w:t>):</w:t>
            </w:r>
          </w:p>
          <w:p w14:paraId="25B4964D" w14:textId="2770F6BF"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Vieta:</w:t>
            </w:r>
            <w:r w:rsidR="00425BE3" w:rsidRPr="00425BE3">
              <w:rPr>
                <w:rFonts w:ascii="Arial" w:eastAsia="Times New Roman" w:hAnsi="Arial" w:cs="Arial"/>
                <w:bCs/>
                <w:kern w:val="0"/>
                <w:sz w:val="22"/>
                <w:szCs w:val="22"/>
                <w:bdr w:val="nil"/>
                <w:shd w:val="clear" w:color="auto" w:fill="FFFFFF"/>
                <w:lang w:eastAsia="en-US"/>
              </w:rPr>
              <w:t xml:space="preserve"> </w:t>
            </w:r>
            <w:r w:rsidR="007E3E2E" w:rsidRPr="00425BE3">
              <w:rPr>
                <w:rFonts w:ascii="Arial" w:eastAsia="Times New Roman" w:hAnsi="Arial" w:cs="Arial"/>
                <w:bCs/>
                <w:kern w:val="0"/>
                <w:sz w:val="22"/>
                <w:szCs w:val="22"/>
                <w:bdr w:val="nil"/>
                <w:shd w:val="clear" w:color="auto" w:fill="FFFFFF"/>
                <w:lang w:eastAsia="en-US"/>
              </w:rPr>
              <w:t xml:space="preserve">parenkama </w:t>
            </w:r>
            <w:r w:rsidR="005610D9" w:rsidRPr="00425BE3">
              <w:rPr>
                <w:rFonts w:ascii="Arial" w:eastAsia="Times New Roman" w:hAnsi="Arial" w:cs="Arial"/>
                <w:bCs/>
                <w:kern w:val="0"/>
                <w:sz w:val="22"/>
                <w:szCs w:val="22"/>
                <w:bdr w:val="nil"/>
                <w:shd w:val="clear" w:color="auto" w:fill="FFFFFF"/>
                <w:lang w:eastAsia="en-US"/>
              </w:rPr>
              <w:t xml:space="preserve">projektinių pasiūlymų metu, </w:t>
            </w:r>
            <w:r w:rsidR="007E3E2E" w:rsidRPr="00425BE3">
              <w:rPr>
                <w:rFonts w:ascii="Arial" w:eastAsia="Times New Roman" w:hAnsi="Arial" w:cs="Arial"/>
                <w:bCs/>
                <w:kern w:val="0"/>
                <w:sz w:val="22"/>
                <w:szCs w:val="22"/>
                <w:bdr w:val="nil"/>
                <w:shd w:val="clear" w:color="auto" w:fill="FFFFFF"/>
                <w:lang w:eastAsia="en-US"/>
              </w:rPr>
              <w:t>p</w:t>
            </w:r>
            <w:r w:rsidR="008C6101" w:rsidRPr="00425BE3">
              <w:rPr>
                <w:rFonts w:ascii="Arial" w:eastAsia="Times New Roman" w:hAnsi="Arial" w:cs="Arial"/>
                <w:bCs/>
                <w:kern w:val="0"/>
                <w:sz w:val="22"/>
                <w:szCs w:val="22"/>
                <w:bdr w:val="nil"/>
                <w:shd w:val="clear" w:color="auto" w:fill="FFFFFF"/>
                <w:lang w:eastAsia="en-US"/>
              </w:rPr>
              <w:t>a</w:t>
            </w:r>
            <w:r w:rsidR="007E3E2E" w:rsidRPr="00425BE3">
              <w:rPr>
                <w:rFonts w:ascii="Arial" w:eastAsia="Times New Roman" w:hAnsi="Arial" w:cs="Arial"/>
                <w:bCs/>
                <w:kern w:val="0"/>
                <w:sz w:val="22"/>
                <w:szCs w:val="22"/>
                <w:bdr w:val="nil"/>
                <w:shd w:val="clear" w:color="auto" w:fill="FFFFFF"/>
                <w:lang w:eastAsia="en-US"/>
              </w:rPr>
              <w:t>rengus naują s</w:t>
            </w:r>
            <w:r w:rsidR="000353A7" w:rsidRPr="00425BE3">
              <w:rPr>
                <w:rFonts w:ascii="Arial" w:eastAsia="Times New Roman" w:hAnsi="Arial" w:cs="Arial"/>
                <w:bCs/>
                <w:kern w:val="0"/>
                <w:sz w:val="22"/>
                <w:szCs w:val="22"/>
                <w:bdr w:val="nil"/>
                <w:shd w:val="clear" w:color="auto" w:fill="FFFFFF"/>
                <w:lang w:eastAsia="en-US"/>
              </w:rPr>
              <w:t>c</w:t>
            </w:r>
            <w:r w:rsidR="007E3E2E" w:rsidRPr="00425BE3">
              <w:rPr>
                <w:rFonts w:ascii="Arial" w:eastAsia="Times New Roman" w:hAnsi="Arial" w:cs="Arial"/>
                <w:bCs/>
                <w:kern w:val="0"/>
                <w:sz w:val="22"/>
                <w:szCs w:val="22"/>
                <w:bdr w:val="nil"/>
                <w:shd w:val="clear" w:color="auto" w:fill="FFFFFF"/>
                <w:lang w:eastAsia="en-US"/>
              </w:rPr>
              <w:t>hemą</w:t>
            </w:r>
            <w:r w:rsidR="005610D9" w:rsidRPr="00425BE3">
              <w:rPr>
                <w:rFonts w:ascii="Arial" w:eastAsia="Times New Roman" w:hAnsi="Arial" w:cs="Arial"/>
                <w:bCs/>
                <w:kern w:val="0"/>
                <w:sz w:val="22"/>
                <w:szCs w:val="22"/>
                <w:bdr w:val="nil"/>
                <w:shd w:val="clear" w:color="auto" w:fill="FFFFFF"/>
                <w:lang w:eastAsia="en-US"/>
              </w:rPr>
              <w:t>.</w:t>
            </w:r>
          </w:p>
          <w:p w14:paraId="2A8D4097" w14:textId="5D0FF3C2" w:rsidR="005848A3" w:rsidRPr="00425BE3" w:rsidRDefault="00127566"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Matmenys:  ne mažiau 12.8x</w:t>
            </w:r>
            <w:r w:rsidR="006B6940" w:rsidRPr="00425BE3">
              <w:rPr>
                <w:rFonts w:ascii="Arial" w:eastAsia="Times New Roman" w:hAnsi="Arial" w:cs="Arial"/>
                <w:bCs/>
                <w:kern w:val="0"/>
                <w:sz w:val="22"/>
                <w:szCs w:val="22"/>
                <w:bdr w:val="nil"/>
                <w:shd w:val="clear" w:color="auto" w:fill="FFFFFF"/>
                <w:lang w:eastAsia="en-US"/>
              </w:rPr>
              <w:t>100</w:t>
            </w:r>
            <w:r w:rsidRPr="00425BE3">
              <w:rPr>
                <w:rFonts w:ascii="Arial" w:eastAsia="Times New Roman" w:hAnsi="Arial" w:cs="Arial"/>
                <w:bCs/>
                <w:kern w:val="0"/>
                <w:sz w:val="22"/>
                <w:szCs w:val="22"/>
                <w:bdr w:val="nil"/>
                <w:shd w:val="clear" w:color="auto" w:fill="FFFFFF"/>
                <w:lang w:eastAsia="en-US"/>
              </w:rPr>
              <w:t xml:space="preserve"> m;</w:t>
            </w:r>
          </w:p>
          <w:p w14:paraId="5B8B40F5" w14:textId="0A4E04A0" w:rsidR="009010B8" w:rsidRPr="00425BE3" w:rsidRDefault="4784D30F" w:rsidP="148AA3A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sz w:val="22"/>
                <w:szCs w:val="22"/>
                <w:lang w:eastAsia="en-US"/>
              </w:rPr>
              <w:t>Pasta</w:t>
            </w:r>
            <w:r w:rsidR="081AD169" w:rsidRPr="00425BE3">
              <w:rPr>
                <w:rFonts w:ascii="Arial" w:eastAsia="Times New Roman" w:hAnsi="Arial" w:cs="Arial"/>
                <w:sz w:val="22"/>
                <w:szCs w:val="22"/>
                <w:lang w:eastAsia="en-US"/>
              </w:rPr>
              <w:t>te turi būti suprojektuotas geležinkelio k</w:t>
            </w:r>
            <w:r w:rsidR="59C0AD14" w:rsidRPr="00425BE3">
              <w:rPr>
                <w:rFonts w:ascii="Arial" w:eastAsia="Times New Roman" w:hAnsi="Arial" w:cs="Arial"/>
                <w:sz w:val="22"/>
                <w:szCs w:val="22"/>
                <w:lang w:eastAsia="en-US"/>
              </w:rPr>
              <w:t>elias su duobe</w:t>
            </w:r>
            <w:r w:rsidR="081AD169" w:rsidRPr="00425BE3">
              <w:rPr>
                <w:rFonts w:ascii="Arial" w:eastAsia="Times New Roman" w:hAnsi="Arial" w:cs="Arial"/>
                <w:sz w:val="22"/>
                <w:szCs w:val="22"/>
                <w:lang w:eastAsia="en-US"/>
              </w:rPr>
              <w:t xml:space="preserve"> </w:t>
            </w:r>
            <w:r w:rsidR="59C0AD14" w:rsidRPr="00425BE3">
              <w:rPr>
                <w:rFonts w:ascii="Arial" w:eastAsia="Times New Roman" w:hAnsi="Arial" w:cs="Arial"/>
                <w:sz w:val="22"/>
                <w:szCs w:val="22"/>
                <w:lang w:eastAsia="en-US"/>
              </w:rPr>
              <w:t>(su apšvietimu)</w:t>
            </w:r>
            <w:r w:rsidR="5416AE17" w:rsidRPr="00425BE3">
              <w:rPr>
                <w:rFonts w:ascii="Arial" w:eastAsia="Times New Roman" w:hAnsi="Arial" w:cs="Arial"/>
                <w:sz w:val="22"/>
                <w:szCs w:val="22"/>
                <w:lang w:eastAsia="en-US"/>
              </w:rPr>
              <w:t>. Pastatas turi būti</w:t>
            </w:r>
            <w:r w:rsidR="59C0AD14" w:rsidRPr="00425BE3">
              <w:rPr>
                <w:rFonts w:ascii="Arial" w:eastAsia="Times New Roman" w:hAnsi="Arial" w:cs="Arial"/>
                <w:sz w:val="22"/>
                <w:szCs w:val="22"/>
                <w:lang w:eastAsia="en-US"/>
              </w:rPr>
              <w:t xml:space="preserve"> šildomas. </w:t>
            </w:r>
            <w:r w:rsidR="5416AE17" w:rsidRPr="00425BE3">
              <w:rPr>
                <w:rFonts w:ascii="Arial" w:eastAsia="Times New Roman" w:hAnsi="Arial" w:cs="Arial"/>
                <w:sz w:val="22"/>
                <w:szCs w:val="22"/>
                <w:lang w:eastAsia="en-US"/>
              </w:rPr>
              <w:t>Taip pat p</w:t>
            </w:r>
            <w:r w:rsidR="54168E1D" w:rsidRPr="00425BE3">
              <w:rPr>
                <w:rFonts w:ascii="Arial" w:eastAsia="Times New Roman" w:hAnsi="Arial" w:cs="Arial"/>
                <w:sz w:val="22"/>
                <w:szCs w:val="22"/>
                <w:lang w:eastAsia="en-US"/>
              </w:rPr>
              <w:t xml:space="preserve">astate </w:t>
            </w:r>
            <w:r w:rsidR="45AF837F" w:rsidRPr="00425BE3">
              <w:rPr>
                <w:rFonts w:ascii="Arial" w:eastAsia="Times New Roman" w:hAnsi="Arial" w:cs="Arial"/>
                <w:sz w:val="22"/>
                <w:szCs w:val="22"/>
                <w:lang w:eastAsia="en-US"/>
              </w:rPr>
              <w:t xml:space="preserve">turi būti </w:t>
            </w:r>
            <w:r w:rsidR="5416AE17" w:rsidRPr="00425BE3">
              <w:rPr>
                <w:rFonts w:ascii="Arial" w:eastAsia="Times New Roman" w:hAnsi="Arial" w:cs="Arial"/>
                <w:sz w:val="22"/>
                <w:szCs w:val="22"/>
                <w:lang w:eastAsia="en-US"/>
              </w:rPr>
              <w:t xml:space="preserve">suprojektuoti </w:t>
            </w:r>
            <w:r w:rsidR="45AF837F" w:rsidRPr="00425BE3">
              <w:rPr>
                <w:rFonts w:ascii="Arial" w:eastAsia="Times New Roman" w:hAnsi="Arial" w:cs="Arial"/>
                <w:sz w:val="22"/>
                <w:szCs w:val="22"/>
                <w:lang w:eastAsia="en-US"/>
              </w:rPr>
              <w:t>d</w:t>
            </w:r>
            <w:r w:rsidR="59C0AD14" w:rsidRPr="00425BE3">
              <w:rPr>
                <w:rFonts w:ascii="Arial" w:eastAsia="Times New Roman" w:hAnsi="Arial" w:cs="Arial"/>
                <w:sz w:val="22"/>
                <w:szCs w:val="22"/>
                <w:lang w:eastAsia="en-US"/>
              </w:rPr>
              <w:t xml:space="preserve">ūmų </w:t>
            </w:r>
            <w:proofErr w:type="spellStart"/>
            <w:r w:rsidR="59C0AD14" w:rsidRPr="00425BE3">
              <w:rPr>
                <w:rFonts w:ascii="Arial" w:eastAsia="Times New Roman" w:hAnsi="Arial" w:cs="Arial"/>
                <w:sz w:val="22"/>
                <w:szCs w:val="22"/>
                <w:lang w:eastAsia="en-US"/>
              </w:rPr>
              <w:t>ištraukėjai</w:t>
            </w:r>
            <w:proofErr w:type="spellEnd"/>
            <w:r w:rsidR="59C0AD14" w:rsidRPr="00425BE3">
              <w:rPr>
                <w:rFonts w:ascii="Arial" w:eastAsia="Times New Roman" w:hAnsi="Arial" w:cs="Arial"/>
                <w:sz w:val="22"/>
                <w:szCs w:val="22"/>
                <w:lang w:eastAsia="en-US"/>
              </w:rPr>
              <w:t>, tiltinis kranas, riedmen</w:t>
            </w:r>
            <w:r w:rsidR="6075FA0F" w:rsidRPr="00425BE3">
              <w:rPr>
                <w:rFonts w:ascii="Arial" w:eastAsia="Times New Roman" w:hAnsi="Arial" w:cs="Arial"/>
                <w:sz w:val="22"/>
                <w:szCs w:val="22"/>
                <w:lang w:eastAsia="en-US"/>
              </w:rPr>
              <w:t>ų pakėlimo įrenginys</w:t>
            </w:r>
            <w:r w:rsidR="40F9A8EC" w:rsidRPr="00425BE3">
              <w:rPr>
                <w:rFonts w:ascii="Arial" w:eastAsia="Times New Roman" w:hAnsi="Arial" w:cs="Arial"/>
                <w:sz w:val="22"/>
                <w:szCs w:val="22"/>
                <w:lang w:eastAsia="en-US"/>
              </w:rPr>
              <w:t>.</w:t>
            </w:r>
            <w:r w:rsidR="59C0AD14" w:rsidRPr="00425BE3">
              <w:rPr>
                <w:rFonts w:ascii="Arial" w:eastAsia="Times New Roman" w:hAnsi="Arial" w:cs="Arial"/>
                <w:sz w:val="22"/>
                <w:szCs w:val="22"/>
                <w:lang w:eastAsia="en-US"/>
              </w:rPr>
              <w:t xml:space="preserve"> </w:t>
            </w:r>
          </w:p>
          <w:p w14:paraId="4790C2FA" w14:textId="78DF4BFD" w:rsidR="00B35B9E" w:rsidRPr="00425BE3" w:rsidRDefault="00B35B9E" w:rsidP="009010B8">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Papildomai turi būti suprojektuota prie riedmenų aptarnavimo pastato: </w:t>
            </w:r>
          </w:p>
          <w:p w14:paraId="0C4BDB7D" w14:textId="6B00BE54" w:rsidR="001342DD" w:rsidRPr="00425BE3" w:rsidRDefault="7DEE336A" w:rsidP="00B565E6">
            <w:pPr>
              <w:widowControl/>
              <w:pBdr>
                <w:top w:val="nil"/>
                <w:left w:val="nil"/>
                <w:bottom w:val="nil"/>
                <w:right w:val="nil"/>
                <w:between w:val="nil"/>
                <w:bar w:val="nil"/>
              </w:pBdr>
              <w:shd w:val="clear" w:color="auto" w:fill="FFFFFF" w:themeFill="background1"/>
              <w:suppressAutoHyphens w:val="0"/>
              <w:spacing w:line="276" w:lineRule="auto"/>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sz w:val="22"/>
                <w:szCs w:val="22"/>
                <w:lang w:eastAsia="en-US"/>
              </w:rPr>
              <w:t>-</w:t>
            </w:r>
            <w:r w:rsidR="00EB2FD2">
              <w:rPr>
                <w:rFonts w:ascii="Arial" w:eastAsia="Times New Roman" w:hAnsi="Arial" w:cs="Arial"/>
                <w:sz w:val="22"/>
                <w:szCs w:val="22"/>
                <w:lang w:eastAsia="en-US"/>
              </w:rPr>
              <w:t xml:space="preserve"> </w:t>
            </w:r>
            <w:r w:rsidR="2A9F093B" w:rsidRPr="00425BE3">
              <w:rPr>
                <w:rFonts w:ascii="Arial" w:eastAsia="Times New Roman" w:hAnsi="Arial" w:cs="Arial"/>
                <w:sz w:val="22"/>
                <w:szCs w:val="22"/>
                <w:lang w:eastAsia="en-US"/>
              </w:rPr>
              <w:t>Dirbtuvės suvirinimui, gręžimui, šlifavimui  ~</w:t>
            </w:r>
            <w:r w:rsidR="186BCDE3" w:rsidRPr="00425BE3">
              <w:rPr>
                <w:rFonts w:ascii="Arial" w:eastAsia="Times New Roman" w:hAnsi="Arial" w:cs="Arial"/>
                <w:sz w:val="22"/>
                <w:szCs w:val="22"/>
                <w:lang w:eastAsia="en-US"/>
              </w:rPr>
              <w:t xml:space="preserve"> </w:t>
            </w:r>
            <w:r w:rsidR="2A9F093B" w:rsidRPr="00425BE3">
              <w:rPr>
                <w:rFonts w:ascii="Arial" w:eastAsia="Times New Roman" w:hAnsi="Arial" w:cs="Arial"/>
                <w:sz w:val="22"/>
                <w:szCs w:val="22"/>
                <w:lang w:eastAsia="en-US"/>
              </w:rPr>
              <w:t>50</w:t>
            </w:r>
            <w:r w:rsidR="0396860E" w:rsidRPr="00425BE3">
              <w:rPr>
                <w:rFonts w:ascii="Arial" w:eastAsia="Times New Roman" w:hAnsi="Arial" w:cs="Arial"/>
                <w:sz w:val="22"/>
                <w:szCs w:val="22"/>
                <w:lang w:eastAsia="en-US"/>
              </w:rPr>
              <w:t xml:space="preserve">m2 </w:t>
            </w:r>
            <w:r w:rsidR="4DC703EC" w:rsidRPr="00425BE3">
              <w:rPr>
                <w:rFonts w:ascii="Arial" w:eastAsia="Times New Roman" w:hAnsi="Arial" w:cs="Arial"/>
                <w:sz w:val="22"/>
                <w:szCs w:val="22"/>
                <w:lang w:eastAsia="en-US"/>
              </w:rPr>
              <w:t>,</w:t>
            </w:r>
          </w:p>
          <w:p w14:paraId="6885B2B2" w14:textId="662D180E" w:rsidR="007D6F08" w:rsidRPr="00425BE3" w:rsidRDefault="00EB2FD2" w:rsidP="00B565E6">
            <w:pPr>
              <w:widowControl/>
              <w:pBdr>
                <w:top w:val="nil"/>
                <w:left w:val="nil"/>
                <w:bottom w:val="nil"/>
                <w:right w:val="nil"/>
                <w:between w:val="nil"/>
                <w:bar w:val="nil"/>
              </w:pBdr>
              <w:shd w:val="clear" w:color="auto" w:fill="FFFFFF" w:themeFill="background1"/>
              <w:suppressAutoHyphens w:val="0"/>
              <w:spacing w:line="276" w:lineRule="auto"/>
              <w:rPr>
                <w:rFonts w:ascii="Arial" w:eastAsia="Times New Roman" w:hAnsi="Arial" w:cs="Arial"/>
                <w:kern w:val="0"/>
                <w:sz w:val="22"/>
                <w:szCs w:val="22"/>
                <w:bdr w:val="nil"/>
                <w:shd w:val="clear" w:color="auto" w:fill="FFFFFF"/>
                <w:lang w:eastAsia="en-US"/>
              </w:rPr>
            </w:pPr>
            <w:r>
              <w:rPr>
                <w:rFonts w:ascii="Arial" w:eastAsia="Times New Roman" w:hAnsi="Arial" w:cs="Arial"/>
                <w:sz w:val="22"/>
                <w:szCs w:val="22"/>
                <w:lang w:eastAsia="en-US"/>
              </w:rPr>
              <w:t xml:space="preserve">- </w:t>
            </w:r>
            <w:r w:rsidR="2A9F093B" w:rsidRPr="00425BE3">
              <w:rPr>
                <w:rFonts w:ascii="Arial" w:eastAsia="Times New Roman" w:hAnsi="Arial" w:cs="Arial"/>
                <w:sz w:val="22"/>
                <w:szCs w:val="22"/>
                <w:lang w:eastAsia="en-US"/>
              </w:rPr>
              <w:t>Dirbtuvės litavimo ir ardymo ~20</w:t>
            </w:r>
            <w:r w:rsidR="77C4F47A" w:rsidRPr="00425BE3">
              <w:rPr>
                <w:rFonts w:ascii="Arial" w:eastAsia="Times New Roman" w:hAnsi="Arial" w:cs="Arial"/>
                <w:sz w:val="22"/>
                <w:szCs w:val="22"/>
                <w:lang w:eastAsia="en-US"/>
              </w:rPr>
              <w:t xml:space="preserve"> m2 </w:t>
            </w:r>
            <w:r w:rsidR="1F227753" w:rsidRPr="00425BE3">
              <w:rPr>
                <w:rFonts w:ascii="Arial" w:eastAsia="Times New Roman" w:hAnsi="Arial" w:cs="Arial"/>
                <w:sz w:val="22"/>
                <w:szCs w:val="22"/>
                <w:lang w:eastAsia="en-US"/>
              </w:rPr>
              <w:t xml:space="preserve">, </w:t>
            </w:r>
          </w:p>
          <w:p w14:paraId="361A7FD1" w14:textId="02137E50" w:rsidR="004A7C8C" w:rsidRPr="00425BE3" w:rsidRDefault="004A7C8C" w:rsidP="3AB867D9">
            <w:pPr>
              <w:widowControl/>
              <w:shd w:val="clear" w:color="auto" w:fill="FFFFFF" w:themeFill="background1"/>
              <w:tabs>
                <w:tab w:val="left" w:pos="567"/>
              </w:tabs>
              <w:suppressAutoHyphens w:val="0"/>
              <w:spacing w:line="276" w:lineRule="auto"/>
              <w:jc w:val="both"/>
              <w:rPr>
                <w:rFonts w:ascii="Arial" w:eastAsia="Times New Roman" w:hAnsi="Arial" w:cs="Arial"/>
                <w:sz w:val="22"/>
                <w:szCs w:val="22"/>
                <w:lang w:eastAsia="en-US"/>
              </w:rPr>
            </w:pPr>
            <w:r w:rsidRPr="00425BE3">
              <w:rPr>
                <w:rFonts w:ascii="Arial" w:eastAsia="Times New Roman" w:hAnsi="Arial" w:cs="Arial"/>
                <w:kern w:val="0"/>
                <w:sz w:val="22"/>
                <w:szCs w:val="22"/>
                <w:bdr w:val="nil"/>
                <w:shd w:val="clear" w:color="auto" w:fill="FFFFFF"/>
                <w:lang w:eastAsia="en-US"/>
              </w:rPr>
              <w:t>Paskirtis:</w:t>
            </w:r>
            <w:r w:rsidR="00F5387E" w:rsidRPr="00425BE3">
              <w:rPr>
                <w:rFonts w:ascii="Arial" w:eastAsia="Times New Roman" w:hAnsi="Arial" w:cs="Arial"/>
                <w:kern w:val="0"/>
                <w:sz w:val="22"/>
                <w:szCs w:val="22"/>
                <w:bdr w:val="nil"/>
                <w:shd w:val="clear" w:color="auto" w:fill="FFFFFF"/>
                <w:lang w:eastAsia="en-US"/>
              </w:rPr>
              <w:t xml:space="preserve"> </w:t>
            </w:r>
            <w:r w:rsidR="0054463B">
              <w:rPr>
                <w:rFonts w:ascii="Arial" w:eastAsia="Times New Roman" w:hAnsi="Arial" w:cs="Arial"/>
                <w:kern w:val="0"/>
                <w:sz w:val="22"/>
                <w:szCs w:val="22"/>
                <w:bdr w:val="nil"/>
                <w:shd w:val="clear" w:color="auto" w:fill="FFFFFF"/>
                <w:lang w:eastAsia="en-US"/>
              </w:rPr>
              <w:t xml:space="preserve">Traukos </w:t>
            </w:r>
            <w:r w:rsidR="00F5387E" w:rsidRPr="00425BE3">
              <w:rPr>
                <w:rFonts w:ascii="Arial" w:eastAsia="Times New Roman" w:hAnsi="Arial" w:cs="Arial"/>
                <w:kern w:val="0"/>
                <w:sz w:val="22"/>
                <w:szCs w:val="22"/>
                <w:bdr w:val="nil"/>
                <w:shd w:val="clear" w:color="auto" w:fill="FFFFFF"/>
                <w:lang w:eastAsia="en-US"/>
              </w:rPr>
              <w:t>riedmen</w:t>
            </w:r>
            <w:r w:rsidR="00F12612" w:rsidRPr="00425BE3">
              <w:rPr>
                <w:rFonts w:ascii="Arial" w:eastAsia="Times New Roman" w:hAnsi="Arial" w:cs="Arial"/>
                <w:sz w:val="22"/>
                <w:szCs w:val="22"/>
                <w:lang w:eastAsia="en-US"/>
              </w:rPr>
              <w:t>ų</w:t>
            </w:r>
            <w:r w:rsidR="00F5387E" w:rsidRPr="00425BE3">
              <w:rPr>
                <w:rFonts w:ascii="Arial" w:eastAsia="Times New Roman" w:hAnsi="Arial" w:cs="Arial"/>
                <w:kern w:val="0"/>
                <w:sz w:val="22"/>
                <w:szCs w:val="22"/>
                <w:bdr w:val="nil"/>
                <w:shd w:val="clear" w:color="auto" w:fill="FFFFFF"/>
                <w:lang w:eastAsia="en-US"/>
              </w:rPr>
              <w:t xml:space="preserve"> </w:t>
            </w:r>
            <w:r w:rsidR="006C2A01" w:rsidRPr="00425BE3">
              <w:rPr>
                <w:rFonts w:ascii="Arial" w:eastAsia="Times New Roman" w:hAnsi="Arial" w:cs="Arial"/>
                <w:kern w:val="0"/>
                <w:sz w:val="22"/>
                <w:szCs w:val="22"/>
                <w:bdr w:val="nil"/>
                <w:shd w:val="clear" w:color="auto" w:fill="FFFFFF"/>
                <w:lang w:eastAsia="en-US"/>
              </w:rPr>
              <w:t>laikymo</w:t>
            </w:r>
            <w:r w:rsidR="00F5387E" w:rsidRPr="00425BE3">
              <w:rPr>
                <w:rFonts w:ascii="Arial" w:eastAsia="Times New Roman" w:hAnsi="Arial" w:cs="Arial"/>
                <w:kern w:val="0"/>
                <w:sz w:val="22"/>
                <w:szCs w:val="22"/>
                <w:bdr w:val="nil"/>
                <w:shd w:val="clear" w:color="auto" w:fill="FFFFFF"/>
                <w:lang w:eastAsia="en-US"/>
              </w:rPr>
              <w:t xml:space="preserve"> bei technikos aptarnavimo ir remonto viet</w:t>
            </w:r>
            <w:r w:rsidR="00452FDD" w:rsidRPr="00425BE3">
              <w:rPr>
                <w:rFonts w:ascii="Arial" w:eastAsia="Times New Roman" w:hAnsi="Arial" w:cs="Arial"/>
                <w:kern w:val="0"/>
                <w:sz w:val="22"/>
                <w:szCs w:val="22"/>
                <w:bdr w:val="nil"/>
                <w:shd w:val="clear" w:color="auto" w:fill="FFFFFF"/>
                <w:lang w:eastAsia="en-US"/>
              </w:rPr>
              <w:t>a</w:t>
            </w:r>
            <w:r w:rsidR="00F5387E" w:rsidRPr="00425BE3">
              <w:rPr>
                <w:rFonts w:ascii="Arial" w:eastAsia="Times New Roman" w:hAnsi="Arial" w:cs="Arial"/>
                <w:kern w:val="0"/>
                <w:sz w:val="22"/>
                <w:szCs w:val="22"/>
                <w:bdr w:val="nil"/>
                <w:shd w:val="clear" w:color="auto" w:fill="FFFFFF"/>
                <w:lang w:eastAsia="en-US"/>
              </w:rPr>
              <w:t xml:space="preserve"> </w:t>
            </w:r>
            <w:r w:rsidR="001071EC" w:rsidRPr="00425BE3">
              <w:rPr>
                <w:rFonts w:ascii="Arial" w:eastAsia="Times New Roman" w:hAnsi="Arial" w:cs="Arial"/>
                <w:kern w:val="0"/>
                <w:sz w:val="22"/>
                <w:szCs w:val="22"/>
                <w:bdr w:val="nil"/>
                <w:shd w:val="clear" w:color="auto" w:fill="FFFFFF"/>
                <w:lang w:eastAsia="en-US"/>
              </w:rPr>
              <w:t>.</w:t>
            </w:r>
          </w:p>
          <w:p w14:paraId="42CC6367" w14:textId="02059853" w:rsidR="004A7C8C" w:rsidRPr="00425BE3" w:rsidRDefault="00547A5F" w:rsidP="004A7C8C">
            <w:pPr>
              <w:widowControl/>
              <w:shd w:val="clear" w:color="auto" w:fill="FFFFFF" w:themeFill="background1"/>
              <w:tabs>
                <w:tab w:val="left" w:pos="567"/>
              </w:tabs>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hAnsi="Arial" w:cs="Arial"/>
                <w:sz w:val="22"/>
                <w:szCs w:val="22"/>
              </w:rPr>
              <w:t>6.</w:t>
            </w:r>
            <w:r w:rsidR="004A7C8C" w:rsidRPr="00425BE3">
              <w:rPr>
                <w:rFonts w:ascii="Arial" w:hAnsi="Arial" w:cs="Arial"/>
                <w:sz w:val="22"/>
                <w:szCs w:val="22"/>
              </w:rPr>
              <w:t xml:space="preserve">1.2. </w:t>
            </w:r>
            <w:r w:rsidR="00C838C9" w:rsidRPr="00425BE3">
              <w:rPr>
                <w:rFonts w:ascii="Arial" w:eastAsia="Times New Roman" w:hAnsi="Arial" w:cs="Arial"/>
                <w:kern w:val="0"/>
                <w:sz w:val="22"/>
                <w:szCs w:val="22"/>
                <w:bdr w:val="nil"/>
                <w:shd w:val="clear" w:color="auto" w:fill="FFFFFF"/>
                <w:lang w:eastAsia="en-US"/>
              </w:rPr>
              <w:t>A</w:t>
            </w:r>
            <w:r w:rsidR="004A7C8C" w:rsidRPr="00425BE3">
              <w:rPr>
                <w:rFonts w:ascii="Arial" w:eastAsia="Times New Roman" w:hAnsi="Arial" w:cs="Arial"/>
                <w:kern w:val="0"/>
                <w:sz w:val="22"/>
                <w:szCs w:val="22"/>
                <w:bdr w:val="nil"/>
                <w:shd w:val="clear" w:color="auto" w:fill="FFFFFF"/>
                <w:lang w:eastAsia="en-US"/>
              </w:rPr>
              <w:t>utomobilių keliai</w:t>
            </w:r>
            <w:r w:rsidR="008F00CF" w:rsidRPr="00425BE3">
              <w:rPr>
                <w:rFonts w:ascii="Arial" w:eastAsia="Times New Roman" w:hAnsi="Arial" w:cs="Arial"/>
                <w:kern w:val="0"/>
                <w:sz w:val="22"/>
                <w:szCs w:val="22"/>
                <w:bdr w:val="nil"/>
                <w:shd w:val="clear" w:color="auto" w:fill="FFFFFF"/>
                <w:lang w:eastAsia="en-US"/>
              </w:rPr>
              <w:t>,</w:t>
            </w:r>
            <w:r w:rsidR="004365D0" w:rsidRPr="00425BE3">
              <w:rPr>
                <w:rFonts w:ascii="Arial" w:eastAsia="Times New Roman" w:hAnsi="Arial" w:cs="Arial"/>
                <w:kern w:val="0"/>
                <w:sz w:val="22"/>
                <w:szCs w:val="22"/>
                <w:bdr w:val="nil"/>
                <w:shd w:val="clear" w:color="auto" w:fill="FFFFFF"/>
                <w:lang w:eastAsia="en-US"/>
              </w:rPr>
              <w:t xml:space="preserve"> privažiuojamieji ir aptarnavimo</w:t>
            </w:r>
            <w:r w:rsidR="003227C0" w:rsidRPr="00425BE3">
              <w:rPr>
                <w:rFonts w:ascii="Arial" w:eastAsia="Times New Roman" w:hAnsi="Arial" w:cs="Arial"/>
                <w:kern w:val="0"/>
                <w:sz w:val="22"/>
                <w:szCs w:val="22"/>
                <w:bdr w:val="nil"/>
                <w:shd w:val="clear" w:color="auto" w:fill="FFFFFF"/>
                <w:lang w:eastAsia="en-US"/>
              </w:rPr>
              <w:t xml:space="preserve"> keliai,</w:t>
            </w:r>
            <w:r w:rsidR="004A7C8C" w:rsidRPr="00425BE3">
              <w:rPr>
                <w:rFonts w:ascii="Arial" w:eastAsia="Times New Roman" w:hAnsi="Arial" w:cs="Arial"/>
                <w:kern w:val="0"/>
                <w:sz w:val="22"/>
                <w:szCs w:val="22"/>
                <w:bdr w:val="nil"/>
                <w:shd w:val="clear" w:color="auto" w:fill="FFFFFF"/>
                <w:lang w:eastAsia="en-US"/>
              </w:rPr>
              <w:t xml:space="preserve"> judėjimas teritorijoje:</w:t>
            </w:r>
          </w:p>
          <w:p w14:paraId="360E2DD3"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proofErr w:type="spellStart"/>
            <w:r w:rsidRPr="00425BE3">
              <w:rPr>
                <w:rFonts w:ascii="Arial" w:eastAsia="Times New Roman" w:hAnsi="Arial" w:cs="Arial"/>
                <w:bCs/>
                <w:kern w:val="0"/>
                <w:sz w:val="22"/>
                <w:szCs w:val="22"/>
                <w:bdr w:val="nil"/>
                <w:shd w:val="clear" w:color="auto" w:fill="FFFFFF"/>
                <w:lang w:eastAsia="en-US"/>
              </w:rPr>
              <w:t>Max</w:t>
            </w:r>
            <w:proofErr w:type="spellEnd"/>
            <w:r w:rsidRPr="00425BE3">
              <w:rPr>
                <w:rFonts w:ascii="Arial" w:eastAsia="Times New Roman" w:hAnsi="Arial" w:cs="Arial"/>
                <w:bCs/>
                <w:kern w:val="0"/>
                <w:sz w:val="22"/>
                <w:szCs w:val="22"/>
                <w:bdr w:val="nil"/>
                <w:shd w:val="clear" w:color="auto" w:fill="FFFFFF"/>
                <w:lang w:eastAsia="en-US"/>
              </w:rPr>
              <w:t>. suprojektuota ašies apkrova: 11,5 t vienai ašiai;</w:t>
            </w:r>
          </w:p>
          <w:p w14:paraId="523680CB" w14:textId="4F63DBD1" w:rsidR="00F7578E" w:rsidRPr="00425BE3" w:rsidRDefault="00F7578E"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Dangos tipas nustatomas projekto rengimo metu;</w:t>
            </w:r>
          </w:p>
          <w:p w14:paraId="5900D576"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Min. bendras eismo juostos plotis: 3,50 m;</w:t>
            </w:r>
          </w:p>
          <w:p w14:paraId="1009F998"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Min. bendras kelio plotis: 5,50 m;</w:t>
            </w:r>
          </w:p>
          <w:p w14:paraId="69B8FB02"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Min. projektinės transporto priemonės posūkio spindulys: 12,50 m;</w:t>
            </w:r>
          </w:p>
          <w:p w14:paraId="78825DCE" w14:textId="7777777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Išilginis nuolydis: ≥ 0,5% ir ≤ 8,0 proc.;</w:t>
            </w:r>
          </w:p>
          <w:p w14:paraId="3C559F1F" w14:textId="5623CE37" w:rsidR="004A7C8C" w:rsidRPr="00425BE3" w:rsidRDefault="004A7C8C"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contextualSpacing/>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Projektinis greitis: </w:t>
            </w:r>
            <w:r w:rsidR="00AF7AFE" w:rsidRPr="00425BE3">
              <w:rPr>
                <w:rFonts w:ascii="Arial" w:eastAsia="Times New Roman" w:hAnsi="Arial" w:cs="Arial"/>
                <w:bCs/>
                <w:kern w:val="0"/>
                <w:sz w:val="22"/>
                <w:szCs w:val="22"/>
                <w:bdr w:val="nil"/>
                <w:shd w:val="clear" w:color="auto" w:fill="FFFFFF"/>
                <w:lang w:eastAsia="en-US"/>
              </w:rPr>
              <w:t xml:space="preserve">30 </w:t>
            </w:r>
            <w:r w:rsidRPr="00425BE3">
              <w:rPr>
                <w:rFonts w:ascii="Arial" w:eastAsia="Times New Roman" w:hAnsi="Arial" w:cs="Arial"/>
                <w:bCs/>
                <w:kern w:val="0"/>
                <w:sz w:val="22"/>
                <w:szCs w:val="22"/>
                <w:bdr w:val="nil"/>
                <w:shd w:val="clear" w:color="auto" w:fill="FFFFFF"/>
                <w:lang w:eastAsia="en-US"/>
              </w:rPr>
              <w:t>km / h.</w:t>
            </w:r>
          </w:p>
          <w:p w14:paraId="3BC648B2" w14:textId="0959C702" w:rsidR="004A7C8C" w:rsidRPr="00425BE3" w:rsidRDefault="26C5B298" w:rsidP="148AA3A3">
            <w:pPr>
              <w:widowControl/>
              <w:pBdr>
                <w:top w:val="nil"/>
                <w:left w:val="nil"/>
                <w:bottom w:val="nil"/>
                <w:right w:val="nil"/>
                <w:between w:val="nil"/>
                <w:bar w:val="nil"/>
              </w:pBdr>
              <w:shd w:val="clear" w:color="auto" w:fill="FFFFFF" w:themeFill="background1"/>
              <w:suppressAutoHyphens w:val="0"/>
              <w:spacing w:line="276" w:lineRule="auto"/>
              <w:contextualSpacing/>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Projekte turi būti numatyti tarnybiniai pravažiavimai/pervažos</w:t>
            </w:r>
            <w:r w:rsidR="01F04D19" w:rsidRPr="00425BE3">
              <w:rPr>
                <w:rFonts w:ascii="Arial" w:eastAsia="Times New Roman" w:hAnsi="Arial" w:cs="Arial"/>
                <w:kern w:val="0"/>
                <w:sz w:val="22"/>
                <w:szCs w:val="22"/>
                <w:bdr w:val="nil"/>
                <w:shd w:val="clear" w:color="auto" w:fill="FFFFFF"/>
                <w:lang w:eastAsia="en-US"/>
              </w:rPr>
              <w:t xml:space="preserve">, </w:t>
            </w:r>
            <w:r w:rsidR="49C6A428" w:rsidRPr="00425BE3">
              <w:rPr>
                <w:rFonts w:ascii="Arial" w:eastAsia="Times New Roman" w:hAnsi="Arial" w:cs="Arial"/>
                <w:kern w:val="0"/>
                <w:sz w:val="22"/>
                <w:szCs w:val="22"/>
                <w:bdr w:val="nil"/>
                <w:shd w:val="clear" w:color="auto" w:fill="FFFFFF"/>
                <w:lang w:eastAsia="en-US"/>
              </w:rPr>
              <w:t>aptarnavimo keliai</w:t>
            </w:r>
            <w:r w:rsidRPr="00425BE3">
              <w:rPr>
                <w:rFonts w:ascii="Arial" w:eastAsia="Times New Roman" w:hAnsi="Arial" w:cs="Arial"/>
                <w:kern w:val="0"/>
                <w:sz w:val="22"/>
                <w:szCs w:val="22"/>
                <w:bdr w:val="nil"/>
                <w:shd w:val="clear" w:color="auto" w:fill="FFFFFF"/>
                <w:lang w:eastAsia="en-US"/>
              </w:rPr>
              <w:t xml:space="preserve"> bei praėjimai/perėjos per geležinkelio kelius, </w:t>
            </w:r>
            <w:r w:rsidR="6D2A2411" w:rsidRPr="00425BE3">
              <w:rPr>
                <w:rFonts w:ascii="Segoe UI" w:eastAsia="Segoe UI" w:hAnsi="Segoe UI" w:cs="Segoe UI"/>
                <w:color w:val="333333"/>
                <w:sz w:val="18"/>
                <w:szCs w:val="18"/>
              </w:rPr>
              <w:t xml:space="preserve"> </w:t>
            </w:r>
            <w:r w:rsidR="6D2A2411" w:rsidRPr="00425BE3">
              <w:rPr>
                <w:rFonts w:ascii="Arial" w:eastAsia="Times New Roman" w:hAnsi="Arial" w:cs="Arial"/>
                <w:kern w:val="0"/>
                <w:sz w:val="22"/>
                <w:szCs w:val="22"/>
                <w:bdr w:val="nil"/>
                <w:shd w:val="clear" w:color="auto" w:fill="FFFFFF"/>
                <w:lang w:eastAsia="en-US"/>
              </w:rPr>
              <w:t>atsižvelgiant į galiojančių teisės aktų ir techninių normų reikalavimus numatant visas būtinas saugų eismą užtikrinančias priemones (vertikalusis ir horizontalusis ženklinimas, kiti informaciniai ženklai, saugaus judėjimo schemos, evakuacijos planai ir pan.)</w:t>
            </w:r>
            <w:r w:rsidRPr="00425BE3">
              <w:rPr>
                <w:rFonts w:ascii="Arial" w:eastAsia="Times New Roman" w:hAnsi="Arial" w:cs="Arial"/>
                <w:kern w:val="0"/>
                <w:sz w:val="22"/>
                <w:szCs w:val="22"/>
                <w:bdr w:val="nil"/>
                <w:shd w:val="clear" w:color="auto" w:fill="FFFFFF"/>
                <w:lang w:eastAsia="en-US"/>
              </w:rPr>
              <w:t>.</w:t>
            </w:r>
          </w:p>
          <w:p w14:paraId="40DFA5BD" w14:textId="2C0FD4A0" w:rsidR="004A7C8C" w:rsidRPr="00425BE3" w:rsidRDefault="004A7C8C" w:rsidP="004A7C8C">
            <w:p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lastRenderedPageBreak/>
              <w:t xml:space="preserve">Projekte turi būti numatytas vertikalusis ir horizontalusis ženklinimas, kiti informaciniai ženklai, </w:t>
            </w:r>
            <w:r w:rsidR="00F3641F" w:rsidRPr="00425BE3">
              <w:rPr>
                <w:rFonts w:ascii="Arial" w:hAnsi="Arial" w:cs="Arial"/>
                <w:sz w:val="22"/>
                <w:szCs w:val="22"/>
              </w:rPr>
              <w:t xml:space="preserve">saugaus </w:t>
            </w:r>
            <w:r w:rsidRPr="00425BE3">
              <w:rPr>
                <w:rFonts w:ascii="Arial" w:hAnsi="Arial" w:cs="Arial"/>
                <w:sz w:val="22"/>
                <w:szCs w:val="22"/>
              </w:rPr>
              <w:t>judėjimo schemos</w:t>
            </w:r>
            <w:r w:rsidR="00F3641F" w:rsidRPr="00425BE3">
              <w:rPr>
                <w:rFonts w:ascii="Arial" w:hAnsi="Arial" w:cs="Arial"/>
                <w:sz w:val="22"/>
                <w:szCs w:val="22"/>
              </w:rPr>
              <w:t>, evakuacijos planai</w:t>
            </w:r>
            <w:r w:rsidR="0053057D" w:rsidRPr="00425BE3">
              <w:rPr>
                <w:rFonts w:ascii="Arial" w:hAnsi="Arial" w:cs="Arial"/>
                <w:sz w:val="22"/>
                <w:szCs w:val="22"/>
              </w:rPr>
              <w:t>.</w:t>
            </w:r>
          </w:p>
          <w:p w14:paraId="666DD420" w14:textId="3D6CF19C" w:rsidR="00BC014B" w:rsidRPr="00425BE3" w:rsidRDefault="26C5B298" w:rsidP="148AA3A3">
            <w:pPr>
              <w:shd w:val="clear" w:color="auto" w:fill="FFFFFF" w:themeFill="background1"/>
              <w:suppressAutoHyphens w:val="0"/>
              <w:spacing w:line="276" w:lineRule="auto"/>
              <w:jc w:val="both"/>
              <w:rPr>
                <w:rFonts w:ascii="Arial" w:hAnsi="Arial" w:cs="Arial"/>
                <w:sz w:val="22"/>
                <w:szCs w:val="22"/>
              </w:rPr>
            </w:pPr>
            <w:r w:rsidRPr="00425BE3">
              <w:rPr>
                <w:rFonts w:ascii="Arial" w:eastAsia="Times New Roman" w:hAnsi="Arial" w:cs="Arial"/>
                <w:kern w:val="0"/>
                <w:sz w:val="22"/>
                <w:szCs w:val="22"/>
                <w:bdr w:val="nil"/>
                <w:shd w:val="clear" w:color="auto" w:fill="FFFFFF"/>
                <w:lang w:eastAsia="en-US"/>
              </w:rPr>
              <w:t>Geležinkelių infrastruktūros priežiūros depų viduje turi būti suprojektuotos</w:t>
            </w:r>
            <w:r w:rsidR="482F21D9" w:rsidRPr="00425BE3">
              <w:rPr>
                <w:rFonts w:ascii="Arial" w:eastAsia="Times New Roman" w:hAnsi="Arial" w:cs="Arial"/>
                <w:kern w:val="0"/>
                <w:sz w:val="22"/>
                <w:szCs w:val="22"/>
                <w:bdr w:val="nil"/>
                <w:shd w:val="clear" w:color="auto" w:fill="FFFFFF"/>
                <w:lang w:eastAsia="en-US"/>
              </w:rPr>
              <w:t xml:space="preserve"> </w:t>
            </w:r>
            <w:r w:rsidR="0A9F0679" w:rsidRPr="00425BE3">
              <w:rPr>
                <w:rFonts w:ascii="Arial" w:eastAsia="Times New Roman" w:hAnsi="Arial" w:cs="Arial"/>
                <w:kern w:val="0"/>
                <w:sz w:val="22"/>
                <w:szCs w:val="22"/>
                <w:bdr w:val="nil"/>
                <w:shd w:val="clear" w:color="auto" w:fill="FFFFFF"/>
                <w:lang w:eastAsia="en-US"/>
              </w:rPr>
              <w:t xml:space="preserve">automobilių parkavimo </w:t>
            </w:r>
            <w:r w:rsidR="482F21D9" w:rsidRPr="00425BE3">
              <w:rPr>
                <w:rFonts w:ascii="Arial" w:eastAsia="Times New Roman" w:hAnsi="Arial" w:cs="Arial"/>
                <w:kern w:val="0"/>
                <w:sz w:val="22"/>
                <w:szCs w:val="22"/>
                <w:bdr w:val="nil"/>
                <w:shd w:val="clear" w:color="auto" w:fill="FFFFFF"/>
                <w:lang w:eastAsia="en-US"/>
              </w:rPr>
              <w:t>aikštelės</w:t>
            </w:r>
            <w:r w:rsidRPr="00425BE3">
              <w:rPr>
                <w:rFonts w:ascii="Arial" w:eastAsia="Times New Roman" w:hAnsi="Arial" w:cs="Arial"/>
                <w:kern w:val="0"/>
                <w:sz w:val="22"/>
                <w:szCs w:val="22"/>
                <w:bdr w:val="nil"/>
                <w:shd w:val="clear" w:color="auto" w:fill="FFFFFF"/>
                <w:lang w:eastAsia="en-US"/>
              </w:rPr>
              <w:t xml:space="preserve"> ne mažiau kaip </w:t>
            </w:r>
            <w:r w:rsidR="1A298751" w:rsidRPr="00425BE3">
              <w:rPr>
                <w:rFonts w:ascii="Arial" w:eastAsia="Times New Roman" w:hAnsi="Arial" w:cs="Arial"/>
                <w:sz w:val="22"/>
                <w:szCs w:val="22"/>
                <w:lang w:eastAsia="en-US"/>
              </w:rPr>
              <w:t xml:space="preserve">32 </w:t>
            </w:r>
            <w:r w:rsidRPr="00425BE3">
              <w:rPr>
                <w:rFonts w:ascii="Arial" w:eastAsia="Times New Roman" w:hAnsi="Arial" w:cs="Arial"/>
                <w:kern w:val="0"/>
                <w:sz w:val="22"/>
                <w:szCs w:val="22"/>
                <w:bdr w:val="nil"/>
                <w:shd w:val="clear" w:color="auto" w:fill="FFFFFF"/>
                <w:lang w:eastAsia="en-US"/>
              </w:rPr>
              <w:t>automobilių statymo viet</w:t>
            </w:r>
            <w:r w:rsidR="62C86CCA" w:rsidRPr="00425BE3">
              <w:rPr>
                <w:rFonts w:ascii="Arial" w:eastAsia="Times New Roman" w:hAnsi="Arial" w:cs="Arial"/>
                <w:kern w:val="0"/>
                <w:sz w:val="22"/>
                <w:szCs w:val="22"/>
                <w:bdr w:val="nil"/>
                <w:shd w:val="clear" w:color="auto" w:fill="FFFFFF"/>
                <w:lang w:eastAsia="en-US"/>
              </w:rPr>
              <w:t>ų</w:t>
            </w:r>
            <w:r w:rsidR="1A298751" w:rsidRPr="00425BE3">
              <w:rPr>
                <w:rFonts w:ascii="Arial" w:eastAsia="Times New Roman" w:hAnsi="Arial" w:cs="Arial"/>
                <w:sz w:val="22"/>
                <w:szCs w:val="22"/>
                <w:lang w:eastAsia="en-US"/>
              </w:rPr>
              <w:t xml:space="preserve"> tarnybiniam transportui</w:t>
            </w:r>
            <w:r w:rsidR="443B6514" w:rsidRPr="00425BE3">
              <w:rPr>
                <w:rFonts w:ascii="Arial" w:eastAsia="Times New Roman" w:hAnsi="Arial" w:cs="Arial"/>
                <w:sz w:val="22"/>
                <w:szCs w:val="22"/>
                <w:lang w:eastAsia="en-US"/>
              </w:rPr>
              <w:t xml:space="preserve">, </w:t>
            </w:r>
            <w:proofErr w:type="spellStart"/>
            <w:r w:rsidR="443B6514" w:rsidRPr="00425BE3">
              <w:rPr>
                <w:rFonts w:ascii="Arial" w:eastAsia="Times New Roman" w:hAnsi="Arial" w:cs="Arial"/>
                <w:sz w:val="22"/>
                <w:szCs w:val="22"/>
                <w:lang w:eastAsia="en-US"/>
              </w:rPr>
              <w:t>spec</w:t>
            </w:r>
            <w:proofErr w:type="spellEnd"/>
            <w:r w:rsidR="443B6514" w:rsidRPr="00425BE3">
              <w:rPr>
                <w:rFonts w:ascii="Arial" w:eastAsia="Times New Roman" w:hAnsi="Arial" w:cs="Arial"/>
                <w:sz w:val="22"/>
                <w:szCs w:val="22"/>
                <w:lang w:eastAsia="en-US"/>
              </w:rPr>
              <w:t xml:space="preserve"> </w:t>
            </w:r>
            <w:r w:rsidR="7DEE336A" w:rsidRPr="00425BE3">
              <w:rPr>
                <w:rFonts w:ascii="Arial" w:eastAsia="Times New Roman" w:hAnsi="Arial" w:cs="Arial"/>
                <w:sz w:val="22"/>
                <w:szCs w:val="22"/>
                <w:lang w:eastAsia="en-US"/>
              </w:rPr>
              <w:t>transportui</w:t>
            </w:r>
            <w:r w:rsidR="443B6514" w:rsidRPr="00425BE3">
              <w:rPr>
                <w:rFonts w:ascii="Arial" w:eastAsia="Times New Roman" w:hAnsi="Arial" w:cs="Arial"/>
                <w:sz w:val="22"/>
                <w:szCs w:val="22"/>
                <w:lang w:eastAsia="en-US"/>
              </w:rPr>
              <w:t xml:space="preserve"> (traktoriui) ir </w:t>
            </w:r>
            <w:r w:rsidR="0D0ED9BB" w:rsidRPr="00425BE3">
              <w:rPr>
                <w:rFonts w:ascii="Arial" w:eastAsia="Times New Roman" w:hAnsi="Arial" w:cs="Arial"/>
                <w:sz w:val="22"/>
                <w:szCs w:val="22"/>
                <w:lang w:eastAsia="en-US"/>
              </w:rPr>
              <w:t xml:space="preserve">papildomai </w:t>
            </w:r>
            <w:r w:rsidR="2D39D593" w:rsidRPr="00425BE3">
              <w:rPr>
                <w:rFonts w:ascii="Arial" w:eastAsia="Times New Roman" w:hAnsi="Arial" w:cs="Arial"/>
                <w:sz w:val="22"/>
                <w:szCs w:val="22"/>
                <w:lang w:eastAsia="en-US"/>
              </w:rPr>
              <w:t>asmeniniam naudojimui pagal darbuotojų kiekį</w:t>
            </w:r>
            <w:r w:rsidR="03A63C0C" w:rsidRPr="00425BE3">
              <w:rPr>
                <w:rFonts w:ascii="Arial" w:eastAsia="Times New Roman" w:hAnsi="Arial" w:cs="Arial"/>
                <w:sz w:val="22"/>
                <w:szCs w:val="22"/>
                <w:lang w:eastAsia="en-US"/>
              </w:rPr>
              <w:t xml:space="preserve">. </w:t>
            </w:r>
            <w:r w:rsidR="590A19F2" w:rsidRPr="00425BE3">
              <w:rPr>
                <w:rFonts w:ascii="Arial" w:hAnsi="Arial" w:cs="Arial"/>
                <w:sz w:val="22"/>
                <w:szCs w:val="22"/>
              </w:rPr>
              <w:t>Planuoj</w:t>
            </w:r>
            <w:r w:rsidR="4D4E62D4" w:rsidRPr="00425BE3">
              <w:rPr>
                <w:rFonts w:ascii="Arial" w:hAnsi="Arial" w:cs="Arial"/>
                <w:sz w:val="22"/>
                <w:szCs w:val="22"/>
              </w:rPr>
              <w:t>a</w:t>
            </w:r>
            <w:r w:rsidR="590A19F2" w:rsidRPr="00425BE3">
              <w:rPr>
                <w:rFonts w:ascii="Arial" w:hAnsi="Arial" w:cs="Arial"/>
                <w:sz w:val="22"/>
                <w:szCs w:val="22"/>
              </w:rPr>
              <w:t>mas darbuotojų skaičius 1</w:t>
            </w:r>
            <w:r w:rsidR="64530901" w:rsidRPr="00425BE3">
              <w:rPr>
                <w:rFonts w:ascii="Arial" w:hAnsi="Arial" w:cs="Arial"/>
                <w:sz w:val="22"/>
                <w:szCs w:val="22"/>
              </w:rPr>
              <w:t>14</w:t>
            </w:r>
            <w:r w:rsidR="590A19F2" w:rsidRPr="00425BE3">
              <w:rPr>
                <w:rFonts w:ascii="Arial" w:hAnsi="Arial" w:cs="Arial"/>
                <w:sz w:val="22"/>
                <w:szCs w:val="22"/>
              </w:rPr>
              <w:t xml:space="preserve"> vnt. </w:t>
            </w:r>
            <w:r w:rsidR="09D8C771" w:rsidRPr="00425BE3">
              <w:rPr>
                <w:rFonts w:ascii="Arial" w:hAnsi="Arial" w:cs="Arial"/>
                <w:sz w:val="22"/>
                <w:szCs w:val="22"/>
              </w:rPr>
              <w:t>P</w:t>
            </w:r>
            <w:r w:rsidR="5774BC52" w:rsidRPr="00425BE3">
              <w:rPr>
                <w:rFonts w:ascii="Arial" w:hAnsi="Arial" w:cs="Arial"/>
                <w:sz w:val="22"/>
                <w:szCs w:val="22"/>
              </w:rPr>
              <w:t xml:space="preserve">arkavimo vietos elektriniams automobiliams </w:t>
            </w:r>
            <w:r w:rsidR="65435CB8" w:rsidRPr="00425BE3">
              <w:rPr>
                <w:rFonts w:ascii="Arial" w:hAnsi="Arial" w:cs="Arial"/>
                <w:sz w:val="22"/>
                <w:szCs w:val="22"/>
              </w:rPr>
              <w:t>numatomos pagal teisės aktus.</w:t>
            </w:r>
            <w:r w:rsidR="5774BC52" w:rsidRPr="00425BE3">
              <w:rPr>
                <w:rFonts w:ascii="Arial" w:hAnsi="Arial" w:cs="Arial"/>
                <w:sz w:val="22"/>
                <w:szCs w:val="22"/>
              </w:rPr>
              <w:t xml:space="preserve"> </w:t>
            </w:r>
          </w:p>
          <w:p w14:paraId="5EE60BAA" w14:textId="74D7BA50" w:rsidR="004A7C8C" w:rsidRPr="00425BE3" w:rsidRDefault="004A7C8C" w:rsidP="004A7C8C">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 </w:t>
            </w:r>
            <w:r w:rsidR="00A73246" w:rsidRPr="00425BE3">
              <w:rPr>
                <w:rFonts w:ascii="Arial" w:eastAsia="Times New Roman" w:hAnsi="Arial" w:cs="Arial"/>
                <w:kern w:val="0"/>
                <w:sz w:val="22"/>
                <w:szCs w:val="22"/>
                <w:bdr w:val="nil"/>
                <w:shd w:val="clear" w:color="auto" w:fill="FFFFFF"/>
                <w:lang w:eastAsia="en-US"/>
              </w:rPr>
              <w:t>Depo teritorijoje tarp pastatų, automobilių statymo vietų turi būti numatyti takeliai pėstiesiems.</w:t>
            </w:r>
          </w:p>
          <w:p w14:paraId="22BEAAC3" w14:textId="1DB93F35" w:rsidR="00394ECA" w:rsidRPr="00425BE3" w:rsidRDefault="00C53EFB" w:rsidP="00394ECA">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hAnsi="Arial" w:cs="Arial"/>
                <w:sz w:val="22"/>
                <w:szCs w:val="22"/>
              </w:rPr>
              <w:t>6.</w:t>
            </w:r>
            <w:r w:rsidR="00394ECA" w:rsidRPr="00425BE3">
              <w:rPr>
                <w:rFonts w:ascii="Arial" w:hAnsi="Arial" w:cs="Arial"/>
                <w:sz w:val="22"/>
                <w:szCs w:val="22"/>
              </w:rPr>
              <w:t xml:space="preserve">1.3. </w:t>
            </w:r>
            <w:r w:rsidR="00394ECA" w:rsidRPr="00425BE3">
              <w:rPr>
                <w:rFonts w:ascii="Arial" w:eastAsia="Times New Roman" w:hAnsi="Arial" w:cs="Arial"/>
                <w:kern w:val="0"/>
                <w:sz w:val="22"/>
                <w:szCs w:val="22"/>
                <w:bdr w:val="nil"/>
                <w:shd w:val="clear" w:color="auto" w:fill="FFFFFF"/>
                <w:lang w:eastAsia="en-US"/>
              </w:rPr>
              <w:t xml:space="preserve">Priešgaisrinio ir gelbėjimo traukinių pastatas (angl. </w:t>
            </w:r>
            <w:proofErr w:type="spellStart"/>
            <w:r w:rsidR="00394ECA" w:rsidRPr="00425BE3">
              <w:rPr>
                <w:rFonts w:ascii="Arial" w:eastAsia="Times New Roman" w:hAnsi="Arial" w:cs="Arial"/>
                <w:kern w:val="0"/>
                <w:sz w:val="22"/>
                <w:szCs w:val="22"/>
                <w:bdr w:val="nil"/>
                <w:shd w:val="clear" w:color="auto" w:fill="FFFFFF"/>
                <w:lang w:eastAsia="en-US"/>
              </w:rPr>
              <w:t>firefighting</w:t>
            </w:r>
            <w:proofErr w:type="spellEnd"/>
            <w:r w:rsidR="00394ECA" w:rsidRPr="00425BE3">
              <w:rPr>
                <w:rFonts w:ascii="Arial" w:eastAsia="Times New Roman" w:hAnsi="Arial" w:cs="Arial"/>
                <w:kern w:val="0"/>
                <w:sz w:val="22"/>
                <w:szCs w:val="22"/>
                <w:bdr w:val="nil"/>
                <w:shd w:val="clear" w:color="auto" w:fill="FFFFFF"/>
                <w:lang w:eastAsia="en-US"/>
              </w:rPr>
              <w:t xml:space="preserve"> </w:t>
            </w:r>
            <w:proofErr w:type="spellStart"/>
            <w:r w:rsidR="00394ECA" w:rsidRPr="00425BE3">
              <w:rPr>
                <w:rFonts w:ascii="Arial" w:eastAsia="Times New Roman" w:hAnsi="Arial" w:cs="Arial"/>
                <w:kern w:val="0"/>
                <w:sz w:val="22"/>
                <w:szCs w:val="22"/>
                <w:bdr w:val="nil"/>
                <w:shd w:val="clear" w:color="auto" w:fill="FFFFFF"/>
                <w:lang w:eastAsia="en-US"/>
              </w:rPr>
              <w:t>and</w:t>
            </w:r>
            <w:proofErr w:type="spellEnd"/>
            <w:r w:rsidR="00394ECA" w:rsidRPr="00425BE3">
              <w:rPr>
                <w:rFonts w:ascii="Arial" w:eastAsia="Times New Roman" w:hAnsi="Arial" w:cs="Arial"/>
                <w:kern w:val="0"/>
                <w:sz w:val="22"/>
                <w:szCs w:val="22"/>
                <w:bdr w:val="nil"/>
                <w:shd w:val="clear" w:color="auto" w:fill="FFFFFF"/>
                <w:lang w:eastAsia="en-US"/>
              </w:rPr>
              <w:t xml:space="preserve"> </w:t>
            </w:r>
            <w:proofErr w:type="spellStart"/>
            <w:r w:rsidR="00394ECA" w:rsidRPr="00425BE3">
              <w:rPr>
                <w:rFonts w:ascii="Arial" w:eastAsia="Times New Roman" w:hAnsi="Arial" w:cs="Arial"/>
                <w:kern w:val="0"/>
                <w:sz w:val="22"/>
                <w:szCs w:val="22"/>
                <w:bdr w:val="nil"/>
                <w:shd w:val="clear" w:color="auto" w:fill="FFFFFF"/>
                <w:lang w:eastAsia="en-US"/>
              </w:rPr>
              <w:t>rescue</w:t>
            </w:r>
            <w:proofErr w:type="spellEnd"/>
            <w:r w:rsidR="00394ECA" w:rsidRPr="00425BE3">
              <w:rPr>
                <w:rFonts w:ascii="Arial" w:eastAsia="Times New Roman" w:hAnsi="Arial" w:cs="Arial"/>
                <w:kern w:val="0"/>
                <w:sz w:val="22"/>
                <w:szCs w:val="22"/>
                <w:bdr w:val="nil"/>
                <w:shd w:val="clear" w:color="auto" w:fill="FFFFFF"/>
                <w:lang w:eastAsia="en-US"/>
              </w:rPr>
              <w:t xml:space="preserve"> </w:t>
            </w:r>
            <w:proofErr w:type="spellStart"/>
            <w:r w:rsidR="00394ECA" w:rsidRPr="00425BE3">
              <w:rPr>
                <w:rFonts w:ascii="Arial" w:eastAsia="Times New Roman" w:hAnsi="Arial" w:cs="Arial"/>
                <w:kern w:val="0"/>
                <w:sz w:val="22"/>
                <w:szCs w:val="22"/>
                <w:bdr w:val="nil"/>
                <w:shd w:val="clear" w:color="auto" w:fill="FFFFFF"/>
                <w:lang w:eastAsia="en-US"/>
              </w:rPr>
              <w:t>trains</w:t>
            </w:r>
            <w:proofErr w:type="spellEnd"/>
            <w:r w:rsidR="00394ECA" w:rsidRPr="00425BE3">
              <w:rPr>
                <w:rFonts w:ascii="Arial" w:eastAsia="Times New Roman" w:hAnsi="Arial" w:cs="Arial"/>
                <w:kern w:val="0"/>
                <w:sz w:val="22"/>
                <w:szCs w:val="22"/>
                <w:bdr w:val="nil"/>
                <w:shd w:val="clear" w:color="auto" w:fill="FFFFFF"/>
                <w:lang w:eastAsia="en-US"/>
              </w:rPr>
              <w:t xml:space="preserve"> </w:t>
            </w:r>
            <w:proofErr w:type="spellStart"/>
            <w:r w:rsidR="00394ECA" w:rsidRPr="00425BE3">
              <w:rPr>
                <w:rFonts w:ascii="Arial" w:eastAsia="Times New Roman" w:hAnsi="Arial" w:cs="Arial"/>
                <w:kern w:val="0"/>
                <w:sz w:val="22"/>
                <w:szCs w:val="22"/>
                <w:bdr w:val="nil"/>
                <w:shd w:val="clear" w:color="auto" w:fill="FFFFFF"/>
                <w:lang w:eastAsia="en-US"/>
              </w:rPr>
              <w:t>building</w:t>
            </w:r>
            <w:proofErr w:type="spellEnd"/>
            <w:r w:rsidR="00394ECA" w:rsidRPr="00425BE3">
              <w:rPr>
                <w:rFonts w:ascii="Arial" w:eastAsia="Times New Roman" w:hAnsi="Arial" w:cs="Arial"/>
                <w:kern w:val="0"/>
                <w:sz w:val="22"/>
                <w:szCs w:val="22"/>
                <w:bdr w:val="nil"/>
                <w:shd w:val="clear" w:color="auto" w:fill="FFFFFF"/>
                <w:lang w:eastAsia="en-US"/>
              </w:rPr>
              <w:t>):</w:t>
            </w:r>
          </w:p>
          <w:p w14:paraId="07A9B49D" w14:textId="19B7BEAC" w:rsidR="00394ECA" w:rsidRPr="0061093A" w:rsidRDefault="00394ECA"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Vieta:;</w:t>
            </w:r>
            <w:r w:rsidR="00350589" w:rsidRPr="00425BE3">
              <w:rPr>
                <w:rFonts w:ascii="Arial" w:eastAsia="Times New Roman" w:hAnsi="Arial" w:cs="Arial"/>
                <w:bCs/>
                <w:kern w:val="0"/>
                <w:sz w:val="22"/>
                <w:szCs w:val="22"/>
                <w:bdr w:val="nil"/>
                <w:shd w:val="clear" w:color="auto" w:fill="FFFFFF"/>
                <w:lang w:eastAsia="en-US"/>
              </w:rPr>
              <w:t xml:space="preserve"> </w:t>
            </w:r>
            <w:r w:rsidR="00935984" w:rsidRPr="0061093A">
              <w:rPr>
                <w:rFonts w:ascii="Arial" w:eastAsia="Times New Roman" w:hAnsi="Arial" w:cs="Arial"/>
                <w:bCs/>
                <w:kern w:val="0"/>
                <w:sz w:val="22"/>
                <w:szCs w:val="22"/>
                <w:bdr w:val="nil"/>
                <w:shd w:val="clear" w:color="auto" w:fill="FFFFFF"/>
                <w:lang w:eastAsia="en-US"/>
              </w:rPr>
              <w:t>parenkama projektinių pasiūlymų metu, parengus naują s</w:t>
            </w:r>
            <w:r w:rsidR="00AD3745" w:rsidRPr="0061093A">
              <w:rPr>
                <w:rFonts w:ascii="Arial" w:eastAsia="Times New Roman" w:hAnsi="Arial" w:cs="Arial"/>
                <w:bCs/>
                <w:kern w:val="0"/>
                <w:sz w:val="22"/>
                <w:szCs w:val="22"/>
                <w:bdr w:val="nil"/>
                <w:shd w:val="clear" w:color="auto" w:fill="FFFFFF"/>
                <w:lang w:eastAsia="en-US"/>
              </w:rPr>
              <w:t>c</w:t>
            </w:r>
            <w:r w:rsidR="00935984" w:rsidRPr="0061093A">
              <w:rPr>
                <w:rFonts w:ascii="Arial" w:eastAsia="Times New Roman" w:hAnsi="Arial" w:cs="Arial"/>
                <w:bCs/>
                <w:kern w:val="0"/>
                <w:sz w:val="22"/>
                <w:szCs w:val="22"/>
                <w:bdr w:val="nil"/>
                <w:shd w:val="clear" w:color="auto" w:fill="FFFFFF"/>
                <w:lang w:eastAsia="en-US"/>
              </w:rPr>
              <w:t>hemą.</w:t>
            </w:r>
          </w:p>
          <w:p w14:paraId="1482A03D" w14:textId="7D2B4079" w:rsidR="00394ECA" w:rsidRPr="0061093A" w:rsidRDefault="00394ECA"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 xml:space="preserve">Matmenys: </w:t>
            </w:r>
            <w:r w:rsidR="006C2A01" w:rsidRPr="0061093A">
              <w:rPr>
                <w:rFonts w:ascii="Arial" w:eastAsia="Times New Roman" w:hAnsi="Arial" w:cs="Arial"/>
                <w:bCs/>
                <w:kern w:val="0"/>
                <w:sz w:val="22"/>
                <w:szCs w:val="22"/>
                <w:bdr w:val="nil"/>
                <w:shd w:val="clear" w:color="auto" w:fill="FFFFFF"/>
                <w:lang w:eastAsia="en-US"/>
              </w:rPr>
              <w:t>pagal 2-j</w:t>
            </w:r>
            <w:r w:rsidR="00F12612" w:rsidRPr="0061093A">
              <w:rPr>
                <w:rFonts w:ascii="Arial" w:eastAsia="Times New Roman" w:hAnsi="Arial" w:cs="Arial"/>
                <w:bCs/>
                <w:kern w:val="0"/>
                <w:sz w:val="22"/>
                <w:szCs w:val="22"/>
                <w:bdr w:val="nil"/>
                <w:shd w:val="clear" w:color="auto" w:fill="FFFFFF"/>
                <w:lang w:eastAsia="en-US"/>
              </w:rPr>
              <w:t>ų</w:t>
            </w:r>
            <w:r w:rsidR="006C2A01" w:rsidRPr="0061093A">
              <w:rPr>
                <w:rFonts w:ascii="Arial" w:eastAsia="Times New Roman" w:hAnsi="Arial" w:cs="Arial"/>
                <w:bCs/>
                <w:kern w:val="0"/>
                <w:sz w:val="22"/>
                <w:szCs w:val="22"/>
                <w:bdr w:val="nil"/>
                <w:shd w:val="clear" w:color="auto" w:fill="FFFFFF"/>
                <w:lang w:eastAsia="en-US"/>
              </w:rPr>
              <w:t xml:space="preserve"> </w:t>
            </w:r>
            <w:r w:rsidR="007E596E" w:rsidRPr="0061093A">
              <w:rPr>
                <w:rFonts w:ascii="Arial" w:eastAsia="Times New Roman" w:hAnsi="Arial" w:cs="Arial"/>
                <w:bCs/>
                <w:kern w:val="0"/>
                <w:sz w:val="22"/>
                <w:szCs w:val="22"/>
                <w:bdr w:val="nil"/>
                <w:shd w:val="clear" w:color="auto" w:fill="FFFFFF"/>
                <w:lang w:eastAsia="en-US"/>
              </w:rPr>
              <w:t xml:space="preserve">geležinkelio </w:t>
            </w:r>
            <w:r w:rsidR="006C2A01" w:rsidRPr="0061093A">
              <w:rPr>
                <w:rFonts w:ascii="Arial" w:eastAsia="Times New Roman" w:hAnsi="Arial" w:cs="Arial"/>
                <w:bCs/>
                <w:kern w:val="0"/>
                <w:sz w:val="22"/>
                <w:szCs w:val="22"/>
                <w:bdr w:val="nil"/>
                <w:shd w:val="clear" w:color="auto" w:fill="FFFFFF"/>
                <w:lang w:eastAsia="en-US"/>
              </w:rPr>
              <w:t>keli</w:t>
            </w:r>
            <w:r w:rsidR="00F12612" w:rsidRPr="0061093A">
              <w:rPr>
                <w:rFonts w:ascii="Arial" w:eastAsia="Times New Roman" w:hAnsi="Arial" w:cs="Arial"/>
                <w:bCs/>
                <w:kern w:val="0"/>
                <w:sz w:val="22"/>
                <w:szCs w:val="22"/>
                <w:bdr w:val="nil"/>
                <w:shd w:val="clear" w:color="auto" w:fill="FFFFFF"/>
                <w:lang w:eastAsia="en-US"/>
              </w:rPr>
              <w:t>ų</w:t>
            </w:r>
            <w:r w:rsidR="006C2A01" w:rsidRPr="0061093A">
              <w:rPr>
                <w:rFonts w:ascii="Arial" w:eastAsia="Times New Roman" w:hAnsi="Arial" w:cs="Arial"/>
                <w:bCs/>
                <w:kern w:val="0"/>
                <w:sz w:val="22"/>
                <w:szCs w:val="22"/>
                <w:bdr w:val="nil"/>
                <w:shd w:val="clear" w:color="auto" w:fill="FFFFFF"/>
                <w:lang w:eastAsia="en-US"/>
              </w:rPr>
              <w:t xml:space="preserve"> </w:t>
            </w:r>
            <w:r w:rsidR="007E596E" w:rsidRPr="0061093A">
              <w:rPr>
                <w:rFonts w:ascii="Arial" w:eastAsia="Times New Roman" w:hAnsi="Arial" w:cs="Arial"/>
                <w:bCs/>
                <w:kern w:val="0"/>
                <w:sz w:val="22"/>
                <w:szCs w:val="22"/>
                <w:bdr w:val="nil"/>
                <w:shd w:val="clear" w:color="auto" w:fill="FFFFFF"/>
                <w:lang w:eastAsia="en-US"/>
              </w:rPr>
              <w:t>statini</w:t>
            </w:r>
            <w:r w:rsidR="00413A20" w:rsidRPr="0061093A">
              <w:rPr>
                <w:rFonts w:ascii="Arial" w:eastAsia="Times New Roman" w:hAnsi="Arial" w:cs="Arial"/>
                <w:bCs/>
                <w:kern w:val="0"/>
                <w:sz w:val="22"/>
                <w:szCs w:val="22"/>
                <w:bdr w:val="nil"/>
                <w:shd w:val="clear" w:color="auto" w:fill="FFFFFF"/>
                <w:lang w:eastAsia="en-US"/>
              </w:rPr>
              <w:t>ų</w:t>
            </w:r>
            <w:r w:rsidR="007E596E" w:rsidRPr="0061093A">
              <w:rPr>
                <w:rFonts w:ascii="Arial" w:eastAsia="Times New Roman" w:hAnsi="Arial" w:cs="Arial"/>
                <w:bCs/>
                <w:kern w:val="0"/>
                <w:sz w:val="22"/>
                <w:szCs w:val="22"/>
                <w:bdr w:val="nil"/>
                <w:shd w:val="clear" w:color="auto" w:fill="FFFFFF"/>
                <w:lang w:eastAsia="en-US"/>
              </w:rPr>
              <w:t xml:space="preserve"> artumo </w:t>
            </w:r>
            <w:r w:rsidR="006C2A01" w:rsidRPr="0061093A">
              <w:rPr>
                <w:rFonts w:ascii="Arial" w:eastAsia="Times New Roman" w:hAnsi="Arial" w:cs="Arial"/>
                <w:bCs/>
                <w:kern w:val="0"/>
                <w:sz w:val="22"/>
                <w:szCs w:val="22"/>
                <w:bdr w:val="nil"/>
                <w:shd w:val="clear" w:color="auto" w:fill="FFFFFF"/>
                <w:lang w:eastAsia="en-US"/>
              </w:rPr>
              <w:t>gabarit</w:t>
            </w:r>
            <w:r w:rsidR="00F12612" w:rsidRPr="0061093A">
              <w:rPr>
                <w:rFonts w:ascii="Arial" w:eastAsia="Times New Roman" w:hAnsi="Arial" w:cs="Arial"/>
                <w:bCs/>
                <w:kern w:val="0"/>
                <w:sz w:val="22"/>
                <w:szCs w:val="22"/>
                <w:bdr w:val="nil"/>
                <w:shd w:val="clear" w:color="auto" w:fill="FFFFFF"/>
                <w:lang w:eastAsia="en-US"/>
              </w:rPr>
              <w:t>ą</w:t>
            </w:r>
            <w:r w:rsidR="006C5149" w:rsidRPr="0061093A">
              <w:rPr>
                <w:rFonts w:ascii="Arial" w:eastAsia="Times New Roman" w:hAnsi="Arial" w:cs="Arial"/>
                <w:bCs/>
                <w:kern w:val="0"/>
                <w:sz w:val="22"/>
                <w:szCs w:val="22"/>
                <w:bdr w:val="nil"/>
                <w:shd w:val="clear" w:color="auto" w:fill="FFFFFF"/>
                <w:lang w:eastAsia="en-US"/>
              </w:rPr>
              <w:t>,</w:t>
            </w:r>
            <w:r w:rsidR="006C2A01" w:rsidRPr="0061093A">
              <w:rPr>
                <w:rFonts w:ascii="Arial" w:eastAsia="Times New Roman" w:hAnsi="Arial" w:cs="Arial"/>
                <w:bCs/>
                <w:kern w:val="0"/>
                <w:sz w:val="22"/>
                <w:szCs w:val="22"/>
                <w:bdr w:val="nil"/>
                <w:shd w:val="clear" w:color="auto" w:fill="FFFFFF"/>
                <w:lang w:eastAsia="en-US"/>
              </w:rPr>
              <w:t xml:space="preserve"> </w:t>
            </w:r>
            <w:r w:rsidR="00452FDD" w:rsidRPr="0061093A">
              <w:rPr>
                <w:rFonts w:ascii="Arial" w:eastAsia="Times New Roman" w:hAnsi="Arial" w:cs="Arial"/>
                <w:bCs/>
                <w:kern w:val="0"/>
                <w:sz w:val="22"/>
                <w:szCs w:val="22"/>
                <w:bdr w:val="nil"/>
                <w:shd w:val="clear" w:color="auto" w:fill="FFFFFF"/>
                <w:lang w:eastAsia="en-US"/>
              </w:rPr>
              <w:t>pastato ilgis</w:t>
            </w:r>
            <w:r w:rsidR="006C2A01" w:rsidRPr="0061093A">
              <w:rPr>
                <w:rFonts w:ascii="Arial" w:eastAsia="Times New Roman" w:hAnsi="Arial" w:cs="Arial"/>
                <w:bCs/>
                <w:kern w:val="0"/>
                <w:sz w:val="22"/>
                <w:szCs w:val="22"/>
                <w:bdr w:val="nil"/>
                <w:shd w:val="clear" w:color="auto" w:fill="FFFFFF"/>
                <w:lang w:eastAsia="en-US"/>
              </w:rPr>
              <w:t xml:space="preserve"> ne</w:t>
            </w:r>
            <w:r w:rsidR="00F12612" w:rsidRPr="0061093A">
              <w:rPr>
                <w:rFonts w:ascii="Arial" w:eastAsia="Times New Roman" w:hAnsi="Arial" w:cs="Arial"/>
                <w:bCs/>
                <w:kern w:val="0"/>
                <w:sz w:val="22"/>
                <w:szCs w:val="22"/>
                <w:bdr w:val="nil"/>
                <w:shd w:val="clear" w:color="auto" w:fill="FFFFFF"/>
                <w:lang w:eastAsia="en-US"/>
              </w:rPr>
              <w:t xml:space="preserve"> </w:t>
            </w:r>
            <w:r w:rsidR="00452FDD" w:rsidRPr="0061093A">
              <w:rPr>
                <w:rFonts w:ascii="Arial" w:eastAsia="Times New Roman" w:hAnsi="Arial" w:cs="Arial"/>
                <w:bCs/>
                <w:kern w:val="0"/>
                <w:sz w:val="22"/>
                <w:szCs w:val="22"/>
                <w:bdr w:val="nil"/>
                <w:shd w:val="clear" w:color="auto" w:fill="FFFFFF"/>
                <w:lang w:eastAsia="en-US"/>
              </w:rPr>
              <w:t>mažesnis</w:t>
            </w:r>
            <w:r w:rsidR="006C2A01" w:rsidRPr="0061093A">
              <w:rPr>
                <w:rFonts w:ascii="Arial" w:eastAsia="Times New Roman" w:hAnsi="Arial" w:cs="Arial"/>
                <w:bCs/>
                <w:kern w:val="0"/>
                <w:sz w:val="22"/>
                <w:szCs w:val="22"/>
                <w:bdr w:val="nil"/>
                <w:shd w:val="clear" w:color="auto" w:fill="FFFFFF"/>
                <w:lang w:eastAsia="en-US"/>
              </w:rPr>
              <w:t xml:space="preserve"> kaip 90 m</w:t>
            </w:r>
            <w:r w:rsidR="007E596E" w:rsidRPr="0061093A">
              <w:rPr>
                <w:rFonts w:ascii="Arial" w:eastAsia="Times New Roman" w:hAnsi="Arial" w:cs="Arial"/>
                <w:bCs/>
                <w:kern w:val="0"/>
                <w:sz w:val="22"/>
                <w:szCs w:val="22"/>
                <w:bdr w:val="nil"/>
                <w:shd w:val="clear" w:color="auto" w:fill="FFFFFF"/>
                <w:lang w:eastAsia="en-US"/>
              </w:rPr>
              <w:t>;</w:t>
            </w:r>
          </w:p>
          <w:p w14:paraId="7249F649" w14:textId="77777777" w:rsidR="00394ECA" w:rsidRPr="0061093A" w:rsidRDefault="00394ECA"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Paskirtis: priešgaisrinio ir gelbėjimo traukinių laikymui.</w:t>
            </w:r>
          </w:p>
          <w:p w14:paraId="1A7A3C38" w14:textId="0C797675" w:rsidR="00394ECA" w:rsidRPr="0061093A" w:rsidRDefault="00394ECA" w:rsidP="00394EC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Privažiavimas turi būti suprojektuotas taip, kad būtų užtikrintas tiesioginis privažiavimas nuo pastato iki pagrindinės „</w:t>
            </w:r>
            <w:proofErr w:type="spellStart"/>
            <w:r w:rsidRPr="0061093A">
              <w:rPr>
                <w:rFonts w:ascii="Arial" w:eastAsia="Times New Roman" w:hAnsi="Arial" w:cs="Arial"/>
                <w:bCs/>
                <w:kern w:val="0"/>
                <w:sz w:val="22"/>
                <w:szCs w:val="22"/>
                <w:bdr w:val="nil"/>
                <w:shd w:val="clear" w:color="auto" w:fill="FFFFFF"/>
                <w:lang w:eastAsia="en-US"/>
              </w:rPr>
              <w:t>Rail</w:t>
            </w:r>
            <w:proofErr w:type="spellEnd"/>
            <w:r w:rsidRPr="0061093A">
              <w:rPr>
                <w:rFonts w:ascii="Arial" w:eastAsia="Times New Roman" w:hAnsi="Arial" w:cs="Arial"/>
                <w:bCs/>
                <w:kern w:val="0"/>
                <w:sz w:val="22"/>
                <w:szCs w:val="22"/>
                <w:bdr w:val="nil"/>
                <w:shd w:val="clear" w:color="auto" w:fill="FFFFFF"/>
                <w:lang w:eastAsia="en-US"/>
              </w:rPr>
              <w:t xml:space="preserve"> </w:t>
            </w:r>
            <w:proofErr w:type="spellStart"/>
            <w:r w:rsidRPr="0061093A">
              <w:rPr>
                <w:rFonts w:ascii="Arial" w:eastAsia="Times New Roman" w:hAnsi="Arial" w:cs="Arial"/>
                <w:bCs/>
                <w:kern w:val="0"/>
                <w:sz w:val="22"/>
                <w:szCs w:val="22"/>
                <w:bdr w:val="nil"/>
                <w:shd w:val="clear" w:color="auto" w:fill="FFFFFF"/>
                <w:lang w:eastAsia="en-US"/>
              </w:rPr>
              <w:t>Baltica</w:t>
            </w:r>
            <w:proofErr w:type="spellEnd"/>
            <w:r w:rsidRPr="0061093A">
              <w:rPr>
                <w:rFonts w:ascii="Arial" w:eastAsia="Times New Roman" w:hAnsi="Arial" w:cs="Arial"/>
                <w:bCs/>
                <w:kern w:val="0"/>
                <w:sz w:val="22"/>
                <w:szCs w:val="22"/>
                <w:bdr w:val="nil"/>
                <w:shd w:val="clear" w:color="auto" w:fill="FFFFFF"/>
                <w:lang w:eastAsia="en-US"/>
              </w:rPr>
              <w:t>“ linijos, kad būtų galima pasiekti įvykio vietą per trumpiausią įmanomą laiką. Pastato viduje turi būti numatyti du keliai, skirti priešgaisriniams traukiniams. Šiame pastate jokie priežiūros, remonto darbai nebus atliekami.</w:t>
            </w:r>
            <w:r w:rsidR="005649CC" w:rsidRPr="0061093A">
              <w:rPr>
                <w:rFonts w:ascii="Aptos Narrow" w:hAnsi="Aptos Narrow"/>
                <w:color w:val="242424"/>
                <w:sz w:val="22"/>
                <w:szCs w:val="22"/>
                <w:shd w:val="clear" w:color="auto" w:fill="FFFFFF"/>
              </w:rPr>
              <w:t xml:space="preserve"> P</w:t>
            </w:r>
            <w:r w:rsidR="005649CC" w:rsidRPr="0061093A">
              <w:rPr>
                <w:rFonts w:ascii="Arial" w:eastAsia="Times New Roman" w:hAnsi="Arial" w:cs="Arial"/>
                <w:bCs/>
                <w:kern w:val="0"/>
                <w:sz w:val="22"/>
                <w:szCs w:val="22"/>
                <w:bdr w:val="nil"/>
                <w:shd w:val="clear" w:color="auto" w:fill="FFFFFF"/>
                <w:lang w:eastAsia="en-US"/>
              </w:rPr>
              <w:t>astatas turi būti šildomas, kolonėlė vandens papildymui. Taip pat numatytas patogus privažiavimas autotransportui ir priėjimas darbuotojams.</w:t>
            </w:r>
          </w:p>
          <w:p w14:paraId="3D896D95" w14:textId="6C7B10E0" w:rsidR="00997EAD" w:rsidRPr="0061093A" w:rsidRDefault="00C53EFB" w:rsidP="00997EAD">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6.</w:t>
            </w:r>
            <w:r w:rsidR="00683AC8" w:rsidRPr="0061093A">
              <w:rPr>
                <w:rFonts w:ascii="Arial" w:eastAsia="Times New Roman" w:hAnsi="Arial" w:cs="Arial"/>
                <w:bCs/>
                <w:kern w:val="0"/>
                <w:sz w:val="22"/>
                <w:szCs w:val="22"/>
                <w:bdr w:val="nil"/>
                <w:shd w:val="clear" w:color="auto" w:fill="FFFFFF"/>
                <w:lang w:eastAsia="en-US"/>
              </w:rPr>
              <w:t xml:space="preserve">1.4. </w:t>
            </w:r>
            <w:r w:rsidR="00997EAD" w:rsidRPr="0061093A">
              <w:rPr>
                <w:rFonts w:ascii="Arial" w:eastAsia="Times New Roman" w:hAnsi="Arial" w:cs="Arial"/>
                <w:bCs/>
                <w:kern w:val="0"/>
                <w:sz w:val="22"/>
                <w:szCs w:val="22"/>
                <w:bdr w:val="nil"/>
                <w:shd w:val="clear" w:color="auto" w:fill="FFFFFF"/>
                <w:lang w:eastAsia="en-US"/>
              </w:rPr>
              <w:t xml:space="preserve">Sandėlio pastatas (angl. </w:t>
            </w:r>
            <w:proofErr w:type="spellStart"/>
            <w:r w:rsidR="00997EAD" w:rsidRPr="0061093A">
              <w:rPr>
                <w:rFonts w:ascii="Arial" w:eastAsia="Times New Roman" w:hAnsi="Arial" w:cs="Arial"/>
                <w:bCs/>
                <w:kern w:val="0"/>
                <w:sz w:val="22"/>
                <w:szCs w:val="22"/>
                <w:bdr w:val="nil"/>
                <w:shd w:val="clear" w:color="auto" w:fill="FFFFFF"/>
                <w:lang w:eastAsia="en-US"/>
              </w:rPr>
              <w:t>warehouse</w:t>
            </w:r>
            <w:proofErr w:type="spellEnd"/>
            <w:r w:rsidR="00997EAD" w:rsidRPr="0061093A">
              <w:rPr>
                <w:rFonts w:ascii="Arial" w:eastAsia="Times New Roman" w:hAnsi="Arial" w:cs="Arial"/>
                <w:bCs/>
                <w:kern w:val="0"/>
                <w:sz w:val="22"/>
                <w:szCs w:val="22"/>
                <w:bdr w:val="nil"/>
                <w:shd w:val="clear" w:color="auto" w:fill="FFFFFF"/>
                <w:lang w:eastAsia="en-US"/>
              </w:rPr>
              <w:t>):</w:t>
            </w:r>
          </w:p>
          <w:p w14:paraId="4A7258BD" w14:textId="77777777" w:rsidR="00B64BDE" w:rsidRPr="0061093A" w:rsidRDefault="00997EAD"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Vieta:</w:t>
            </w:r>
            <w:r w:rsidR="0006503B" w:rsidRPr="0061093A">
              <w:rPr>
                <w:rFonts w:ascii="Arial" w:eastAsia="Times New Roman" w:hAnsi="Arial" w:cs="Arial"/>
                <w:bCs/>
                <w:kern w:val="0"/>
                <w:sz w:val="22"/>
                <w:szCs w:val="22"/>
                <w:bdr w:val="nil"/>
                <w:shd w:val="clear" w:color="auto" w:fill="FFFFFF"/>
                <w:lang w:eastAsia="en-US"/>
              </w:rPr>
              <w:t xml:space="preserve"> </w:t>
            </w:r>
            <w:r w:rsidR="00902039" w:rsidRPr="0061093A">
              <w:rPr>
                <w:rFonts w:ascii="Arial" w:eastAsia="Times New Roman" w:hAnsi="Arial" w:cs="Arial"/>
                <w:bCs/>
                <w:kern w:val="0"/>
                <w:sz w:val="22"/>
                <w:szCs w:val="22"/>
                <w:bdr w:val="nil"/>
                <w:shd w:val="clear" w:color="auto" w:fill="FFFFFF"/>
                <w:lang w:eastAsia="en-US"/>
              </w:rPr>
              <w:t xml:space="preserve"> </w:t>
            </w:r>
            <w:r w:rsidR="0057275F" w:rsidRPr="0061093A">
              <w:rPr>
                <w:rFonts w:ascii="Arial" w:eastAsia="Times New Roman" w:hAnsi="Arial" w:cs="Arial"/>
                <w:bCs/>
                <w:kern w:val="0"/>
                <w:sz w:val="22"/>
                <w:szCs w:val="22"/>
                <w:bdr w:val="nil"/>
                <w:shd w:val="clear" w:color="auto" w:fill="FFFFFF"/>
                <w:lang w:eastAsia="en-US"/>
              </w:rPr>
              <w:t>parenkama projektinių pasiūlymų metu, parengus naują s</w:t>
            </w:r>
            <w:r w:rsidR="009A2459" w:rsidRPr="0061093A">
              <w:rPr>
                <w:rFonts w:ascii="Arial" w:eastAsia="Times New Roman" w:hAnsi="Arial" w:cs="Arial"/>
                <w:bCs/>
                <w:kern w:val="0"/>
                <w:sz w:val="22"/>
                <w:szCs w:val="22"/>
                <w:bdr w:val="nil"/>
                <w:shd w:val="clear" w:color="auto" w:fill="FFFFFF"/>
                <w:lang w:eastAsia="en-US"/>
              </w:rPr>
              <w:t>c</w:t>
            </w:r>
            <w:r w:rsidR="0057275F" w:rsidRPr="0061093A">
              <w:rPr>
                <w:rFonts w:ascii="Arial" w:eastAsia="Times New Roman" w:hAnsi="Arial" w:cs="Arial"/>
                <w:bCs/>
                <w:kern w:val="0"/>
                <w:sz w:val="22"/>
                <w:szCs w:val="22"/>
                <w:bdr w:val="nil"/>
                <w:shd w:val="clear" w:color="auto" w:fill="FFFFFF"/>
                <w:lang w:eastAsia="en-US"/>
              </w:rPr>
              <w:t>hemą.</w:t>
            </w:r>
          </w:p>
          <w:p w14:paraId="7A068E1E" w14:textId="2F39760B" w:rsidR="00842677" w:rsidRPr="0061093A" w:rsidRDefault="0024369A"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Matmenys: ne mažiau 20x60 m;</w:t>
            </w:r>
          </w:p>
          <w:p w14:paraId="662A4D48" w14:textId="09F850B3" w:rsidR="00997EAD" w:rsidRPr="00425BE3" w:rsidRDefault="00997EAD"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Paskirtis: smulkesnių medžiagų ir įrangos sandėliavimui.</w:t>
            </w:r>
          </w:p>
          <w:p w14:paraId="5C917735" w14:textId="77777777" w:rsidR="00997EAD" w:rsidRPr="00425BE3" w:rsidRDefault="00997EAD" w:rsidP="00997EA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Sandėlio pastatas projektuojamas vieno aukšto ir dvišlaičiu stogu. </w:t>
            </w:r>
          </w:p>
          <w:p w14:paraId="53972590" w14:textId="77777777" w:rsidR="00997EAD" w:rsidRPr="00425BE3" w:rsidRDefault="00997EAD" w:rsidP="00997EA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Sandėlio pastatas taip pat suprojektuotas su vidinėmis pertvaromis.</w:t>
            </w:r>
          </w:p>
          <w:p w14:paraId="68CB9E1C" w14:textId="7BA1E556"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Sandėliavimo poreikis:</w:t>
            </w:r>
          </w:p>
          <w:p w14:paraId="667D86FD" w14:textId="7777777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Kelininkams: (su privažiavimu automobiliui)</w:t>
            </w:r>
          </w:p>
          <w:p w14:paraId="78B08A8C" w14:textId="493B667E"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įrankiams ir prietaisams susidėti - 1 vnt. - ~60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 (arba 2 x 30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w:t>
            </w:r>
          </w:p>
          <w:p w14:paraId="0FA38683" w14:textId="6B4C8F23"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Patalpos medžiagoms laikyti - 1 vnt. ~40 </w:t>
            </w:r>
            <w:r w:rsidR="007B2A9C" w:rsidRPr="00425BE3">
              <w:rPr>
                <w:rFonts w:ascii="Arial" w:eastAsia="Times New Roman" w:hAnsi="Arial" w:cs="Arial"/>
                <w:bCs/>
                <w:kern w:val="0"/>
                <w:sz w:val="22"/>
                <w:szCs w:val="22"/>
                <w:bdr w:val="nil"/>
                <w:shd w:val="clear" w:color="auto" w:fill="FFFFFF"/>
                <w:lang w:eastAsia="en-US"/>
              </w:rPr>
              <w:t>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 (arba 2 x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w:t>
            </w:r>
          </w:p>
          <w:p w14:paraId="0F6C0757" w14:textId="7777777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Automatikai/Ryšiai:</w:t>
            </w:r>
          </w:p>
          <w:p w14:paraId="3E624D7A" w14:textId="57705168"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įrankiams ir prietaisams susidėti - 1 vnt. (</w:t>
            </w:r>
            <w:r w:rsidR="00347648" w:rsidRPr="00425BE3">
              <w:rPr>
                <w:rFonts w:ascii="Arial" w:eastAsia="Times New Roman" w:hAnsi="Arial" w:cs="Arial"/>
                <w:bCs/>
                <w:kern w:val="0"/>
                <w:sz w:val="22"/>
                <w:szCs w:val="22"/>
                <w:bdr w:val="nil"/>
                <w:shd w:val="clear" w:color="auto" w:fill="FFFFFF"/>
                <w:lang w:eastAsia="en-US"/>
              </w:rPr>
              <w:t xml:space="preserve">  17</w:t>
            </w:r>
            <w:r w:rsidRPr="00425BE3">
              <w:rPr>
                <w:rFonts w:ascii="Arial" w:eastAsia="Times New Roman" w:hAnsi="Arial" w:cs="Arial"/>
                <w:bCs/>
                <w:kern w:val="0"/>
                <w:sz w:val="22"/>
                <w:szCs w:val="22"/>
                <w:bdr w:val="nil"/>
                <w:shd w:val="clear" w:color="auto" w:fill="FFFFFF"/>
                <w:lang w:eastAsia="en-US"/>
              </w:rPr>
              <w:t xml:space="preserve"> darbuotoj</w:t>
            </w:r>
            <w:r w:rsidR="00347648" w:rsidRPr="00425BE3">
              <w:rPr>
                <w:rFonts w:ascii="Arial" w:eastAsia="Times New Roman" w:hAnsi="Arial" w:cs="Arial"/>
                <w:bCs/>
                <w:kern w:val="0"/>
                <w:sz w:val="22"/>
                <w:szCs w:val="22"/>
                <w:bdr w:val="nil"/>
                <w:shd w:val="clear" w:color="auto" w:fill="FFFFFF"/>
                <w:lang w:eastAsia="en-US"/>
              </w:rPr>
              <w:t>ų</w:t>
            </w:r>
            <w:r w:rsidRPr="00425BE3">
              <w:rPr>
                <w:rFonts w:ascii="Arial" w:eastAsia="Times New Roman" w:hAnsi="Arial" w:cs="Arial"/>
                <w:bCs/>
                <w:kern w:val="0"/>
                <w:sz w:val="22"/>
                <w:szCs w:val="22"/>
                <w:bdr w:val="nil"/>
                <w:shd w:val="clear" w:color="auto" w:fill="FFFFFF"/>
                <w:lang w:eastAsia="en-US"/>
              </w:rPr>
              <w:t xml:space="preserve"> su </w:t>
            </w:r>
            <w:proofErr w:type="spellStart"/>
            <w:r w:rsidRPr="00425BE3">
              <w:rPr>
                <w:rFonts w:ascii="Arial" w:eastAsia="Times New Roman" w:hAnsi="Arial" w:cs="Arial"/>
                <w:bCs/>
                <w:kern w:val="0"/>
                <w:sz w:val="22"/>
                <w:szCs w:val="22"/>
                <w:bdr w:val="nil"/>
                <w:shd w:val="clear" w:color="auto" w:fill="FFFFFF"/>
                <w:lang w:eastAsia="en-US"/>
              </w:rPr>
              <w:t>individualiom</w:t>
            </w:r>
            <w:proofErr w:type="spellEnd"/>
            <w:r w:rsidRPr="00425BE3">
              <w:rPr>
                <w:rFonts w:ascii="Arial" w:eastAsia="Times New Roman" w:hAnsi="Arial" w:cs="Arial"/>
                <w:bCs/>
                <w:kern w:val="0"/>
                <w:sz w:val="22"/>
                <w:szCs w:val="22"/>
                <w:bdr w:val="nil"/>
                <w:shd w:val="clear" w:color="auto" w:fill="FFFFFF"/>
                <w:lang w:eastAsia="en-US"/>
              </w:rPr>
              <w:t xml:space="preserve"> spintelėm) ~30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14AF6E7E" w14:textId="0FD24FCF"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lastRenderedPageBreak/>
              <w:t>Patalpos medžiagoms laikyti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292E9A9C" w14:textId="7777777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KT/Elektrikai:</w:t>
            </w:r>
          </w:p>
          <w:p w14:paraId="7BEE2D68" w14:textId="24316C19"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įrankiams ir prietaisams susidėti - 1 vnt. (</w:t>
            </w:r>
            <w:r w:rsidR="007F517B" w:rsidRPr="00425BE3">
              <w:rPr>
                <w:rFonts w:ascii="Arial" w:eastAsia="Times New Roman" w:hAnsi="Arial" w:cs="Arial"/>
                <w:bCs/>
                <w:kern w:val="0"/>
                <w:sz w:val="22"/>
                <w:szCs w:val="22"/>
                <w:bdr w:val="nil"/>
                <w:shd w:val="clear" w:color="auto" w:fill="FFFFFF"/>
                <w:lang w:eastAsia="en-US"/>
              </w:rPr>
              <w:t>15</w:t>
            </w:r>
            <w:r w:rsidRPr="00425BE3">
              <w:rPr>
                <w:rFonts w:ascii="Arial" w:eastAsia="Times New Roman" w:hAnsi="Arial" w:cs="Arial"/>
                <w:bCs/>
                <w:kern w:val="0"/>
                <w:sz w:val="22"/>
                <w:szCs w:val="22"/>
                <w:bdr w:val="nil"/>
                <w:shd w:val="clear" w:color="auto" w:fill="FFFFFF"/>
                <w:lang w:eastAsia="en-US"/>
              </w:rPr>
              <w:t xml:space="preserve"> darbuotoj</w:t>
            </w:r>
            <w:r w:rsidR="007F517B" w:rsidRPr="00425BE3">
              <w:rPr>
                <w:rFonts w:ascii="Arial" w:eastAsia="Times New Roman" w:hAnsi="Arial" w:cs="Arial"/>
                <w:bCs/>
                <w:kern w:val="0"/>
                <w:sz w:val="22"/>
                <w:szCs w:val="22"/>
                <w:bdr w:val="nil"/>
                <w:shd w:val="clear" w:color="auto" w:fill="FFFFFF"/>
                <w:lang w:eastAsia="en-US"/>
              </w:rPr>
              <w:t>ų</w:t>
            </w:r>
            <w:r w:rsidRPr="00425BE3">
              <w:rPr>
                <w:rFonts w:ascii="Arial" w:eastAsia="Times New Roman" w:hAnsi="Arial" w:cs="Arial"/>
                <w:bCs/>
                <w:kern w:val="0"/>
                <w:sz w:val="22"/>
                <w:szCs w:val="22"/>
                <w:bdr w:val="nil"/>
                <w:shd w:val="clear" w:color="auto" w:fill="FFFFFF"/>
                <w:lang w:eastAsia="en-US"/>
              </w:rPr>
              <w:t xml:space="preserve"> su </w:t>
            </w:r>
            <w:proofErr w:type="spellStart"/>
            <w:r w:rsidRPr="00425BE3">
              <w:rPr>
                <w:rFonts w:ascii="Arial" w:eastAsia="Times New Roman" w:hAnsi="Arial" w:cs="Arial"/>
                <w:bCs/>
                <w:kern w:val="0"/>
                <w:sz w:val="22"/>
                <w:szCs w:val="22"/>
                <w:bdr w:val="nil"/>
                <w:shd w:val="clear" w:color="auto" w:fill="FFFFFF"/>
                <w:lang w:eastAsia="en-US"/>
              </w:rPr>
              <w:t>individualiom</w:t>
            </w:r>
            <w:proofErr w:type="spellEnd"/>
            <w:r w:rsidRPr="00425BE3">
              <w:rPr>
                <w:rFonts w:ascii="Arial" w:eastAsia="Times New Roman" w:hAnsi="Arial" w:cs="Arial"/>
                <w:bCs/>
                <w:kern w:val="0"/>
                <w:sz w:val="22"/>
                <w:szCs w:val="22"/>
                <w:bdr w:val="nil"/>
                <w:shd w:val="clear" w:color="auto" w:fill="FFFFFF"/>
                <w:lang w:eastAsia="en-US"/>
              </w:rPr>
              <w:t xml:space="preserve"> spintelėm) ~30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6ABC2D91" w14:textId="737D20A1"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medžiagoms laikyti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502CF468" w14:textId="7777777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roofErr w:type="spellStart"/>
            <w:r w:rsidRPr="00425BE3">
              <w:rPr>
                <w:rFonts w:ascii="Arial" w:eastAsia="Times New Roman" w:hAnsi="Arial" w:cs="Arial"/>
                <w:bCs/>
                <w:kern w:val="0"/>
                <w:sz w:val="22"/>
                <w:szCs w:val="22"/>
                <w:bdr w:val="nil"/>
                <w:shd w:val="clear" w:color="auto" w:fill="FFFFFF"/>
                <w:lang w:eastAsia="en-US"/>
              </w:rPr>
              <w:t>Pagalb</w:t>
            </w:r>
            <w:proofErr w:type="spellEnd"/>
            <w:r w:rsidRPr="00425BE3">
              <w:rPr>
                <w:rFonts w:ascii="Arial" w:eastAsia="Times New Roman" w:hAnsi="Arial" w:cs="Arial"/>
                <w:bCs/>
                <w:kern w:val="0"/>
                <w:sz w:val="22"/>
                <w:szCs w:val="22"/>
                <w:bdr w:val="nil"/>
                <w:shd w:val="clear" w:color="auto" w:fill="FFFFFF"/>
                <w:lang w:eastAsia="en-US"/>
              </w:rPr>
              <w:t>. Traukinys: (su privažiavimu automobiliui)</w:t>
            </w:r>
          </w:p>
          <w:p w14:paraId="67A926BA" w14:textId="23D98217"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įrankiams ir prietaisams susidėti - ~30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274973FB" w14:textId="0FB6B5D5" w:rsidR="007F517B"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medžiagoms laikyti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5005B657" w14:textId="67C80297" w:rsidR="007F517B" w:rsidRPr="00425BE3" w:rsidRDefault="007A42FA" w:rsidP="007A42F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Patalpos chemijai - 1 vnt. (atskiros</w:t>
            </w:r>
            <w:r w:rsidR="00F72E9C" w:rsidRPr="00425BE3">
              <w:rPr>
                <w:rFonts w:ascii="Arial" w:eastAsia="Times New Roman" w:hAnsi="Arial" w:cs="Arial"/>
                <w:bCs/>
                <w:kern w:val="0"/>
                <w:sz w:val="22"/>
                <w:szCs w:val="22"/>
                <w:bdr w:val="nil"/>
                <w:shd w:val="clear" w:color="auto" w:fill="FFFFFF"/>
                <w:lang w:eastAsia="en-US"/>
              </w:rPr>
              <w:t xml:space="preserve"> 4</w:t>
            </w:r>
            <w:r w:rsidRPr="00425BE3">
              <w:rPr>
                <w:rFonts w:ascii="Arial" w:eastAsia="Times New Roman" w:hAnsi="Arial" w:cs="Arial"/>
                <w:bCs/>
                <w:kern w:val="0"/>
                <w:sz w:val="22"/>
                <w:szCs w:val="22"/>
                <w:bdr w:val="nil"/>
                <w:shd w:val="clear" w:color="auto" w:fill="FFFFFF"/>
                <w:lang w:eastAsia="en-US"/>
              </w:rPr>
              <w:t xml:space="preserve"> rakinamos zonos kiekvienam padaliniui)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1FBE29DE" w14:textId="6B1C7D85" w:rsidR="00994623" w:rsidRPr="00425BE3" w:rsidRDefault="007A42FA"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Patalpos kurui - 1vnt. (atskiros </w:t>
            </w:r>
            <w:r w:rsidR="00F72E9C" w:rsidRPr="00425BE3">
              <w:rPr>
                <w:rFonts w:ascii="Arial" w:eastAsia="Times New Roman" w:hAnsi="Arial" w:cs="Arial"/>
                <w:bCs/>
                <w:kern w:val="0"/>
                <w:sz w:val="22"/>
                <w:szCs w:val="22"/>
                <w:bdr w:val="nil"/>
                <w:shd w:val="clear" w:color="auto" w:fill="FFFFFF"/>
                <w:lang w:eastAsia="en-US"/>
              </w:rPr>
              <w:t xml:space="preserve">4 </w:t>
            </w:r>
            <w:r w:rsidRPr="00425BE3">
              <w:rPr>
                <w:rFonts w:ascii="Arial" w:eastAsia="Times New Roman" w:hAnsi="Arial" w:cs="Arial"/>
                <w:bCs/>
                <w:kern w:val="0"/>
                <w:sz w:val="22"/>
                <w:szCs w:val="22"/>
                <w:bdr w:val="nil"/>
                <w:shd w:val="clear" w:color="auto" w:fill="FFFFFF"/>
                <w:lang w:eastAsia="en-US"/>
              </w:rPr>
              <w:t>rakinamos zonos kiekvienam padaliniui) - ~20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p>
          <w:p w14:paraId="5D58FE8A" w14:textId="4ECCA35C" w:rsidR="00994623" w:rsidRPr="00425BE3" w:rsidRDefault="00994623" w:rsidP="0099462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Medžiagų sandėlis: ~900</w:t>
            </w:r>
            <w:r w:rsidR="007B2A9C" w:rsidRPr="00425BE3">
              <w:rPr>
                <w:rFonts w:ascii="Arial" w:eastAsia="Times New Roman" w:hAnsi="Arial" w:cs="Arial"/>
                <w:bCs/>
                <w:kern w:val="0"/>
                <w:sz w:val="22"/>
                <w:szCs w:val="22"/>
                <w:bdr w:val="nil"/>
                <w:shd w:val="clear" w:color="auto" w:fill="FFFFFF"/>
                <w:lang w:eastAsia="en-US"/>
              </w:rPr>
              <w:t xml:space="preserve"> m</w:t>
            </w:r>
            <w:r w:rsidR="007B2A9C" w:rsidRPr="00425BE3">
              <w:rPr>
                <w:rFonts w:ascii="Arial" w:eastAsia="Times New Roman" w:hAnsi="Arial" w:cs="Arial"/>
                <w:bCs/>
                <w:kern w:val="0"/>
                <w:sz w:val="22"/>
                <w:szCs w:val="22"/>
                <w:bdr w:val="nil"/>
                <w:shd w:val="clear" w:color="auto" w:fill="FFFFFF"/>
                <w:vertAlign w:val="superscript"/>
                <w:lang w:eastAsia="en-US"/>
              </w:rPr>
              <w:t>2</w:t>
            </w:r>
            <w:r w:rsidRPr="00425BE3">
              <w:rPr>
                <w:rFonts w:ascii="Arial" w:eastAsia="Times New Roman" w:hAnsi="Arial" w:cs="Arial"/>
                <w:bCs/>
                <w:kern w:val="0"/>
                <w:sz w:val="22"/>
                <w:szCs w:val="22"/>
                <w:bdr w:val="nil"/>
                <w:shd w:val="clear" w:color="auto" w:fill="FFFFFF"/>
                <w:lang w:eastAsia="en-US"/>
              </w:rPr>
              <w:t xml:space="preserve"> su galimybe įvažiuoti </w:t>
            </w:r>
            <w:proofErr w:type="spellStart"/>
            <w:r w:rsidRPr="00425BE3">
              <w:rPr>
                <w:rFonts w:ascii="Arial" w:eastAsia="Times New Roman" w:hAnsi="Arial" w:cs="Arial"/>
                <w:bCs/>
                <w:kern w:val="0"/>
                <w:sz w:val="22"/>
                <w:szCs w:val="22"/>
                <w:bdr w:val="nil"/>
                <w:shd w:val="clear" w:color="auto" w:fill="FFFFFF"/>
                <w:lang w:eastAsia="en-US"/>
              </w:rPr>
              <w:t>autokrautuvui</w:t>
            </w:r>
            <w:proofErr w:type="spellEnd"/>
            <w:r w:rsidRPr="00425BE3">
              <w:rPr>
                <w:rFonts w:ascii="Arial" w:eastAsia="Times New Roman" w:hAnsi="Arial" w:cs="Arial"/>
                <w:bCs/>
                <w:kern w:val="0"/>
                <w:sz w:val="22"/>
                <w:szCs w:val="22"/>
                <w:bdr w:val="nil"/>
                <w:shd w:val="clear" w:color="auto" w:fill="FFFFFF"/>
                <w:lang w:eastAsia="en-US"/>
              </w:rPr>
              <w:t>, su stelažais, su sandėliavimo metalinėmis dėžėmis, pastatas visas šildomas. Su geležinkelio įvažiavimu, su tiltiniu kranu iškrovimui/pakrovimui.</w:t>
            </w:r>
          </w:p>
          <w:p w14:paraId="43096176" w14:textId="62B2FB89" w:rsidR="00997EAD" w:rsidRPr="00425BE3" w:rsidRDefault="00997EAD" w:rsidP="00997EA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29DA57D0" w14:textId="1BE8629F" w:rsidR="00683AC8" w:rsidRPr="00425BE3" w:rsidRDefault="009A2E11" w:rsidP="00683AC8">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683AC8" w:rsidRPr="00425BE3">
              <w:rPr>
                <w:rFonts w:ascii="Arial" w:eastAsia="Times New Roman" w:hAnsi="Arial" w:cs="Arial"/>
                <w:bCs/>
                <w:kern w:val="0"/>
                <w:sz w:val="22"/>
                <w:szCs w:val="22"/>
                <w:bdr w:val="nil"/>
                <w:shd w:val="clear" w:color="auto" w:fill="FFFFFF"/>
                <w:lang w:eastAsia="en-US"/>
              </w:rPr>
              <w:t>1.5. Stoginė (</w:t>
            </w:r>
            <w:proofErr w:type="spellStart"/>
            <w:r w:rsidR="00683AC8" w:rsidRPr="00425BE3">
              <w:rPr>
                <w:rFonts w:ascii="Arial" w:eastAsia="Times New Roman" w:hAnsi="Arial" w:cs="Arial"/>
                <w:bCs/>
                <w:kern w:val="0"/>
                <w:sz w:val="22"/>
                <w:szCs w:val="22"/>
                <w:bdr w:val="nil"/>
                <w:shd w:val="clear" w:color="auto" w:fill="FFFFFF"/>
                <w:lang w:eastAsia="en-US"/>
              </w:rPr>
              <w:t>roof</w:t>
            </w:r>
            <w:proofErr w:type="spellEnd"/>
            <w:r w:rsidR="00683AC8" w:rsidRPr="00425BE3">
              <w:rPr>
                <w:rFonts w:ascii="Arial" w:eastAsia="Times New Roman" w:hAnsi="Arial" w:cs="Arial"/>
                <w:bCs/>
                <w:kern w:val="0"/>
                <w:sz w:val="22"/>
                <w:szCs w:val="22"/>
                <w:bdr w:val="nil"/>
                <w:shd w:val="clear" w:color="auto" w:fill="FFFFFF"/>
                <w:lang w:eastAsia="en-US"/>
              </w:rPr>
              <w:t xml:space="preserve"> - </w:t>
            </w:r>
            <w:proofErr w:type="spellStart"/>
            <w:r w:rsidR="00683AC8" w:rsidRPr="00425BE3">
              <w:rPr>
                <w:rFonts w:ascii="Arial" w:eastAsia="Times New Roman" w:hAnsi="Arial" w:cs="Arial"/>
                <w:bCs/>
                <w:kern w:val="0"/>
                <w:sz w:val="22"/>
                <w:szCs w:val="22"/>
                <w:bdr w:val="nil"/>
                <w:shd w:val="clear" w:color="auto" w:fill="FFFFFF"/>
                <w:lang w:eastAsia="en-US"/>
              </w:rPr>
              <w:t>sheltered</w:t>
            </w:r>
            <w:proofErr w:type="spellEnd"/>
            <w:r w:rsidR="00683AC8" w:rsidRPr="00425BE3">
              <w:rPr>
                <w:rFonts w:ascii="Arial" w:eastAsia="Times New Roman" w:hAnsi="Arial" w:cs="Arial"/>
                <w:bCs/>
                <w:kern w:val="0"/>
                <w:sz w:val="22"/>
                <w:szCs w:val="22"/>
                <w:bdr w:val="nil"/>
                <w:shd w:val="clear" w:color="auto" w:fill="FFFFFF"/>
                <w:lang w:eastAsia="en-US"/>
              </w:rPr>
              <w:t xml:space="preserve"> </w:t>
            </w:r>
            <w:proofErr w:type="spellStart"/>
            <w:r w:rsidR="00683AC8" w:rsidRPr="00425BE3">
              <w:rPr>
                <w:rFonts w:ascii="Arial" w:eastAsia="Times New Roman" w:hAnsi="Arial" w:cs="Arial"/>
                <w:bCs/>
                <w:kern w:val="0"/>
                <w:sz w:val="22"/>
                <w:szCs w:val="22"/>
                <w:bdr w:val="nil"/>
                <w:shd w:val="clear" w:color="auto" w:fill="FFFFFF"/>
                <w:lang w:eastAsia="en-US"/>
              </w:rPr>
              <w:t>area</w:t>
            </w:r>
            <w:proofErr w:type="spellEnd"/>
            <w:r w:rsidR="00683AC8" w:rsidRPr="00425BE3">
              <w:rPr>
                <w:rFonts w:ascii="Arial" w:eastAsia="Times New Roman" w:hAnsi="Arial" w:cs="Arial"/>
                <w:bCs/>
                <w:kern w:val="0"/>
                <w:sz w:val="22"/>
                <w:szCs w:val="22"/>
                <w:bdr w:val="nil"/>
                <w:shd w:val="clear" w:color="auto" w:fill="FFFFFF"/>
                <w:lang w:eastAsia="en-US"/>
              </w:rPr>
              <w:t xml:space="preserve"> </w:t>
            </w:r>
            <w:proofErr w:type="spellStart"/>
            <w:r w:rsidR="00683AC8" w:rsidRPr="00425BE3">
              <w:rPr>
                <w:rFonts w:ascii="Arial" w:eastAsia="Times New Roman" w:hAnsi="Arial" w:cs="Arial"/>
                <w:bCs/>
                <w:kern w:val="0"/>
                <w:sz w:val="22"/>
                <w:szCs w:val="22"/>
                <w:bdr w:val="nil"/>
                <w:shd w:val="clear" w:color="auto" w:fill="FFFFFF"/>
                <w:lang w:eastAsia="en-US"/>
              </w:rPr>
              <w:t>for</w:t>
            </w:r>
            <w:proofErr w:type="spellEnd"/>
            <w:r w:rsidR="00683AC8" w:rsidRPr="00425BE3">
              <w:rPr>
                <w:rFonts w:ascii="Arial" w:eastAsia="Times New Roman" w:hAnsi="Arial" w:cs="Arial"/>
                <w:bCs/>
                <w:kern w:val="0"/>
                <w:sz w:val="22"/>
                <w:szCs w:val="22"/>
                <w:bdr w:val="nil"/>
                <w:shd w:val="clear" w:color="auto" w:fill="FFFFFF"/>
                <w:lang w:eastAsia="en-US"/>
              </w:rPr>
              <w:t xml:space="preserve"> </w:t>
            </w:r>
            <w:proofErr w:type="spellStart"/>
            <w:r w:rsidR="00683AC8" w:rsidRPr="00425BE3">
              <w:rPr>
                <w:rFonts w:ascii="Arial" w:eastAsia="Times New Roman" w:hAnsi="Arial" w:cs="Arial"/>
                <w:bCs/>
                <w:kern w:val="0"/>
                <w:sz w:val="22"/>
                <w:szCs w:val="22"/>
                <w:bdr w:val="nil"/>
                <w:shd w:val="clear" w:color="auto" w:fill="FFFFFF"/>
                <w:lang w:eastAsia="en-US"/>
              </w:rPr>
              <w:t>rolling</w:t>
            </w:r>
            <w:proofErr w:type="spellEnd"/>
            <w:r w:rsidR="00683AC8" w:rsidRPr="00425BE3">
              <w:rPr>
                <w:rFonts w:ascii="Arial" w:eastAsia="Times New Roman" w:hAnsi="Arial" w:cs="Arial"/>
                <w:bCs/>
                <w:kern w:val="0"/>
                <w:sz w:val="22"/>
                <w:szCs w:val="22"/>
                <w:bdr w:val="nil"/>
                <w:shd w:val="clear" w:color="auto" w:fill="FFFFFF"/>
                <w:lang w:eastAsia="en-US"/>
              </w:rPr>
              <w:t xml:space="preserve"> </w:t>
            </w:r>
            <w:proofErr w:type="spellStart"/>
            <w:r w:rsidR="00683AC8" w:rsidRPr="00425BE3">
              <w:rPr>
                <w:rFonts w:ascii="Arial" w:eastAsia="Times New Roman" w:hAnsi="Arial" w:cs="Arial"/>
                <w:bCs/>
                <w:kern w:val="0"/>
                <w:sz w:val="22"/>
                <w:szCs w:val="22"/>
                <w:bdr w:val="nil"/>
                <w:shd w:val="clear" w:color="auto" w:fill="FFFFFF"/>
                <w:lang w:eastAsia="en-US"/>
              </w:rPr>
              <w:t>stock</w:t>
            </w:r>
            <w:proofErr w:type="spellEnd"/>
            <w:r w:rsidR="00683AC8" w:rsidRPr="00425BE3">
              <w:rPr>
                <w:rFonts w:ascii="Arial" w:eastAsia="Times New Roman" w:hAnsi="Arial" w:cs="Arial"/>
                <w:bCs/>
                <w:kern w:val="0"/>
                <w:sz w:val="22"/>
                <w:szCs w:val="22"/>
                <w:bdr w:val="nil"/>
                <w:shd w:val="clear" w:color="auto" w:fill="FFFFFF"/>
                <w:lang w:eastAsia="en-US"/>
              </w:rPr>
              <w:t>):</w:t>
            </w:r>
          </w:p>
          <w:p w14:paraId="386791B7" w14:textId="2AD26A5F" w:rsidR="00683AC8" w:rsidRPr="0061093A" w:rsidRDefault="00683AC8" w:rsidP="0061093A">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61093A">
              <w:rPr>
                <w:rFonts w:ascii="Arial" w:eastAsia="Times New Roman" w:hAnsi="Arial" w:cs="Arial"/>
                <w:bCs/>
                <w:kern w:val="0"/>
                <w:sz w:val="22"/>
                <w:szCs w:val="22"/>
                <w:bdr w:val="nil"/>
                <w:shd w:val="clear" w:color="auto" w:fill="FFFFFF"/>
                <w:lang w:eastAsia="en-US"/>
              </w:rPr>
              <w:t xml:space="preserve">Vieta: </w:t>
            </w:r>
            <w:r w:rsidR="008946E7" w:rsidRPr="0061093A">
              <w:rPr>
                <w:rFonts w:ascii="Arial" w:eastAsia="Times New Roman" w:hAnsi="Arial" w:cs="Arial"/>
                <w:bCs/>
                <w:kern w:val="0"/>
                <w:sz w:val="22"/>
                <w:szCs w:val="22"/>
                <w:bdr w:val="nil"/>
                <w:shd w:val="clear" w:color="auto" w:fill="FFFFFF"/>
                <w:lang w:eastAsia="en-US"/>
              </w:rPr>
              <w:t xml:space="preserve"> </w:t>
            </w:r>
            <w:r w:rsidR="00CF2F36" w:rsidRPr="0061093A">
              <w:rPr>
                <w:rFonts w:ascii="Arial" w:eastAsia="Times New Roman" w:hAnsi="Arial" w:cs="Arial"/>
                <w:bCs/>
                <w:kern w:val="0"/>
                <w:sz w:val="22"/>
                <w:szCs w:val="22"/>
                <w:bdr w:val="nil"/>
                <w:shd w:val="clear" w:color="auto" w:fill="FFFFFF"/>
                <w:lang w:eastAsia="en-US"/>
              </w:rPr>
              <w:t>parenkama projektinių pasiūlymų metu, parengus naują s</w:t>
            </w:r>
            <w:r w:rsidR="009A2459" w:rsidRPr="0061093A">
              <w:rPr>
                <w:rFonts w:ascii="Arial" w:eastAsia="Times New Roman" w:hAnsi="Arial" w:cs="Arial"/>
                <w:bCs/>
                <w:kern w:val="0"/>
                <w:sz w:val="22"/>
                <w:szCs w:val="22"/>
                <w:bdr w:val="nil"/>
                <w:shd w:val="clear" w:color="auto" w:fill="FFFFFF"/>
                <w:lang w:eastAsia="en-US"/>
              </w:rPr>
              <w:t>c</w:t>
            </w:r>
            <w:r w:rsidR="00CF2F36" w:rsidRPr="0061093A">
              <w:rPr>
                <w:rFonts w:ascii="Arial" w:eastAsia="Times New Roman" w:hAnsi="Arial" w:cs="Arial"/>
                <w:bCs/>
                <w:kern w:val="0"/>
                <w:sz w:val="22"/>
                <w:szCs w:val="22"/>
                <w:bdr w:val="nil"/>
                <w:shd w:val="clear" w:color="auto" w:fill="FFFFFF"/>
                <w:lang w:eastAsia="en-US"/>
              </w:rPr>
              <w:t>hemą.</w:t>
            </w:r>
          </w:p>
          <w:p w14:paraId="784DFA6F" w14:textId="073847C8" w:rsidR="00683AC8" w:rsidRPr="00425BE3" w:rsidRDefault="00683AC8"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Matmenys: </w:t>
            </w:r>
            <w:r w:rsidR="00FD3522" w:rsidRPr="00425BE3">
              <w:rPr>
                <w:rFonts w:ascii="Arial" w:eastAsia="Times New Roman" w:hAnsi="Arial" w:cs="Arial"/>
                <w:kern w:val="0"/>
                <w:sz w:val="22"/>
                <w:szCs w:val="22"/>
                <w:bdr w:val="nil"/>
                <w:shd w:val="clear" w:color="auto" w:fill="FFFFFF"/>
                <w:lang w:eastAsia="en-US"/>
              </w:rPr>
              <w:t xml:space="preserve">2 </w:t>
            </w:r>
            <w:r w:rsidR="00FD3522" w:rsidRPr="00425BE3">
              <w:rPr>
                <w:rFonts w:ascii="Arial" w:eastAsia="Times New Roman" w:hAnsi="Arial" w:cs="Arial"/>
                <w:bCs/>
                <w:kern w:val="0"/>
                <w:sz w:val="22"/>
                <w:szCs w:val="22"/>
                <w:bdr w:val="nil"/>
                <w:shd w:val="clear" w:color="auto" w:fill="FFFFFF"/>
                <w:lang w:eastAsia="en-US"/>
              </w:rPr>
              <w:t>kelia</w:t>
            </w:r>
            <w:r w:rsidR="00E60C3F" w:rsidRPr="00425BE3">
              <w:rPr>
                <w:rFonts w:ascii="Arial" w:eastAsia="Times New Roman" w:hAnsi="Arial" w:cs="Arial"/>
                <w:bCs/>
                <w:kern w:val="0"/>
                <w:sz w:val="22"/>
                <w:szCs w:val="22"/>
                <w:bdr w:val="nil"/>
                <w:shd w:val="clear" w:color="auto" w:fill="FFFFFF"/>
                <w:lang w:eastAsia="en-US"/>
              </w:rPr>
              <w:t>ms</w:t>
            </w:r>
            <w:r w:rsidR="009A2E11" w:rsidRPr="00425BE3">
              <w:rPr>
                <w:rFonts w:ascii="Arial" w:eastAsia="Times New Roman" w:hAnsi="Arial" w:cs="Arial"/>
                <w:bCs/>
                <w:kern w:val="0"/>
                <w:sz w:val="22"/>
                <w:szCs w:val="22"/>
                <w:bdr w:val="nil"/>
                <w:shd w:val="clear" w:color="auto" w:fill="FFFFFF"/>
                <w:lang w:eastAsia="en-US"/>
              </w:rPr>
              <w:t xml:space="preserve"> ilgis </w:t>
            </w:r>
            <w:r w:rsidR="008C5810" w:rsidRPr="00425BE3">
              <w:rPr>
                <w:rFonts w:ascii="Arial" w:eastAsia="Times New Roman" w:hAnsi="Arial" w:cs="Arial"/>
                <w:bCs/>
                <w:kern w:val="0"/>
                <w:sz w:val="22"/>
                <w:szCs w:val="22"/>
                <w:bdr w:val="nil"/>
                <w:shd w:val="clear" w:color="auto" w:fill="FFFFFF"/>
                <w:lang w:eastAsia="en-US"/>
              </w:rPr>
              <w:t xml:space="preserve">ne mažiau </w:t>
            </w:r>
            <w:r w:rsidR="0043352C" w:rsidRPr="00425BE3">
              <w:rPr>
                <w:rFonts w:ascii="Arial" w:eastAsia="Times New Roman" w:hAnsi="Arial" w:cs="Arial"/>
                <w:bCs/>
                <w:kern w:val="0"/>
                <w:sz w:val="22"/>
                <w:szCs w:val="22"/>
                <w:bdr w:val="nil"/>
                <w:shd w:val="clear" w:color="auto" w:fill="FFFFFF"/>
                <w:lang w:eastAsia="en-US"/>
              </w:rPr>
              <w:t xml:space="preserve">kaip </w:t>
            </w:r>
            <w:r w:rsidR="009A2E11" w:rsidRPr="00425BE3">
              <w:rPr>
                <w:rFonts w:ascii="Arial" w:eastAsia="Times New Roman" w:hAnsi="Arial" w:cs="Arial"/>
                <w:bCs/>
                <w:kern w:val="0"/>
                <w:sz w:val="22"/>
                <w:szCs w:val="22"/>
                <w:bdr w:val="nil"/>
                <w:shd w:val="clear" w:color="auto" w:fill="FFFFFF"/>
                <w:lang w:eastAsia="en-US"/>
              </w:rPr>
              <w:t>100m</w:t>
            </w:r>
            <w:r w:rsidR="008C5810" w:rsidRPr="00425BE3">
              <w:rPr>
                <w:rFonts w:ascii="Arial" w:eastAsia="Times New Roman" w:hAnsi="Arial" w:cs="Arial"/>
                <w:bCs/>
                <w:kern w:val="0"/>
                <w:sz w:val="22"/>
                <w:szCs w:val="22"/>
                <w:bdr w:val="nil"/>
                <w:shd w:val="clear" w:color="auto" w:fill="FFFFFF"/>
                <w:lang w:eastAsia="en-US"/>
              </w:rPr>
              <w:t>;</w:t>
            </w:r>
            <w:r w:rsidR="00FD3522" w:rsidRPr="00425BE3">
              <w:rPr>
                <w:rFonts w:ascii="Arial" w:eastAsia="Times New Roman" w:hAnsi="Arial" w:cs="Arial"/>
                <w:bCs/>
                <w:kern w:val="0"/>
                <w:sz w:val="22"/>
                <w:szCs w:val="22"/>
                <w:bdr w:val="nil"/>
                <w:shd w:val="clear" w:color="auto" w:fill="FFFFFF"/>
                <w:lang w:eastAsia="en-US"/>
              </w:rPr>
              <w:t xml:space="preserve"> </w:t>
            </w:r>
          </w:p>
          <w:p w14:paraId="628D762C" w14:textId="751CF5AE" w:rsidR="00683AC8" w:rsidRPr="00425BE3" w:rsidRDefault="00683AC8"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Paskirtis: geležinkelio infrastruktūros priežiūros</w:t>
            </w:r>
            <w:r w:rsidR="0054463B">
              <w:rPr>
                <w:rFonts w:ascii="Arial" w:eastAsia="Times New Roman" w:hAnsi="Arial" w:cs="Arial"/>
                <w:bCs/>
                <w:kern w:val="0"/>
                <w:sz w:val="22"/>
                <w:szCs w:val="22"/>
                <w:bdr w:val="nil"/>
                <w:shd w:val="clear" w:color="auto" w:fill="FFFFFF"/>
                <w:lang w:eastAsia="en-US"/>
              </w:rPr>
              <w:t xml:space="preserve"> </w:t>
            </w:r>
            <w:r w:rsidRPr="00425BE3">
              <w:rPr>
                <w:rFonts w:ascii="Arial" w:eastAsia="Times New Roman" w:hAnsi="Arial" w:cs="Arial"/>
                <w:bCs/>
                <w:kern w:val="0"/>
                <w:sz w:val="22"/>
                <w:szCs w:val="22"/>
                <w:bdr w:val="nil"/>
                <w:shd w:val="clear" w:color="auto" w:fill="FFFFFF"/>
                <w:lang w:eastAsia="en-US"/>
              </w:rPr>
              <w:t>riedmenų saugojimui esant nepalankioms oro sąlygoms.</w:t>
            </w:r>
          </w:p>
          <w:p w14:paraId="563781B2" w14:textId="77777777" w:rsidR="00DC16A0" w:rsidRPr="00425BE3" w:rsidRDefault="00DC16A0" w:rsidP="00460703">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1CCDB4AB" w14:textId="47579E7D" w:rsidR="00F45701" w:rsidRPr="00425BE3" w:rsidRDefault="009A2E11" w:rsidP="00F45701">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
                <w:bCs/>
                <w:kern w:val="0"/>
                <w:sz w:val="22"/>
                <w:szCs w:val="22"/>
                <w:bdr w:val="nil"/>
                <w:shd w:val="clear" w:color="auto" w:fill="FFFFFF"/>
                <w:lang w:eastAsia="en-US"/>
              </w:rPr>
              <w:t>6.</w:t>
            </w:r>
            <w:r w:rsidR="00C92D7A" w:rsidRPr="00425BE3">
              <w:rPr>
                <w:rFonts w:ascii="Arial" w:eastAsia="Times New Roman" w:hAnsi="Arial" w:cs="Arial"/>
                <w:b/>
                <w:bCs/>
                <w:kern w:val="0"/>
                <w:sz w:val="22"/>
                <w:szCs w:val="22"/>
                <w:bdr w:val="nil"/>
                <w:shd w:val="clear" w:color="auto" w:fill="FFFFFF"/>
                <w:lang w:eastAsia="en-US"/>
              </w:rPr>
              <w:t xml:space="preserve">2. </w:t>
            </w:r>
            <w:r w:rsidR="00F45701" w:rsidRPr="00425BE3">
              <w:rPr>
                <w:rFonts w:ascii="Arial" w:eastAsia="Times New Roman" w:hAnsi="Arial" w:cs="Arial"/>
                <w:b/>
                <w:bCs/>
                <w:kern w:val="0"/>
                <w:sz w:val="22"/>
                <w:szCs w:val="22"/>
                <w:bdr w:val="nil"/>
                <w:shd w:val="clear" w:color="auto" w:fill="FFFFFF"/>
                <w:lang w:eastAsia="en-US"/>
              </w:rPr>
              <w:t>Technologinės aikštelės ir dangos:</w:t>
            </w:r>
          </w:p>
          <w:p w14:paraId="1A98D067" w14:textId="524FAA15" w:rsidR="00F45701" w:rsidRPr="00425BE3" w:rsidRDefault="009A2E11" w:rsidP="00DF439F">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C83E77" w:rsidRPr="00425BE3">
              <w:rPr>
                <w:rFonts w:ascii="Arial" w:eastAsia="Times New Roman" w:hAnsi="Arial" w:cs="Arial"/>
                <w:bCs/>
                <w:kern w:val="0"/>
                <w:sz w:val="22"/>
                <w:szCs w:val="22"/>
                <w:bdr w:val="nil"/>
                <w:shd w:val="clear" w:color="auto" w:fill="FFFFFF"/>
                <w:lang w:eastAsia="en-US"/>
              </w:rPr>
              <w:t xml:space="preserve">2.1. </w:t>
            </w:r>
            <w:r w:rsidR="00F45701" w:rsidRPr="00425BE3">
              <w:rPr>
                <w:rFonts w:ascii="Arial" w:eastAsia="Times New Roman" w:hAnsi="Arial" w:cs="Arial"/>
                <w:bCs/>
                <w:kern w:val="0"/>
                <w:sz w:val="22"/>
                <w:szCs w:val="22"/>
                <w:bdr w:val="nil"/>
                <w:shd w:val="clear" w:color="auto" w:fill="FFFFFF"/>
                <w:lang w:eastAsia="en-US"/>
              </w:rPr>
              <w:t>Iešmų ir pabėgių sandėliavimo aikštelė (</w:t>
            </w:r>
            <w:proofErr w:type="spellStart"/>
            <w:r w:rsidR="00C4298B" w:rsidRPr="00425BE3">
              <w:rPr>
                <w:rFonts w:ascii="Arial" w:eastAsia="Times New Roman" w:hAnsi="Arial" w:cs="Arial"/>
                <w:bCs/>
                <w:kern w:val="0"/>
                <w:sz w:val="22"/>
                <w:szCs w:val="22"/>
                <w:bdr w:val="nil"/>
                <w:shd w:val="clear" w:color="auto" w:fill="FFFFFF"/>
                <w:lang w:eastAsia="en-US"/>
              </w:rPr>
              <w:t>disconnectors</w:t>
            </w:r>
            <w:proofErr w:type="spellEnd"/>
            <w:r w:rsidR="00F45701" w:rsidRPr="00425BE3">
              <w:rPr>
                <w:rFonts w:ascii="Arial" w:eastAsia="Times New Roman" w:hAnsi="Arial" w:cs="Arial"/>
                <w:bCs/>
                <w:kern w:val="0"/>
                <w:sz w:val="22"/>
                <w:szCs w:val="22"/>
                <w:bdr w:val="nil"/>
                <w:shd w:val="clear" w:color="auto" w:fill="FFFFFF"/>
                <w:lang w:eastAsia="en-US"/>
              </w:rPr>
              <w:t xml:space="preserve"> </w:t>
            </w:r>
            <w:proofErr w:type="spellStart"/>
            <w:r w:rsidR="00F45701" w:rsidRPr="00425BE3">
              <w:rPr>
                <w:rFonts w:ascii="Arial" w:eastAsia="Times New Roman" w:hAnsi="Arial" w:cs="Arial"/>
                <w:bCs/>
                <w:kern w:val="0"/>
                <w:sz w:val="22"/>
                <w:szCs w:val="22"/>
                <w:bdr w:val="nil"/>
                <w:shd w:val="clear" w:color="auto" w:fill="FFFFFF"/>
                <w:lang w:eastAsia="en-US"/>
              </w:rPr>
              <w:t>and</w:t>
            </w:r>
            <w:proofErr w:type="spellEnd"/>
            <w:r w:rsidR="00F45701" w:rsidRPr="00425BE3">
              <w:rPr>
                <w:rFonts w:ascii="Arial" w:eastAsia="Times New Roman" w:hAnsi="Arial" w:cs="Arial"/>
                <w:bCs/>
                <w:kern w:val="0"/>
                <w:sz w:val="22"/>
                <w:szCs w:val="22"/>
                <w:bdr w:val="nil"/>
                <w:shd w:val="clear" w:color="auto" w:fill="FFFFFF"/>
                <w:lang w:eastAsia="en-US"/>
              </w:rPr>
              <w:t xml:space="preserve"> </w:t>
            </w:r>
            <w:proofErr w:type="spellStart"/>
            <w:r w:rsidR="00F45701" w:rsidRPr="00425BE3">
              <w:rPr>
                <w:rFonts w:ascii="Arial" w:eastAsia="Times New Roman" w:hAnsi="Arial" w:cs="Arial"/>
                <w:bCs/>
                <w:kern w:val="0"/>
                <w:sz w:val="22"/>
                <w:szCs w:val="22"/>
                <w:bdr w:val="nil"/>
                <w:shd w:val="clear" w:color="auto" w:fill="FFFFFF"/>
                <w:lang w:eastAsia="en-US"/>
              </w:rPr>
              <w:t>sleepers</w:t>
            </w:r>
            <w:proofErr w:type="spellEnd"/>
            <w:r w:rsidR="00F45701" w:rsidRPr="00425BE3">
              <w:rPr>
                <w:rFonts w:ascii="Arial" w:eastAsia="Times New Roman" w:hAnsi="Arial" w:cs="Arial"/>
                <w:bCs/>
                <w:kern w:val="0"/>
                <w:sz w:val="22"/>
                <w:szCs w:val="22"/>
                <w:bdr w:val="nil"/>
                <w:shd w:val="clear" w:color="auto" w:fill="FFFFFF"/>
                <w:lang w:eastAsia="en-US"/>
              </w:rPr>
              <w:t xml:space="preserve"> </w:t>
            </w:r>
            <w:proofErr w:type="spellStart"/>
            <w:r w:rsidR="00F45701" w:rsidRPr="00425BE3">
              <w:rPr>
                <w:rFonts w:ascii="Arial" w:eastAsia="Times New Roman" w:hAnsi="Arial" w:cs="Arial"/>
                <w:bCs/>
                <w:kern w:val="0"/>
                <w:sz w:val="22"/>
                <w:szCs w:val="22"/>
                <w:bdr w:val="nil"/>
                <w:shd w:val="clear" w:color="auto" w:fill="FFFFFF"/>
                <w:lang w:eastAsia="en-US"/>
              </w:rPr>
              <w:t>stock</w:t>
            </w:r>
            <w:proofErr w:type="spellEnd"/>
            <w:r w:rsidR="00F45701" w:rsidRPr="00425BE3">
              <w:rPr>
                <w:rFonts w:ascii="Arial" w:eastAsia="Times New Roman" w:hAnsi="Arial" w:cs="Arial"/>
                <w:bCs/>
                <w:kern w:val="0"/>
                <w:sz w:val="22"/>
                <w:szCs w:val="22"/>
                <w:bdr w:val="nil"/>
                <w:shd w:val="clear" w:color="auto" w:fill="FFFFFF"/>
                <w:lang w:eastAsia="en-US"/>
              </w:rPr>
              <w:t xml:space="preserve"> </w:t>
            </w:r>
            <w:proofErr w:type="spellStart"/>
            <w:r w:rsidR="00F45701" w:rsidRPr="00425BE3">
              <w:rPr>
                <w:rFonts w:ascii="Arial" w:eastAsia="Times New Roman" w:hAnsi="Arial" w:cs="Arial"/>
                <w:bCs/>
                <w:kern w:val="0"/>
                <w:sz w:val="22"/>
                <w:szCs w:val="22"/>
                <w:bdr w:val="nil"/>
                <w:shd w:val="clear" w:color="auto" w:fill="FFFFFF"/>
                <w:lang w:eastAsia="en-US"/>
              </w:rPr>
              <w:t>area</w:t>
            </w:r>
            <w:proofErr w:type="spellEnd"/>
            <w:r w:rsidR="00F45701" w:rsidRPr="00425BE3">
              <w:rPr>
                <w:rFonts w:ascii="Arial" w:eastAsia="Times New Roman" w:hAnsi="Arial" w:cs="Arial"/>
                <w:bCs/>
                <w:kern w:val="0"/>
                <w:sz w:val="22"/>
                <w:szCs w:val="22"/>
                <w:bdr w:val="nil"/>
                <w:shd w:val="clear" w:color="auto" w:fill="FFFFFF"/>
                <w:lang w:eastAsia="en-US"/>
              </w:rPr>
              <w:t>)</w:t>
            </w:r>
            <w:r w:rsidR="004A48B4" w:rsidRPr="00425BE3">
              <w:rPr>
                <w:rFonts w:ascii="Arial" w:eastAsia="Times New Roman" w:hAnsi="Arial" w:cs="Arial"/>
                <w:bCs/>
                <w:kern w:val="0"/>
                <w:sz w:val="22"/>
                <w:szCs w:val="22"/>
                <w:bdr w:val="nil"/>
                <w:shd w:val="clear" w:color="auto" w:fill="FFFFFF"/>
                <w:lang w:eastAsia="en-US"/>
              </w:rPr>
              <w:t xml:space="preserve"> kartu su bėgių sandėliavimo aikštelė (</w:t>
            </w:r>
            <w:proofErr w:type="spellStart"/>
            <w:r w:rsidR="004A48B4" w:rsidRPr="00425BE3">
              <w:rPr>
                <w:rFonts w:ascii="Arial" w:eastAsia="Times New Roman" w:hAnsi="Arial" w:cs="Arial"/>
                <w:bCs/>
                <w:kern w:val="0"/>
                <w:sz w:val="22"/>
                <w:szCs w:val="22"/>
                <w:bdr w:val="nil"/>
                <w:shd w:val="clear" w:color="auto" w:fill="FFFFFF"/>
                <w:lang w:eastAsia="en-US"/>
              </w:rPr>
              <w:t>rail</w:t>
            </w:r>
            <w:proofErr w:type="spellEnd"/>
            <w:r w:rsidR="004A48B4" w:rsidRPr="00425BE3">
              <w:rPr>
                <w:rFonts w:ascii="Arial" w:eastAsia="Times New Roman" w:hAnsi="Arial" w:cs="Arial"/>
                <w:bCs/>
                <w:kern w:val="0"/>
                <w:sz w:val="22"/>
                <w:szCs w:val="22"/>
                <w:bdr w:val="nil"/>
                <w:shd w:val="clear" w:color="auto" w:fill="FFFFFF"/>
                <w:lang w:eastAsia="en-US"/>
              </w:rPr>
              <w:t xml:space="preserve"> </w:t>
            </w:r>
            <w:proofErr w:type="spellStart"/>
            <w:r w:rsidR="004A48B4" w:rsidRPr="00425BE3">
              <w:rPr>
                <w:rFonts w:ascii="Arial" w:eastAsia="Times New Roman" w:hAnsi="Arial" w:cs="Arial"/>
                <w:bCs/>
                <w:kern w:val="0"/>
                <w:sz w:val="22"/>
                <w:szCs w:val="22"/>
                <w:bdr w:val="nil"/>
                <w:shd w:val="clear" w:color="auto" w:fill="FFFFFF"/>
                <w:lang w:eastAsia="en-US"/>
              </w:rPr>
              <w:t>stock</w:t>
            </w:r>
            <w:proofErr w:type="spellEnd"/>
            <w:r w:rsidR="004A48B4" w:rsidRPr="00425BE3">
              <w:rPr>
                <w:rFonts w:ascii="Arial" w:eastAsia="Times New Roman" w:hAnsi="Arial" w:cs="Arial"/>
                <w:bCs/>
                <w:kern w:val="0"/>
                <w:sz w:val="22"/>
                <w:szCs w:val="22"/>
                <w:bdr w:val="nil"/>
                <w:shd w:val="clear" w:color="auto" w:fill="FFFFFF"/>
                <w:lang w:eastAsia="en-US"/>
              </w:rPr>
              <w:t xml:space="preserve"> </w:t>
            </w:r>
            <w:proofErr w:type="spellStart"/>
            <w:r w:rsidR="004A48B4" w:rsidRPr="00425BE3">
              <w:rPr>
                <w:rFonts w:ascii="Arial" w:eastAsia="Times New Roman" w:hAnsi="Arial" w:cs="Arial"/>
                <w:bCs/>
                <w:kern w:val="0"/>
                <w:sz w:val="22"/>
                <w:szCs w:val="22"/>
                <w:bdr w:val="nil"/>
                <w:shd w:val="clear" w:color="auto" w:fill="FFFFFF"/>
                <w:lang w:eastAsia="en-US"/>
              </w:rPr>
              <w:t>slab</w:t>
            </w:r>
            <w:proofErr w:type="spellEnd"/>
            <w:r w:rsidR="004A48B4" w:rsidRPr="00425BE3">
              <w:rPr>
                <w:rFonts w:ascii="Arial" w:eastAsia="Times New Roman" w:hAnsi="Arial" w:cs="Arial"/>
                <w:bCs/>
                <w:kern w:val="0"/>
                <w:sz w:val="22"/>
                <w:szCs w:val="22"/>
                <w:bdr w:val="nil"/>
                <w:shd w:val="clear" w:color="auto" w:fill="FFFFFF"/>
                <w:lang w:eastAsia="en-US"/>
              </w:rPr>
              <w:t>)</w:t>
            </w:r>
            <w:r w:rsidR="00F45701" w:rsidRPr="00425BE3">
              <w:rPr>
                <w:rFonts w:ascii="Arial" w:eastAsia="Times New Roman" w:hAnsi="Arial" w:cs="Arial"/>
                <w:bCs/>
                <w:kern w:val="0"/>
                <w:sz w:val="22"/>
                <w:szCs w:val="22"/>
                <w:bdr w:val="nil"/>
                <w:shd w:val="clear" w:color="auto" w:fill="FFFFFF"/>
                <w:lang w:eastAsia="en-US"/>
              </w:rPr>
              <w:t>:</w:t>
            </w:r>
          </w:p>
          <w:p w14:paraId="78A488B2" w14:textId="47305622" w:rsidR="005C15F8" w:rsidRPr="00425BE3" w:rsidRDefault="005C15F8" w:rsidP="00DF439F">
            <w:pPr>
              <w:widowControl/>
              <w:shd w:val="clear" w:color="auto" w:fill="FFFFFF" w:themeFill="background1"/>
              <w:suppressAutoHyphens w:val="0"/>
              <w:spacing w:line="276" w:lineRule="auto"/>
              <w:jc w:val="both"/>
              <w:rPr>
                <w:rFonts w:ascii="Arial" w:eastAsia="Times New Roman" w:hAnsi="Arial" w:cs="Arial"/>
              </w:rPr>
            </w:pPr>
          </w:p>
          <w:p w14:paraId="6CFF6E82" w14:textId="77777777" w:rsidR="00DF439F" w:rsidRPr="00425BE3" w:rsidRDefault="00DF439F" w:rsidP="00DF439F">
            <w:pPr>
              <w:widowControl/>
              <w:shd w:val="clear" w:color="auto" w:fill="FFFFFF" w:themeFill="background1"/>
              <w:suppressAutoHyphens w:val="0"/>
              <w:spacing w:line="276" w:lineRule="auto"/>
              <w:jc w:val="both"/>
              <w:rPr>
                <w:rFonts w:ascii="Arial" w:eastAsia="Times New Roman" w:hAnsi="Arial" w:cs="Arial"/>
                <w:sz w:val="22"/>
                <w:szCs w:val="22"/>
                <w:bdr w:val="nil"/>
                <w:shd w:val="clear" w:color="auto" w:fill="FFFFFF"/>
              </w:rPr>
            </w:pPr>
            <w:r w:rsidRPr="00425BE3">
              <w:rPr>
                <w:rFonts w:ascii="Arial" w:eastAsia="Times New Roman" w:hAnsi="Arial" w:cs="Arial"/>
                <w:sz w:val="22"/>
                <w:szCs w:val="22"/>
                <w:bdr w:val="nil"/>
                <w:shd w:val="clear" w:color="auto" w:fill="FFFFFF"/>
              </w:rPr>
              <w:t xml:space="preserve">Komplektavimo bazė: kietos dangos aikštelė(betonas) ~6000m2 plotas (su </w:t>
            </w:r>
            <w:proofErr w:type="spellStart"/>
            <w:r w:rsidRPr="00425BE3">
              <w:rPr>
                <w:rFonts w:ascii="Arial" w:eastAsia="Times New Roman" w:hAnsi="Arial" w:cs="Arial"/>
                <w:sz w:val="22"/>
                <w:szCs w:val="22"/>
                <w:bdr w:val="nil"/>
                <w:shd w:val="clear" w:color="auto" w:fill="FFFFFF"/>
              </w:rPr>
              <w:t>pokraniniu</w:t>
            </w:r>
            <w:proofErr w:type="spellEnd"/>
            <w:r w:rsidRPr="00425BE3">
              <w:rPr>
                <w:rFonts w:ascii="Arial" w:eastAsia="Times New Roman" w:hAnsi="Arial" w:cs="Arial"/>
                <w:sz w:val="22"/>
                <w:szCs w:val="22"/>
                <w:bdr w:val="nil"/>
                <w:shd w:val="clear" w:color="auto" w:fill="FFFFFF"/>
              </w:rPr>
              <w:t xml:space="preserve"> keliu) su ožiniu kranu, abiejų vėžių privažiavimu ir automobilių privažiavimu (sunkvežimių su puspriekabe galimybė atvažiuoti, išvažiuoti, apsisukti).</w:t>
            </w:r>
          </w:p>
          <w:p w14:paraId="76E69196" w14:textId="77777777" w:rsidR="00DF439F" w:rsidRPr="00425BE3" w:rsidRDefault="00DF439F" w:rsidP="007B2A9C">
            <w:pPr>
              <w:widowControl/>
              <w:shd w:val="clear" w:color="auto" w:fill="FFFFFF" w:themeFill="background1"/>
              <w:suppressAutoHyphens w:val="0"/>
              <w:spacing w:line="276" w:lineRule="auto"/>
              <w:jc w:val="both"/>
              <w:rPr>
                <w:rFonts w:ascii="Arial" w:eastAsia="Times New Roman" w:hAnsi="Arial" w:cs="Arial"/>
                <w:bdr w:val="nil"/>
                <w:shd w:val="clear" w:color="auto" w:fill="FFFFFF"/>
              </w:rPr>
            </w:pPr>
          </w:p>
          <w:p w14:paraId="532C7D06" w14:textId="2699C365" w:rsidR="00F45701" w:rsidRPr="00425BE3" w:rsidRDefault="00255C09" w:rsidP="00F45701">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C83E77" w:rsidRPr="00425BE3">
              <w:rPr>
                <w:rFonts w:ascii="Arial" w:eastAsia="Times New Roman" w:hAnsi="Arial" w:cs="Arial"/>
                <w:bCs/>
                <w:kern w:val="0"/>
                <w:sz w:val="22"/>
                <w:szCs w:val="22"/>
                <w:bdr w:val="nil"/>
                <w:shd w:val="clear" w:color="auto" w:fill="FFFFFF"/>
                <w:lang w:eastAsia="en-US"/>
              </w:rPr>
              <w:t xml:space="preserve">2.3. </w:t>
            </w:r>
            <w:r w:rsidR="00F45701" w:rsidRPr="00425BE3">
              <w:rPr>
                <w:rFonts w:ascii="Arial" w:eastAsia="Times New Roman" w:hAnsi="Arial" w:cs="Arial"/>
                <w:bCs/>
                <w:kern w:val="0"/>
                <w:sz w:val="22"/>
                <w:szCs w:val="22"/>
                <w:bdr w:val="nil"/>
                <w:shd w:val="clear" w:color="auto" w:fill="FFFFFF"/>
                <w:lang w:eastAsia="en-US"/>
              </w:rPr>
              <w:t xml:space="preserve">Geležinkelio keliai ant </w:t>
            </w:r>
            <w:proofErr w:type="spellStart"/>
            <w:r w:rsidR="00F45701" w:rsidRPr="00425BE3">
              <w:rPr>
                <w:rFonts w:ascii="Arial" w:eastAsia="Times New Roman" w:hAnsi="Arial" w:cs="Arial"/>
                <w:bCs/>
                <w:kern w:val="0"/>
                <w:sz w:val="22"/>
                <w:szCs w:val="22"/>
                <w:bdr w:val="nil"/>
                <w:shd w:val="clear" w:color="auto" w:fill="FFFFFF"/>
                <w:lang w:eastAsia="en-US"/>
              </w:rPr>
              <w:t>bebalastės</w:t>
            </w:r>
            <w:proofErr w:type="spellEnd"/>
            <w:r w:rsidR="00F45701" w:rsidRPr="00425BE3">
              <w:rPr>
                <w:rFonts w:ascii="Arial" w:eastAsia="Times New Roman" w:hAnsi="Arial" w:cs="Arial"/>
                <w:bCs/>
                <w:kern w:val="0"/>
                <w:sz w:val="22"/>
                <w:szCs w:val="22"/>
                <w:bdr w:val="nil"/>
                <w:shd w:val="clear" w:color="auto" w:fill="FFFFFF"/>
                <w:lang w:eastAsia="en-US"/>
              </w:rPr>
              <w:t xml:space="preserve"> plokštės</w:t>
            </w:r>
            <w:r w:rsidR="000A7756" w:rsidRPr="00425BE3">
              <w:rPr>
                <w:rFonts w:ascii="Arial" w:eastAsia="Times New Roman" w:hAnsi="Arial" w:cs="Arial"/>
                <w:bCs/>
                <w:kern w:val="0"/>
                <w:sz w:val="22"/>
                <w:szCs w:val="22"/>
                <w:bdr w:val="nil"/>
                <w:shd w:val="clear" w:color="auto" w:fill="FFFFFF"/>
                <w:lang w:eastAsia="en-US"/>
              </w:rPr>
              <w:t xml:space="preserve"> </w:t>
            </w:r>
            <w:r w:rsidR="000A7756" w:rsidRPr="00425BE3">
              <w:rPr>
                <w:rFonts w:ascii="Arial" w:eastAsia="Times New Roman" w:hAnsi="Arial" w:cs="Arial"/>
                <w:kern w:val="0"/>
                <w:sz w:val="22"/>
                <w:szCs w:val="22"/>
                <w:bdr w:val="nil"/>
                <w:shd w:val="clear" w:color="auto" w:fill="FFFFFF"/>
                <w:lang w:eastAsia="en-US"/>
              </w:rPr>
              <w:t>(</w:t>
            </w:r>
            <w:proofErr w:type="spellStart"/>
            <w:r w:rsidR="000A7756" w:rsidRPr="00425BE3">
              <w:rPr>
                <w:rFonts w:ascii="Arial" w:eastAsia="Times New Roman" w:hAnsi="Arial" w:cs="Arial"/>
                <w:kern w:val="0"/>
                <w:sz w:val="22"/>
                <w:szCs w:val="22"/>
                <w:bdr w:val="nil"/>
                <w:shd w:val="clear" w:color="auto" w:fill="FFFFFF"/>
                <w:lang w:eastAsia="en-US"/>
              </w:rPr>
              <w:t>embedded</w:t>
            </w:r>
            <w:proofErr w:type="spellEnd"/>
            <w:r w:rsidR="000A7756" w:rsidRPr="00425BE3">
              <w:rPr>
                <w:rFonts w:ascii="Arial" w:eastAsia="Times New Roman" w:hAnsi="Arial" w:cs="Arial"/>
                <w:kern w:val="0"/>
                <w:sz w:val="22"/>
                <w:szCs w:val="22"/>
                <w:bdr w:val="nil"/>
                <w:shd w:val="clear" w:color="auto" w:fill="FFFFFF"/>
                <w:lang w:eastAsia="en-US"/>
              </w:rPr>
              <w:t xml:space="preserve"> </w:t>
            </w:r>
            <w:proofErr w:type="spellStart"/>
            <w:r w:rsidR="000A7756" w:rsidRPr="00425BE3">
              <w:rPr>
                <w:rFonts w:ascii="Arial" w:eastAsia="Times New Roman" w:hAnsi="Arial" w:cs="Arial"/>
                <w:kern w:val="0"/>
                <w:sz w:val="22"/>
                <w:szCs w:val="22"/>
                <w:bdr w:val="nil"/>
                <w:shd w:val="clear" w:color="auto" w:fill="FFFFFF"/>
                <w:lang w:eastAsia="en-US"/>
              </w:rPr>
              <w:t>rail</w:t>
            </w:r>
            <w:proofErr w:type="spellEnd"/>
            <w:r w:rsidR="000A7756" w:rsidRPr="00425BE3">
              <w:rPr>
                <w:rFonts w:ascii="Arial" w:eastAsia="Times New Roman" w:hAnsi="Arial" w:cs="Arial"/>
                <w:kern w:val="0"/>
                <w:sz w:val="22"/>
                <w:szCs w:val="22"/>
                <w:bdr w:val="nil"/>
                <w:shd w:val="clear" w:color="auto" w:fill="FFFFFF"/>
                <w:lang w:eastAsia="en-US"/>
              </w:rPr>
              <w:t xml:space="preserve"> </w:t>
            </w:r>
            <w:proofErr w:type="spellStart"/>
            <w:r w:rsidR="000A7756" w:rsidRPr="00425BE3">
              <w:rPr>
                <w:rFonts w:ascii="Arial" w:eastAsia="Times New Roman" w:hAnsi="Arial" w:cs="Arial"/>
                <w:kern w:val="0"/>
                <w:sz w:val="22"/>
                <w:szCs w:val="22"/>
                <w:bdr w:val="nil"/>
                <w:shd w:val="clear" w:color="auto" w:fill="FFFFFF"/>
                <w:lang w:eastAsia="en-US"/>
              </w:rPr>
              <w:t>system</w:t>
            </w:r>
            <w:proofErr w:type="spellEnd"/>
            <w:r w:rsidR="000A7756" w:rsidRPr="00425BE3">
              <w:rPr>
                <w:rFonts w:ascii="Arial" w:eastAsia="Times New Roman" w:hAnsi="Arial" w:cs="Arial"/>
                <w:kern w:val="0"/>
                <w:sz w:val="22"/>
                <w:szCs w:val="22"/>
                <w:bdr w:val="nil"/>
                <w:shd w:val="clear" w:color="auto" w:fill="FFFFFF"/>
                <w:lang w:eastAsia="en-US"/>
              </w:rPr>
              <w:t>)</w:t>
            </w:r>
            <w:r w:rsidR="00F45701" w:rsidRPr="00425BE3">
              <w:rPr>
                <w:rFonts w:ascii="Arial" w:eastAsia="Times New Roman" w:hAnsi="Arial" w:cs="Arial"/>
                <w:bCs/>
                <w:kern w:val="0"/>
                <w:sz w:val="22"/>
                <w:szCs w:val="22"/>
                <w:bdr w:val="nil"/>
                <w:shd w:val="clear" w:color="auto" w:fill="FFFFFF"/>
                <w:lang w:eastAsia="en-US"/>
              </w:rPr>
              <w:t xml:space="preserve"> arba uždengti gelžbetoninėmis plokštėmis (</w:t>
            </w:r>
            <w:proofErr w:type="spellStart"/>
            <w:r w:rsidR="00F45701" w:rsidRPr="00425BE3">
              <w:rPr>
                <w:rFonts w:ascii="Arial" w:eastAsia="Times New Roman" w:hAnsi="Arial" w:cs="Arial"/>
                <w:bCs/>
                <w:kern w:val="0"/>
                <w:sz w:val="22"/>
                <w:szCs w:val="22"/>
                <w:bdr w:val="nil"/>
                <w:shd w:val="clear" w:color="auto" w:fill="FFFFFF"/>
                <w:lang w:eastAsia="en-US"/>
              </w:rPr>
              <w:t>track</w:t>
            </w:r>
            <w:proofErr w:type="spellEnd"/>
            <w:r w:rsidR="00F45701" w:rsidRPr="00425BE3">
              <w:rPr>
                <w:rFonts w:ascii="Arial" w:eastAsia="Times New Roman" w:hAnsi="Arial" w:cs="Arial"/>
                <w:bCs/>
                <w:kern w:val="0"/>
                <w:sz w:val="22"/>
                <w:szCs w:val="22"/>
                <w:bdr w:val="nil"/>
                <w:shd w:val="clear" w:color="auto" w:fill="FFFFFF"/>
                <w:lang w:eastAsia="en-US"/>
              </w:rPr>
              <w:t xml:space="preserve"> on </w:t>
            </w:r>
            <w:proofErr w:type="spellStart"/>
            <w:r w:rsidR="00F45701" w:rsidRPr="00425BE3">
              <w:rPr>
                <w:rFonts w:ascii="Arial" w:eastAsia="Times New Roman" w:hAnsi="Arial" w:cs="Arial"/>
                <w:bCs/>
                <w:kern w:val="0"/>
                <w:sz w:val="22"/>
                <w:szCs w:val="22"/>
                <w:bdr w:val="nil"/>
                <w:shd w:val="clear" w:color="auto" w:fill="FFFFFF"/>
                <w:lang w:eastAsia="en-US"/>
              </w:rPr>
              <w:t>slab</w:t>
            </w:r>
            <w:proofErr w:type="spellEnd"/>
            <w:r w:rsidR="00F45701" w:rsidRPr="00425BE3">
              <w:rPr>
                <w:rFonts w:ascii="Arial" w:eastAsia="Times New Roman" w:hAnsi="Arial" w:cs="Arial"/>
                <w:bCs/>
                <w:kern w:val="0"/>
                <w:sz w:val="22"/>
                <w:szCs w:val="22"/>
                <w:bdr w:val="nil"/>
                <w:shd w:val="clear" w:color="auto" w:fill="FFFFFF"/>
                <w:lang w:eastAsia="en-US"/>
              </w:rPr>
              <w:t>):</w:t>
            </w:r>
          </w:p>
          <w:p w14:paraId="6CC532AF" w14:textId="5A22AE34" w:rsidR="00F45701" w:rsidRPr="00425BE3" w:rsidRDefault="00F45701" w:rsidP="00C84DC4">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Vieta: </w:t>
            </w:r>
            <w:r w:rsidR="00A25824" w:rsidRPr="00425BE3">
              <w:rPr>
                <w:rFonts w:ascii="Arial" w:eastAsia="Times New Roman" w:hAnsi="Arial" w:cs="Arial"/>
                <w:bCs/>
                <w:kern w:val="0"/>
                <w:sz w:val="22"/>
                <w:szCs w:val="22"/>
                <w:bdr w:val="nil"/>
                <w:shd w:val="clear" w:color="auto" w:fill="FFFFFF"/>
                <w:lang w:eastAsia="en-US"/>
              </w:rPr>
              <w:t xml:space="preserve"> </w:t>
            </w:r>
            <w:r w:rsidR="00C84DC4" w:rsidRPr="00425BE3">
              <w:rPr>
                <w:rFonts w:ascii="Arial" w:eastAsia="Times New Roman" w:hAnsi="Arial" w:cs="Arial"/>
                <w:bCs/>
                <w:kern w:val="0"/>
                <w:sz w:val="22"/>
                <w:szCs w:val="22"/>
                <w:bdr w:val="nil"/>
                <w:shd w:val="clear" w:color="auto" w:fill="FFFFFF"/>
                <w:lang w:eastAsia="en-US"/>
              </w:rPr>
              <w:t>Kelių uždengimą suprojektuoti po stogine ir prieš stoginę viso  ~120 m., taip pat riedmenų aptarnavimo pastate ir prieš pastatą viso ~120m.</w:t>
            </w:r>
          </w:p>
          <w:p w14:paraId="68423ED2" w14:textId="4834A313" w:rsidR="00825137" w:rsidRPr="00425BE3" w:rsidRDefault="00F45701" w:rsidP="0082513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lastRenderedPageBreak/>
              <w:t>Paskirtis: geležinkelio aptarnavimo transporto, kuris turi galimybę važiuoti tiek bėgiais tiek keliais, išvažiavimui ant kietų dangų.</w:t>
            </w:r>
            <w:r w:rsidR="00A25824" w:rsidRPr="00425BE3">
              <w:rPr>
                <w:rFonts w:ascii="Arial" w:eastAsia="Times New Roman" w:hAnsi="Arial" w:cs="Arial"/>
                <w:bCs/>
                <w:kern w:val="0"/>
                <w:sz w:val="22"/>
                <w:szCs w:val="22"/>
                <w:bdr w:val="nil"/>
                <w:shd w:val="clear" w:color="auto" w:fill="FFFFFF"/>
                <w:lang w:eastAsia="en-US"/>
              </w:rPr>
              <w:t xml:space="preserve"> </w:t>
            </w:r>
          </w:p>
          <w:p w14:paraId="02F2314F" w14:textId="77777777" w:rsidR="0061093A" w:rsidRPr="00A43E4C" w:rsidRDefault="46BCD1BD" w:rsidP="00825137">
            <w:pPr>
              <w:widowControl/>
              <w:pBdr>
                <w:top w:val="nil"/>
                <w:left w:val="nil"/>
                <w:bottom w:val="nil"/>
                <w:right w:val="nil"/>
                <w:between w:val="nil"/>
                <w:bar w:val="nil"/>
              </w:pBdr>
              <w:shd w:val="clear" w:color="auto" w:fill="FFFFFF" w:themeFill="background1"/>
              <w:suppressAutoHyphens w:val="0"/>
              <w:spacing w:line="276" w:lineRule="auto"/>
              <w:ind w:left="-55"/>
              <w:rPr>
                <w:rFonts w:ascii="Arial" w:eastAsia="Times New Roman" w:hAnsi="Arial" w:cs="Arial"/>
                <w:sz w:val="22"/>
                <w:szCs w:val="22"/>
                <w:lang w:eastAsia="en-US"/>
              </w:rPr>
            </w:pPr>
            <w:r w:rsidRPr="00425BE3">
              <w:rPr>
                <w:rFonts w:ascii="Arial" w:eastAsia="Times New Roman" w:hAnsi="Arial" w:cs="Arial"/>
                <w:kern w:val="0"/>
                <w:sz w:val="22"/>
                <w:szCs w:val="22"/>
                <w:bdr w:val="nil"/>
                <w:shd w:val="clear" w:color="auto" w:fill="FFFFFF"/>
                <w:lang w:eastAsia="en-US"/>
              </w:rPr>
              <w:t>6.</w:t>
            </w:r>
            <w:r w:rsidR="039FD2E9" w:rsidRPr="00425BE3">
              <w:rPr>
                <w:rFonts w:ascii="Arial" w:eastAsia="Times New Roman" w:hAnsi="Arial" w:cs="Arial"/>
                <w:kern w:val="0"/>
                <w:sz w:val="22"/>
                <w:szCs w:val="22"/>
                <w:bdr w:val="nil"/>
                <w:shd w:val="clear" w:color="auto" w:fill="FFFFFF"/>
                <w:lang w:eastAsia="en-US"/>
              </w:rPr>
              <w:t>2.4.</w:t>
            </w:r>
            <w:r w:rsidR="39E74538" w:rsidRPr="00425BE3">
              <w:rPr>
                <w:rFonts w:ascii="Arial" w:eastAsia="Times New Roman" w:hAnsi="Arial" w:cs="Arial"/>
                <w:sz w:val="22"/>
                <w:szCs w:val="22"/>
                <w:lang w:eastAsia="en-US"/>
              </w:rPr>
              <w:t xml:space="preserve"> </w:t>
            </w:r>
            <w:r w:rsidR="03AC774F" w:rsidRPr="00A43E4C">
              <w:rPr>
                <w:rFonts w:ascii="Arial" w:eastAsia="Times New Roman" w:hAnsi="Arial" w:cs="Arial"/>
                <w:sz w:val="22"/>
                <w:szCs w:val="22"/>
                <w:lang w:eastAsia="en-US"/>
              </w:rPr>
              <w:t xml:space="preserve">Riedmenų </w:t>
            </w:r>
            <w:proofErr w:type="spellStart"/>
            <w:r w:rsidR="03AC774F" w:rsidRPr="00A43E4C">
              <w:rPr>
                <w:rFonts w:ascii="Arial" w:eastAsia="Times New Roman" w:hAnsi="Arial" w:cs="Arial"/>
                <w:sz w:val="22"/>
                <w:szCs w:val="22"/>
                <w:lang w:eastAsia="en-US"/>
              </w:rPr>
              <w:t>apgrąžos</w:t>
            </w:r>
            <w:proofErr w:type="spellEnd"/>
            <w:r w:rsidR="03AC774F" w:rsidRPr="00A43E4C">
              <w:rPr>
                <w:rFonts w:ascii="Arial" w:eastAsia="Times New Roman" w:hAnsi="Arial" w:cs="Arial"/>
                <w:sz w:val="22"/>
                <w:szCs w:val="22"/>
                <w:lang w:eastAsia="en-US"/>
              </w:rPr>
              <w:t xml:space="preserve"> ratas: </w:t>
            </w:r>
          </w:p>
          <w:p w14:paraId="13DAD1C6" w14:textId="2E3EE358" w:rsidR="00825137" w:rsidRPr="00A43E4C" w:rsidRDefault="00A43E4C" w:rsidP="00825137">
            <w:pPr>
              <w:widowControl/>
              <w:pBdr>
                <w:top w:val="nil"/>
                <w:left w:val="nil"/>
                <w:bottom w:val="nil"/>
                <w:right w:val="nil"/>
                <w:between w:val="nil"/>
                <w:bar w:val="nil"/>
              </w:pBdr>
              <w:shd w:val="clear" w:color="auto" w:fill="FFFFFF" w:themeFill="background1"/>
              <w:suppressAutoHyphens w:val="0"/>
              <w:spacing w:line="276" w:lineRule="auto"/>
              <w:ind w:left="-55"/>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kern w:val="0"/>
                <w:sz w:val="22"/>
                <w:szCs w:val="22"/>
                <w:bdr w:val="nil"/>
                <w:shd w:val="clear" w:color="auto" w:fill="FFFFFF"/>
                <w:lang w:eastAsia="en-US"/>
              </w:rPr>
              <w:t xml:space="preserve">      </w:t>
            </w:r>
            <w:r w:rsidR="003C32AB" w:rsidRPr="00A43E4C">
              <w:rPr>
                <w:rFonts w:ascii="Arial" w:eastAsia="Times New Roman" w:hAnsi="Arial" w:cs="Arial"/>
                <w:kern w:val="0"/>
                <w:sz w:val="22"/>
                <w:szCs w:val="22"/>
                <w:bdr w:val="nil"/>
                <w:shd w:val="clear" w:color="auto" w:fill="FFFFFF"/>
                <w:lang w:eastAsia="en-US"/>
              </w:rPr>
              <w:t>-</w:t>
            </w:r>
            <w:r w:rsidR="00F45701" w:rsidRPr="00A43E4C">
              <w:rPr>
                <w:rFonts w:ascii="Arial" w:eastAsia="Times New Roman" w:hAnsi="Arial" w:cs="Arial"/>
                <w:bCs/>
                <w:kern w:val="0"/>
                <w:sz w:val="22"/>
                <w:szCs w:val="22"/>
                <w:bdr w:val="nil"/>
                <w:shd w:val="clear" w:color="auto" w:fill="FFFFFF"/>
                <w:lang w:eastAsia="en-US"/>
              </w:rPr>
              <w:t>Vieta:</w:t>
            </w:r>
            <w:r w:rsidR="00A43070" w:rsidRPr="00A43E4C">
              <w:rPr>
                <w:rFonts w:ascii="Arial" w:eastAsia="Times New Roman" w:hAnsi="Arial" w:cs="Arial"/>
                <w:bCs/>
                <w:kern w:val="0"/>
                <w:sz w:val="22"/>
                <w:szCs w:val="22"/>
                <w:bdr w:val="nil"/>
                <w:shd w:val="clear" w:color="auto" w:fill="FFFFFF"/>
                <w:lang w:eastAsia="en-US"/>
              </w:rPr>
              <w:t xml:space="preserve"> </w:t>
            </w:r>
            <w:r w:rsidR="00BE53FD" w:rsidRPr="00A43E4C">
              <w:rPr>
                <w:rFonts w:ascii="Arial" w:eastAsia="Times New Roman" w:hAnsi="Arial" w:cs="Arial"/>
                <w:bCs/>
                <w:kern w:val="0"/>
                <w:sz w:val="22"/>
                <w:szCs w:val="22"/>
                <w:bdr w:val="nil"/>
                <w:shd w:val="clear" w:color="auto" w:fill="FFFFFF"/>
                <w:lang w:eastAsia="en-US"/>
              </w:rPr>
              <w:t>parenkama projektinių pasiūlymų metu, parengus naują s</w:t>
            </w:r>
            <w:r w:rsidR="00DC6ED7" w:rsidRPr="00A43E4C">
              <w:rPr>
                <w:rFonts w:ascii="Arial" w:eastAsia="Times New Roman" w:hAnsi="Arial" w:cs="Arial"/>
                <w:bCs/>
                <w:kern w:val="0"/>
                <w:sz w:val="22"/>
                <w:szCs w:val="22"/>
                <w:bdr w:val="nil"/>
                <w:shd w:val="clear" w:color="auto" w:fill="FFFFFF"/>
                <w:lang w:eastAsia="en-US"/>
              </w:rPr>
              <w:t>c</w:t>
            </w:r>
            <w:r w:rsidR="00BE53FD" w:rsidRPr="00A43E4C">
              <w:rPr>
                <w:rFonts w:ascii="Arial" w:eastAsia="Times New Roman" w:hAnsi="Arial" w:cs="Arial"/>
                <w:bCs/>
                <w:kern w:val="0"/>
                <w:sz w:val="22"/>
                <w:szCs w:val="22"/>
                <w:bdr w:val="nil"/>
                <w:shd w:val="clear" w:color="auto" w:fill="FFFFFF"/>
                <w:lang w:eastAsia="en-US"/>
              </w:rPr>
              <w:t>hemą.</w:t>
            </w:r>
          </w:p>
          <w:p w14:paraId="5416C507" w14:textId="32E6B1E9" w:rsidR="00F45701" w:rsidRPr="00A43E4C" w:rsidRDefault="00F45701" w:rsidP="00825137">
            <w:pPr>
              <w:widowControl/>
              <w:pBdr>
                <w:top w:val="nil"/>
                <w:left w:val="nil"/>
                <w:bottom w:val="nil"/>
                <w:right w:val="nil"/>
                <w:between w:val="nil"/>
                <w:bar w:val="nil"/>
              </w:pBdr>
              <w:shd w:val="clear" w:color="auto" w:fill="FFFFFF" w:themeFill="background1"/>
              <w:suppressAutoHyphens w:val="0"/>
              <w:spacing w:line="276" w:lineRule="auto"/>
              <w:ind w:left="-55"/>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Paskirtis:</w:t>
            </w:r>
            <w:r w:rsidR="003F6A4A" w:rsidRPr="00A43E4C">
              <w:rPr>
                <w:rFonts w:ascii="Arial" w:eastAsia="Times New Roman" w:hAnsi="Arial" w:cs="Arial"/>
                <w:bCs/>
                <w:kern w:val="0"/>
                <w:sz w:val="22"/>
                <w:szCs w:val="22"/>
                <w:bdr w:val="nil"/>
                <w:shd w:val="clear" w:color="auto" w:fill="FFFFFF"/>
                <w:lang w:eastAsia="en-US"/>
              </w:rPr>
              <w:t xml:space="preserve"> Apsukti riedmenis.</w:t>
            </w:r>
          </w:p>
          <w:p w14:paraId="24E58F8A" w14:textId="654D78F7" w:rsidR="00573996" w:rsidRPr="00A43E4C" w:rsidRDefault="00255C09" w:rsidP="00573996">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6.</w:t>
            </w:r>
            <w:r w:rsidR="00C83E77" w:rsidRPr="00A43E4C">
              <w:rPr>
                <w:rFonts w:ascii="Arial" w:eastAsia="Times New Roman" w:hAnsi="Arial" w:cs="Arial"/>
                <w:bCs/>
                <w:kern w:val="0"/>
                <w:sz w:val="22"/>
                <w:szCs w:val="22"/>
                <w:bdr w:val="nil"/>
                <w:shd w:val="clear" w:color="auto" w:fill="FFFFFF"/>
                <w:lang w:eastAsia="en-US"/>
              </w:rPr>
              <w:t xml:space="preserve">2.5. </w:t>
            </w:r>
            <w:r w:rsidR="009908FC" w:rsidRPr="00A43E4C">
              <w:rPr>
                <w:rFonts w:ascii="Arial" w:eastAsia="Times New Roman" w:hAnsi="Arial" w:cs="Arial"/>
                <w:bCs/>
                <w:kern w:val="0"/>
                <w:sz w:val="22"/>
                <w:szCs w:val="22"/>
                <w:bdr w:val="nil"/>
                <w:shd w:val="clear" w:color="auto" w:fill="FFFFFF"/>
                <w:lang w:eastAsia="en-US"/>
              </w:rPr>
              <w:t xml:space="preserve"> </w:t>
            </w:r>
            <w:r w:rsidR="00573996" w:rsidRPr="00A43E4C">
              <w:rPr>
                <w:rFonts w:ascii="Arial" w:eastAsia="Times New Roman" w:hAnsi="Arial" w:cs="Arial"/>
                <w:bCs/>
                <w:kern w:val="0"/>
                <w:sz w:val="22"/>
                <w:szCs w:val="22"/>
                <w:bdr w:val="nil"/>
                <w:shd w:val="clear" w:color="auto" w:fill="FFFFFF"/>
                <w:lang w:eastAsia="en-US"/>
              </w:rPr>
              <w:t>Degalų pildymo zona:</w:t>
            </w:r>
          </w:p>
          <w:p w14:paraId="15C0726F" w14:textId="52B6B882" w:rsidR="00573996" w:rsidRPr="00A43E4C" w:rsidRDefault="00573996" w:rsidP="00573996">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 xml:space="preserve">Degalų zona skirta lokomotyvų degalų užpildymui. Projektuojama aikštelė su kieta danga ir dviem kuro talpyklomis. </w:t>
            </w:r>
            <w:r w:rsidR="0096524B" w:rsidRPr="00A43E4C">
              <w:rPr>
                <w:rFonts w:ascii="Arial" w:eastAsia="Times New Roman" w:hAnsi="Arial" w:cs="Arial"/>
                <w:bCs/>
                <w:kern w:val="0"/>
                <w:sz w:val="22"/>
                <w:szCs w:val="22"/>
                <w:bdr w:val="nil"/>
                <w:shd w:val="clear" w:color="auto" w:fill="FFFFFF"/>
                <w:lang w:eastAsia="en-US"/>
              </w:rPr>
              <w:t xml:space="preserve">Reikalingas privažiavimas autotransportui. </w:t>
            </w:r>
            <w:r w:rsidRPr="00A43E4C">
              <w:rPr>
                <w:rFonts w:ascii="Arial" w:eastAsia="Times New Roman" w:hAnsi="Arial" w:cs="Arial"/>
                <w:bCs/>
                <w:kern w:val="0"/>
                <w:sz w:val="22"/>
                <w:szCs w:val="22"/>
                <w:bdr w:val="nil"/>
                <w:shd w:val="clear" w:color="auto" w:fill="FFFFFF"/>
                <w:lang w:eastAsia="en-US"/>
              </w:rPr>
              <w:t>Depo eksploatavimu metu bus naudojami elektriniai/baterijomis varomi riedmenys.</w:t>
            </w:r>
            <w:r w:rsidR="00D9766C" w:rsidRPr="00A43E4C">
              <w:rPr>
                <w:rFonts w:ascii="Arial" w:eastAsia="Times New Roman" w:hAnsi="Arial" w:cs="Arial"/>
                <w:bCs/>
                <w:kern w:val="0"/>
                <w:sz w:val="22"/>
                <w:szCs w:val="22"/>
                <w:bdr w:val="nil"/>
                <w:shd w:val="clear" w:color="auto" w:fill="FFFFFF"/>
                <w:lang w:eastAsia="en-US"/>
              </w:rPr>
              <w:t xml:space="preserve"> </w:t>
            </w:r>
            <w:r w:rsidR="00D9766C" w:rsidRPr="00A43E4C">
              <w:rPr>
                <w:rFonts w:ascii="Arial" w:eastAsia="Times New Roman" w:hAnsi="Arial" w:cs="Arial"/>
                <w:kern w:val="0"/>
                <w:sz w:val="22"/>
                <w:szCs w:val="22"/>
                <w:bdr w:val="nil"/>
                <w:shd w:val="clear" w:color="auto" w:fill="FFFFFF"/>
                <w:lang w:eastAsia="en-US"/>
              </w:rPr>
              <w:t xml:space="preserve">Elektriniams/baterijomis varomiems riedmenims turi būti numatyta </w:t>
            </w:r>
            <w:r w:rsidR="00985F69" w:rsidRPr="00A43E4C">
              <w:rPr>
                <w:rFonts w:ascii="Arial" w:eastAsia="Times New Roman" w:hAnsi="Arial" w:cs="Arial"/>
                <w:kern w:val="0"/>
                <w:sz w:val="22"/>
                <w:szCs w:val="22"/>
                <w:bdr w:val="nil"/>
                <w:shd w:val="clear" w:color="auto" w:fill="FFFFFF"/>
                <w:lang w:eastAsia="en-US"/>
              </w:rPr>
              <w:t xml:space="preserve">vieta </w:t>
            </w:r>
            <w:r w:rsidR="00D9766C" w:rsidRPr="00A43E4C">
              <w:rPr>
                <w:rFonts w:ascii="Arial" w:eastAsia="Times New Roman" w:hAnsi="Arial" w:cs="Arial"/>
                <w:kern w:val="0"/>
                <w:sz w:val="22"/>
                <w:szCs w:val="22"/>
                <w:bdr w:val="nil"/>
                <w:shd w:val="clear" w:color="auto" w:fill="FFFFFF"/>
                <w:lang w:eastAsia="en-US"/>
              </w:rPr>
              <w:t>įkrovimo infrastruktūra</w:t>
            </w:r>
            <w:r w:rsidR="00985F69" w:rsidRPr="00A43E4C">
              <w:rPr>
                <w:rFonts w:ascii="Arial" w:eastAsia="Times New Roman" w:hAnsi="Arial" w:cs="Arial"/>
                <w:kern w:val="0"/>
                <w:sz w:val="22"/>
                <w:szCs w:val="22"/>
                <w:bdr w:val="nil"/>
                <w:shd w:val="clear" w:color="auto" w:fill="FFFFFF"/>
                <w:lang w:eastAsia="en-US"/>
              </w:rPr>
              <w:t>i</w:t>
            </w:r>
            <w:r w:rsidR="00D9766C" w:rsidRPr="00A43E4C">
              <w:rPr>
                <w:rFonts w:ascii="Arial" w:eastAsia="Times New Roman" w:hAnsi="Arial" w:cs="Arial"/>
                <w:kern w:val="0"/>
                <w:sz w:val="22"/>
                <w:szCs w:val="22"/>
                <w:bdr w:val="nil"/>
                <w:shd w:val="clear" w:color="auto" w:fill="FFFFFF"/>
                <w:lang w:eastAsia="en-US"/>
              </w:rPr>
              <w:t>.</w:t>
            </w:r>
          </w:p>
          <w:p w14:paraId="1EC99898" w14:textId="0814680E" w:rsidR="00573996" w:rsidRPr="00A43E4C" w:rsidRDefault="00573996" w:rsidP="001951A7">
            <w:pPr>
              <w:widowControl/>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 xml:space="preserve">Vieta: </w:t>
            </w:r>
            <w:r w:rsidR="00A43070" w:rsidRPr="00A43E4C">
              <w:rPr>
                <w:rFonts w:ascii="Arial" w:eastAsia="Times New Roman" w:hAnsi="Arial" w:cs="Arial"/>
                <w:bCs/>
                <w:kern w:val="0"/>
                <w:sz w:val="22"/>
                <w:szCs w:val="22"/>
                <w:bdr w:val="nil"/>
                <w:shd w:val="clear" w:color="auto" w:fill="FFFFFF"/>
                <w:lang w:eastAsia="en-US"/>
              </w:rPr>
              <w:t xml:space="preserve"> </w:t>
            </w:r>
            <w:r w:rsidR="00B40B88" w:rsidRPr="00A43E4C">
              <w:rPr>
                <w:rFonts w:ascii="Arial" w:eastAsia="Times New Roman" w:hAnsi="Arial" w:cs="Arial"/>
                <w:bCs/>
                <w:kern w:val="0"/>
                <w:sz w:val="22"/>
                <w:szCs w:val="22"/>
                <w:bdr w:val="nil"/>
                <w:shd w:val="clear" w:color="auto" w:fill="FFFFFF"/>
                <w:lang w:eastAsia="en-US"/>
              </w:rPr>
              <w:t xml:space="preserve">parenkama projektinių pasiūlymų metu, parengus naują </w:t>
            </w:r>
            <w:r w:rsidR="00D217B4" w:rsidRPr="00A43E4C">
              <w:rPr>
                <w:rFonts w:ascii="Arial" w:eastAsia="Times New Roman" w:hAnsi="Arial" w:cs="Arial"/>
                <w:bCs/>
                <w:kern w:val="0"/>
                <w:sz w:val="22"/>
                <w:szCs w:val="22"/>
                <w:bdr w:val="nil"/>
                <w:shd w:val="clear" w:color="auto" w:fill="FFFFFF"/>
                <w:lang w:eastAsia="en-US"/>
              </w:rPr>
              <w:t>schemą</w:t>
            </w:r>
            <w:r w:rsidR="00B40B88" w:rsidRPr="00A43E4C">
              <w:rPr>
                <w:rFonts w:ascii="Arial" w:eastAsia="Times New Roman" w:hAnsi="Arial" w:cs="Arial"/>
                <w:bCs/>
                <w:kern w:val="0"/>
                <w:sz w:val="22"/>
                <w:szCs w:val="22"/>
                <w:bdr w:val="nil"/>
                <w:shd w:val="clear" w:color="auto" w:fill="FFFFFF"/>
                <w:lang w:eastAsia="en-US"/>
              </w:rPr>
              <w:t>.</w:t>
            </w:r>
          </w:p>
          <w:p w14:paraId="3BB057E3" w14:textId="77777777" w:rsidR="009F48D7" w:rsidRPr="00A43E4C" w:rsidRDefault="009F48D7" w:rsidP="00640FCF">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02D60ACE" w14:textId="58C03025" w:rsidR="001D14AA" w:rsidRPr="00A43E4C" w:rsidRDefault="00255C09" w:rsidP="001D14AA">
            <w:pPr>
              <w:widowControl/>
              <w:shd w:val="clear" w:color="auto" w:fill="FFFFFF" w:themeFill="background1"/>
              <w:suppressAutoHyphens w:val="0"/>
              <w:spacing w:line="276" w:lineRule="auto"/>
              <w:jc w:val="both"/>
              <w:rPr>
                <w:rFonts w:ascii="Arial" w:eastAsia="Times New Roman" w:hAnsi="Arial" w:cs="Arial"/>
                <w:b/>
                <w:kern w:val="0"/>
                <w:sz w:val="22"/>
                <w:szCs w:val="22"/>
                <w:bdr w:val="nil"/>
                <w:shd w:val="clear" w:color="auto" w:fill="FFFFFF"/>
                <w:lang w:eastAsia="en-US"/>
              </w:rPr>
            </w:pPr>
            <w:r w:rsidRPr="00A43E4C">
              <w:rPr>
                <w:rFonts w:ascii="Arial" w:eastAsia="Times New Roman" w:hAnsi="Arial" w:cs="Arial"/>
                <w:b/>
                <w:kern w:val="0"/>
                <w:sz w:val="22"/>
                <w:szCs w:val="22"/>
                <w:bdr w:val="nil"/>
                <w:shd w:val="clear" w:color="auto" w:fill="FFFFFF"/>
                <w:lang w:eastAsia="en-US"/>
              </w:rPr>
              <w:t>6.</w:t>
            </w:r>
            <w:r w:rsidR="001D14AA" w:rsidRPr="00A43E4C">
              <w:rPr>
                <w:rFonts w:ascii="Arial" w:eastAsia="Times New Roman" w:hAnsi="Arial" w:cs="Arial"/>
                <w:b/>
                <w:kern w:val="0"/>
                <w:sz w:val="22"/>
                <w:szCs w:val="22"/>
                <w:bdr w:val="nil"/>
                <w:shd w:val="clear" w:color="auto" w:fill="FFFFFF"/>
                <w:lang w:eastAsia="en-US"/>
              </w:rPr>
              <w:t xml:space="preserve">3. </w:t>
            </w:r>
            <w:r w:rsidR="00E24B91" w:rsidRPr="00A43E4C">
              <w:rPr>
                <w:rFonts w:ascii="Arial" w:eastAsia="Times New Roman" w:hAnsi="Arial" w:cs="Arial"/>
                <w:b/>
                <w:kern w:val="0"/>
                <w:sz w:val="22"/>
                <w:szCs w:val="22"/>
                <w:bdr w:val="nil"/>
                <w:shd w:val="clear" w:color="auto" w:fill="FFFFFF"/>
                <w:lang w:eastAsia="en-US"/>
              </w:rPr>
              <w:t>Administracinis</w:t>
            </w:r>
            <w:r w:rsidR="001D14AA" w:rsidRPr="00A43E4C">
              <w:rPr>
                <w:rFonts w:ascii="Arial" w:eastAsia="Times New Roman" w:hAnsi="Arial" w:cs="Arial"/>
                <w:b/>
                <w:kern w:val="0"/>
                <w:sz w:val="22"/>
                <w:szCs w:val="22"/>
                <w:bdr w:val="nil"/>
                <w:shd w:val="clear" w:color="auto" w:fill="FFFFFF"/>
                <w:lang w:eastAsia="en-US"/>
              </w:rPr>
              <w:t xml:space="preserve"> pastatas (</w:t>
            </w:r>
            <w:proofErr w:type="spellStart"/>
            <w:r w:rsidR="001D14AA" w:rsidRPr="00A43E4C">
              <w:rPr>
                <w:rFonts w:ascii="Arial" w:eastAsia="Times New Roman" w:hAnsi="Arial" w:cs="Arial"/>
                <w:b/>
                <w:kern w:val="0"/>
                <w:sz w:val="22"/>
                <w:szCs w:val="22"/>
                <w:bdr w:val="nil"/>
                <w:shd w:val="clear" w:color="auto" w:fill="FFFFFF"/>
                <w:lang w:eastAsia="en-US"/>
              </w:rPr>
              <w:t>office</w:t>
            </w:r>
            <w:proofErr w:type="spellEnd"/>
            <w:r w:rsidR="001D14AA" w:rsidRPr="00A43E4C">
              <w:rPr>
                <w:rFonts w:ascii="Arial" w:eastAsia="Times New Roman" w:hAnsi="Arial" w:cs="Arial"/>
                <w:b/>
                <w:kern w:val="0"/>
                <w:sz w:val="22"/>
                <w:szCs w:val="22"/>
                <w:bdr w:val="nil"/>
                <w:shd w:val="clear" w:color="auto" w:fill="FFFFFF"/>
                <w:lang w:eastAsia="en-US"/>
              </w:rPr>
              <w:t xml:space="preserve"> </w:t>
            </w:r>
            <w:proofErr w:type="spellStart"/>
            <w:r w:rsidR="001D14AA" w:rsidRPr="00A43E4C">
              <w:rPr>
                <w:rFonts w:ascii="Arial" w:eastAsia="Times New Roman" w:hAnsi="Arial" w:cs="Arial"/>
                <w:b/>
                <w:kern w:val="0"/>
                <w:sz w:val="22"/>
                <w:szCs w:val="22"/>
                <w:bdr w:val="nil"/>
                <w:shd w:val="clear" w:color="auto" w:fill="FFFFFF"/>
                <w:lang w:eastAsia="en-US"/>
              </w:rPr>
              <w:t>building</w:t>
            </w:r>
            <w:proofErr w:type="spellEnd"/>
            <w:r w:rsidR="001D14AA" w:rsidRPr="00A43E4C">
              <w:rPr>
                <w:rFonts w:ascii="Arial" w:eastAsia="Times New Roman" w:hAnsi="Arial" w:cs="Arial"/>
                <w:b/>
                <w:kern w:val="0"/>
                <w:sz w:val="22"/>
                <w:szCs w:val="22"/>
                <w:bdr w:val="nil"/>
                <w:shd w:val="clear" w:color="auto" w:fill="FFFFFF"/>
                <w:lang w:eastAsia="en-US"/>
              </w:rPr>
              <w:t>):</w:t>
            </w:r>
          </w:p>
          <w:p w14:paraId="66878991" w14:textId="77777777" w:rsidR="00A43E4C" w:rsidRPr="00A43E4C" w:rsidRDefault="001D14AA" w:rsidP="001D14A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 xml:space="preserve">Vieta: </w:t>
            </w:r>
            <w:r w:rsidR="00B40B88" w:rsidRPr="00A43E4C">
              <w:rPr>
                <w:rFonts w:ascii="Arial" w:eastAsia="Times New Roman" w:hAnsi="Arial" w:cs="Arial"/>
                <w:bCs/>
                <w:kern w:val="0"/>
                <w:sz w:val="22"/>
                <w:szCs w:val="22"/>
                <w:bdr w:val="nil"/>
                <w:shd w:val="clear" w:color="auto" w:fill="FFFFFF"/>
                <w:lang w:eastAsia="en-US"/>
              </w:rPr>
              <w:t xml:space="preserve"> parenkama projektinių pasiūlymų metu, parengus naują s</w:t>
            </w:r>
            <w:r w:rsidR="00DC6ED7" w:rsidRPr="00A43E4C">
              <w:rPr>
                <w:rFonts w:ascii="Arial" w:eastAsia="Times New Roman" w:hAnsi="Arial" w:cs="Arial"/>
                <w:bCs/>
                <w:kern w:val="0"/>
                <w:sz w:val="22"/>
                <w:szCs w:val="22"/>
                <w:bdr w:val="nil"/>
                <w:shd w:val="clear" w:color="auto" w:fill="FFFFFF"/>
                <w:lang w:eastAsia="en-US"/>
              </w:rPr>
              <w:t>c</w:t>
            </w:r>
            <w:r w:rsidR="00B40B88" w:rsidRPr="00A43E4C">
              <w:rPr>
                <w:rFonts w:ascii="Arial" w:eastAsia="Times New Roman" w:hAnsi="Arial" w:cs="Arial"/>
                <w:bCs/>
                <w:kern w:val="0"/>
                <w:sz w:val="22"/>
                <w:szCs w:val="22"/>
                <w:bdr w:val="nil"/>
                <w:shd w:val="clear" w:color="auto" w:fill="FFFFFF"/>
                <w:lang w:eastAsia="en-US"/>
              </w:rPr>
              <w:t>hemą.</w:t>
            </w:r>
          </w:p>
          <w:p w14:paraId="77C70D9E" w14:textId="3DA46370" w:rsidR="001D14AA" w:rsidRPr="00425BE3" w:rsidRDefault="00E24B91" w:rsidP="001D14A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A43E4C">
              <w:rPr>
                <w:rFonts w:ascii="Arial" w:eastAsia="Times New Roman" w:hAnsi="Arial" w:cs="Arial"/>
                <w:bCs/>
                <w:kern w:val="0"/>
                <w:sz w:val="22"/>
                <w:szCs w:val="22"/>
                <w:bdr w:val="nil"/>
                <w:shd w:val="clear" w:color="auto" w:fill="FFFFFF"/>
                <w:lang w:eastAsia="en-US"/>
              </w:rPr>
              <w:t>Administracinis</w:t>
            </w:r>
            <w:r w:rsidR="001D14AA" w:rsidRPr="00A43E4C">
              <w:rPr>
                <w:rFonts w:ascii="Arial" w:eastAsia="Times New Roman" w:hAnsi="Arial" w:cs="Arial"/>
                <w:bCs/>
                <w:kern w:val="0"/>
                <w:sz w:val="22"/>
                <w:szCs w:val="22"/>
                <w:bdr w:val="nil"/>
                <w:shd w:val="clear" w:color="auto" w:fill="FFFFFF"/>
                <w:lang w:eastAsia="en-US"/>
              </w:rPr>
              <w:t xml:space="preserve"> pastatas susideda iš vidinių erdvių iš abiejų pusių. Viena pusė</w:t>
            </w:r>
            <w:r w:rsidR="001D14AA" w:rsidRPr="00425BE3">
              <w:rPr>
                <w:rFonts w:ascii="Arial" w:eastAsia="Times New Roman" w:hAnsi="Arial" w:cs="Arial"/>
                <w:bCs/>
                <w:kern w:val="0"/>
                <w:sz w:val="22"/>
                <w:szCs w:val="22"/>
                <w:bdr w:val="nil"/>
                <w:shd w:val="clear" w:color="auto" w:fill="FFFFFF"/>
                <w:lang w:eastAsia="en-US"/>
              </w:rPr>
              <w:t xml:space="preserve"> bus naudojama techninės priežiūros personalui, o kita techninės priežiūros zonai (persirengimo kambariams, valgyklai ir kitiems įrenginiams). </w:t>
            </w:r>
            <w:r w:rsidR="00A74013" w:rsidRPr="00425BE3">
              <w:rPr>
                <w:rFonts w:ascii="Arial" w:eastAsia="Times New Roman" w:hAnsi="Arial" w:cs="Arial"/>
                <w:bCs/>
                <w:kern w:val="0"/>
                <w:sz w:val="22"/>
                <w:szCs w:val="22"/>
                <w:bdr w:val="nil"/>
                <w:shd w:val="clear" w:color="auto" w:fill="FFFFFF"/>
                <w:lang w:eastAsia="en-US"/>
              </w:rPr>
              <w:t xml:space="preserve"> </w:t>
            </w:r>
          </w:p>
          <w:p w14:paraId="2D47F294" w14:textId="77777777" w:rsidR="008A584D" w:rsidRPr="00425BE3" w:rsidRDefault="008A584D" w:rsidP="00C031E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7074BB5B"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Administracinio pastato reikalavimai:</w:t>
            </w:r>
          </w:p>
          <w:p w14:paraId="494479AF"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Kompiuterizuotų darbo vietų skaičius - 34.</w:t>
            </w:r>
          </w:p>
          <w:p w14:paraId="62FD1081"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Atskiri kabinetai:</w:t>
            </w:r>
          </w:p>
          <w:p w14:paraId="216F0E37"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Vadovam - 6 vienviečiai</w:t>
            </w:r>
          </w:p>
          <w:p w14:paraId="3C81164B" w14:textId="1DBF7D4F"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Eksperta</w:t>
            </w:r>
            <w:r w:rsidR="00EF2123" w:rsidRPr="00425BE3">
              <w:rPr>
                <w:rFonts w:ascii="Arial" w:eastAsia="Times New Roman" w:hAnsi="Arial" w:cs="Arial"/>
                <w:bCs/>
                <w:kern w:val="0"/>
                <w:sz w:val="22"/>
                <w:szCs w:val="22"/>
                <w:bdr w:val="nil"/>
                <w:shd w:val="clear" w:color="auto" w:fill="FFFFFF"/>
                <w:lang w:eastAsia="en-US"/>
              </w:rPr>
              <w:t>m</w:t>
            </w:r>
            <w:r w:rsidRPr="00425BE3">
              <w:rPr>
                <w:rFonts w:ascii="Arial" w:eastAsia="Times New Roman" w:hAnsi="Arial" w:cs="Arial"/>
                <w:bCs/>
                <w:kern w:val="0"/>
                <w:sz w:val="22"/>
                <w:szCs w:val="22"/>
                <w:bdr w:val="nil"/>
                <w:shd w:val="clear" w:color="auto" w:fill="FFFFFF"/>
                <w:lang w:eastAsia="en-US"/>
              </w:rPr>
              <w:t xml:space="preserve"> - 1 dvivietis, 1 trivietis, 2 keturviečiai </w:t>
            </w:r>
          </w:p>
          <w:p w14:paraId="3F410B92" w14:textId="7CB08DBD"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Meistram - 2 </w:t>
            </w:r>
            <w:r w:rsidR="00EF2123" w:rsidRPr="00425BE3">
              <w:rPr>
                <w:rFonts w:ascii="Arial" w:eastAsia="Times New Roman" w:hAnsi="Arial" w:cs="Arial"/>
                <w:bCs/>
                <w:kern w:val="0"/>
                <w:sz w:val="22"/>
                <w:szCs w:val="22"/>
                <w:bdr w:val="nil"/>
                <w:shd w:val="clear" w:color="auto" w:fill="FFFFFF"/>
                <w:lang w:eastAsia="en-US"/>
              </w:rPr>
              <w:t>–</w:t>
            </w:r>
            <w:r w:rsidRPr="00425BE3">
              <w:rPr>
                <w:rFonts w:ascii="Arial" w:eastAsia="Times New Roman" w:hAnsi="Arial" w:cs="Arial"/>
                <w:bCs/>
                <w:kern w:val="0"/>
                <w:sz w:val="22"/>
                <w:szCs w:val="22"/>
                <w:bdr w:val="nil"/>
                <w:shd w:val="clear" w:color="auto" w:fill="FFFFFF"/>
                <w:lang w:eastAsia="en-US"/>
              </w:rPr>
              <w:t xml:space="preserve"> vienvie</w:t>
            </w:r>
            <w:r w:rsidR="00EF2123" w:rsidRPr="00425BE3">
              <w:rPr>
                <w:rFonts w:ascii="Arial" w:eastAsia="Times New Roman" w:hAnsi="Arial" w:cs="Arial"/>
                <w:bCs/>
                <w:kern w:val="0"/>
                <w:sz w:val="22"/>
                <w:szCs w:val="22"/>
                <w:bdr w:val="nil"/>
                <w:shd w:val="clear" w:color="auto" w:fill="FFFFFF"/>
                <w:lang w:eastAsia="en-US"/>
              </w:rPr>
              <w:t>čiai</w:t>
            </w:r>
            <w:r w:rsidRPr="00425BE3">
              <w:rPr>
                <w:rFonts w:ascii="Arial" w:eastAsia="Times New Roman" w:hAnsi="Arial" w:cs="Arial"/>
                <w:bCs/>
                <w:kern w:val="0"/>
                <w:sz w:val="22"/>
                <w:szCs w:val="22"/>
                <w:bdr w:val="nil"/>
                <w:shd w:val="clear" w:color="auto" w:fill="FFFFFF"/>
                <w:lang w:eastAsia="en-US"/>
              </w:rPr>
              <w:t xml:space="preserve"> , 2 - trivie</w:t>
            </w:r>
            <w:r w:rsidR="00EF2123" w:rsidRPr="00425BE3">
              <w:rPr>
                <w:rFonts w:ascii="Arial" w:eastAsia="Times New Roman" w:hAnsi="Arial" w:cs="Arial"/>
                <w:bCs/>
                <w:kern w:val="0"/>
                <w:sz w:val="22"/>
                <w:szCs w:val="22"/>
                <w:bdr w:val="nil"/>
                <w:shd w:val="clear" w:color="auto" w:fill="FFFFFF"/>
                <w:lang w:eastAsia="en-US"/>
              </w:rPr>
              <w:t>čiai</w:t>
            </w:r>
          </w:p>
          <w:p w14:paraId="3D65AF17"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Vyr. </w:t>
            </w:r>
            <w:proofErr w:type="spellStart"/>
            <w:r w:rsidRPr="00425BE3">
              <w:rPr>
                <w:rFonts w:ascii="Arial" w:eastAsia="Times New Roman" w:hAnsi="Arial" w:cs="Arial"/>
                <w:bCs/>
                <w:kern w:val="0"/>
                <w:sz w:val="22"/>
                <w:szCs w:val="22"/>
                <w:bdr w:val="nil"/>
                <w:shd w:val="clear" w:color="auto" w:fill="FFFFFF"/>
                <w:lang w:eastAsia="en-US"/>
              </w:rPr>
              <w:t>elelktromechanikai</w:t>
            </w:r>
            <w:proofErr w:type="spellEnd"/>
            <w:r w:rsidRPr="00425BE3">
              <w:rPr>
                <w:rFonts w:ascii="Arial" w:eastAsia="Times New Roman" w:hAnsi="Arial" w:cs="Arial"/>
                <w:bCs/>
                <w:kern w:val="0"/>
                <w:sz w:val="22"/>
                <w:szCs w:val="22"/>
                <w:bdr w:val="nil"/>
                <w:shd w:val="clear" w:color="auto" w:fill="FFFFFF"/>
                <w:lang w:eastAsia="en-US"/>
              </w:rPr>
              <w:t xml:space="preserve"> - 6 vienviečiai</w:t>
            </w:r>
          </w:p>
          <w:p w14:paraId="00FAD10A"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Valgymo vieta</w:t>
            </w:r>
          </w:p>
          <w:p w14:paraId="31320B48"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Pasitarimų salė</w:t>
            </w:r>
          </w:p>
          <w:p w14:paraId="67E787CC"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WC</w:t>
            </w:r>
          </w:p>
          <w:p w14:paraId="38517CC2"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Darbuotojų zona žmonių skaičiui - 80.</w:t>
            </w:r>
          </w:p>
          <w:p w14:paraId="292BDFF7"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Persirengimo kambarys (dvigubos individualios spintelės)</w:t>
            </w:r>
          </w:p>
          <w:p w14:paraId="133BD722"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lastRenderedPageBreak/>
              <w:t>Dušinės, drabužių džiovinimo patalpos</w:t>
            </w:r>
          </w:p>
          <w:p w14:paraId="79B8E301"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Valgymo zona</w:t>
            </w:r>
          </w:p>
          <w:p w14:paraId="44E98B48"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Mokymų - instruktavimo salė ~20 žmonių (~10 kompiuterizuotų vietų)</w:t>
            </w:r>
          </w:p>
          <w:p w14:paraId="4E9134FA"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Poilsio kambarys ~7 žmonių</w:t>
            </w:r>
          </w:p>
          <w:p w14:paraId="33AA4345"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Budinčios komandos patalpa - 6 žmonės (budėjimas 12h)</w:t>
            </w:r>
          </w:p>
          <w:p w14:paraId="25E38FDA" w14:textId="77777777" w:rsidR="008A584D" w:rsidRPr="00425BE3" w:rsidRDefault="008A584D" w:rsidP="008A584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WC</w:t>
            </w:r>
          </w:p>
          <w:p w14:paraId="62E6D213" w14:textId="7BFE481F" w:rsidR="00330937" w:rsidRPr="00A43E4C" w:rsidRDefault="00D032D5" w:rsidP="00096CFF">
            <w:pPr>
              <w:shd w:val="clear" w:color="auto" w:fill="FFFFFF" w:themeFill="background1"/>
              <w:jc w:val="both"/>
              <w:rPr>
                <w:rFonts w:ascii="Arial" w:eastAsia="Times New Roman" w:hAnsi="Arial" w:cs="Arial"/>
                <w:sz w:val="22"/>
                <w:szCs w:val="22"/>
                <w:bdr w:val="nil"/>
                <w:shd w:val="clear" w:color="auto" w:fill="FFFFFF"/>
              </w:rPr>
            </w:pPr>
            <w:r w:rsidRPr="00A43E4C">
              <w:rPr>
                <w:rFonts w:ascii="Arial" w:eastAsia="Times New Roman" w:hAnsi="Arial" w:cs="Arial"/>
                <w:sz w:val="22"/>
                <w:szCs w:val="22"/>
                <w:bdr w:val="nil"/>
                <w:shd w:val="clear" w:color="auto" w:fill="FFFFFF"/>
              </w:rPr>
              <w:t>Visų statinių įrengimo būdą Tiekėjas turi pasiūlyti ir suderinti projekto rengimo metu.</w:t>
            </w:r>
          </w:p>
          <w:p w14:paraId="66EB50CD" w14:textId="1056E58D" w:rsidR="00C031ED" w:rsidRPr="00425BE3" w:rsidRDefault="00C031ED" w:rsidP="00C031E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Projektuotojas turi numatyti saulės jėgainių įrengimą ant pastatų stogų.</w:t>
            </w:r>
            <w:r w:rsidR="00787D33" w:rsidRPr="00425BE3">
              <w:rPr>
                <w:rFonts w:ascii="Arial" w:eastAsia="Times New Roman" w:hAnsi="Arial" w:cs="Arial"/>
                <w:kern w:val="0"/>
                <w:sz w:val="22"/>
                <w:szCs w:val="22"/>
                <w:bdr w:val="nil"/>
                <w:shd w:val="clear" w:color="auto" w:fill="FFFFFF"/>
                <w:lang w:eastAsia="en-US"/>
              </w:rPr>
              <w:t xml:space="preserve"> Patekimas į pastatą, praėjimai pastato viduje turi būti pritaikyti riboto judumo asmenims.</w:t>
            </w:r>
          </w:p>
          <w:p w14:paraId="7F2FE0AA" w14:textId="00CFCF8B" w:rsidR="000068ED" w:rsidRPr="00425BE3" w:rsidRDefault="00063818" w:rsidP="00063818">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Statiniai, kuriems yra taikoma, turi būti pritaikyti žmonėms turintiems specialiuosius poreikius pagal STR 2.03.01:2019 „Statinių prieinamumas“ ir „</w:t>
            </w:r>
            <w:proofErr w:type="spellStart"/>
            <w:r w:rsidRPr="00425BE3">
              <w:rPr>
                <w:rFonts w:ascii="Arial" w:eastAsia="Times New Roman" w:hAnsi="Arial" w:cs="Arial"/>
                <w:kern w:val="0"/>
                <w:sz w:val="22"/>
                <w:szCs w:val="22"/>
                <w:bdr w:val="nil"/>
                <w:shd w:val="clear" w:color="auto" w:fill="FFFFFF"/>
                <w:lang w:eastAsia="en-US"/>
              </w:rPr>
              <w:t>Rail</w:t>
            </w:r>
            <w:proofErr w:type="spellEnd"/>
            <w:r w:rsidRPr="00425BE3">
              <w:rPr>
                <w:rFonts w:ascii="Arial" w:eastAsia="Times New Roman" w:hAnsi="Arial" w:cs="Arial"/>
                <w:kern w:val="0"/>
                <w:sz w:val="22"/>
                <w:szCs w:val="22"/>
                <w:bdr w:val="nil"/>
                <w:shd w:val="clear" w:color="auto" w:fill="FFFFFF"/>
                <w:lang w:eastAsia="en-US"/>
              </w:rPr>
              <w:t xml:space="preserve"> </w:t>
            </w:r>
            <w:proofErr w:type="spellStart"/>
            <w:r w:rsidRPr="00425BE3">
              <w:rPr>
                <w:rFonts w:ascii="Arial" w:eastAsia="Times New Roman" w:hAnsi="Arial" w:cs="Arial"/>
                <w:kern w:val="0"/>
                <w:sz w:val="22"/>
                <w:szCs w:val="22"/>
                <w:bdr w:val="nil"/>
                <w:shd w:val="clear" w:color="auto" w:fill="FFFFFF"/>
                <w:lang w:eastAsia="en-US"/>
              </w:rPr>
              <w:t>Baltica</w:t>
            </w:r>
            <w:proofErr w:type="spellEnd"/>
            <w:r w:rsidRPr="00425BE3">
              <w:rPr>
                <w:rFonts w:ascii="Arial" w:eastAsia="Times New Roman" w:hAnsi="Arial" w:cs="Arial"/>
                <w:kern w:val="0"/>
                <w:sz w:val="22"/>
                <w:szCs w:val="22"/>
                <w:bdr w:val="nil"/>
                <w:shd w:val="clear" w:color="auto" w:fill="FFFFFF"/>
                <w:lang w:eastAsia="en-US"/>
              </w:rPr>
              <w:t>“ projektavimo gairių (</w:t>
            </w:r>
            <w:proofErr w:type="spellStart"/>
            <w:r w:rsidRPr="00425BE3">
              <w:rPr>
                <w:rFonts w:ascii="Arial" w:eastAsia="Times New Roman" w:hAnsi="Arial" w:cs="Arial"/>
                <w:kern w:val="0"/>
                <w:sz w:val="22"/>
                <w:szCs w:val="22"/>
                <w:bdr w:val="nil"/>
                <w:shd w:val="clear" w:color="auto" w:fill="FFFFFF"/>
                <w:lang w:eastAsia="en-US"/>
              </w:rPr>
              <w:t>angl.“</w:t>
            </w:r>
            <w:r w:rsidR="00CE799E" w:rsidRPr="00425BE3">
              <w:rPr>
                <w:rFonts w:ascii="Arial" w:eastAsia="Times New Roman" w:hAnsi="Arial" w:cs="Arial"/>
                <w:kern w:val="0"/>
                <w:sz w:val="22"/>
                <w:szCs w:val="22"/>
                <w:bdr w:val="nil"/>
                <w:shd w:val="clear" w:color="auto" w:fill="FFFFFF"/>
                <w:lang w:eastAsia="en-US"/>
              </w:rPr>
              <w:t>D</w:t>
            </w:r>
            <w:r w:rsidRPr="00425BE3">
              <w:rPr>
                <w:rFonts w:ascii="Arial" w:eastAsia="Times New Roman" w:hAnsi="Arial" w:cs="Arial"/>
                <w:kern w:val="0"/>
                <w:sz w:val="22"/>
                <w:szCs w:val="22"/>
                <w:bdr w:val="nil"/>
                <w:shd w:val="clear" w:color="auto" w:fill="FFFFFF"/>
                <w:lang w:eastAsia="en-US"/>
              </w:rPr>
              <w:t>esign</w:t>
            </w:r>
            <w:proofErr w:type="spellEnd"/>
            <w:r w:rsidRPr="00425BE3">
              <w:rPr>
                <w:rFonts w:ascii="Arial" w:eastAsia="Times New Roman" w:hAnsi="Arial" w:cs="Arial"/>
                <w:kern w:val="0"/>
                <w:sz w:val="22"/>
                <w:szCs w:val="22"/>
                <w:bdr w:val="nil"/>
                <w:shd w:val="clear" w:color="auto" w:fill="FFFFFF"/>
                <w:lang w:eastAsia="en-US"/>
              </w:rPr>
              <w:t xml:space="preserve"> </w:t>
            </w:r>
            <w:proofErr w:type="spellStart"/>
            <w:r w:rsidR="00CE799E" w:rsidRPr="00425BE3">
              <w:rPr>
                <w:rFonts w:ascii="Arial" w:eastAsia="Times New Roman" w:hAnsi="Arial" w:cs="Arial"/>
                <w:kern w:val="0"/>
                <w:sz w:val="22"/>
                <w:szCs w:val="22"/>
                <w:bdr w:val="nil"/>
                <w:shd w:val="clear" w:color="auto" w:fill="FFFFFF"/>
                <w:lang w:eastAsia="en-US"/>
              </w:rPr>
              <w:t>G</w:t>
            </w:r>
            <w:r w:rsidRPr="00425BE3">
              <w:rPr>
                <w:rFonts w:ascii="Arial" w:eastAsia="Times New Roman" w:hAnsi="Arial" w:cs="Arial"/>
                <w:kern w:val="0"/>
                <w:sz w:val="22"/>
                <w:szCs w:val="22"/>
                <w:bdr w:val="nil"/>
                <w:shd w:val="clear" w:color="auto" w:fill="FFFFFF"/>
                <w:lang w:eastAsia="en-US"/>
              </w:rPr>
              <w:t>uidelines</w:t>
            </w:r>
            <w:proofErr w:type="spellEnd"/>
            <w:r w:rsidRPr="00425BE3">
              <w:rPr>
                <w:rFonts w:ascii="Arial" w:eastAsia="Times New Roman" w:hAnsi="Arial" w:cs="Arial"/>
                <w:kern w:val="0"/>
                <w:sz w:val="22"/>
                <w:szCs w:val="22"/>
                <w:bdr w:val="nil"/>
                <w:shd w:val="clear" w:color="auto" w:fill="FFFFFF"/>
                <w:lang w:eastAsia="en-US"/>
              </w:rPr>
              <w:t>“) reikalavimus.</w:t>
            </w:r>
          </w:p>
          <w:p w14:paraId="1B42FEF4" w14:textId="77777777" w:rsidR="00330937" w:rsidRPr="00425BE3" w:rsidRDefault="00330937" w:rsidP="00063818">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71FF98D9" w14:textId="59E6ADCA" w:rsidR="001D14AA" w:rsidRPr="00425BE3" w:rsidRDefault="00C031ED" w:rsidP="001D14AA">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
                <w:bCs/>
                <w:kern w:val="0"/>
                <w:sz w:val="22"/>
                <w:szCs w:val="22"/>
                <w:bdr w:val="nil"/>
                <w:shd w:val="clear" w:color="auto" w:fill="FFFFFF"/>
                <w:lang w:eastAsia="en-US"/>
              </w:rPr>
            </w:pPr>
            <w:r w:rsidRPr="00425BE3">
              <w:rPr>
                <w:rFonts w:ascii="Arial" w:eastAsia="Times New Roman" w:hAnsi="Arial" w:cs="Arial"/>
                <w:b/>
                <w:bCs/>
                <w:kern w:val="0"/>
                <w:sz w:val="22"/>
                <w:szCs w:val="22"/>
                <w:bdr w:val="nil"/>
                <w:shd w:val="clear" w:color="auto" w:fill="FFFFFF"/>
                <w:lang w:eastAsia="en-US"/>
              </w:rPr>
              <w:t>6.</w:t>
            </w:r>
            <w:r w:rsidR="006B4AF2" w:rsidRPr="00425BE3">
              <w:rPr>
                <w:rFonts w:ascii="Arial" w:eastAsia="Times New Roman" w:hAnsi="Arial" w:cs="Arial"/>
                <w:b/>
                <w:bCs/>
                <w:kern w:val="0"/>
                <w:sz w:val="22"/>
                <w:szCs w:val="22"/>
                <w:bdr w:val="nil"/>
                <w:shd w:val="clear" w:color="auto" w:fill="FFFFFF"/>
                <w:lang w:eastAsia="en-US"/>
              </w:rPr>
              <w:t>4</w:t>
            </w:r>
            <w:r w:rsidR="00ED0990" w:rsidRPr="00425BE3">
              <w:rPr>
                <w:rFonts w:ascii="Arial" w:eastAsia="Times New Roman" w:hAnsi="Arial" w:cs="Arial"/>
                <w:b/>
                <w:bCs/>
                <w:kern w:val="0"/>
                <w:sz w:val="22"/>
                <w:szCs w:val="22"/>
                <w:bdr w:val="nil"/>
                <w:shd w:val="clear" w:color="auto" w:fill="FFFFFF"/>
                <w:lang w:eastAsia="en-US"/>
              </w:rPr>
              <w:t xml:space="preserve">. </w:t>
            </w:r>
            <w:r w:rsidR="000F6062" w:rsidRPr="00425BE3">
              <w:rPr>
                <w:rFonts w:ascii="Arial" w:eastAsia="Times New Roman" w:hAnsi="Arial" w:cs="Arial"/>
                <w:b/>
                <w:bCs/>
                <w:kern w:val="0"/>
                <w:sz w:val="22"/>
                <w:szCs w:val="22"/>
                <w:bdr w:val="nil"/>
                <w:shd w:val="clear" w:color="auto" w:fill="FFFFFF"/>
                <w:lang w:eastAsia="en-US"/>
              </w:rPr>
              <w:t xml:space="preserve">Teritorijos </w:t>
            </w:r>
            <w:r w:rsidR="00195F1D" w:rsidRPr="00425BE3">
              <w:rPr>
                <w:rFonts w:ascii="Arial" w:eastAsia="Times New Roman" w:hAnsi="Arial" w:cs="Arial"/>
                <w:b/>
                <w:bCs/>
                <w:kern w:val="0"/>
                <w:sz w:val="22"/>
                <w:szCs w:val="22"/>
                <w:bdr w:val="nil"/>
                <w:shd w:val="clear" w:color="auto" w:fill="FFFFFF"/>
                <w:lang w:eastAsia="en-US"/>
              </w:rPr>
              <w:t>aptvėrimas ir vaizdo stebėjimas:</w:t>
            </w:r>
          </w:p>
          <w:p w14:paraId="7597C3A0" w14:textId="77777777" w:rsidR="001D14AA" w:rsidRPr="00425BE3" w:rsidRDefault="001D14AA" w:rsidP="001D14AA">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Projektuojamas visos depo teritorijos aptvėrimas. Tvoros tipas parenkamas vadovaujantis „</w:t>
            </w:r>
            <w:proofErr w:type="spellStart"/>
            <w:r w:rsidRPr="00425BE3">
              <w:rPr>
                <w:rFonts w:ascii="Arial" w:eastAsia="Times New Roman" w:hAnsi="Arial" w:cs="Arial"/>
                <w:kern w:val="0"/>
                <w:sz w:val="22"/>
                <w:szCs w:val="22"/>
                <w:bdr w:val="nil"/>
                <w:shd w:val="clear" w:color="auto" w:fill="FFFFFF"/>
                <w:lang w:eastAsia="en-US"/>
              </w:rPr>
              <w:t>Rail</w:t>
            </w:r>
            <w:proofErr w:type="spellEnd"/>
            <w:r w:rsidRPr="00425BE3">
              <w:rPr>
                <w:rFonts w:ascii="Arial" w:eastAsia="Times New Roman" w:hAnsi="Arial" w:cs="Arial"/>
                <w:kern w:val="0"/>
                <w:sz w:val="22"/>
                <w:szCs w:val="22"/>
                <w:bdr w:val="nil"/>
                <w:shd w:val="clear" w:color="auto" w:fill="FFFFFF"/>
                <w:lang w:eastAsia="en-US"/>
              </w:rPr>
              <w:t xml:space="preserve"> </w:t>
            </w:r>
            <w:proofErr w:type="spellStart"/>
            <w:r w:rsidRPr="00425BE3">
              <w:rPr>
                <w:rFonts w:ascii="Arial" w:eastAsia="Times New Roman" w:hAnsi="Arial" w:cs="Arial"/>
                <w:kern w:val="0"/>
                <w:sz w:val="22"/>
                <w:szCs w:val="22"/>
                <w:bdr w:val="nil"/>
                <w:shd w:val="clear" w:color="auto" w:fill="FFFFFF"/>
                <w:lang w:eastAsia="en-US"/>
              </w:rPr>
              <w:t>Baltica</w:t>
            </w:r>
            <w:proofErr w:type="spellEnd"/>
            <w:r w:rsidRPr="00425BE3">
              <w:rPr>
                <w:rFonts w:ascii="Arial" w:eastAsia="Times New Roman" w:hAnsi="Arial" w:cs="Arial"/>
                <w:kern w:val="0"/>
                <w:sz w:val="22"/>
                <w:szCs w:val="22"/>
                <w:bdr w:val="nil"/>
                <w:shd w:val="clear" w:color="auto" w:fill="FFFFFF"/>
                <w:lang w:eastAsia="en-US"/>
              </w:rPr>
              <w:t>“ projektavimo gairių reikalavimais. Tvoros turi būti suprojektuotos taip, kad būtų atsižvelgta į elektromagnetinį suderinamumą su ateityje projektuojamu kontaktiniu tinklu ir kitomis elektros konstrukcijomis.</w:t>
            </w:r>
          </w:p>
          <w:p w14:paraId="5A38C8A2" w14:textId="0D630A05" w:rsidR="001D14AA" w:rsidRPr="00425BE3" w:rsidRDefault="001D14AA" w:rsidP="001D14AA">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Turi būti numatyta depo teritorijos vaizdo stebėjimo sistema</w:t>
            </w:r>
            <w:r w:rsidR="00526A30" w:rsidRPr="00425BE3">
              <w:rPr>
                <w:rFonts w:ascii="Arial" w:eastAsia="Times New Roman" w:hAnsi="Arial" w:cs="Arial"/>
                <w:kern w:val="0"/>
                <w:sz w:val="22"/>
                <w:szCs w:val="22"/>
                <w:bdr w:val="nil"/>
                <w:shd w:val="clear" w:color="auto" w:fill="FFFFFF"/>
                <w:lang w:eastAsia="en-US"/>
              </w:rPr>
              <w:t xml:space="preserve"> ir </w:t>
            </w:r>
            <w:r w:rsidR="00D803D0" w:rsidRPr="00425BE3">
              <w:rPr>
                <w:rFonts w:ascii="Arial" w:eastAsia="Times New Roman" w:hAnsi="Arial" w:cs="Arial"/>
                <w:kern w:val="0"/>
                <w:sz w:val="22"/>
                <w:szCs w:val="22"/>
                <w:bdr w:val="nil"/>
                <w:shd w:val="clear" w:color="auto" w:fill="FFFFFF"/>
                <w:lang w:eastAsia="en-US"/>
              </w:rPr>
              <w:t xml:space="preserve">darbuotojų patekimo </w:t>
            </w:r>
            <w:r w:rsidR="0026725A" w:rsidRPr="00425BE3">
              <w:rPr>
                <w:rFonts w:ascii="Arial" w:eastAsia="Times New Roman" w:hAnsi="Arial" w:cs="Arial"/>
                <w:kern w:val="0"/>
                <w:sz w:val="22"/>
                <w:szCs w:val="22"/>
                <w:bdr w:val="nil"/>
                <w:shd w:val="clear" w:color="auto" w:fill="FFFFFF"/>
                <w:lang w:eastAsia="en-US"/>
              </w:rPr>
              <w:t>į teritoriją/pastatus kontrolė</w:t>
            </w:r>
          </w:p>
          <w:p w14:paraId="21D94EC7" w14:textId="1DFC4C00" w:rsidR="008272DF" w:rsidRPr="00425BE3" w:rsidRDefault="008272DF" w:rsidP="001D14AA">
            <w:pPr>
              <w:widowControl/>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Siekiant maksimaliai apsaugoti vaizdo stebėjimo duomenis kritinės infrastruktūros objektuose, projektuojama vaizdo stebėjimo sistema turi palaikyti perduodamų duomenų šifravimą (TPM moduliais) abejuose sistemos įrangos pusėse. Visos atskirai projektuojamos objektų vaizdo stebėjimo sistemos turi būti tarpusavyje pilnai suderinamos, bei išlaikant pilną funkcionalumą, valdomos iš centrinio stebėjimo posto.</w:t>
            </w:r>
          </w:p>
          <w:p w14:paraId="704DAF58" w14:textId="77777777" w:rsidR="00FD241A" w:rsidRPr="00425BE3" w:rsidRDefault="00FD241A" w:rsidP="001D14AA">
            <w:pPr>
              <w:widowControl/>
              <w:shd w:val="clear" w:color="auto" w:fill="FFFFFF" w:themeFill="background1"/>
              <w:suppressAutoHyphens w:val="0"/>
              <w:spacing w:line="276" w:lineRule="auto"/>
              <w:jc w:val="both"/>
              <w:rPr>
                <w:rFonts w:ascii="Arial" w:hAnsi="Arial" w:cs="Arial"/>
                <w:sz w:val="22"/>
                <w:szCs w:val="22"/>
              </w:rPr>
            </w:pPr>
          </w:p>
          <w:p w14:paraId="0EC6F25B" w14:textId="28FF32FF" w:rsidR="000516C5" w:rsidRPr="00A43E4C" w:rsidRDefault="000516C5" w:rsidP="000516C5">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A43E4C">
              <w:rPr>
                <w:rFonts w:ascii="Arial" w:eastAsia="Times New Roman" w:hAnsi="Arial" w:cs="Arial"/>
                <w:b/>
                <w:bCs/>
                <w:kern w:val="0"/>
                <w:sz w:val="22"/>
                <w:szCs w:val="22"/>
                <w:bdr w:val="nil"/>
                <w:shd w:val="clear" w:color="auto" w:fill="FFFFFF"/>
                <w:lang w:eastAsia="en-US"/>
              </w:rPr>
              <w:t>6.</w:t>
            </w:r>
            <w:r w:rsidR="0001123A" w:rsidRPr="00A43E4C">
              <w:rPr>
                <w:rFonts w:ascii="Arial" w:eastAsia="Times New Roman" w:hAnsi="Arial" w:cs="Arial"/>
                <w:b/>
                <w:bCs/>
                <w:kern w:val="0"/>
                <w:sz w:val="22"/>
                <w:szCs w:val="22"/>
                <w:bdr w:val="nil"/>
                <w:shd w:val="clear" w:color="auto" w:fill="FFFFFF"/>
                <w:lang w:eastAsia="en-US"/>
              </w:rPr>
              <w:t>5</w:t>
            </w:r>
            <w:r w:rsidRPr="00A43E4C">
              <w:rPr>
                <w:rFonts w:ascii="Arial" w:eastAsia="Times New Roman" w:hAnsi="Arial" w:cs="Arial"/>
                <w:b/>
                <w:bCs/>
                <w:kern w:val="0"/>
                <w:sz w:val="22"/>
                <w:szCs w:val="22"/>
                <w:bdr w:val="nil"/>
                <w:shd w:val="clear" w:color="auto" w:fill="FFFFFF"/>
                <w:lang w:eastAsia="en-US"/>
              </w:rPr>
              <w:t>. Kontaktinio tinklo sistema (KTS):</w:t>
            </w:r>
          </w:p>
          <w:p w14:paraId="3D9B4246" w14:textId="14EAACD9" w:rsidR="00F22F4A" w:rsidRPr="00A43E4C" w:rsidRDefault="59397619" w:rsidP="00096CFF">
            <w:pPr>
              <w:shd w:val="clear" w:color="auto" w:fill="FFFFFF" w:themeFill="background1"/>
              <w:suppressAutoHyphens w:val="0"/>
              <w:spacing w:line="276" w:lineRule="auto"/>
              <w:jc w:val="both"/>
              <w:rPr>
                <w:rFonts w:ascii="Arial" w:hAnsi="Arial" w:cs="Arial"/>
                <w:sz w:val="22"/>
                <w:szCs w:val="22"/>
              </w:rPr>
            </w:pPr>
            <w:r w:rsidRPr="00A43E4C">
              <w:rPr>
                <w:rFonts w:ascii="Arial" w:hAnsi="Arial" w:cs="Arial"/>
                <w:sz w:val="22"/>
                <w:szCs w:val="22"/>
              </w:rPr>
              <w:t>Tiekėjas turi įvertinti, kad ateityje numatomas geležinkelių infrastruktūros priežiūros depo elektrifikavimas</w:t>
            </w:r>
            <w:r w:rsidR="0F7A05CD" w:rsidRPr="00A43E4C">
              <w:rPr>
                <w:rFonts w:ascii="Arial" w:hAnsi="Arial" w:cs="Arial"/>
                <w:sz w:val="22"/>
                <w:szCs w:val="22"/>
              </w:rPr>
              <w:t xml:space="preserve"> ir numatyti elektrifikuoto kelio vietą</w:t>
            </w:r>
            <w:r w:rsidR="2CBF66DB" w:rsidRPr="00A43E4C">
              <w:rPr>
                <w:rFonts w:ascii="Arial" w:hAnsi="Arial" w:cs="Arial"/>
                <w:sz w:val="22"/>
                <w:szCs w:val="22"/>
              </w:rPr>
              <w:t>.</w:t>
            </w:r>
            <w:r w:rsidR="619DBBDE" w:rsidRPr="00A43E4C">
              <w:rPr>
                <w:rFonts w:ascii="Arial" w:hAnsi="Arial" w:cs="Arial"/>
                <w:color w:val="000000" w:themeColor="text1"/>
                <w:sz w:val="22"/>
                <w:szCs w:val="22"/>
              </w:rPr>
              <w:t xml:space="preserve"> </w:t>
            </w:r>
            <w:r w:rsidR="2923D6BF" w:rsidRPr="00A43E4C">
              <w:rPr>
                <w:rFonts w:ascii="Arial" w:hAnsi="Arial" w:cs="Arial"/>
                <w:sz w:val="22"/>
                <w:szCs w:val="22"/>
              </w:rPr>
              <w:t xml:space="preserve"> </w:t>
            </w:r>
          </w:p>
          <w:p w14:paraId="32A72305" w14:textId="619C52BB" w:rsidR="00582525" w:rsidRPr="00A43E4C" w:rsidDel="00664AD6" w:rsidRDefault="00582525" w:rsidP="004E2C87">
            <w:pPr>
              <w:shd w:val="clear" w:color="auto" w:fill="FFFFFF" w:themeFill="background1"/>
              <w:suppressAutoHyphens w:val="0"/>
              <w:spacing w:line="276" w:lineRule="auto"/>
              <w:jc w:val="both"/>
              <w:rPr>
                <w:rFonts w:ascii="Arial" w:eastAsia="Times New Roman" w:hAnsi="Arial" w:cs="Arial"/>
                <w:b/>
                <w:bCs/>
                <w:sz w:val="22"/>
                <w:szCs w:val="22"/>
                <w:lang w:eastAsia="en-US"/>
              </w:rPr>
            </w:pPr>
          </w:p>
          <w:p w14:paraId="0B33E566" w14:textId="77777777" w:rsidR="000516C5" w:rsidRPr="00A43E4C" w:rsidRDefault="000516C5" w:rsidP="000516C5">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60F43D90" w14:textId="606E9DD5" w:rsidR="000516C5" w:rsidRPr="00A43E4C" w:rsidRDefault="335EC712" w:rsidP="148AA3A3">
            <w:pP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A43E4C">
              <w:rPr>
                <w:rFonts w:ascii="Arial" w:eastAsia="Times New Roman" w:hAnsi="Arial" w:cs="Arial"/>
                <w:b/>
                <w:bCs/>
                <w:kern w:val="0"/>
                <w:sz w:val="22"/>
                <w:szCs w:val="22"/>
                <w:bdr w:val="nil"/>
                <w:shd w:val="clear" w:color="auto" w:fill="FFFFFF"/>
                <w:lang w:eastAsia="en-US"/>
              </w:rPr>
              <w:t>6.</w:t>
            </w:r>
            <w:r w:rsidR="2159CA3A" w:rsidRPr="00A43E4C">
              <w:rPr>
                <w:rFonts w:ascii="Arial" w:eastAsia="Times New Roman" w:hAnsi="Arial" w:cs="Arial"/>
                <w:b/>
                <w:bCs/>
                <w:kern w:val="0"/>
                <w:sz w:val="22"/>
                <w:szCs w:val="22"/>
                <w:bdr w:val="nil"/>
                <w:shd w:val="clear" w:color="auto" w:fill="FFFFFF"/>
                <w:lang w:eastAsia="en-US"/>
              </w:rPr>
              <w:t>6</w:t>
            </w:r>
            <w:r w:rsidR="6E009E39" w:rsidRPr="00A43E4C">
              <w:rPr>
                <w:rFonts w:ascii="Arial" w:eastAsia="Times New Roman" w:hAnsi="Arial" w:cs="Arial"/>
                <w:b/>
                <w:bCs/>
                <w:kern w:val="0"/>
                <w:sz w:val="22"/>
                <w:szCs w:val="22"/>
                <w:bdr w:val="nil"/>
                <w:shd w:val="clear" w:color="auto" w:fill="FFFFFF"/>
                <w:lang w:eastAsia="en-US"/>
              </w:rPr>
              <w:t>.</w:t>
            </w:r>
            <w:r w:rsidRPr="00A43E4C">
              <w:rPr>
                <w:rFonts w:ascii="Arial" w:eastAsia="Times New Roman" w:hAnsi="Arial" w:cs="Arial"/>
                <w:b/>
                <w:bCs/>
                <w:kern w:val="0"/>
                <w:sz w:val="22"/>
                <w:szCs w:val="22"/>
                <w:bdr w:val="nil"/>
                <w:shd w:val="clear" w:color="auto" w:fill="FFFFFF"/>
                <w:lang w:eastAsia="en-US"/>
              </w:rPr>
              <w:t xml:space="preserve"> CCS posistemio reikalavimai:</w:t>
            </w:r>
            <w:r w:rsidR="23DAD255" w:rsidRPr="00A43E4C">
              <w:rPr>
                <w:rFonts w:ascii="Arial" w:eastAsia="Times New Roman" w:hAnsi="Arial" w:cs="Arial"/>
                <w:b/>
                <w:bCs/>
                <w:kern w:val="0"/>
                <w:sz w:val="22"/>
                <w:szCs w:val="22"/>
                <w:bdr w:val="nil"/>
                <w:shd w:val="clear" w:color="auto" w:fill="FFFFFF"/>
                <w:lang w:eastAsia="en-US"/>
              </w:rPr>
              <w:t xml:space="preserve"> </w:t>
            </w:r>
          </w:p>
          <w:p w14:paraId="2AF05EE5" w14:textId="00ADFE00" w:rsidR="00F22F4A" w:rsidRPr="00425BE3" w:rsidRDefault="59397619" w:rsidP="004E2C87">
            <w:pPr>
              <w:shd w:val="clear" w:color="auto" w:fill="FFFFFF" w:themeFill="background1"/>
              <w:suppressAutoHyphens w:val="0"/>
              <w:spacing w:line="276" w:lineRule="auto"/>
              <w:jc w:val="both"/>
              <w:rPr>
                <w:rFonts w:ascii="Arial" w:hAnsi="Arial" w:cs="Arial"/>
                <w:sz w:val="22"/>
                <w:szCs w:val="22"/>
              </w:rPr>
            </w:pPr>
            <w:r w:rsidRPr="00A43E4C">
              <w:rPr>
                <w:rFonts w:ascii="Arial" w:hAnsi="Arial" w:cs="Arial"/>
                <w:sz w:val="22"/>
                <w:szCs w:val="22"/>
              </w:rPr>
              <w:t xml:space="preserve">Tiekėjas turi įvertinti, kad ateityje numatomas geležinkelių infrastruktūros priežiūros depo </w:t>
            </w:r>
            <w:r w:rsidR="5661B45D" w:rsidRPr="00A43E4C">
              <w:rPr>
                <w:rFonts w:ascii="Arial" w:hAnsi="Arial" w:cs="Arial"/>
                <w:sz w:val="22"/>
                <w:szCs w:val="22"/>
              </w:rPr>
              <w:t>vietinės sig</w:t>
            </w:r>
            <w:r w:rsidR="5541145B" w:rsidRPr="00A43E4C">
              <w:rPr>
                <w:rFonts w:ascii="Arial" w:hAnsi="Arial" w:cs="Arial"/>
                <w:sz w:val="22"/>
                <w:szCs w:val="22"/>
              </w:rPr>
              <w:t xml:space="preserve">nalizacijos </w:t>
            </w:r>
            <w:r w:rsidR="5541145B" w:rsidRPr="00A43E4C">
              <w:rPr>
                <w:rFonts w:ascii="Arial" w:hAnsi="Arial" w:cs="Arial"/>
                <w:sz w:val="22"/>
                <w:szCs w:val="22"/>
              </w:rPr>
              <w:lastRenderedPageBreak/>
              <w:t>valdymas</w:t>
            </w:r>
            <w:r w:rsidRPr="00A43E4C">
              <w:rPr>
                <w:rFonts w:ascii="Arial" w:hAnsi="Arial" w:cs="Arial"/>
                <w:sz w:val="22"/>
                <w:szCs w:val="22"/>
              </w:rPr>
              <w:t>.</w:t>
            </w:r>
            <w:r w:rsidR="533BC32E" w:rsidRPr="00425BE3">
              <w:rPr>
                <w:rFonts w:ascii="Arial" w:hAnsi="Arial" w:cs="Arial"/>
                <w:color w:val="000000" w:themeColor="text1"/>
                <w:sz w:val="22"/>
                <w:szCs w:val="22"/>
              </w:rPr>
              <w:t xml:space="preserve"> </w:t>
            </w:r>
          </w:p>
          <w:p w14:paraId="70C5E9E3" w14:textId="1AB00C6A" w:rsidR="000516C5" w:rsidRPr="00425BE3" w:rsidRDefault="266D6C4E" w:rsidP="006F73C5">
            <w:pPr>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hAnsi="Arial" w:cs="Arial"/>
                <w:color w:val="000000" w:themeColor="text1"/>
                <w:sz w:val="22"/>
                <w:szCs w:val="22"/>
              </w:rPr>
              <w:t xml:space="preserve">Signalizacijos </w:t>
            </w:r>
            <w:r w:rsidR="0F67109A" w:rsidRPr="00425BE3">
              <w:rPr>
                <w:rFonts w:ascii="Arial" w:hAnsi="Arial" w:cs="Arial"/>
                <w:color w:val="000000" w:themeColor="text1"/>
                <w:sz w:val="22"/>
                <w:szCs w:val="22"/>
              </w:rPr>
              <w:t>valdymo projektas rengiamas kitu projektu, šiame projekte yra numatoma tik vieta</w:t>
            </w:r>
            <w:r w:rsidR="006F73C5" w:rsidRPr="00425BE3">
              <w:rPr>
                <w:rFonts w:ascii="Arial" w:hAnsi="Arial" w:cs="Arial"/>
                <w:color w:val="000000" w:themeColor="text1"/>
                <w:sz w:val="22"/>
                <w:szCs w:val="22"/>
              </w:rPr>
              <w:t>.</w:t>
            </w:r>
          </w:p>
          <w:p w14:paraId="7AA46004" w14:textId="77777777" w:rsidR="000068ED" w:rsidRPr="00425BE3" w:rsidRDefault="000068ED" w:rsidP="001D14AA">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p>
          <w:p w14:paraId="752097DE" w14:textId="06D6C07E" w:rsidR="002F010E" w:rsidRPr="00425BE3" w:rsidRDefault="001A4EEF" w:rsidP="00EE58EC">
            <w:pPr>
              <w:widowControl/>
              <w:shd w:val="clear" w:color="auto" w:fill="FFFFFF" w:themeFill="background1"/>
              <w:suppressAutoHyphens w:val="0"/>
              <w:spacing w:line="276" w:lineRule="auto"/>
              <w:jc w:val="both"/>
              <w:rPr>
                <w:rFonts w:ascii="Arial" w:eastAsia="Times New Roman" w:hAnsi="Arial" w:cs="Arial"/>
                <w:b/>
                <w:bCs/>
                <w:kern w:val="0"/>
                <w:sz w:val="22"/>
                <w:szCs w:val="22"/>
                <w:bdr w:val="nil"/>
                <w:shd w:val="clear" w:color="auto" w:fill="FFFFFF"/>
                <w:lang w:eastAsia="en-US"/>
              </w:rPr>
            </w:pPr>
            <w:r w:rsidRPr="00425BE3">
              <w:rPr>
                <w:rFonts w:ascii="Arial" w:hAnsi="Arial" w:cs="Arial"/>
                <w:b/>
                <w:bCs/>
                <w:sz w:val="22"/>
                <w:szCs w:val="22"/>
              </w:rPr>
              <w:t>6.</w:t>
            </w:r>
            <w:r w:rsidR="004D4C42" w:rsidRPr="00425BE3">
              <w:rPr>
                <w:rFonts w:ascii="Arial" w:eastAsia="Times New Roman" w:hAnsi="Arial" w:cs="Arial"/>
                <w:b/>
                <w:bCs/>
                <w:kern w:val="0"/>
                <w:sz w:val="22"/>
                <w:szCs w:val="22"/>
                <w:bdr w:val="nil"/>
                <w:shd w:val="clear" w:color="auto" w:fill="FFFFFF"/>
                <w:lang w:eastAsia="en-US"/>
              </w:rPr>
              <w:t>7</w:t>
            </w:r>
            <w:r w:rsidR="00DB2349" w:rsidRPr="00425BE3">
              <w:rPr>
                <w:rFonts w:ascii="Arial" w:eastAsia="Times New Roman" w:hAnsi="Arial" w:cs="Arial"/>
                <w:b/>
                <w:bCs/>
                <w:kern w:val="0"/>
                <w:sz w:val="22"/>
                <w:szCs w:val="22"/>
                <w:bdr w:val="nil"/>
                <w:shd w:val="clear" w:color="auto" w:fill="FFFFFF"/>
                <w:lang w:eastAsia="en-US"/>
              </w:rPr>
              <w:t>.</w:t>
            </w:r>
            <w:r w:rsidR="002F010E" w:rsidRPr="00425BE3">
              <w:rPr>
                <w:rFonts w:ascii="Arial" w:eastAsia="Times New Roman" w:hAnsi="Arial" w:cs="Arial"/>
                <w:b/>
                <w:bCs/>
                <w:kern w:val="0"/>
                <w:sz w:val="22"/>
                <w:szCs w:val="22"/>
                <w:bdr w:val="nil"/>
                <w:shd w:val="clear" w:color="auto" w:fill="FFFFFF"/>
                <w:lang w:eastAsia="en-US"/>
              </w:rPr>
              <w:t>Geležinkelio kelių (depų teritorijose) techniniai parametrai:</w:t>
            </w:r>
          </w:p>
          <w:p w14:paraId="7B59CF4B" w14:textId="50E8E1E9" w:rsidR="00BF2AAA" w:rsidRPr="00425BE3" w:rsidRDefault="00BF2AAA" w:rsidP="00EE58EC">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6.</w:t>
            </w:r>
            <w:r w:rsidR="004906A5" w:rsidRPr="00425BE3">
              <w:rPr>
                <w:rFonts w:ascii="Arial" w:eastAsia="Times New Roman" w:hAnsi="Arial" w:cs="Arial"/>
                <w:kern w:val="0"/>
                <w:sz w:val="22"/>
                <w:szCs w:val="22"/>
                <w:bdr w:val="nil"/>
                <w:shd w:val="clear" w:color="auto" w:fill="FFFFFF"/>
                <w:lang w:eastAsia="en-US"/>
              </w:rPr>
              <w:t>7</w:t>
            </w:r>
            <w:r w:rsidRPr="00425BE3">
              <w:rPr>
                <w:rFonts w:ascii="Arial" w:eastAsia="Times New Roman" w:hAnsi="Arial" w:cs="Arial"/>
                <w:kern w:val="0"/>
                <w:sz w:val="22"/>
                <w:szCs w:val="22"/>
                <w:bdr w:val="nil"/>
                <w:shd w:val="clear" w:color="auto" w:fill="FFFFFF"/>
                <w:lang w:eastAsia="en-US"/>
              </w:rPr>
              <w:t>.1. Pagrindiniai parametrai</w:t>
            </w:r>
          </w:p>
          <w:p w14:paraId="6604836F" w14:textId="77777777" w:rsidR="003719FC" w:rsidRPr="00425BE3" w:rsidRDefault="003719FC" w:rsidP="001951A7">
            <w:pPr>
              <w:numPr>
                <w:ilvl w:val="0"/>
                <w:numId w:val="5"/>
              </w:numPr>
              <w:shd w:val="clear" w:color="auto" w:fill="FFFFFF" w:themeFill="background1"/>
              <w:suppressAutoHyphens w:val="0"/>
              <w:jc w:val="both"/>
              <w:rPr>
                <w:rFonts w:ascii="Arial" w:hAnsi="Arial" w:cs="Arial"/>
                <w:bCs/>
                <w:sz w:val="22"/>
                <w:szCs w:val="22"/>
              </w:rPr>
            </w:pPr>
            <w:r w:rsidRPr="00425BE3">
              <w:rPr>
                <w:rFonts w:ascii="Arial" w:hAnsi="Arial" w:cs="Arial"/>
                <w:bCs/>
                <w:sz w:val="22"/>
                <w:szCs w:val="22"/>
              </w:rPr>
              <w:t xml:space="preserve">Ašies apkrova – 245 </w:t>
            </w:r>
            <w:proofErr w:type="spellStart"/>
            <w:r w:rsidRPr="00425BE3">
              <w:rPr>
                <w:rFonts w:ascii="Arial" w:hAnsi="Arial" w:cs="Arial"/>
                <w:bCs/>
                <w:sz w:val="22"/>
                <w:szCs w:val="22"/>
              </w:rPr>
              <w:t>kN</w:t>
            </w:r>
            <w:proofErr w:type="spellEnd"/>
            <w:r w:rsidRPr="00425BE3">
              <w:rPr>
                <w:rFonts w:ascii="Arial" w:hAnsi="Arial" w:cs="Arial"/>
                <w:bCs/>
                <w:sz w:val="22"/>
                <w:szCs w:val="22"/>
              </w:rPr>
              <w:t xml:space="preserve"> (25 t);</w:t>
            </w:r>
          </w:p>
          <w:p w14:paraId="56331C4E" w14:textId="77777777" w:rsidR="003719FC" w:rsidRPr="00425BE3" w:rsidRDefault="003719FC" w:rsidP="001951A7">
            <w:pPr>
              <w:numPr>
                <w:ilvl w:val="0"/>
                <w:numId w:val="5"/>
              </w:numPr>
              <w:shd w:val="clear" w:color="auto" w:fill="FFFFFF" w:themeFill="background1"/>
              <w:suppressAutoHyphens w:val="0"/>
              <w:jc w:val="both"/>
              <w:rPr>
                <w:rFonts w:ascii="Arial" w:hAnsi="Arial" w:cs="Arial"/>
                <w:bCs/>
                <w:sz w:val="22"/>
                <w:szCs w:val="22"/>
              </w:rPr>
            </w:pPr>
            <w:r w:rsidRPr="00425BE3">
              <w:rPr>
                <w:rFonts w:ascii="Arial" w:hAnsi="Arial" w:cs="Arial"/>
                <w:bCs/>
                <w:sz w:val="22"/>
                <w:szCs w:val="22"/>
              </w:rPr>
              <w:t>Vėžės plotis – 1435 mm ir 1520 mm;</w:t>
            </w:r>
          </w:p>
          <w:p w14:paraId="08F17832" w14:textId="77777777" w:rsidR="0088597C" w:rsidRPr="00425BE3" w:rsidRDefault="0088597C" w:rsidP="0088597C">
            <w:pPr>
              <w:numPr>
                <w:ilvl w:val="0"/>
                <w:numId w:val="5"/>
              </w:numPr>
              <w:shd w:val="clear" w:color="auto" w:fill="FFFFFF" w:themeFill="background1"/>
              <w:suppressAutoHyphens w:val="0"/>
              <w:jc w:val="both"/>
              <w:rPr>
                <w:rFonts w:ascii="Arial" w:hAnsi="Arial" w:cs="Arial"/>
                <w:bCs/>
                <w:sz w:val="22"/>
                <w:szCs w:val="22"/>
              </w:rPr>
            </w:pPr>
            <w:r w:rsidRPr="00425BE3">
              <w:rPr>
                <w:rFonts w:ascii="Arial" w:hAnsi="Arial" w:cs="Arial"/>
                <w:bCs/>
                <w:sz w:val="22"/>
                <w:szCs w:val="22"/>
              </w:rPr>
              <w:t>Bėgio pokrypis 1/40 (1435 mm keliui) ir 1/20 (1520 mm keliui);</w:t>
            </w:r>
          </w:p>
          <w:p w14:paraId="329CD242" w14:textId="77777777" w:rsidR="0088597C" w:rsidRPr="005351EE" w:rsidRDefault="0088597C" w:rsidP="0088597C">
            <w:pPr>
              <w:numPr>
                <w:ilvl w:val="0"/>
                <w:numId w:val="5"/>
              </w:numPr>
              <w:shd w:val="clear" w:color="auto" w:fill="FFFFFF" w:themeFill="background1"/>
              <w:suppressAutoHyphens w:val="0"/>
              <w:jc w:val="both"/>
              <w:rPr>
                <w:rFonts w:ascii="Arial" w:hAnsi="Arial" w:cs="Arial"/>
                <w:bCs/>
                <w:sz w:val="22"/>
                <w:szCs w:val="22"/>
              </w:rPr>
            </w:pPr>
            <w:r w:rsidRPr="00425BE3">
              <w:rPr>
                <w:rFonts w:ascii="Arial" w:hAnsi="Arial" w:cs="Arial"/>
                <w:bCs/>
                <w:sz w:val="22"/>
                <w:szCs w:val="22"/>
              </w:rPr>
              <w:t>Bėgio tipas(1435 mm) ne lengvesni kaip 60kg/m (R260 arba R350HT arba lygiavertis plieno atsižvelgiant į „</w:t>
            </w:r>
            <w:proofErr w:type="spellStart"/>
            <w:r w:rsidRPr="00425BE3">
              <w:rPr>
                <w:rFonts w:ascii="Arial" w:hAnsi="Arial" w:cs="Arial"/>
                <w:bCs/>
                <w:sz w:val="22"/>
                <w:szCs w:val="22"/>
              </w:rPr>
              <w:t>Rail</w:t>
            </w:r>
            <w:proofErr w:type="spellEnd"/>
            <w:r w:rsidRPr="00425BE3">
              <w:rPr>
                <w:rFonts w:ascii="Arial" w:hAnsi="Arial" w:cs="Arial"/>
                <w:bCs/>
                <w:sz w:val="22"/>
                <w:szCs w:val="22"/>
              </w:rPr>
              <w:t xml:space="preserve"> </w:t>
            </w:r>
            <w:proofErr w:type="spellStart"/>
            <w:r w:rsidRPr="00425BE3">
              <w:rPr>
                <w:rFonts w:ascii="Arial" w:hAnsi="Arial" w:cs="Arial"/>
                <w:bCs/>
                <w:sz w:val="22"/>
                <w:szCs w:val="22"/>
              </w:rPr>
              <w:t>Baltica</w:t>
            </w:r>
            <w:proofErr w:type="spellEnd"/>
            <w:r w:rsidRPr="00425BE3">
              <w:rPr>
                <w:rFonts w:ascii="Arial" w:hAnsi="Arial" w:cs="Arial"/>
                <w:bCs/>
                <w:sz w:val="22"/>
                <w:szCs w:val="22"/>
              </w:rPr>
              <w:t>“ projektavimo gairių reikalavimus) (LST EN 13674-1:2011</w:t>
            </w:r>
            <w:r w:rsidRPr="005351EE">
              <w:rPr>
                <w:rFonts w:ascii="Arial" w:hAnsi="Arial" w:cs="Arial"/>
                <w:bCs/>
                <w:sz w:val="22"/>
                <w:szCs w:val="22"/>
              </w:rPr>
              <w:t>+A1:2017 arba lygiavertis); bėgio tipas (1520 mm) - pagal nacionalinius teisės aktus ir norminę dokumentaciją (priedas Nr. 2);</w:t>
            </w:r>
          </w:p>
          <w:p w14:paraId="453AFB61" w14:textId="77777777" w:rsidR="0088597C" w:rsidRPr="005351EE" w:rsidRDefault="0088597C" w:rsidP="0088597C">
            <w:pPr>
              <w:numPr>
                <w:ilvl w:val="0"/>
                <w:numId w:val="5"/>
              </w:numPr>
              <w:shd w:val="clear" w:color="auto" w:fill="FFFFFF" w:themeFill="background1"/>
              <w:suppressAutoHyphens w:val="0"/>
              <w:jc w:val="both"/>
              <w:rPr>
                <w:rFonts w:ascii="Arial" w:hAnsi="Arial" w:cs="Arial"/>
                <w:bCs/>
                <w:sz w:val="22"/>
                <w:szCs w:val="22"/>
              </w:rPr>
            </w:pPr>
            <w:r w:rsidRPr="005351EE">
              <w:rPr>
                <w:rFonts w:ascii="Arial" w:hAnsi="Arial" w:cs="Arial"/>
                <w:bCs/>
                <w:sz w:val="22"/>
                <w:szCs w:val="22"/>
              </w:rPr>
              <w:t>Pabėgių epiūra 1435 mm keliui – atsižvelgiant į „</w:t>
            </w:r>
            <w:proofErr w:type="spellStart"/>
            <w:r w:rsidRPr="005351EE">
              <w:rPr>
                <w:rFonts w:ascii="Arial" w:hAnsi="Arial" w:cs="Arial"/>
                <w:bCs/>
                <w:sz w:val="22"/>
                <w:szCs w:val="22"/>
              </w:rPr>
              <w:t>Rail</w:t>
            </w:r>
            <w:proofErr w:type="spellEnd"/>
            <w:r w:rsidRPr="005351EE">
              <w:rPr>
                <w:rFonts w:ascii="Arial" w:hAnsi="Arial" w:cs="Arial"/>
                <w:bCs/>
                <w:sz w:val="22"/>
                <w:szCs w:val="22"/>
              </w:rPr>
              <w:t xml:space="preserve"> </w:t>
            </w:r>
            <w:proofErr w:type="spellStart"/>
            <w:r w:rsidRPr="005351EE">
              <w:rPr>
                <w:rFonts w:ascii="Arial" w:hAnsi="Arial" w:cs="Arial"/>
                <w:bCs/>
                <w:sz w:val="22"/>
                <w:szCs w:val="22"/>
              </w:rPr>
              <w:t>Baltica</w:t>
            </w:r>
            <w:proofErr w:type="spellEnd"/>
            <w:r w:rsidRPr="005351EE">
              <w:rPr>
                <w:rFonts w:ascii="Arial" w:hAnsi="Arial" w:cs="Arial"/>
                <w:bCs/>
                <w:sz w:val="22"/>
                <w:szCs w:val="22"/>
              </w:rPr>
              <w:t xml:space="preserve">“ projektavimo gairių (angl. „Design </w:t>
            </w:r>
            <w:proofErr w:type="spellStart"/>
            <w:r w:rsidRPr="005351EE">
              <w:rPr>
                <w:rFonts w:ascii="Arial" w:hAnsi="Arial" w:cs="Arial"/>
                <w:bCs/>
                <w:sz w:val="22"/>
                <w:szCs w:val="22"/>
              </w:rPr>
              <w:t>guidelines</w:t>
            </w:r>
            <w:proofErr w:type="spellEnd"/>
            <w:r w:rsidRPr="005351EE">
              <w:rPr>
                <w:rFonts w:ascii="Arial" w:hAnsi="Arial" w:cs="Arial"/>
                <w:bCs/>
                <w:sz w:val="22"/>
                <w:szCs w:val="22"/>
              </w:rPr>
              <w:t>“) reikalavimus ir 1520 mm keliui - vadovaujantis Geležinkelio stočių projektavimo taisyklių reikalavimais;</w:t>
            </w:r>
          </w:p>
          <w:p w14:paraId="6171E5C5" w14:textId="77777777" w:rsidR="003719FC" w:rsidRPr="005351EE" w:rsidRDefault="003719FC" w:rsidP="001951A7">
            <w:pPr>
              <w:numPr>
                <w:ilvl w:val="0"/>
                <w:numId w:val="5"/>
              </w:numPr>
              <w:shd w:val="clear" w:color="auto" w:fill="FFFFFF" w:themeFill="background1"/>
              <w:suppressAutoHyphens w:val="0"/>
              <w:jc w:val="both"/>
              <w:rPr>
                <w:rFonts w:ascii="Arial" w:hAnsi="Arial" w:cs="Arial"/>
                <w:bCs/>
                <w:sz w:val="22"/>
                <w:szCs w:val="22"/>
              </w:rPr>
            </w:pPr>
            <w:r w:rsidRPr="005351EE">
              <w:rPr>
                <w:rFonts w:ascii="Arial" w:hAnsi="Arial" w:cs="Arial"/>
                <w:bCs/>
                <w:sz w:val="22"/>
                <w:szCs w:val="22"/>
              </w:rPr>
              <w:t>1520 mm vėžės geležinkelio kelių parametrai depo teritorijoje projektuojami vadovaujantis Geležinkelio stočių projektavimo taisyklių reikalavimais;</w:t>
            </w:r>
          </w:p>
          <w:p w14:paraId="6988969F" w14:textId="77777777" w:rsidR="003719FC" w:rsidRPr="005351EE" w:rsidRDefault="003719FC" w:rsidP="001951A7">
            <w:pPr>
              <w:numPr>
                <w:ilvl w:val="0"/>
                <w:numId w:val="5"/>
              </w:numPr>
              <w:shd w:val="clear" w:color="auto" w:fill="FFFFFF" w:themeFill="background1"/>
              <w:suppressAutoHyphens w:val="0"/>
              <w:jc w:val="both"/>
              <w:rPr>
                <w:rFonts w:ascii="Arial" w:hAnsi="Arial" w:cs="Arial"/>
                <w:bCs/>
                <w:sz w:val="22"/>
                <w:szCs w:val="22"/>
              </w:rPr>
            </w:pPr>
            <w:r w:rsidRPr="005351EE">
              <w:rPr>
                <w:rFonts w:ascii="Arial" w:hAnsi="Arial" w:cs="Arial"/>
                <w:bCs/>
                <w:sz w:val="22"/>
                <w:szCs w:val="22"/>
              </w:rPr>
              <w:t>1435 mm vėžės geležinkelio keliai projektuojami atitinkamai atsižvelgiant į „</w:t>
            </w:r>
            <w:proofErr w:type="spellStart"/>
            <w:r w:rsidRPr="005351EE">
              <w:rPr>
                <w:rFonts w:ascii="Arial" w:hAnsi="Arial" w:cs="Arial"/>
                <w:bCs/>
                <w:sz w:val="22"/>
                <w:szCs w:val="22"/>
              </w:rPr>
              <w:t>Rail</w:t>
            </w:r>
            <w:proofErr w:type="spellEnd"/>
            <w:r w:rsidRPr="005351EE">
              <w:rPr>
                <w:rFonts w:ascii="Arial" w:hAnsi="Arial" w:cs="Arial"/>
                <w:bCs/>
                <w:sz w:val="22"/>
                <w:szCs w:val="22"/>
              </w:rPr>
              <w:t xml:space="preserve"> </w:t>
            </w:r>
            <w:proofErr w:type="spellStart"/>
            <w:r w:rsidRPr="005351EE">
              <w:rPr>
                <w:rFonts w:ascii="Arial" w:hAnsi="Arial" w:cs="Arial"/>
                <w:bCs/>
                <w:sz w:val="22"/>
                <w:szCs w:val="22"/>
              </w:rPr>
              <w:t>Baltica</w:t>
            </w:r>
            <w:proofErr w:type="spellEnd"/>
            <w:r w:rsidRPr="005351EE">
              <w:rPr>
                <w:rFonts w:ascii="Arial" w:hAnsi="Arial" w:cs="Arial"/>
                <w:bCs/>
                <w:sz w:val="22"/>
                <w:szCs w:val="22"/>
              </w:rPr>
              <w:t>“ projektavimo gairių reikalavimus.</w:t>
            </w:r>
          </w:p>
          <w:p w14:paraId="572AF5C9" w14:textId="3A656E57" w:rsidR="0060510E" w:rsidRPr="005351EE" w:rsidRDefault="0060510E" w:rsidP="001951A7">
            <w:pPr>
              <w:numPr>
                <w:ilvl w:val="0"/>
                <w:numId w:val="5"/>
              </w:numPr>
              <w:shd w:val="clear" w:color="auto" w:fill="FFFFFF" w:themeFill="background1"/>
              <w:suppressAutoHyphens w:val="0"/>
              <w:jc w:val="both"/>
              <w:rPr>
                <w:rFonts w:ascii="Arial" w:hAnsi="Arial" w:cs="Arial"/>
                <w:bCs/>
                <w:sz w:val="22"/>
                <w:szCs w:val="22"/>
              </w:rPr>
            </w:pPr>
            <w:r w:rsidRPr="005351EE">
              <w:rPr>
                <w:rFonts w:ascii="Arial" w:hAnsi="Arial" w:cs="Arial"/>
                <w:bCs/>
                <w:sz w:val="22"/>
                <w:szCs w:val="22"/>
              </w:rPr>
              <w:t>Struktūriniuose posistemiuose naudojamos naujos sąveikos sudedamosios dalys (bėgiai, bėgių sąvaržos ir kelio pabėgiai) turi atitikti esminius reikalavimus vadovaujantis Lietuvos Respublikos geležinkelių transporto eismo saugos įstatymo 11 straipsnio 3 punktu.</w:t>
            </w:r>
          </w:p>
          <w:p w14:paraId="1085BA1E" w14:textId="0A85A6B7" w:rsidR="00AF46D1" w:rsidRPr="005351EE" w:rsidRDefault="3E99927F" w:rsidP="148AA3A3">
            <w:pPr>
              <w:numPr>
                <w:ilvl w:val="0"/>
                <w:numId w:val="5"/>
              </w:numPr>
              <w:shd w:val="clear" w:color="auto" w:fill="FFFFFF" w:themeFill="background1"/>
              <w:suppressAutoHyphens w:val="0"/>
              <w:jc w:val="both"/>
              <w:rPr>
                <w:rFonts w:ascii="Arial" w:eastAsia="Arial" w:hAnsi="Arial" w:cs="Arial"/>
                <w:sz w:val="22"/>
                <w:szCs w:val="22"/>
              </w:rPr>
            </w:pPr>
            <w:r w:rsidRPr="005351EE">
              <w:rPr>
                <w:rFonts w:ascii="Arial" w:hAnsi="Arial" w:cs="Arial"/>
                <w:sz w:val="22"/>
                <w:szCs w:val="22"/>
              </w:rPr>
              <w:t>Nauji iešmai turi atitikti 2014 m. lapkričio 18 d. Komisijos Reglamento (ES) Nr. 1299/2014 dėl Europos Sąjungos geležinkelių sistemos infrastruktūros posistemio techninės sąveikos specifikacijos 4.2.5.3. p. ir 4.2.8.6 p. 3 d. reikalavimus.</w:t>
            </w:r>
            <w:r w:rsidR="35E879E6" w:rsidRPr="005351EE">
              <w:rPr>
                <w:rFonts w:ascii="Arial" w:hAnsi="Arial" w:cs="Arial"/>
                <w:sz w:val="22"/>
                <w:szCs w:val="22"/>
              </w:rPr>
              <w:t xml:space="preserve"> </w:t>
            </w:r>
            <w:r w:rsidR="35E879E6" w:rsidRPr="005351EE">
              <w:rPr>
                <w:rFonts w:ascii="Arial" w:eastAsia="Arial" w:hAnsi="Arial" w:cs="Arial"/>
                <w:sz w:val="22"/>
                <w:szCs w:val="22"/>
              </w:rPr>
              <w:t xml:space="preserve">Iešmai projektuojami vadovaujantis </w:t>
            </w:r>
            <w:proofErr w:type="spellStart"/>
            <w:r w:rsidR="35E879E6" w:rsidRPr="005351EE">
              <w:rPr>
                <w:rFonts w:ascii="Arial" w:eastAsia="Arial" w:hAnsi="Arial" w:cs="Arial"/>
                <w:sz w:val="22"/>
                <w:szCs w:val="22"/>
              </w:rPr>
              <w:t>Rail</w:t>
            </w:r>
            <w:proofErr w:type="spellEnd"/>
            <w:r w:rsidR="35E879E6" w:rsidRPr="005351EE">
              <w:rPr>
                <w:rFonts w:ascii="Arial" w:eastAsia="Arial" w:hAnsi="Arial" w:cs="Arial"/>
                <w:sz w:val="22"/>
                <w:szCs w:val="22"/>
              </w:rPr>
              <w:t xml:space="preserve"> </w:t>
            </w:r>
            <w:proofErr w:type="spellStart"/>
            <w:r w:rsidR="35E879E6" w:rsidRPr="005351EE">
              <w:rPr>
                <w:rFonts w:ascii="Arial" w:eastAsia="Arial" w:hAnsi="Arial" w:cs="Arial"/>
                <w:sz w:val="22"/>
                <w:szCs w:val="22"/>
              </w:rPr>
              <w:t>Baltica</w:t>
            </w:r>
            <w:proofErr w:type="spellEnd"/>
            <w:r w:rsidR="35E879E6" w:rsidRPr="005351EE">
              <w:rPr>
                <w:rFonts w:ascii="Arial" w:eastAsia="Arial" w:hAnsi="Arial" w:cs="Arial"/>
                <w:sz w:val="22"/>
                <w:szCs w:val="22"/>
              </w:rPr>
              <w:t xml:space="preserve"> Design </w:t>
            </w:r>
            <w:proofErr w:type="spellStart"/>
            <w:r w:rsidR="35E879E6" w:rsidRPr="005351EE">
              <w:rPr>
                <w:rFonts w:ascii="Arial" w:eastAsia="Arial" w:hAnsi="Arial" w:cs="Arial"/>
                <w:sz w:val="22"/>
                <w:szCs w:val="22"/>
              </w:rPr>
              <w:t>guidelines</w:t>
            </w:r>
            <w:proofErr w:type="spellEnd"/>
            <w:r w:rsidR="35E879E6" w:rsidRPr="005351EE">
              <w:rPr>
                <w:rFonts w:ascii="Arial" w:eastAsia="Arial" w:hAnsi="Arial" w:cs="Arial"/>
                <w:sz w:val="22"/>
                <w:szCs w:val="22"/>
              </w:rPr>
              <w:t xml:space="preserve"> RBDG-MAN-014D-0102 (angl. </w:t>
            </w:r>
            <w:proofErr w:type="spellStart"/>
            <w:r w:rsidR="35E879E6" w:rsidRPr="005351EE">
              <w:rPr>
                <w:rFonts w:ascii="Arial" w:eastAsia="Arial" w:hAnsi="Arial" w:cs="Arial"/>
                <w:sz w:val="22"/>
                <w:szCs w:val="22"/>
              </w:rPr>
              <w:t>Technical</w:t>
            </w:r>
            <w:proofErr w:type="spellEnd"/>
            <w:r w:rsidR="35E879E6" w:rsidRPr="005351EE">
              <w:rPr>
                <w:rFonts w:ascii="Arial" w:eastAsia="Arial" w:hAnsi="Arial" w:cs="Arial"/>
                <w:sz w:val="22"/>
                <w:szCs w:val="22"/>
              </w:rPr>
              <w:t xml:space="preserve"> </w:t>
            </w:r>
            <w:proofErr w:type="spellStart"/>
            <w:r w:rsidR="35E879E6" w:rsidRPr="005351EE">
              <w:rPr>
                <w:rFonts w:ascii="Arial" w:eastAsia="Arial" w:hAnsi="Arial" w:cs="Arial"/>
                <w:sz w:val="22"/>
                <w:szCs w:val="22"/>
              </w:rPr>
              <w:t>Specification</w:t>
            </w:r>
            <w:proofErr w:type="spellEnd"/>
            <w:r w:rsidR="35E879E6" w:rsidRPr="005351EE">
              <w:rPr>
                <w:rFonts w:ascii="Arial" w:eastAsia="Arial" w:hAnsi="Arial" w:cs="Arial"/>
                <w:sz w:val="22"/>
                <w:szCs w:val="22"/>
              </w:rPr>
              <w:t xml:space="preserve"> - </w:t>
            </w:r>
            <w:proofErr w:type="spellStart"/>
            <w:r w:rsidR="35E879E6" w:rsidRPr="005351EE">
              <w:rPr>
                <w:rFonts w:ascii="Arial" w:eastAsia="Arial" w:hAnsi="Arial" w:cs="Arial"/>
                <w:sz w:val="22"/>
                <w:szCs w:val="22"/>
              </w:rPr>
              <w:t>Turnout</w:t>
            </w:r>
            <w:proofErr w:type="spellEnd"/>
            <w:r w:rsidR="35E879E6" w:rsidRPr="005351EE">
              <w:rPr>
                <w:rFonts w:ascii="Arial" w:eastAsia="Arial" w:hAnsi="Arial" w:cs="Arial"/>
                <w:sz w:val="22"/>
                <w:szCs w:val="22"/>
              </w:rPr>
              <w:t xml:space="preserve"> </w:t>
            </w:r>
            <w:proofErr w:type="spellStart"/>
            <w:r w:rsidR="35E879E6" w:rsidRPr="005351EE">
              <w:rPr>
                <w:rFonts w:ascii="Arial" w:eastAsia="Arial" w:hAnsi="Arial" w:cs="Arial"/>
                <w:sz w:val="22"/>
                <w:szCs w:val="22"/>
              </w:rPr>
              <w:t>integrated</w:t>
            </w:r>
            <w:proofErr w:type="spellEnd"/>
            <w:r w:rsidR="35E879E6" w:rsidRPr="005351EE">
              <w:rPr>
                <w:rFonts w:ascii="Arial" w:eastAsia="Arial" w:hAnsi="Arial" w:cs="Arial"/>
                <w:sz w:val="22"/>
                <w:szCs w:val="22"/>
              </w:rPr>
              <w:t xml:space="preserve"> </w:t>
            </w:r>
            <w:proofErr w:type="spellStart"/>
            <w:r w:rsidR="35E879E6" w:rsidRPr="005351EE">
              <w:rPr>
                <w:rFonts w:ascii="Arial" w:eastAsia="Arial" w:hAnsi="Arial" w:cs="Arial"/>
                <w:sz w:val="22"/>
                <w:szCs w:val="22"/>
              </w:rPr>
              <w:t>system</w:t>
            </w:r>
            <w:proofErr w:type="spellEnd"/>
            <w:r w:rsidR="35E879E6" w:rsidRPr="005351EE">
              <w:rPr>
                <w:rFonts w:ascii="Arial" w:eastAsia="Arial" w:hAnsi="Arial" w:cs="Arial"/>
                <w:sz w:val="22"/>
                <w:szCs w:val="22"/>
              </w:rPr>
              <w:t xml:space="preserve"> &amp; </w:t>
            </w:r>
            <w:proofErr w:type="spellStart"/>
            <w:r w:rsidR="35E879E6" w:rsidRPr="005351EE">
              <w:rPr>
                <w:rFonts w:ascii="Arial" w:eastAsia="Arial" w:hAnsi="Arial" w:cs="Arial"/>
                <w:sz w:val="22"/>
                <w:szCs w:val="22"/>
              </w:rPr>
              <w:t>rail</w:t>
            </w:r>
            <w:proofErr w:type="spellEnd"/>
            <w:r w:rsidR="35E879E6" w:rsidRPr="005351EE">
              <w:rPr>
                <w:rFonts w:ascii="Arial" w:eastAsia="Arial" w:hAnsi="Arial" w:cs="Arial"/>
                <w:sz w:val="22"/>
                <w:szCs w:val="22"/>
              </w:rPr>
              <w:t xml:space="preserve"> </w:t>
            </w:r>
            <w:proofErr w:type="spellStart"/>
            <w:r w:rsidR="35E879E6" w:rsidRPr="005351EE">
              <w:rPr>
                <w:rFonts w:ascii="Arial" w:eastAsia="Arial" w:hAnsi="Arial" w:cs="Arial"/>
                <w:sz w:val="22"/>
                <w:szCs w:val="22"/>
              </w:rPr>
              <w:t>expansion</w:t>
            </w:r>
            <w:proofErr w:type="spellEnd"/>
            <w:r w:rsidR="35E879E6" w:rsidRPr="005351EE">
              <w:rPr>
                <w:rFonts w:ascii="Arial" w:eastAsia="Arial" w:hAnsi="Arial" w:cs="Arial"/>
                <w:sz w:val="22"/>
                <w:szCs w:val="22"/>
              </w:rPr>
              <w:t xml:space="preserve"> </w:t>
            </w:r>
            <w:proofErr w:type="spellStart"/>
            <w:r w:rsidR="35E879E6" w:rsidRPr="005351EE">
              <w:rPr>
                <w:rFonts w:ascii="Arial" w:eastAsia="Arial" w:hAnsi="Arial" w:cs="Arial"/>
                <w:sz w:val="22"/>
                <w:szCs w:val="22"/>
              </w:rPr>
              <w:t>joints</w:t>
            </w:r>
            <w:proofErr w:type="spellEnd"/>
            <w:r w:rsidR="35E879E6" w:rsidRPr="005351EE">
              <w:rPr>
                <w:rFonts w:ascii="Arial" w:eastAsia="Arial" w:hAnsi="Arial" w:cs="Arial"/>
                <w:sz w:val="22"/>
                <w:szCs w:val="22"/>
              </w:rPr>
              <w:t>)</w:t>
            </w:r>
          </w:p>
          <w:p w14:paraId="6FA45551" w14:textId="38990B30" w:rsidR="00056CD9" w:rsidRPr="005351EE" w:rsidRDefault="00DE4E16" w:rsidP="006B1193">
            <w:pPr>
              <w:shd w:val="clear" w:color="auto" w:fill="FFFFFF" w:themeFill="background1"/>
              <w:suppressAutoHyphens w:val="0"/>
              <w:spacing w:line="276" w:lineRule="auto"/>
              <w:ind w:left="360"/>
              <w:jc w:val="both"/>
              <w:rPr>
                <w:rFonts w:ascii="Arial" w:hAnsi="Arial" w:cs="Arial"/>
                <w:bCs/>
                <w:sz w:val="22"/>
                <w:szCs w:val="22"/>
              </w:rPr>
            </w:pPr>
            <w:r w:rsidRPr="005351EE">
              <w:rPr>
                <w:rFonts w:ascii="Arial" w:hAnsi="Arial" w:cs="Arial"/>
                <w:bCs/>
                <w:sz w:val="22"/>
                <w:szCs w:val="22"/>
              </w:rPr>
              <w:t>Techninis darbo projektas</w:t>
            </w:r>
            <w:r w:rsidR="00401AC5" w:rsidRPr="005351EE">
              <w:rPr>
                <w:rFonts w:ascii="Arial" w:hAnsi="Arial" w:cs="Arial"/>
                <w:bCs/>
                <w:sz w:val="22"/>
                <w:szCs w:val="22"/>
              </w:rPr>
              <w:t xml:space="preserve"> </w:t>
            </w:r>
            <w:r w:rsidR="007B226D" w:rsidRPr="005351EE">
              <w:rPr>
                <w:rFonts w:ascii="Arial" w:hAnsi="Arial" w:cs="Arial"/>
                <w:bCs/>
                <w:sz w:val="22"/>
                <w:szCs w:val="22"/>
              </w:rPr>
              <w:t>rengiam</w:t>
            </w:r>
            <w:r w:rsidR="008712F3" w:rsidRPr="005351EE">
              <w:rPr>
                <w:rFonts w:ascii="Arial" w:hAnsi="Arial" w:cs="Arial"/>
                <w:bCs/>
                <w:sz w:val="22"/>
                <w:szCs w:val="22"/>
              </w:rPr>
              <w:t xml:space="preserve">as atsižvelgiant </w:t>
            </w:r>
            <w:r w:rsidR="00174B7A" w:rsidRPr="005351EE">
              <w:rPr>
                <w:rFonts w:ascii="Arial" w:hAnsi="Arial" w:cs="Arial"/>
                <w:bCs/>
                <w:sz w:val="22"/>
                <w:szCs w:val="22"/>
              </w:rPr>
              <w:t>į teisės aktus ir normin</w:t>
            </w:r>
            <w:r w:rsidR="00D64617" w:rsidRPr="005351EE">
              <w:rPr>
                <w:rFonts w:ascii="Arial" w:hAnsi="Arial" w:cs="Arial"/>
                <w:bCs/>
                <w:sz w:val="22"/>
                <w:szCs w:val="22"/>
              </w:rPr>
              <w:t>ę dokumentaciją (priedas Nr. 2).</w:t>
            </w:r>
          </w:p>
          <w:p w14:paraId="06516580" w14:textId="0C13D378" w:rsidR="00512DC1" w:rsidRPr="00425BE3" w:rsidRDefault="00955CB8" w:rsidP="006B1193">
            <w:pPr>
              <w:shd w:val="clear" w:color="auto" w:fill="FFFFFF" w:themeFill="background1"/>
              <w:suppressAutoHyphens w:val="0"/>
              <w:spacing w:line="276" w:lineRule="auto"/>
              <w:ind w:left="360"/>
              <w:jc w:val="both"/>
              <w:rPr>
                <w:rFonts w:ascii="Arial" w:hAnsi="Arial" w:cs="Arial"/>
                <w:bCs/>
                <w:sz w:val="22"/>
                <w:szCs w:val="22"/>
              </w:rPr>
            </w:pPr>
            <w:r w:rsidRPr="005351EE">
              <w:rPr>
                <w:rFonts w:ascii="Arial" w:hAnsi="Arial" w:cs="Arial"/>
                <w:bCs/>
                <w:sz w:val="22"/>
                <w:szCs w:val="22"/>
              </w:rPr>
              <w:t xml:space="preserve">Tiekėjas </w:t>
            </w:r>
            <w:r w:rsidR="00132671" w:rsidRPr="005351EE">
              <w:rPr>
                <w:rFonts w:ascii="Arial" w:hAnsi="Arial" w:cs="Arial"/>
                <w:bCs/>
                <w:sz w:val="22"/>
                <w:szCs w:val="22"/>
              </w:rPr>
              <w:t>turi įvertinti, kad ateityje numatomas geležinkelių infrastruktūros priežiūros depo elektrifikavimas.</w:t>
            </w:r>
          </w:p>
          <w:p w14:paraId="2A8FD6EF" w14:textId="69056702" w:rsidR="002F010E" w:rsidRPr="00425BE3" w:rsidRDefault="000869C2" w:rsidP="00EE58EC">
            <w:pPr>
              <w:widowControl/>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hAnsi="Arial" w:cs="Arial"/>
                <w:sz w:val="22"/>
                <w:szCs w:val="22"/>
              </w:rPr>
              <w:t>6.</w:t>
            </w:r>
            <w:r w:rsidR="004906A5" w:rsidRPr="00425BE3">
              <w:rPr>
                <w:rFonts w:ascii="Arial" w:hAnsi="Arial" w:cs="Arial"/>
                <w:sz w:val="22"/>
                <w:szCs w:val="22"/>
              </w:rPr>
              <w:t>7</w:t>
            </w:r>
            <w:r w:rsidRPr="00425BE3">
              <w:rPr>
                <w:rFonts w:ascii="Arial" w:hAnsi="Arial" w:cs="Arial"/>
                <w:sz w:val="22"/>
                <w:szCs w:val="22"/>
              </w:rPr>
              <w:t xml:space="preserve">.2. </w:t>
            </w:r>
            <w:r w:rsidR="002F010E" w:rsidRPr="00425BE3">
              <w:rPr>
                <w:rFonts w:ascii="Arial" w:eastAsia="Times New Roman" w:hAnsi="Arial" w:cs="Arial"/>
                <w:kern w:val="0"/>
                <w:sz w:val="22"/>
                <w:szCs w:val="22"/>
                <w:bdr w:val="nil"/>
                <w:shd w:val="clear" w:color="auto" w:fill="FFFFFF"/>
                <w:lang w:eastAsia="en-US"/>
              </w:rPr>
              <w:t>Riboženklio vieta</w:t>
            </w:r>
          </w:p>
          <w:p w14:paraId="4FE9F37D" w14:textId="77777777" w:rsidR="00377ACD" w:rsidRPr="00425BE3" w:rsidRDefault="00377ACD" w:rsidP="001951A7">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1435 mm vėžės geležinkelio keliui – pagal „</w:t>
            </w:r>
            <w:proofErr w:type="spellStart"/>
            <w:r w:rsidRPr="00425BE3">
              <w:rPr>
                <w:rFonts w:ascii="Arial" w:eastAsia="Times New Roman" w:hAnsi="Arial" w:cs="Arial"/>
                <w:bCs/>
                <w:kern w:val="0"/>
                <w:sz w:val="22"/>
                <w:szCs w:val="22"/>
                <w:bdr w:val="nil"/>
                <w:shd w:val="clear" w:color="auto" w:fill="FFFFFF"/>
                <w:lang w:eastAsia="en-US"/>
              </w:rPr>
              <w:t>Rail</w:t>
            </w:r>
            <w:proofErr w:type="spellEnd"/>
            <w:r w:rsidRPr="00425BE3">
              <w:rPr>
                <w:rFonts w:ascii="Arial" w:eastAsia="Times New Roman" w:hAnsi="Arial" w:cs="Arial"/>
                <w:bCs/>
                <w:kern w:val="0"/>
                <w:sz w:val="22"/>
                <w:szCs w:val="22"/>
                <w:bdr w:val="nil"/>
                <w:shd w:val="clear" w:color="auto" w:fill="FFFFFF"/>
                <w:lang w:eastAsia="en-US"/>
              </w:rPr>
              <w:t xml:space="preserve"> </w:t>
            </w:r>
            <w:proofErr w:type="spellStart"/>
            <w:r w:rsidRPr="00425BE3">
              <w:rPr>
                <w:rFonts w:ascii="Arial" w:eastAsia="Times New Roman" w:hAnsi="Arial" w:cs="Arial"/>
                <w:bCs/>
                <w:kern w:val="0"/>
                <w:sz w:val="22"/>
                <w:szCs w:val="22"/>
                <w:bdr w:val="nil"/>
                <w:shd w:val="clear" w:color="auto" w:fill="FFFFFF"/>
                <w:lang w:eastAsia="en-US"/>
              </w:rPr>
              <w:t>Baltica</w:t>
            </w:r>
            <w:proofErr w:type="spellEnd"/>
            <w:r w:rsidRPr="00425BE3">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425BE3">
              <w:rPr>
                <w:rFonts w:ascii="Arial" w:eastAsia="Times New Roman" w:hAnsi="Arial" w:cs="Arial"/>
                <w:bCs/>
                <w:kern w:val="0"/>
                <w:sz w:val="22"/>
                <w:szCs w:val="22"/>
                <w:bdr w:val="nil"/>
                <w:shd w:val="clear" w:color="auto" w:fill="FFFFFF"/>
                <w:lang w:eastAsia="en-US"/>
              </w:rPr>
              <w:t>guidelines</w:t>
            </w:r>
            <w:proofErr w:type="spellEnd"/>
            <w:r w:rsidRPr="00425BE3">
              <w:rPr>
                <w:rFonts w:ascii="Arial" w:eastAsia="Times New Roman" w:hAnsi="Arial" w:cs="Arial"/>
                <w:bCs/>
                <w:kern w:val="0"/>
                <w:sz w:val="22"/>
                <w:szCs w:val="22"/>
                <w:bdr w:val="nil"/>
                <w:shd w:val="clear" w:color="auto" w:fill="FFFFFF"/>
                <w:lang w:eastAsia="en-US"/>
              </w:rPr>
              <w:t>) reikalavimus.</w:t>
            </w:r>
          </w:p>
          <w:p w14:paraId="5D2EDF8B" w14:textId="77777777" w:rsidR="00377ACD" w:rsidRPr="00425BE3" w:rsidRDefault="00377ACD" w:rsidP="001951A7">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1520 mm vėžės geležinkelio keliui – pagal Geležinkelio stočių projektavimo taisyklių reikalavimus;</w:t>
            </w:r>
          </w:p>
          <w:p w14:paraId="6F48862F" w14:textId="6A42CF3B" w:rsidR="00B82090" w:rsidRPr="00425BE3" w:rsidRDefault="00377ACD" w:rsidP="001951A7">
            <w:pPr>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Kreivuose kelio ruožuose riboženklio vieta nustatoma priklausomai nuo kelių geometrijos (vienpusės arba </w:t>
            </w:r>
            <w:r w:rsidRPr="00425BE3">
              <w:rPr>
                <w:rFonts w:ascii="Arial" w:eastAsia="Times New Roman" w:hAnsi="Arial" w:cs="Arial"/>
                <w:bCs/>
                <w:kern w:val="0"/>
                <w:sz w:val="22"/>
                <w:szCs w:val="22"/>
                <w:bdr w:val="nil"/>
                <w:shd w:val="clear" w:color="auto" w:fill="FFFFFF"/>
                <w:lang w:eastAsia="en-US"/>
              </w:rPr>
              <w:lastRenderedPageBreak/>
              <w:t>dvipusės kreivės, tiesus kelio ruožas su kreive ir t.t.);</w:t>
            </w:r>
          </w:p>
          <w:p w14:paraId="2C713CAD" w14:textId="2EA5300A" w:rsidR="00B82090" w:rsidRPr="00425BE3" w:rsidRDefault="000869C2" w:rsidP="00377AC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4906A5" w:rsidRPr="00425BE3">
              <w:rPr>
                <w:rFonts w:ascii="Arial" w:eastAsia="Times New Roman" w:hAnsi="Arial" w:cs="Arial"/>
                <w:bCs/>
                <w:kern w:val="0"/>
                <w:sz w:val="22"/>
                <w:szCs w:val="22"/>
                <w:bdr w:val="nil"/>
                <w:shd w:val="clear" w:color="auto" w:fill="FFFFFF"/>
                <w:lang w:eastAsia="en-US"/>
              </w:rPr>
              <w:t>7</w:t>
            </w:r>
            <w:r w:rsidRPr="00425BE3">
              <w:rPr>
                <w:rFonts w:ascii="Arial" w:eastAsia="Times New Roman" w:hAnsi="Arial" w:cs="Arial"/>
                <w:bCs/>
                <w:kern w:val="0"/>
                <w:sz w:val="22"/>
                <w:szCs w:val="22"/>
                <w:bdr w:val="nil"/>
                <w:shd w:val="clear" w:color="auto" w:fill="FFFFFF"/>
                <w:lang w:eastAsia="en-US"/>
              </w:rPr>
              <w:t xml:space="preserve">.3. </w:t>
            </w:r>
            <w:r w:rsidR="00B82090" w:rsidRPr="00425BE3">
              <w:rPr>
                <w:rFonts w:ascii="Arial" w:eastAsia="Times New Roman" w:hAnsi="Arial" w:cs="Arial"/>
                <w:bCs/>
                <w:kern w:val="0"/>
                <w:sz w:val="22"/>
                <w:szCs w:val="22"/>
                <w:bdr w:val="nil"/>
                <w:shd w:val="clear" w:color="auto" w:fill="FFFFFF"/>
                <w:lang w:eastAsia="en-US"/>
              </w:rPr>
              <w:t>Horizontaliųjų kreivių spinduliai:</w:t>
            </w:r>
          </w:p>
          <w:p w14:paraId="71C01387" w14:textId="77777777" w:rsidR="007207F0" w:rsidRPr="00425BE3" w:rsidRDefault="004E0AC1"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1520 mm vėžės geležinkelio kelių parametrai depo teritorijoje projektuojami vadovaujantis Geležinkelio stočių projektavimo taisyklių reikalavimais;</w:t>
            </w:r>
          </w:p>
          <w:p w14:paraId="0431CCFE" w14:textId="09DD5D27" w:rsidR="007207F0" w:rsidRPr="00425BE3" w:rsidRDefault="007207F0" w:rsidP="001951A7">
            <w:pPr>
              <w:numPr>
                <w:ilvl w:val="0"/>
                <w:numId w:val="5"/>
              </w:numPr>
              <w:shd w:val="clear" w:color="auto" w:fill="FFFFFF" w:themeFill="background1"/>
              <w:suppressAutoHyphens w:val="0"/>
              <w:spacing w:line="276" w:lineRule="auto"/>
              <w:jc w:val="both"/>
              <w:rPr>
                <w:rFonts w:ascii="Arial" w:eastAsia="Times New Roman" w:hAnsi="Arial" w:cs="Arial"/>
                <w:sz w:val="22"/>
                <w:szCs w:val="22"/>
                <w:bdr w:val="nil"/>
                <w:shd w:val="clear" w:color="auto" w:fill="FFFFFF"/>
              </w:rPr>
            </w:pPr>
            <w:r w:rsidRPr="00425BE3">
              <w:rPr>
                <w:rFonts w:ascii="Arial" w:eastAsia="Times New Roman" w:hAnsi="Arial" w:cs="Arial"/>
                <w:bCs/>
                <w:kern w:val="0"/>
                <w:sz w:val="22"/>
                <w:szCs w:val="22"/>
                <w:bdr w:val="nil"/>
                <w:shd w:val="clear" w:color="auto" w:fill="FFFFFF"/>
                <w:lang w:eastAsia="en-US"/>
              </w:rPr>
              <w:t>1435</w:t>
            </w:r>
            <w:r w:rsidRPr="00425BE3">
              <w:rPr>
                <w:rFonts w:ascii="Arial" w:eastAsia="Times New Roman" w:hAnsi="Arial" w:cs="Arial"/>
                <w:bCs/>
                <w:sz w:val="22"/>
                <w:szCs w:val="22"/>
                <w:bdr w:val="nil"/>
                <w:shd w:val="clear" w:color="auto" w:fill="FFFFFF"/>
              </w:rPr>
              <w:t xml:space="preserve"> mm vėžės geležinkelio keliai projektuojami atitinkamai atsižvelgiant į „</w:t>
            </w:r>
            <w:proofErr w:type="spellStart"/>
            <w:r w:rsidRPr="00425BE3">
              <w:rPr>
                <w:rFonts w:ascii="Arial" w:eastAsia="Times New Roman" w:hAnsi="Arial" w:cs="Arial"/>
                <w:bCs/>
                <w:sz w:val="22"/>
                <w:szCs w:val="22"/>
                <w:bdr w:val="nil"/>
                <w:shd w:val="clear" w:color="auto" w:fill="FFFFFF"/>
              </w:rPr>
              <w:t>Rail</w:t>
            </w:r>
            <w:proofErr w:type="spellEnd"/>
            <w:r w:rsidRPr="00425BE3">
              <w:rPr>
                <w:rFonts w:ascii="Arial" w:eastAsia="Times New Roman" w:hAnsi="Arial" w:cs="Arial"/>
                <w:bCs/>
                <w:sz w:val="22"/>
                <w:szCs w:val="22"/>
                <w:bdr w:val="nil"/>
                <w:shd w:val="clear" w:color="auto" w:fill="FFFFFF"/>
              </w:rPr>
              <w:t xml:space="preserve"> </w:t>
            </w:r>
            <w:proofErr w:type="spellStart"/>
            <w:r w:rsidRPr="00425BE3">
              <w:rPr>
                <w:rFonts w:ascii="Arial" w:eastAsia="Times New Roman" w:hAnsi="Arial" w:cs="Arial"/>
                <w:bCs/>
                <w:sz w:val="22"/>
                <w:szCs w:val="22"/>
                <w:bdr w:val="nil"/>
                <w:shd w:val="clear" w:color="auto" w:fill="FFFFFF"/>
              </w:rPr>
              <w:t>Baltica</w:t>
            </w:r>
            <w:proofErr w:type="spellEnd"/>
            <w:r w:rsidRPr="00425BE3">
              <w:rPr>
                <w:rFonts w:ascii="Arial" w:eastAsia="Times New Roman" w:hAnsi="Arial" w:cs="Arial"/>
                <w:bCs/>
                <w:sz w:val="22"/>
                <w:szCs w:val="22"/>
                <w:bdr w:val="nil"/>
                <w:shd w:val="clear" w:color="auto" w:fill="FFFFFF"/>
              </w:rPr>
              <w:t>“ projektavimo gairių reikalavimus.</w:t>
            </w:r>
          </w:p>
          <w:p w14:paraId="4D2262E7" w14:textId="7063EA07" w:rsidR="00B82090" w:rsidRPr="00425BE3" w:rsidRDefault="000869C2" w:rsidP="00377ACD">
            <w:pPr>
              <w:widowControl/>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4906A5" w:rsidRPr="00425BE3">
              <w:rPr>
                <w:rFonts w:ascii="Arial" w:eastAsia="Times New Roman" w:hAnsi="Arial" w:cs="Arial"/>
                <w:bCs/>
                <w:kern w:val="0"/>
                <w:sz w:val="22"/>
                <w:szCs w:val="22"/>
                <w:bdr w:val="nil"/>
                <w:shd w:val="clear" w:color="auto" w:fill="FFFFFF"/>
                <w:lang w:eastAsia="en-US"/>
              </w:rPr>
              <w:t>7</w:t>
            </w:r>
            <w:r w:rsidRPr="00425BE3">
              <w:rPr>
                <w:rFonts w:ascii="Arial" w:eastAsia="Times New Roman" w:hAnsi="Arial" w:cs="Arial"/>
                <w:bCs/>
                <w:kern w:val="0"/>
                <w:sz w:val="22"/>
                <w:szCs w:val="22"/>
                <w:bdr w:val="nil"/>
                <w:shd w:val="clear" w:color="auto" w:fill="FFFFFF"/>
                <w:lang w:eastAsia="en-US"/>
              </w:rPr>
              <w:t xml:space="preserve">.4. </w:t>
            </w:r>
            <w:r w:rsidR="00142461" w:rsidRPr="00425BE3">
              <w:rPr>
                <w:rFonts w:ascii="Arial" w:eastAsia="Times New Roman" w:hAnsi="Arial" w:cs="Arial"/>
                <w:bCs/>
                <w:kern w:val="0"/>
                <w:sz w:val="22"/>
                <w:szCs w:val="22"/>
                <w:bdr w:val="nil"/>
                <w:shd w:val="clear" w:color="auto" w:fill="FFFFFF"/>
                <w:lang w:eastAsia="en-US"/>
              </w:rPr>
              <w:t>Geležinkelio kelių</w:t>
            </w:r>
            <w:r w:rsidR="00047487" w:rsidRPr="00425BE3">
              <w:rPr>
                <w:rFonts w:ascii="Arial" w:eastAsia="Times New Roman" w:hAnsi="Arial" w:cs="Arial"/>
                <w:bCs/>
                <w:kern w:val="0"/>
                <w:sz w:val="22"/>
                <w:szCs w:val="22"/>
                <w:bdr w:val="nil"/>
                <w:shd w:val="clear" w:color="auto" w:fill="FFFFFF"/>
                <w:lang w:eastAsia="en-US"/>
              </w:rPr>
              <w:t xml:space="preserve"> (1435 mm</w:t>
            </w:r>
            <w:r w:rsidR="00C80546" w:rsidRPr="00425BE3">
              <w:rPr>
                <w:rFonts w:ascii="Arial" w:eastAsia="Times New Roman" w:hAnsi="Arial" w:cs="Arial"/>
                <w:bCs/>
                <w:kern w:val="0"/>
                <w:sz w:val="22"/>
                <w:szCs w:val="22"/>
                <w:bdr w:val="nil"/>
                <w:shd w:val="clear" w:color="auto" w:fill="FFFFFF"/>
                <w:lang w:eastAsia="en-US"/>
              </w:rPr>
              <w:t xml:space="preserve"> vėžė)</w:t>
            </w:r>
            <w:r w:rsidR="00142461" w:rsidRPr="00425BE3">
              <w:rPr>
                <w:rFonts w:ascii="Arial" w:eastAsia="Times New Roman" w:hAnsi="Arial" w:cs="Arial"/>
                <w:bCs/>
                <w:kern w:val="0"/>
                <w:sz w:val="22"/>
                <w:szCs w:val="22"/>
                <w:bdr w:val="nil"/>
                <w:shd w:val="clear" w:color="auto" w:fill="FFFFFF"/>
                <w:lang w:eastAsia="en-US"/>
              </w:rPr>
              <w:t xml:space="preserve"> i</w:t>
            </w:r>
            <w:r w:rsidR="00B82090" w:rsidRPr="00425BE3">
              <w:rPr>
                <w:rFonts w:ascii="Arial" w:eastAsia="Times New Roman" w:hAnsi="Arial" w:cs="Arial"/>
                <w:bCs/>
                <w:kern w:val="0"/>
                <w:sz w:val="22"/>
                <w:szCs w:val="22"/>
                <w:bdr w:val="nil"/>
                <w:shd w:val="clear" w:color="auto" w:fill="FFFFFF"/>
                <w:lang w:eastAsia="en-US"/>
              </w:rPr>
              <w:t>šilgini</w:t>
            </w:r>
            <w:r w:rsidR="00043A3F" w:rsidRPr="00425BE3">
              <w:rPr>
                <w:rFonts w:ascii="Arial" w:eastAsia="Times New Roman" w:hAnsi="Arial" w:cs="Arial"/>
                <w:bCs/>
                <w:kern w:val="0"/>
                <w:sz w:val="22"/>
                <w:szCs w:val="22"/>
                <w:bdr w:val="nil"/>
                <w:shd w:val="clear" w:color="auto" w:fill="FFFFFF"/>
                <w:lang w:eastAsia="en-US"/>
              </w:rPr>
              <w:t>o</w:t>
            </w:r>
            <w:r w:rsidR="00B82090" w:rsidRPr="00425BE3">
              <w:rPr>
                <w:rFonts w:ascii="Arial" w:eastAsia="Times New Roman" w:hAnsi="Arial" w:cs="Arial"/>
                <w:bCs/>
                <w:kern w:val="0"/>
                <w:sz w:val="22"/>
                <w:szCs w:val="22"/>
                <w:bdr w:val="nil"/>
                <w:shd w:val="clear" w:color="auto" w:fill="FFFFFF"/>
                <w:lang w:eastAsia="en-US"/>
              </w:rPr>
              <w:t xml:space="preserve"> profili</w:t>
            </w:r>
            <w:r w:rsidR="00043A3F" w:rsidRPr="00425BE3">
              <w:rPr>
                <w:rFonts w:ascii="Arial" w:eastAsia="Times New Roman" w:hAnsi="Arial" w:cs="Arial"/>
                <w:bCs/>
                <w:kern w:val="0"/>
                <w:sz w:val="22"/>
                <w:szCs w:val="22"/>
                <w:bdr w:val="nil"/>
                <w:shd w:val="clear" w:color="auto" w:fill="FFFFFF"/>
                <w:lang w:eastAsia="en-US"/>
              </w:rPr>
              <w:t>o nominalios reikšmės</w:t>
            </w:r>
            <w:r w:rsidR="00B82090" w:rsidRPr="00425BE3">
              <w:rPr>
                <w:rFonts w:ascii="Arial" w:eastAsia="Times New Roman" w:hAnsi="Arial" w:cs="Arial"/>
                <w:bCs/>
                <w:kern w:val="0"/>
                <w:sz w:val="22"/>
                <w:szCs w:val="22"/>
                <w:bdr w:val="nil"/>
                <w:shd w:val="clear" w:color="auto" w:fill="FFFFFF"/>
                <w:lang w:eastAsia="en-US"/>
              </w:rPr>
              <w:t>:</w:t>
            </w:r>
          </w:p>
          <w:p w14:paraId="1D14B166" w14:textId="58A99C98" w:rsidR="002F010E" w:rsidRPr="00425BE3" w:rsidRDefault="008807EA" w:rsidP="001951A7">
            <w:pPr>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Depų </w:t>
            </w:r>
            <w:r w:rsidR="002F010E" w:rsidRPr="00425BE3">
              <w:rPr>
                <w:rFonts w:ascii="Arial" w:eastAsia="Times New Roman" w:hAnsi="Arial" w:cs="Arial"/>
                <w:bCs/>
                <w:kern w:val="0"/>
                <w:sz w:val="22"/>
                <w:szCs w:val="22"/>
                <w:bdr w:val="nil"/>
                <w:shd w:val="clear" w:color="auto" w:fill="FFFFFF"/>
                <w:lang w:eastAsia="en-US"/>
              </w:rPr>
              <w:t>teritorijoms išilginio profilio nominali reikšmė – 0‰, maksimali reikšmė – 1.5‰, maksimali reikšmė išimtinais atvejais – 2.5‰. Aklakeliams rekomenduojama išilginio profilio reikšmė - 1‰ link aklakelio atramos;</w:t>
            </w:r>
          </w:p>
          <w:p w14:paraId="3DE6675A" w14:textId="7DE95153" w:rsidR="002F010E" w:rsidRPr="00425BE3" w:rsidRDefault="00D41455" w:rsidP="001951A7">
            <w:pPr>
              <w:numPr>
                <w:ilvl w:val="0"/>
                <w:numId w:val="5"/>
              </w:numPr>
              <w:pBdr>
                <w:top w:val="nil"/>
                <w:left w:val="nil"/>
                <w:bottom w:val="nil"/>
                <w:right w:val="nil"/>
                <w:between w:val="nil"/>
                <w:bar w:val="nil"/>
              </w:pBd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Depų </w:t>
            </w:r>
            <w:r w:rsidR="002F010E" w:rsidRPr="00425BE3">
              <w:rPr>
                <w:rFonts w:ascii="Arial" w:eastAsia="Times New Roman" w:hAnsi="Arial" w:cs="Arial"/>
                <w:bCs/>
                <w:kern w:val="0"/>
                <w:sz w:val="22"/>
                <w:szCs w:val="22"/>
                <w:bdr w:val="nil"/>
                <w:shd w:val="clear" w:color="auto" w:fill="FFFFFF"/>
                <w:lang w:eastAsia="en-US"/>
              </w:rPr>
              <w:t>prieigoms išilginio profilio nominali reikšmė – 5‰, išimtinais atvejais – 8‰.</w:t>
            </w:r>
          </w:p>
          <w:p w14:paraId="02E9113B" w14:textId="1D630596" w:rsidR="002F010E" w:rsidRPr="00425BE3" w:rsidRDefault="00B332C7" w:rsidP="00EE58EC">
            <w:pPr>
              <w:widowControl/>
              <w:shd w:val="clear" w:color="auto" w:fill="FFFFFF" w:themeFill="background1"/>
              <w:tabs>
                <w:tab w:val="left" w:pos="567"/>
              </w:tabs>
              <w:suppressAutoHyphens w:val="0"/>
              <w:spacing w:line="276" w:lineRule="auto"/>
              <w:jc w:val="both"/>
              <w:rPr>
                <w:rFonts w:ascii="Arial" w:eastAsia="Times New Roman" w:hAnsi="Arial" w:cs="Arial"/>
                <w:bCs/>
                <w:strike/>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6.</w:t>
            </w:r>
            <w:r w:rsidR="004906A5" w:rsidRPr="00425BE3">
              <w:rPr>
                <w:rFonts w:ascii="Arial" w:eastAsia="Times New Roman" w:hAnsi="Arial" w:cs="Arial"/>
                <w:kern w:val="0"/>
                <w:sz w:val="22"/>
                <w:szCs w:val="22"/>
                <w:bdr w:val="nil"/>
                <w:shd w:val="clear" w:color="auto" w:fill="FFFFFF"/>
                <w:lang w:eastAsia="en-US"/>
              </w:rPr>
              <w:t>7</w:t>
            </w:r>
            <w:r w:rsidRPr="00425BE3">
              <w:rPr>
                <w:rFonts w:ascii="Arial" w:eastAsia="Times New Roman" w:hAnsi="Arial" w:cs="Arial"/>
                <w:kern w:val="0"/>
                <w:sz w:val="22"/>
                <w:szCs w:val="22"/>
                <w:bdr w:val="nil"/>
                <w:shd w:val="clear" w:color="auto" w:fill="FFFFFF"/>
                <w:lang w:eastAsia="en-US"/>
              </w:rPr>
              <w:t>.</w:t>
            </w:r>
            <w:r w:rsidR="00E01907" w:rsidRPr="00425BE3">
              <w:rPr>
                <w:rFonts w:ascii="Arial" w:eastAsia="Times New Roman" w:hAnsi="Arial" w:cs="Arial"/>
                <w:kern w:val="0"/>
                <w:sz w:val="22"/>
                <w:szCs w:val="22"/>
                <w:bdr w:val="nil"/>
                <w:shd w:val="clear" w:color="auto" w:fill="FFFFFF"/>
                <w:lang w:eastAsia="en-US"/>
              </w:rPr>
              <w:t>5. Balastas</w:t>
            </w:r>
            <w:r w:rsidR="006F137E" w:rsidRPr="00425BE3">
              <w:rPr>
                <w:rFonts w:ascii="Arial" w:eastAsia="Times New Roman" w:hAnsi="Arial" w:cs="Arial"/>
                <w:kern w:val="0"/>
                <w:sz w:val="22"/>
                <w:szCs w:val="22"/>
                <w:bdr w:val="nil"/>
                <w:shd w:val="clear" w:color="auto" w:fill="FFFFFF"/>
                <w:lang w:eastAsia="en-US"/>
              </w:rPr>
              <w:t xml:space="preserve">, </w:t>
            </w:r>
          </w:p>
          <w:p w14:paraId="4246B9B5" w14:textId="1A151F10" w:rsidR="002F010E" w:rsidRPr="00425BE3" w:rsidRDefault="002F010E"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Balasto sluoksnio storis po pabėgiu ties bėgiu – 3</w:t>
            </w:r>
            <w:r w:rsidR="00BA0AB5" w:rsidRPr="00425BE3">
              <w:rPr>
                <w:rFonts w:ascii="Arial" w:eastAsia="Times New Roman" w:hAnsi="Arial" w:cs="Arial"/>
                <w:bCs/>
                <w:kern w:val="0"/>
                <w:sz w:val="22"/>
                <w:szCs w:val="22"/>
                <w:bdr w:val="nil"/>
                <w:shd w:val="clear" w:color="auto" w:fill="FFFFFF"/>
                <w:lang w:eastAsia="en-US"/>
              </w:rPr>
              <w:t>0</w:t>
            </w:r>
            <w:r w:rsidRPr="00425BE3">
              <w:rPr>
                <w:rFonts w:ascii="Arial" w:eastAsia="Times New Roman" w:hAnsi="Arial" w:cs="Arial"/>
                <w:bCs/>
                <w:kern w:val="0"/>
                <w:sz w:val="22"/>
                <w:szCs w:val="22"/>
                <w:bdr w:val="nil"/>
                <w:shd w:val="clear" w:color="auto" w:fill="FFFFFF"/>
                <w:lang w:eastAsia="en-US"/>
              </w:rPr>
              <w:t xml:space="preserve"> cm ant sankasos, 35 cm – ant statinių</w:t>
            </w:r>
            <w:r w:rsidR="00B82090" w:rsidRPr="00425BE3">
              <w:rPr>
                <w:rFonts w:ascii="Arial" w:eastAsia="Times New Roman" w:hAnsi="Arial" w:cs="Arial"/>
                <w:bCs/>
                <w:kern w:val="0"/>
                <w:sz w:val="22"/>
                <w:szCs w:val="22"/>
                <w:bdr w:val="nil"/>
                <w:shd w:val="clear" w:color="auto" w:fill="FFFFFF"/>
                <w:lang w:eastAsia="en-US"/>
              </w:rPr>
              <w:t xml:space="preserve">, </w:t>
            </w:r>
            <w:r w:rsidRPr="00425BE3">
              <w:rPr>
                <w:rFonts w:ascii="Arial" w:eastAsia="Times New Roman" w:hAnsi="Arial" w:cs="Arial"/>
                <w:bCs/>
                <w:kern w:val="0"/>
                <w:sz w:val="22"/>
                <w:szCs w:val="22"/>
                <w:bdr w:val="nil"/>
                <w:shd w:val="clear" w:color="auto" w:fill="FFFFFF"/>
                <w:lang w:eastAsia="en-US"/>
              </w:rPr>
              <w:t>;</w:t>
            </w:r>
            <w:r w:rsidR="00B82090" w:rsidRPr="00425BE3">
              <w:rPr>
                <w:rFonts w:ascii="Arial" w:hAnsi="Arial" w:cs="Arial"/>
                <w:sz w:val="22"/>
                <w:szCs w:val="22"/>
              </w:rPr>
              <w:t xml:space="preserve"> </w:t>
            </w:r>
            <w:r w:rsidR="00B82090" w:rsidRPr="00425BE3">
              <w:rPr>
                <w:rFonts w:ascii="Arial" w:eastAsia="Times New Roman" w:hAnsi="Arial" w:cs="Arial"/>
                <w:bCs/>
                <w:kern w:val="0"/>
                <w:sz w:val="22"/>
                <w:szCs w:val="22"/>
                <w:bdr w:val="nil"/>
                <w:shd w:val="clear" w:color="auto" w:fill="FFFFFF"/>
                <w:lang w:eastAsia="en-US"/>
              </w:rPr>
              <w:t>po centralizuoto valdymo iešmais – 35 cm.</w:t>
            </w:r>
          </w:p>
          <w:p w14:paraId="2E4F3437" w14:textId="7387D4F6" w:rsidR="002F010E" w:rsidRPr="00425BE3" w:rsidRDefault="002F010E"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Balasto </w:t>
            </w:r>
            <w:r w:rsidR="009D0560" w:rsidRPr="00425BE3">
              <w:rPr>
                <w:rFonts w:ascii="Arial" w:eastAsia="Times New Roman" w:hAnsi="Arial" w:cs="Arial"/>
                <w:bCs/>
                <w:kern w:val="0"/>
                <w:sz w:val="22"/>
                <w:szCs w:val="22"/>
                <w:bdr w:val="nil"/>
                <w:shd w:val="clear" w:color="auto" w:fill="FFFFFF"/>
                <w:lang w:eastAsia="en-US"/>
              </w:rPr>
              <w:t xml:space="preserve">prizmės </w:t>
            </w:r>
            <w:r w:rsidRPr="00425BE3">
              <w:rPr>
                <w:rFonts w:ascii="Arial" w:eastAsia="Times New Roman" w:hAnsi="Arial" w:cs="Arial"/>
                <w:bCs/>
                <w:kern w:val="0"/>
                <w:sz w:val="22"/>
                <w:szCs w:val="22"/>
                <w:bdr w:val="nil"/>
                <w:shd w:val="clear" w:color="auto" w:fill="FFFFFF"/>
                <w:lang w:eastAsia="en-US"/>
              </w:rPr>
              <w:t>šlaitų nuolydis – 1:1.5;</w:t>
            </w:r>
          </w:p>
          <w:p w14:paraId="2F92FC32" w14:textId="77777777" w:rsidR="002F010E" w:rsidRPr="00425BE3" w:rsidRDefault="002F010E"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Balasto tipas: granitinė skalda, frakcija 31.5/63 mm;</w:t>
            </w:r>
          </w:p>
          <w:p w14:paraId="34E1D851" w14:textId="14564E56" w:rsidR="002F010E" w:rsidRPr="00425BE3" w:rsidRDefault="002F010E"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roofErr w:type="spellStart"/>
            <w:r w:rsidRPr="00425BE3">
              <w:rPr>
                <w:rFonts w:ascii="Arial" w:eastAsia="Times New Roman" w:hAnsi="Arial" w:cs="Arial"/>
                <w:bCs/>
                <w:kern w:val="0"/>
                <w:sz w:val="22"/>
                <w:szCs w:val="22"/>
                <w:bdr w:val="nil"/>
                <w:shd w:val="clear" w:color="auto" w:fill="FFFFFF"/>
                <w:lang w:eastAsia="en-US"/>
              </w:rPr>
              <w:t>Tarpukelės</w:t>
            </w:r>
            <w:proofErr w:type="spellEnd"/>
            <w:r w:rsidRPr="00425BE3">
              <w:rPr>
                <w:rFonts w:ascii="Arial" w:eastAsia="Times New Roman" w:hAnsi="Arial" w:cs="Arial"/>
                <w:bCs/>
                <w:kern w:val="0"/>
                <w:sz w:val="22"/>
                <w:szCs w:val="22"/>
                <w:bdr w:val="nil"/>
                <w:shd w:val="clear" w:color="auto" w:fill="FFFFFF"/>
                <w:lang w:eastAsia="en-US"/>
              </w:rPr>
              <w:t xml:space="preserve"> iki 5200 mm pločio užpildomos balastu</w:t>
            </w:r>
            <w:r w:rsidR="001F4B7C" w:rsidRPr="00425BE3">
              <w:rPr>
                <w:rFonts w:ascii="Arial" w:eastAsia="Times New Roman" w:hAnsi="Arial" w:cs="Arial"/>
                <w:bCs/>
                <w:kern w:val="0"/>
                <w:sz w:val="22"/>
                <w:szCs w:val="22"/>
                <w:bdr w:val="nil"/>
                <w:shd w:val="clear" w:color="auto" w:fill="FFFFFF"/>
                <w:lang w:eastAsia="en-US"/>
              </w:rPr>
              <w:t xml:space="preserve"> (pagal poreikį)</w:t>
            </w:r>
            <w:r w:rsidRPr="00425BE3">
              <w:rPr>
                <w:rFonts w:ascii="Arial" w:eastAsia="Times New Roman" w:hAnsi="Arial" w:cs="Arial"/>
                <w:bCs/>
                <w:kern w:val="0"/>
                <w:sz w:val="22"/>
                <w:szCs w:val="22"/>
                <w:bdr w:val="nil"/>
                <w:shd w:val="clear" w:color="auto" w:fill="FFFFFF"/>
                <w:lang w:eastAsia="en-US"/>
              </w:rPr>
              <w:t>.</w:t>
            </w:r>
          </w:p>
          <w:p w14:paraId="2FF09BA3" w14:textId="6201A063" w:rsidR="004F589C" w:rsidRPr="00425BE3" w:rsidRDefault="004B3325"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Atitiktis</w:t>
            </w:r>
            <w:r w:rsidR="002834FA" w:rsidRPr="00425BE3">
              <w:rPr>
                <w:rFonts w:ascii="Arial" w:eastAsia="Times New Roman" w:hAnsi="Arial" w:cs="Arial"/>
                <w:bCs/>
                <w:kern w:val="0"/>
                <w:sz w:val="22"/>
                <w:szCs w:val="22"/>
                <w:bdr w:val="nil"/>
                <w:shd w:val="clear" w:color="auto" w:fill="FFFFFF"/>
                <w:lang w:eastAsia="en-US"/>
              </w:rPr>
              <w:t xml:space="preserve"> </w:t>
            </w:r>
            <w:r w:rsidRPr="00425BE3">
              <w:rPr>
                <w:rFonts w:ascii="Arial" w:eastAsia="Times New Roman" w:hAnsi="Arial" w:cs="Arial"/>
                <w:bCs/>
                <w:kern w:val="0"/>
                <w:sz w:val="22"/>
                <w:szCs w:val="22"/>
                <w:bdr w:val="nil"/>
                <w:shd w:val="clear" w:color="auto" w:fill="FFFFFF"/>
                <w:lang w:eastAsia="en-US"/>
              </w:rPr>
              <w:t>EN 13450</w:t>
            </w:r>
            <w:r w:rsidR="00DC5301" w:rsidRPr="00425BE3">
              <w:rPr>
                <w:rFonts w:ascii="Arial" w:eastAsia="Times New Roman" w:hAnsi="Arial" w:cs="Arial"/>
                <w:bCs/>
                <w:kern w:val="0"/>
                <w:sz w:val="22"/>
                <w:szCs w:val="22"/>
                <w:bdr w:val="nil"/>
                <w:shd w:val="clear" w:color="auto" w:fill="FFFFFF"/>
                <w:lang w:eastAsia="en-US"/>
              </w:rPr>
              <w:t xml:space="preserve"> standarto reikalavimams.</w:t>
            </w:r>
          </w:p>
          <w:p w14:paraId="3713CC81" w14:textId="1767E9A8" w:rsidR="009811AD" w:rsidRPr="00425BE3" w:rsidRDefault="009811AD" w:rsidP="009811AD">
            <w:p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6.</w:t>
            </w:r>
            <w:r w:rsidR="004906A5" w:rsidRPr="00425BE3">
              <w:rPr>
                <w:rFonts w:ascii="Arial" w:eastAsia="Times New Roman" w:hAnsi="Arial" w:cs="Arial"/>
                <w:bCs/>
                <w:kern w:val="0"/>
                <w:sz w:val="22"/>
                <w:szCs w:val="22"/>
                <w:bdr w:val="nil"/>
                <w:shd w:val="clear" w:color="auto" w:fill="FFFFFF"/>
                <w:lang w:eastAsia="en-US"/>
              </w:rPr>
              <w:t>7</w:t>
            </w:r>
            <w:r w:rsidRPr="00425BE3">
              <w:rPr>
                <w:rFonts w:ascii="Arial" w:eastAsia="Times New Roman" w:hAnsi="Arial" w:cs="Arial"/>
                <w:bCs/>
                <w:kern w:val="0"/>
                <w:sz w:val="22"/>
                <w:szCs w:val="22"/>
                <w:bdr w:val="nil"/>
                <w:shd w:val="clear" w:color="auto" w:fill="FFFFFF"/>
                <w:lang w:eastAsia="en-US"/>
              </w:rPr>
              <w:t>.6. Žemės sankasa, vandens nuvedimas:</w:t>
            </w:r>
          </w:p>
          <w:p w14:paraId="0D9946BC" w14:textId="77777777" w:rsidR="009811AD" w:rsidRPr="00425BE3" w:rsidRDefault="009811AD"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Projektuojant žemės sankasą turi būti sprendžiamas vandens nuvedimas atviromis ir/ar uždaromis vandens nuvedimo sistemomis. Sprendžiant vandens nuvedimą, užtikrinti, kad nebūtų pažeistas trečiųjų šalių interesas. </w:t>
            </w:r>
          </w:p>
          <w:p w14:paraId="4C3B53EB" w14:textId="04B57D97" w:rsidR="009811AD" w:rsidRPr="00425BE3" w:rsidRDefault="009811AD"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Žemės sankasos nuo neigiamo atmosferos bei mechaninio poveikio užtikrinimui, turi būti numatomas apsauginis žemės sankasos sluoksnio įrengimas, atsižvelgiant į </w:t>
            </w:r>
            <w:proofErr w:type="spellStart"/>
            <w:r w:rsidRPr="00425BE3">
              <w:rPr>
                <w:rFonts w:ascii="Arial" w:eastAsia="Times New Roman" w:hAnsi="Arial" w:cs="Arial"/>
                <w:bCs/>
                <w:kern w:val="0"/>
                <w:sz w:val="22"/>
                <w:szCs w:val="22"/>
                <w:bdr w:val="nil"/>
                <w:shd w:val="clear" w:color="auto" w:fill="FFFFFF"/>
                <w:lang w:eastAsia="en-US"/>
              </w:rPr>
              <w:t>Rail</w:t>
            </w:r>
            <w:proofErr w:type="spellEnd"/>
            <w:r w:rsidRPr="00425BE3">
              <w:rPr>
                <w:rFonts w:ascii="Arial" w:eastAsia="Times New Roman" w:hAnsi="Arial" w:cs="Arial"/>
                <w:bCs/>
                <w:kern w:val="0"/>
                <w:sz w:val="22"/>
                <w:szCs w:val="22"/>
                <w:bdr w:val="nil"/>
                <w:shd w:val="clear" w:color="auto" w:fill="FFFFFF"/>
                <w:lang w:eastAsia="en-US"/>
              </w:rPr>
              <w:t xml:space="preserve"> </w:t>
            </w:r>
            <w:proofErr w:type="spellStart"/>
            <w:r w:rsidRPr="00425BE3">
              <w:rPr>
                <w:rFonts w:ascii="Arial" w:eastAsia="Times New Roman" w:hAnsi="Arial" w:cs="Arial"/>
                <w:bCs/>
                <w:kern w:val="0"/>
                <w:sz w:val="22"/>
                <w:szCs w:val="22"/>
                <w:bdr w:val="nil"/>
                <w:shd w:val="clear" w:color="auto" w:fill="FFFFFF"/>
                <w:lang w:eastAsia="en-US"/>
              </w:rPr>
              <w:t>Baltica</w:t>
            </w:r>
            <w:proofErr w:type="spellEnd"/>
            <w:r w:rsidRPr="00425BE3">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425BE3">
              <w:rPr>
                <w:rFonts w:ascii="Arial" w:eastAsia="Times New Roman" w:hAnsi="Arial" w:cs="Arial"/>
                <w:bCs/>
                <w:kern w:val="0"/>
                <w:sz w:val="22"/>
                <w:szCs w:val="22"/>
                <w:bdr w:val="nil"/>
                <w:shd w:val="clear" w:color="auto" w:fill="FFFFFF"/>
                <w:lang w:eastAsia="en-US"/>
              </w:rPr>
              <w:t>guidelines</w:t>
            </w:r>
            <w:proofErr w:type="spellEnd"/>
            <w:r w:rsidRPr="00425BE3">
              <w:rPr>
                <w:rFonts w:ascii="Arial" w:eastAsia="Times New Roman" w:hAnsi="Arial" w:cs="Arial"/>
                <w:bCs/>
                <w:kern w:val="0"/>
                <w:sz w:val="22"/>
                <w:szCs w:val="22"/>
                <w:bdr w:val="nil"/>
                <w:shd w:val="clear" w:color="auto" w:fill="FFFFFF"/>
                <w:lang w:eastAsia="en-US"/>
              </w:rPr>
              <w:t>“ reikalavimus</w:t>
            </w:r>
            <w:r w:rsidR="0027365C" w:rsidRPr="00425BE3">
              <w:rPr>
                <w:rFonts w:ascii="Arial" w:eastAsia="Times New Roman" w:hAnsi="Arial" w:cs="Arial"/>
                <w:bCs/>
                <w:kern w:val="0"/>
                <w:sz w:val="22"/>
                <w:szCs w:val="22"/>
                <w:bdr w:val="nil"/>
                <w:shd w:val="clear" w:color="auto" w:fill="FFFFFF"/>
                <w:lang w:eastAsia="en-US"/>
              </w:rPr>
              <w:t>.</w:t>
            </w:r>
          </w:p>
          <w:p w14:paraId="1B0F2C00" w14:textId="77777777" w:rsidR="009811AD" w:rsidRPr="00425BE3" w:rsidRDefault="009811AD"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 xml:space="preserve">1435 mm vėžės geležinkelio kelių žemės sankasos parametrus parinkti atsižvelgiant į </w:t>
            </w:r>
            <w:proofErr w:type="spellStart"/>
            <w:r w:rsidRPr="00425BE3">
              <w:rPr>
                <w:rFonts w:ascii="Arial" w:eastAsia="Times New Roman" w:hAnsi="Arial" w:cs="Arial"/>
                <w:bCs/>
                <w:kern w:val="0"/>
                <w:sz w:val="22"/>
                <w:szCs w:val="22"/>
                <w:bdr w:val="nil"/>
                <w:shd w:val="clear" w:color="auto" w:fill="FFFFFF"/>
                <w:lang w:eastAsia="en-US"/>
              </w:rPr>
              <w:t>Rail</w:t>
            </w:r>
            <w:proofErr w:type="spellEnd"/>
            <w:r w:rsidRPr="00425BE3">
              <w:rPr>
                <w:rFonts w:ascii="Arial" w:eastAsia="Times New Roman" w:hAnsi="Arial" w:cs="Arial"/>
                <w:bCs/>
                <w:kern w:val="0"/>
                <w:sz w:val="22"/>
                <w:szCs w:val="22"/>
                <w:bdr w:val="nil"/>
                <w:shd w:val="clear" w:color="auto" w:fill="FFFFFF"/>
                <w:lang w:eastAsia="en-US"/>
              </w:rPr>
              <w:t xml:space="preserve"> </w:t>
            </w:r>
            <w:proofErr w:type="spellStart"/>
            <w:r w:rsidRPr="00425BE3">
              <w:rPr>
                <w:rFonts w:ascii="Arial" w:eastAsia="Times New Roman" w:hAnsi="Arial" w:cs="Arial"/>
                <w:bCs/>
                <w:kern w:val="0"/>
                <w:sz w:val="22"/>
                <w:szCs w:val="22"/>
                <w:bdr w:val="nil"/>
                <w:shd w:val="clear" w:color="auto" w:fill="FFFFFF"/>
                <w:lang w:eastAsia="en-US"/>
              </w:rPr>
              <w:t>Baltica</w:t>
            </w:r>
            <w:proofErr w:type="spellEnd"/>
            <w:r w:rsidRPr="00425BE3">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425BE3">
              <w:rPr>
                <w:rFonts w:ascii="Arial" w:eastAsia="Times New Roman" w:hAnsi="Arial" w:cs="Arial"/>
                <w:bCs/>
                <w:kern w:val="0"/>
                <w:sz w:val="22"/>
                <w:szCs w:val="22"/>
                <w:bdr w:val="nil"/>
                <w:shd w:val="clear" w:color="auto" w:fill="FFFFFF"/>
                <w:lang w:eastAsia="en-US"/>
              </w:rPr>
              <w:t>guidelines</w:t>
            </w:r>
            <w:proofErr w:type="spellEnd"/>
            <w:r w:rsidRPr="00425BE3">
              <w:rPr>
                <w:rFonts w:ascii="Arial" w:eastAsia="Times New Roman" w:hAnsi="Arial" w:cs="Arial"/>
                <w:bCs/>
                <w:kern w:val="0"/>
                <w:sz w:val="22"/>
                <w:szCs w:val="22"/>
                <w:bdr w:val="nil"/>
                <w:shd w:val="clear" w:color="auto" w:fill="FFFFFF"/>
                <w:lang w:eastAsia="en-US"/>
              </w:rPr>
              <w:t>“ reikalavimus.</w:t>
            </w:r>
          </w:p>
          <w:p w14:paraId="3017B65F" w14:textId="6E96B3F5" w:rsidR="009811AD" w:rsidRPr="00425BE3" w:rsidRDefault="009811AD" w:rsidP="001951A7">
            <w:pPr>
              <w:numPr>
                <w:ilvl w:val="0"/>
                <w:numId w:val="5"/>
              </w:numPr>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r w:rsidRPr="00425BE3">
              <w:rPr>
                <w:rFonts w:ascii="Arial" w:eastAsia="Times New Roman" w:hAnsi="Arial" w:cs="Arial"/>
                <w:bCs/>
                <w:kern w:val="0"/>
                <w:sz w:val="22"/>
                <w:szCs w:val="22"/>
                <w:bdr w:val="nil"/>
                <w:shd w:val="clear" w:color="auto" w:fill="FFFFFF"/>
                <w:lang w:eastAsia="en-US"/>
              </w:rPr>
              <w:t>1520 mm vėžės geležinkelio kelių žemės sankasos parametrus projektuoti atsižvelgiant į norminius dokumentus reglamentuojančius žemės sankasos įrengimą bei priežiūrą nurodytus pirkimo dokumentų priede</w:t>
            </w:r>
            <w:r w:rsidR="00613B51" w:rsidRPr="00425BE3">
              <w:rPr>
                <w:rFonts w:ascii="Arial" w:eastAsia="Times New Roman" w:hAnsi="Arial" w:cs="Arial"/>
                <w:bCs/>
                <w:kern w:val="0"/>
                <w:sz w:val="22"/>
                <w:szCs w:val="22"/>
                <w:bdr w:val="nil"/>
                <w:shd w:val="clear" w:color="auto" w:fill="FFFFFF"/>
                <w:lang w:eastAsia="en-US"/>
              </w:rPr>
              <w:t xml:space="preserve"> Nr. 2</w:t>
            </w:r>
            <w:r w:rsidRPr="00425BE3">
              <w:rPr>
                <w:rFonts w:ascii="Arial" w:eastAsia="Times New Roman" w:hAnsi="Arial" w:cs="Arial"/>
                <w:bCs/>
                <w:kern w:val="0"/>
                <w:sz w:val="22"/>
                <w:szCs w:val="22"/>
                <w:bdr w:val="nil"/>
                <w:shd w:val="clear" w:color="auto" w:fill="FFFFFF"/>
                <w:lang w:eastAsia="en-US"/>
              </w:rPr>
              <w:t xml:space="preserve"> „</w:t>
            </w:r>
            <w:r w:rsidR="00052F3F" w:rsidRPr="00425BE3">
              <w:rPr>
                <w:rFonts w:ascii="Arial" w:eastAsia="Times New Roman" w:hAnsi="Arial" w:cs="Arial"/>
                <w:kern w:val="0"/>
                <w:sz w:val="22"/>
                <w:szCs w:val="22"/>
                <w:lang w:eastAsia="en-US"/>
              </w:rPr>
              <w:t xml:space="preserve">Bendrieji </w:t>
            </w:r>
            <w:r w:rsidR="00052F3F" w:rsidRPr="00425BE3">
              <w:rPr>
                <w:rFonts w:ascii="Arial" w:eastAsia="Times New Roman" w:hAnsi="Arial" w:cs="Arial"/>
                <w:kern w:val="0"/>
                <w:sz w:val="22"/>
                <w:szCs w:val="22"/>
                <w:lang w:eastAsia="en-US"/>
              </w:rPr>
              <w:lastRenderedPageBreak/>
              <w:t>reikalavimai 1520 mm rekonstruojamai infrastruktūrai</w:t>
            </w:r>
            <w:r w:rsidR="00216DBE" w:rsidRPr="00425BE3">
              <w:rPr>
                <w:rFonts w:ascii="Arial" w:eastAsia="Times New Roman" w:hAnsi="Arial" w:cs="Arial"/>
                <w:kern w:val="0"/>
                <w:sz w:val="22"/>
                <w:szCs w:val="22"/>
                <w:lang w:eastAsia="en-US"/>
              </w:rPr>
              <w:t>,</w:t>
            </w:r>
            <w:r w:rsidR="003D4AEE" w:rsidRPr="00425BE3">
              <w:rPr>
                <w:rStyle w:val="normaltextrun"/>
                <w:rFonts w:ascii="Arial" w:hAnsi="Arial" w:cs="Arial"/>
                <w:sz w:val="22"/>
                <w:szCs w:val="22"/>
              </w:rPr>
              <w:t xml:space="preserve"> atsižvelgiant į naujai statomą 1435 mm geležinkelio liniją</w:t>
            </w:r>
            <w:r w:rsidR="00216DBE" w:rsidRPr="00425BE3">
              <w:rPr>
                <w:rFonts w:ascii="Arial" w:eastAsia="Times New Roman" w:hAnsi="Arial" w:cs="Arial"/>
                <w:kern w:val="0"/>
                <w:sz w:val="22"/>
                <w:szCs w:val="22"/>
                <w:lang w:eastAsia="en-US"/>
              </w:rPr>
              <w:t xml:space="preserve"> </w:t>
            </w:r>
            <w:r w:rsidRPr="00425BE3">
              <w:rPr>
                <w:rFonts w:ascii="Arial" w:eastAsia="Times New Roman" w:hAnsi="Arial" w:cs="Arial"/>
                <w:bCs/>
                <w:kern w:val="0"/>
                <w:sz w:val="22"/>
                <w:szCs w:val="22"/>
                <w:bdr w:val="nil"/>
                <w:shd w:val="clear" w:color="auto" w:fill="FFFFFF"/>
                <w:lang w:eastAsia="en-US"/>
              </w:rPr>
              <w:t xml:space="preserve">“. </w:t>
            </w:r>
          </w:p>
          <w:p w14:paraId="023A5760" w14:textId="2D3C5058" w:rsidR="008B2F95" w:rsidRPr="00425BE3" w:rsidRDefault="008B2F95" w:rsidP="001951A7">
            <w:pPr>
              <w:pStyle w:val="paragraph"/>
              <w:numPr>
                <w:ilvl w:val="0"/>
                <w:numId w:val="5"/>
              </w:numPr>
              <w:shd w:val="clear" w:color="auto" w:fill="FFFFFF"/>
              <w:spacing w:before="0" w:beforeAutospacing="0" w:after="0" w:afterAutospacing="0"/>
              <w:jc w:val="both"/>
              <w:textAlignment w:val="baseline"/>
              <w:rPr>
                <w:rStyle w:val="normaltextrun"/>
                <w:rFonts w:ascii="Arial" w:hAnsi="Arial" w:cs="Arial"/>
                <w:sz w:val="22"/>
                <w:szCs w:val="22"/>
                <w:u w:val="single"/>
              </w:rPr>
            </w:pPr>
            <w:r w:rsidRPr="00425BE3">
              <w:rPr>
                <w:rStyle w:val="normaltextrun"/>
                <w:rFonts w:ascii="Arial" w:hAnsi="Arial" w:cs="Arial"/>
                <w:sz w:val="22"/>
                <w:szCs w:val="22"/>
              </w:rPr>
              <w:t>Geležinkelio sankasos stiprinimo ribas ir būdą numatyti projekto rengimo metu, atsižvelgiant į inžinerinių geologinių, hidrogeologinių, hidrometeorologinių tyrimų rezultatus</w:t>
            </w:r>
            <w:r w:rsidRPr="00425BE3" w:rsidDel="00145CB8">
              <w:rPr>
                <w:rStyle w:val="normaltextrun"/>
                <w:rFonts w:ascii="Arial" w:hAnsi="Arial" w:cs="Arial"/>
                <w:sz w:val="22"/>
                <w:szCs w:val="22"/>
              </w:rPr>
              <w:t xml:space="preserve"> </w:t>
            </w:r>
            <w:r w:rsidRPr="00425BE3">
              <w:rPr>
                <w:rStyle w:val="normaltextrun"/>
                <w:rFonts w:ascii="Arial" w:hAnsi="Arial" w:cs="Arial"/>
                <w:sz w:val="22"/>
                <w:szCs w:val="22"/>
              </w:rPr>
              <w:t xml:space="preserve">(žr. priedus Nr. </w:t>
            </w:r>
            <w:r w:rsidR="00384540" w:rsidRPr="00425BE3">
              <w:rPr>
                <w:rStyle w:val="normaltextrun"/>
                <w:rFonts w:ascii="Arial" w:hAnsi="Arial" w:cs="Arial"/>
                <w:sz w:val="22"/>
                <w:szCs w:val="22"/>
              </w:rPr>
              <w:t>13</w:t>
            </w:r>
            <w:r w:rsidRPr="00425BE3">
              <w:rPr>
                <w:rStyle w:val="normaltextrun"/>
                <w:rFonts w:ascii="Arial" w:hAnsi="Arial" w:cs="Arial"/>
                <w:sz w:val="22"/>
                <w:szCs w:val="22"/>
              </w:rPr>
              <w:t>).</w:t>
            </w:r>
          </w:p>
          <w:p w14:paraId="3A72C17F" w14:textId="77777777" w:rsidR="007118BB" w:rsidRPr="00425BE3" w:rsidRDefault="007118BB" w:rsidP="00121A51">
            <w:pPr>
              <w:shd w:val="clear" w:color="auto" w:fill="FFFFFF" w:themeFill="background1"/>
              <w:suppressAutoHyphens w:val="0"/>
              <w:spacing w:line="276" w:lineRule="auto"/>
              <w:ind w:left="360"/>
              <w:jc w:val="both"/>
              <w:rPr>
                <w:rFonts w:ascii="Arial" w:eastAsia="Times New Roman" w:hAnsi="Arial" w:cs="Arial"/>
                <w:bCs/>
                <w:kern w:val="0"/>
                <w:sz w:val="22"/>
                <w:szCs w:val="22"/>
                <w:bdr w:val="nil"/>
                <w:shd w:val="clear" w:color="auto" w:fill="FFFFFF"/>
                <w:lang w:eastAsia="en-US"/>
              </w:rPr>
            </w:pPr>
          </w:p>
          <w:p w14:paraId="02C9DA20" w14:textId="6B9FC4F6" w:rsidR="00102AF7" w:rsidRPr="00425BE3" w:rsidRDefault="677EFFE3" w:rsidP="148AA3A3">
            <w:pPr>
              <w:shd w:val="clear" w:color="auto" w:fill="FFFFFF" w:themeFill="background1"/>
              <w:suppressAutoHyphens w:val="0"/>
              <w:spacing w:line="276" w:lineRule="auto"/>
              <w:jc w:val="both"/>
              <w:rPr>
                <w:rFonts w:ascii="Arial" w:eastAsia="Times New Roman" w:hAnsi="Arial" w:cs="Arial"/>
                <w:sz w:val="22"/>
                <w:szCs w:val="22"/>
                <w:lang w:eastAsia="en-US"/>
              </w:rPr>
            </w:pPr>
            <w:r w:rsidRPr="00425BE3">
              <w:rPr>
                <w:rFonts w:ascii="Arial" w:eastAsia="Times New Roman" w:hAnsi="Arial" w:cs="Arial"/>
                <w:kern w:val="0"/>
                <w:sz w:val="22"/>
                <w:szCs w:val="22"/>
                <w:bdr w:val="nil"/>
                <w:shd w:val="clear" w:color="auto" w:fill="FFFFFF"/>
                <w:lang w:eastAsia="en-US"/>
              </w:rPr>
              <w:t>6.</w:t>
            </w:r>
            <w:r w:rsidR="5B0BB4B0" w:rsidRPr="00425BE3">
              <w:rPr>
                <w:rFonts w:ascii="Arial" w:eastAsia="Times New Roman" w:hAnsi="Arial" w:cs="Arial"/>
                <w:kern w:val="0"/>
                <w:sz w:val="22"/>
                <w:szCs w:val="22"/>
                <w:bdr w:val="nil"/>
                <w:shd w:val="clear" w:color="auto" w:fill="FFFFFF"/>
                <w:lang w:eastAsia="en-US"/>
              </w:rPr>
              <w:t>7</w:t>
            </w:r>
            <w:r w:rsidRPr="00425BE3">
              <w:rPr>
                <w:rFonts w:ascii="Arial" w:eastAsia="Times New Roman" w:hAnsi="Arial" w:cs="Arial"/>
                <w:kern w:val="0"/>
                <w:sz w:val="22"/>
                <w:szCs w:val="22"/>
                <w:bdr w:val="nil"/>
                <w:shd w:val="clear" w:color="auto" w:fill="FFFFFF"/>
                <w:lang w:eastAsia="en-US"/>
              </w:rPr>
              <w:t>.</w:t>
            </w:r>
            <w:r w:rsidR="5D5FD4B7" w:rsidRPr="00425BE3">
              <w:rPr>
                <w:rFonts w:ascii="Arial" w:eastAsia="Times New Roman" w:hAnsi="Arial" w:cs="Arial"/>
                <w:kern w:val="0"/>
                <w:sz w:val="22"/>
                <w:szCs w:val="22"/>
                <w:bdr w:val="nil"/>
                <w:shd w:val="clear" w:color="auto" w:fill="FFFFFF"/>
                <w:lang w:eastAsia="en-US"/>
              </w:rPr>
              <w:t>7</w:t>
            </w:r>
            <w:r w:rsidRPr="00425BE3">
              <w:rPr>
                <w:rFonts w:ascii="Arial" w:eastAsia="Times New Roman" w:hAnsi="Arial" w:cs="Arial"/>
                <w:kern w:val="0"/>
                <w:sz w:val="22"/>
                <w:szCs w:val="22"/>
                <w:bdr w:val="nil"/>
                <w:shd w:val="clear" w:color="auto" w:fill="FFFFFF"/>
                <w:lang w:eastAsia="en-US"/>
              </w:rPr>
              <w:t>. Projektuojami g</w:t>
            </w:r>
            <w:r w:rsidR="62B4B495" w:rsidRPr="00425BE3">
              <w:rPr>
                <w:rFonts w:ascii="Arial" w:eastAsia="Times New Roman" w:hAnsi="Arial" w:cs="Arial"/>
                <w:kern w:val="0"/>
                <w:sz w:val="22"/>
                <w:szCs w:val="22"/>
                <w:bdr w:val="nil"/>
                <w:shd w:val="clear" w:color="auto" w:fill="FFFFFF"/>
                <w:lang w:eastAsia="en-US"/>
              </w:rPr>
              <w:t>eležinkelio keliai</w:t>
            </w:r>
            <w:r w:rsidR="69BD822B" w:rsidRPr="00425BE3">
              <w:rPr>
                <w:rFonts w:ascii="Arial" w:eastAsia="Times New Roman" w:hAnsi="Arial" w:cs="Arial"/>
                <w:sz w:val="22"/>
                <w:szCs w:val="22"/>
                <w:lang w:eastAsia="en-US"/>
              </w:rPr>
              <w:t xml:space="preserve"> yra preliminarūs, projektuotoj</w:t>
            </w:r>
            <w:r w:rsidR="23180E3F" w:rsidRPr="00425BE3">
              <w:rPr>
                <w:rFonts w:ascii="Arial" w:eastAsia="Times New Roman" w:hAnsi="Arial" w:cs="Arial"/>
                <w:sz w:val="22"/>
                <w:szCs w:val="22"/>
                <w:lang w:eastAsia="en-US"/>
              </w:rPr>
              <w:t>as projektinių pasiūlymų metu nustato optimalų kelių skaičių ir jų vietą</w:t>
            </w:r>
            <w:r w:rsidR="4BA2BA13" w:rsidRPr="00425BE3">
              <w:rPr>
                <w:rFonts w:ascii="Arial" w:eastAsia="Times New Roman" w:hAnsi="Arial" w:cs="Arial"/>
                <w:sz w:val="22"/>
                <w:szCs w:val="22"/>
                <w:lang w:eastAsia="en-US"/>
              </w:rPr>
              <w:t xml:space="preserve">, </w:t>
            </w:r>
            <w:proofErr w:type="spellStart"/>
            <w:r w:rsidR="4BA2BA13" w:rsidRPr="00425BE3">
              <w:rPr>
                <w:rFonts w:ascii="Arial" w:eastAsia="Times New Roman" w:hAnsi="Arial" w:cs="Arial"/>
                <w:sz w:val="22"/>
                <w:szCs w:val="22"/>
                <w:lang w:eastAsia="en-US"/>
              </w:rPr>
              <w:t>at</w:t>
            </w:r>
            <w:r w:rsidR="0A4030DB" w:rsidRPr="00425BE3">
              <w:rPr>
                <w:rFonts w:ascii="Arial" w:eastAsia="Times New Roman" w:hAnsi="Arial" w:cs="Arial"/>
                <w:sz w:val="22"/>
                <w:szCs w:val="22"/>
                <w:lang w:eastAsia="en-US"/>
              </w:rPr>
              <w:t>s</w:t>
            </w:r>
            <w:r w:rsidR="4BA2BA13" w:rsidRPr="00425BE3">
              <w:rPr>
                <w:rFonts w:ascii="Arial" w:eastAsia="Times New Roman" w:hAnsi="Arial" w:cs="Arial"/>
                <w:sz w:val="22"/>
                <w:szCs w:val="22"/>
                <w:lang w:eastAsia="en-US"/>
              </w:rPr>
              <w:t>ižvelgant</w:t>
            </w:r>
            <w:proofErr w:type="spellEnd"/>
            <w:r w:rsidR="4BA2BA13" w:rsidRPr="00425BE3">
              <w:rPr>
                <w:rFonts w:ascii="Arial" w:eastAsia="Times New Roman" w:hAnsi="Arial" w:cs="Arial"/>
                <w:sz w:val="22"/>
                <w:szCs w:val="22"/>
                <w:lang w:eastAsia="en-US"/>
              </w:rPr>
              <w:t xml:space="preserve"> į kitus patikslintus </w:t>
            </w:r>
            <w:r w:rsidR="4BA2BA13" w:rsidRPr="00112D26">
              <w:rPr>
                <w:rFonts w:ascii="Arial" w:eastAsia="Times New Roman" w:hAnsi="Arial" w:cs="Arial"/>
                <w:sz w:val="22"/>
                <w:szCs w:val="22"/>
                <w:lang w:eastAsia="en-US"/>
              </w:rPr>
              <w:t xml:space="preserve">(nuo </w:t>
            </w:r>
            <w:r w:rsidR="00112D26" w:rsidRPr="00112D26">
              <w:rPr>
                <w:rFonts w:ascii="Arial" w:eastAsia="Arial" w:hAnsi="Arial" w:cs="Arial"/>
                <w:sz w:val="22"/>
                <w:szCs w:val="22"/>
              </w:rPr>
              <w:t>“</w:t>
            </w:r>
            <w:proofErr w:type="spellStart"/>
            <w:r w:rsidR="00112D26" w:rsidRPr="00112D26">
              <w:rPr>
                <w:rFonts w:ascii="Arial" w:eastAsia="Arial" w:hAnsi="Arial" w:cs="Arial"/>
                <w:sz w:val="22"/>
                <w:szCs w:val="22"/>
              </w:rPr>
              <w:t>Rail</w:t>
            </w:r>
            <w:proofErr w:type="spellEnd"/>
            <w:r w:rsidR="00112D26" w:rsidRPr="00112D26">
              <w:rPr>
                <w:rFonts w:ascii="Arial" w:eastAsia="Arial" w:hAnsi="Arial" w:cs="Arial"/>
                <w:sz w:val="22"/>
                <w:szCs w:val="22"/>
              </w:rPr>
              <w:t xml:space="preserve"> </w:t>
            </w:r>
            <w:proofErr w:type="spellStart"/>
            <w:r w:rsidR="00112D26" w:rsidRPr="00112D26">
              <w:rPr>
                <w:rFonts w:ascii="Arial" w:eastAsia="Arial" w:hAnsi="Arial" w:cs="Arial"/>
                <w:sz w:val="22"/>
                <w:szCs w:val="22"/>
              </w:rPr>
              <w:t>Baltica</w:t>
            </w:r>
            <w:proofErr w:type="spellEnd"/>
            <w:r w:rsidR="00112D26" w:rsidRPr="00112D26">
              <w:rPr>
                <w:rFonts w:ascii="Arial" w:eastAsia="Arial" w:hAnsi="Arial" w:cs="Arial"/>
                <w:sz w:val="22"/>
                <w:szCs w:val="22"/>
              </w:rPr>
              <w:t>” geležinkelio infrastruktūros priežiūros depų susisiekimo komunikacijų inžinerinės infrastruktūros vystymo plano</w:t>
            </w:r>
            <w:r w:rsidR="4BA2BA13" w:rsidRPr="00112D26">
              <w:rPr>
                <w:rFonts w:ascii="Arial" w:eastAsia="Times New Roman" w:hAnsi="Arial" w:cs="Arial"/>
                <w:sz w:val="22"/>
                <w:szCs w:val="22"/>
                <w:lang w:eastAsia="en-US"/>
              </w:rPr>
              <w:t>) sprendinius</w:t>
            </w:r>
            <w:r w:rsidR="4BA2BA13" w:rsidRPr="00425BE3">
              <w:rPr>
                <w:rFonts w:ascii="Arial" w:eastAsia="Times New Roman" w:hAnsi="Arial" w:cs="Arial"/>
                <w:sz w:val="22"/>
                <w:szCs w:val="22"/>
                <w:lang w:eastAsia="en-US"/>
              </w:rPr>
              <w:t>.</w:t>
            </w:r>
            <w:r w:rsidR="0E8B127B" w:rsidRPr="00425BE3">
              <w:rPr>
                <w:rFonts w:ascii="Arial" w:eastAsia="Times New Roman" w:hAnsi="Arial" w:cs="Arial"/>
                <w:sz w:val="22"/>
                <w:szCs w:val="22"/>
                <w:lang w:eastAsia="en-US"/>
              </w:rPr>
              <w:t xml:space="preserve"> </w:t>
            </w:r>
          </w:p>
          <w:p w14:paraId="3AB0A756" w14:textId="5CC89B71" w:rsidR="00102AF7" w:rsidRPr="00425BE3" w:rsidRDefault="0E8B127B" w:rsidP="148AA3A3">
            <w:pPr>
              <w:shd w:val="clear" w:color="auto" w:fill="FFFFFF" w:themeFill="background1"/>
              <w:suppressAutoHyphens w:val="0"/>
              <w:spacing w:line="276" w:lineRule="auto"/>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sz w:val="22"/>
                <w:szCs w:val="22"/>
                <w:lang w:eastAsia="en-US"/>
              </w:rPr>
              <w:t>Preliminarus kelių ilgis nurodytas įkainių lentelėje priklausomas nuo patvirtintų projektinių pasiūlymų apimties.</w:t>
            </w:r>
          </w:p>
          <w:p w14:paraId="006CA5AD" w14:textId="3E003D15" w:rsidR="00102AF7" w:rsidRPr="00425BE3" w:rsidRDefault="13D738B7" w:rsidP="148AA3A3">
            <w:pPr>
              <w:shd w:val="clear" w:color="auto" w:fill="FFFFFF" w:themeFill="background1"/>
              <w:suppressAutoHyphens w:val="0"/>
              <w:spacing w:line="276" w:lineRule="auto"/>
              <w:jc w:val="both"/>
              <w:rPr>
                <w:rFonts w:ascii="Arial" w:hAnsi="Arial" w:cs="Arial"/>
                <w:i/>
                <w:iCs/>
                <w:sz w:val="22"/>
                <w:szCs w:val="22"/>
              </w:rPr>
            </w:pPr>
            <w:r w:rsidRPr="00425BE3">
              <w:rPr>
                <w:rFonts w:ascii="Arial" w:hAnsi="Arial" w:cs="Arial"/>
                <w:i/>
                <w:iCs/>
                <w:sz w:val="22"/>
                <w:szCs w:val="22"/>
              </w:rPr>
              <w:t>Pastaba: kelių numeracija nurodyta sąlyginė, projekto rengimo metu tikslinama</w:t>
            </w:r>
            <w:r w:rsidR="2E3E485B" w:rsidRPr="00425BE3">
              <w:rPr>
                <w:rFonts w:ascii="Arial" w:hAnsi="Arial" w:cs="Arial"/>
                <w:i/>
                <w:iCs/>
                <w:sz w:val="22"/>
                <w:szCs w:val="22"/>
              </w:rPr>
              <w:t xml:space="preserve"> vadovaujantis RBDG-MAN-025-0108 </w:t>
            </w:r>
            <w:proofErr w:type="spellStart"/>
            <w:r w:rsidR="6C8638BA" w:rsidRPr="00425BE3">
              <w:rPr>
                <w:rFonts w:ascii="Arial" w:hAnsi="Arial" w:cs="Arial"/>
                <w:i/>
                <w:iCs/>
                <w:sz w:val="22"/>
                <w:szCs w:val="22"/>
              </w:rPr>
              <w:t>Infrastructure</w:t>
            </w:r>
            <w:proofErr w:type="spellEnd"/>
            <w:r w:rsidR="6C8638BA" w:rsidRPr="00425BE3">
              <w:rPr>
                <w:rFonts w:ascii="Arial" w:hAnsi="Arial" w:cs="Arial"/>
                <w:i/>
                <w:iCs/>
                <w:sz w:val="22"/>
                <w:szCs w:val="22"/>
              </w:rPr>
              <w:t xml:space="preserve"> </w:t>
            </w:r>
            <w:proofErr w:type="spellStart"/>
            <w:r w:rsidR="6C8638BA" w:rsidRPr="00425BE3">
              <w:rPr>
                <w:rFonts w:ascii="Arial" w:hAnsi="Arial" w:cs="Arial"/>
                <w:i/>
                <w:iCs/>
                <w:sz w:val="22"/>
                <w:szCs w:val="22"/>
              </w:rPr>
              <w:t>facilities</w:t>
            </w:r>
            <w:proofErr w:type="spellEnd"/>
            <w:r w:rsidR="6C8638BA" w:rsidRPr="00425BE3">
              <w:rPr>
                <w:rFonts w:ascii="Arial" w:hAnsi="Arial" w:cs="Arial"/>
                <w:i/>
                <w:iCs/>
                <w:sz w:val="22"/>
                <w:szCs w:val="22"/>
              </w:rPr>
              <w:t xml:space="preserve"> p. </w:t>
            </w:r>
            <w:proofErr w:type="spellStart"/>
            <w:r w:rsidR="6C8638BA" w:rsidRPr="00425BE3">
              <w:rPr>
                <w:rFonts w:ascii="Arial" w:hAnsi="Arial" w:cs="Arial"/>
                <w:i/>
                <w:iCs/>
                <w:sz w:val="22"/>
                <w:szCs w:val="22"/>
              </w:rPr>
              <w:t>Numeration</w:t>
            </w:r>
            <w:proofErr w:type="spellEnd"/>
            <w:r w:rsidR="6C8638BA" w:rsidRPr="00425BE3">
              <w:rPr>
                <w:rFonts w:ascii="Arial" w:hAnsi="Arial" w:cs="Arial"/>
                <w:i/>
                <w:iCs/>
                <w:sz w:val="22"/>
                <w:szCs w:val="22"/>
              </w:rPr>
              <w:t xml:space="preserve"> </w:t>
            </w:r>
            <w:proofErr w:type="spellStart"/>
            <w:r w:rsidR="6C8638BA" w:rsidRPr="00425BE3">
              <w:rPr>
                <w:rFonts w:ascii="Arial" w:hAnsi="Arial" w:cs="Arial"/>
                <w:i/>
                <w:iCs/>
                <w:sz w:val="22"/>
                <w:szCs w:val="22"/>
              </w:rPr>
              <w:t>principles</w:t>
            </w:r>
            <w:proofErr w:type="spellEnd"/>
            <w:r w:rsidR="6C8638BA" w:rsidRPr="00425BE3">
              <w:rPr>
                <w:rFonts w:ascii="Arial" w:hAnsi="Arial" w:cs="Arial"/>
                <w:i/>
                <w:iCs/>
                <w:sz w:val="22"/>
                <w:szCs w:val="22"/>
              </w:rPr>
              <w:t xml:space="preserve"> </w:t>
            </w:r>
            <w:proofErr w:type="spellStart"/>
            <w:r w:rsidR="6C8638BA" w:rsidRPr="00425BE3">
              <w:rPr>
                <w:rFonts w:ascii="Arial" w:hAnsi="Arial" w:cs="Arial"/>
                <w:i/>
                <w:iCs/>
                <w:sz w:val="22"/>
                <w:szCs w:val="22"/>
              </w:rPr>
              <w:t>of</w:t>
            </w:r>
            <w:proofErr w:type="spellEnd"/>
            <w:r w:rsidR="6C8638BA" w:rsidRPr="00425BE3">
              <w:rPr>
                <w:rFonts w:ascii="Arial" w:hAnsi="Arial" w:cs="Arial"/>
                <w:i/>
                <w:iCs/>
                <w:sz w:val="22"/>
                <w:szCs w:val="22"/>
              </w:rPr>
              <w:t xml:space="preserve"> </w:t>
            </w:r>
            <w:proofErr w:type="spellStart"/>
            <w:r w:rsidR="6C8638BA" w:rsidRPr="00425BE3">
              <w:rPr>
                <w:rFonts w:ascii="Arial" w:hAnsi="Arial" w:cs="Arial"/>
                <w:i/>
                <w:iCs/>
                <w:sz w:val="22"/>
                <w:szCs w:val="22"/>
              </w:rPr>
              <w:t>railway</w:t>
            </w:r>
            <w:proofErr w:type="spellEnd"/>
            <w:r w:rsidR="6C8638BA" w:rsidRPr="00425BE3">
              <w:rPr>
                <w:rFonts w:ascii="Arial" w:hAnsi="Arial" w:cs="Arial"/>
                <w:i/>
                <w:iCs/>
                <w:sz w:val="22"/>
                <w:szCs w:val="22"/>
              </w:rPr>
              <w:t xml:space="preserve"> </w:t>
            </w:r>
            <w:proofErr w:type="spellStart"/>
            <w:r w:rsidR="6C8638BA" w:rsidRPr="00425BE3">
              <w:rPr>
                <w:rFonts w:ascii="Arial" w:hAnsi="Arial" w:cs="Arial"/>
                <w:i/>
                <w:iCs/>
                <w:sz w:val="22"/>
                <w:szCs w:val="22"/>
              </w:rPr>
              <w:t>infrastructure</w:t>
            </w:r>
            <w:proofErr w:type="spellEnd"/>
            <w:r w:rsidR="6C8638BA" w:rsidRPr="00425BE3">
              <w:rPr>
                <w:rFonts w:ascii="Arial" w:hAnsi="Arial" w:cs="Arial"/>
                <w:i/>
                <w:iCs/>
                <w:sz w:val="22"/>
                <w:szCs w:val="22"/>
              </w:rPr>
              <w:t xml:space="preserve"> nuostatomis.</w:t>
            </w:r>
          </w:p>
          <w:p w14:paraId="763DDE75" w14:textId="32E61C2E" w:rsidR="00102AF7" w:rsidRPr="00425BE3" w:rsidRDefault="00102AF7" w:rsidP="148AA3A3">
            <w:pPr>
              <w:shd w:val="clear" w:color="auto" w:fill="FFFFFF" w:themeFill="background1"/>
              <w:suppressAutoHyphens w:val="0"/>
              <w:spacing w:line="276" w:lineRule="auto"/>
              <w:jc w:val="both"/>
              <w:rPr>
                <w:rFonts w:ascii="Arial" w:hAnsi="Arial" w:cs="Arial"/>
                <w:i/>
                <w:iCs/>
                <w:sz w:val="22"/>
                <w:szCs w:val="22"/>
              </w:rPr>
            </w:pPr>
          </w:p>
          <w:p w14:paraId="6174D589" w14:textId="3E8C360D" w:rsidR="008728E2" w:rsidRPr="00425BE3" w:rsidRDefault="008728E2" w:rsidP="00E01907">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p w14:paraId="1BE5E980" w14:textId="77777777" w:rsidR="008728E2" w:rsidRPr="00425BE3" w:rsidRDefault="008728E2" w:rsidP="00EE58EC">
            <w:pPr>
              <w:widowControl/>
              <w:shd w:val="clear" w:color="auto" w:fill="FFFFFF" w:themeFill="background1"/>
              <w:suppressAutoHyphens w:val="0"/>
              <w:spacing w:line="276" w:lineRule="auto"/>
              <w:jc w:val="both"/>
              <w:rPr>
                <w:rFonts w:ascii="Arial" w:eastAsia="Times New Roman" w:hAnsi="Arial" w:cs="Arial"/>
                <w:bCs/>
                <w:kern w:val="0"/>
                <w:sz w:val="22"/>
                <w:szCs w:val="22"/>
                <w:bdr w:val="nil"/>
                <w:shd w:val="clear" w:color="auto" w:fill="FFFFFF"/>
                <w:lang w:eastAsia="en-US"/>
              </w:rPr>
            </w:pPr>
          </w:p>
          <w:tbl>
            <w:tblPr>
              <w:tblStyle w:val="Lentelstinklelis"/>
              <w:tblW w:w="5427" w:type="dxa"/>
              <w:tblBorders>
                <w:top w:val="none" w:sz="0" w:space="0" w:color="auto"/>
                <w:left w:val="none" w:sz="0" w:space="0" w:color="auto"/>
                <w:bottom w:val="none" w:sz="0" w:space="0" w:color="auto"/>
                <w:right w:val="none" w:sz="0" w:space="0" w:color="auto"/>
              </w:tblBorders>
              <w:tblCellMar>
                <w:left w:w="28" w:type="dxa"/>
                <w:right w:w="28" w:type="dxa"/>
              </w:tblCellMar>
              <w:tblLook w:val="04A0" w:firstRow="1" w:lastRow="0" w:firstColumn="1" w:lastColumn="0" w:noHBand="0" w:noVBand="1"/>
            </w:tblPr>
            <w:tblGrid>
              <w:gridCol w:w="590"/>
              <w:gridCol w:w="4837"/>
            </w:tblGrid>
            <w:tr w:rsidR="00BE7466" w:rsidRPr="00425BE3" w14:paraId="3D45E9A0" w14:textId="77777777" w:rsidTr="6E04BD42">
              <w:trPr>
                <w:trHeight w:val="300"/>
                <w:tblHeader/>
              </w:trPr>
              <w:tc>
                <w:tcPr>
                  <w:tcW w:w="590" w:type="dxa"/>
                </w:tcPr>
                <w:p w14:paraId="6D6B7F20" w14:textId="77777777" w:rsidR="008728E2" w:rsidRPr="00425BE3" w:rsidRDefault="008728E2" w:rsidP="00EE58EC">
                  <w:pPr>
                    <w:pStyle w:val="RBbody"/>
                    <w:shd w:val="clear" w:color="auto" w:fill="FFFFFF" w:themeFill="background1"/>
                    <w:spacing w:before="0"/>
                    <w:jc w:val="center"/>
                    <w:rPr>
                      <w:rFonts w:ascii="Arial" w:eastAsia="Times New Roman" w:hAnsi="Arial" w:cs="Arial"/>
                      <w:b/>
                      <w:bCs/>
                      <w:i/>
                      <w:color w:val="auto"/>
                      <w:sz w:val="22"/>
                      <w:szCs w:val="22"/>
                      <w:lang w:val="lt-LT"/>
                    </w:rPr>
                  </w:pPr>
                  <w:r w:rsidRPr="00425BE3">
                    <w:rPr>
                      <w:rFonts w:ascii="Arial" w:eastAsia="Times New Roman" w:hAnsi="Arial" w:cs="Arial"/>
                      <w:b/>
                      <w:bCs/>
                      <w:i/>
                      <w:color w:val="auto"/>
                      <w:sz w:val="22"/>
                      <w:szCs w:val="22"/>
                      <w:lang w:val="lt-LT"/>
                    </w:rPr>
                    <w:t>Eil. Nr.</w:t>
                  </w:r>
                </w:p>
              </w:tc>
              <w:tc>
                <w:tcPr>
                  <w:tcW w:w="4837" w:type="dxa"/>
                  <w:vAlign w:val="center"/>
                </w:tcPr>
                <w:p w14:paraId="1903AE64" w14:textId="77777777" w:rsidR="008728E2" w:rsidRPr="00425BE3" w:rsidRDefault="008728E2" w:rsidP="00EE58EC">
                  <w:pPr>
                    <w:pStyle w:val="RBbody"/>
                    <w:shd w:val="clear" w:color="auto" w:fill="FFFFFF" w:themeFill="background1"/>
                    <w:spacing w:before="0"/>
                    <w:jc w:val="center"/>
                    <w:rPr>
                      <w:rFonts w:ascii="Arial" w:eastAsia="Times New Roman" w:hAnsi="Arial" w:cs="Arial"/>
                      <w:b/>
                      <w:bCs/>
                      <w:i/>
                      <w:color w:val="auto"/>
                      <w:sz w:val="22"/>
                      <w:szCs w:val="22"/>
                      <w:lang w:val="lt-LT"/>
                    </w:rPr>
                  </w:pPr>
                  <w:r w:rsidRPr="00425BE3">
                    <w:rPr>
                      <w:rFonts w:ascii="Arial" w:eastAsia="Times New Roman" w:hAnsi="Arial" w:cs="Arial"/>
                      <w:b/>
                      <w:bCs/>
                      <w:i/>
                      <w:color w:val="auto"/>
                      <w:sz w:val="22"/>
                      <w:szCs w:val="22"/>
                      <w:lang w:val="lt-LT"/>
                    </w:rPr>
                    <w:t>Kelio paskirtis</w:t>
                  </w:r>
                </w:p>
              </w:tc>
            </w:tr>
            <w:tr w:rsidR="00BE7466" w:rsidRPr="00425BE3" w14:paraId="08A5B5C6" w14:textId="77777777" w:rsidTr="6E04BD42">
              <w:trPr>
                <w:trHeight w:val="300"/>
              </w:trPr>
              <w:tc>
                <w:tcPr>
                  <w:tcW w:w="590" w:type="dxa"/>
                </w:tcPr>
                <w:p w14:paraId="3E207AEA"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w:t>
                  </w:r>
                </w:p>
              </w:tc>
              <w:tc>
                <w:tcPr>
                  <w:tcW w:w="4837" w:type="dxa"/>
                  <w:vAlign w:val="center"/>
                </w:tcPr>
                <w:p w14:paraId="5D11A2F7"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iki riedmenų aptarnavimo dirbtuvių</w:t>
                  </w:r>
                </w:p>
              </w:tc>
            </w:tr>
            <w:tr w:rsidR="00BE7466" w:rsidRPr="00425BE3" w14:paraId="28A6BA0A" w14:textId="77777777" w:rsidTr="6E04BD42">
              <w:trPr>
                <w:trHeight w:val="300"/>
              </w:trPr>
              <w:tc>
                <w:tcPr>
                  <w:tcW w:w="590" w:type="dxa"/>
                </w:tcPr>
                <w:p w14:paraId="583B30D0"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2</w:t>
                  </w:r>
                </w:p>
              </w:tc>
              <w:tc>
                <w:tcPr>
                  <w:tcW w:w="4837" w:type="dxa"/>
                  <w:vAlign w:val="center"/>
                </w:tcPr>
                <w:p w14:paraId="4F025C96"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iki riedmenų aptarnavimo dirbtuvių</w:t>
                  </w:r>
                </w:p>
              </w:tc>
            </w:tr>
            <w:tr w:rsidR="00BE7466" w:rsidRPr="00425BE3" w14:paraId="6832DC18" w14:textId="77777777" w:rsidTr="6E04BD42">
              <w:trPr>
                <w:trHeight w:val="300"/>
              </w:trPr>
              <w:tc>
                <w:tcPr>
                  <w:tcW w:w="590" w:type="dxa"/>
                </w:tcPr>
                <w:p w14:paraId="1F3BD96B"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3</w:t>
                  </w:r>
                </w:p>
              </w:tc>
              <w:tc>
                <w:tcPr>
                  <w:tcW w:w="4837" w:type="dxa"/>
                  <w:vAlign w:val="center"/>
                </w:tcPr>
                <w:p w14:paraId="54B6143A"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technikos laikymui po stogine</w:t>
                  </w:r>
                </w:p>
              </w:tc>
            </w:tr>
            <w:tr w:rsidR="00BE7466" w:rsidRPr="00425BE3" w14:paraId="5B4321DE" w14:textId="77777777" w:rsidTr="6E04BD42">
              <w:trPr>
                <w:trHeight w:val="300"/>
              </w:trPr>
              <w:tc>
                <w:tcPr>
                  <w:tcW w:w="590" w:type="dxa"/>
                </w:tcPr>
                <w:p w14:paraId="02327B8F"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4</w:t>
                  </w:r>
                </w:p>
              </w:tc>
              <w:tc>
                <w:tcPr>
                  <w:tcW w:w="4837" w:type="dxa"/>
                  <w:vAlign w:val="center"/>
                </w:tcPr>
                <w:p w14:paraId="4B5371D7"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technikos laikymui po stogine</w:t>
                  </w:r>
                </w:p>
              </w:tc>
            </w:tr>
            <w:tr w:rsidR="00BE7466" w:rsidRPr="00425BE3" w14:paraId="2D54BFA9" w14:textId="77777777" w:rsidTr="6E04BD42">
              <w:trPr>
                <w:trHeight w:val="300"/>
              </w:trPr>
              <w:tc>
                <w:tcPr>
                  <w:tcW w:w="590" w:type="dxa"/>
                </w:tcPr>
                <w:p w14:paraId="3977168B"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5</w:t>
                  </w:r>
                </w:p>
              </w:tc>
              <w:tc>
                <w:tcPr>
                  <w:tcW w:w="4837" w:type="dxa"/>
                  <w:vAlign w:val="center"/>
                </w:tcPr>
                <w:p w14:paraId="68C01E3C"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privažiavimui iki balasto krautuvo</w:t>
                  </w:r>
                </w:p>
              </w:tc>
            </w:tr>
            <w:tr w:rsidR="00BE7466" w:rsidRPr="00425BE3" w14:paraId="3BA66CBC" w14:textId="77777777" w:rsidTr="6E04BD42">
              <w:trPr>
                <w:trHeight w:val="300"/>
              </w:trPr>
              <w:tc>
                <w:tcPr>
                  <w:tcW w:w="590" w:type="dxa"/>
                </w:tcPr>
                <w:p w14:paraId="27498466"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6</w:t>
                  </w:r>
                </w:p>
              </w:tc>
              <w:tc>
                <w:tcPr>
                  <w:tcW w:w="4837" w:type="dxa"/>
                  <w:vAlign w:val="center"/>
                </w:tcPr>
                <w:p w14:paraId="3761BD42"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lokomotyvo krypčiai pakeisti</w:t>
                  </w:r>
                </w:p>
              </w:tc>
            </w:tr>
            <w:tr w:rsidR="00BE7466" w:rsidRPr="00425BE3" w14:paraId="2CCECC7B" w14:textId="77777777" w:rsidTr="6E04BD42">
              <w:trPr>
                <w:trHeight w:val="300"/>
              </w:trPr>
              <w:tc>
                <w:tcPr>
                  <w:tcW w:w="590" w:type="dxa"/>
                </w:tcPr>
                <w:p w14:paraId="7AA64761"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7</w:t>
                  </w:r>
                </w:p>
              </w:tc>
              <w:tc>
                <w:tcPr>
                  <w:tcW w:w="4837" w:type="dxa"/>
                  <w:vAlign w:val="center"/>
                </w:tcPr>
                <w:p w14:paraId="0F9045B4"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medžiagų atvežimui</w:t>
                  </w:r>
                </w:p>
              </w:tc>
            </w:tr>
            <w:tr w:rsidR="00BE7466" w:rsidRPr="00425BE3" w14:paraId="6AC5AFE4" w14:textId="77777777" w:rsidTr="6E04BD42">
              <w:trPr>
                <w:trHeight w:val="300"/>
              </w:trPr>
              <w:tc>
                <w:tcPr>
                  <w:tcW w:w="590" w:type="dxa"/>
                </w:tcPr>
                <w:p w14:paraId="1487461B"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8</w:t>
                  </w:r>
                </w:p>
              </w:tc>
              <w:tc>
                <w:tcPr>
                  <w:tcW w:w="4837" w:type="dxa"/>
                  <w:vAlign w:val="center"/>
                </w:tcPr>
                <w:p w14:paraId="23A7787A"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medžiagų atvežimui</w:t>
                  </w:r>
                </w:p>
              </w:tc>
            </w:tr>
            <w:tr w:rsidR="00BE7466" w:rsidRPr="00425BE3" w14:paraId="6D7AF182" w14:textId="77777777" w:rsidTr="6E04BD42">
              <w:trPr>
                <w:trHeight w:val="300"/>
              </w:trPr>
              <w:tc>
                <w:tcPr>
                  <w:tcW w:w="590" w:type="dxa"/>
                </w:tcPr>
                <w:p w14:paraId="3CF9BA49"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9</w:t>
                  </w:r>
                </w:p>
              </w:tc>
              <w:tc>
                <w:tcPr>
                  <w:tcW w:w="4837" w:type="dxa"/>
                  <w:vAlign w:val="center"/>
                </w:tcPr>
                <w:p w14:paraId="7D70DA7D"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užtikrinantis tiesioginį patekimą į depų teritoriją (1520mm)</w:t>
                  </w:r>
                </w:p>
              </w:tc>
            </w:tr>
            <w:tr w:rsidR="00BE7466" w:rsidRPr="00425BE3" w14:paraId="7BA8F027" w14:textId="77777777" w:rsidTr="6E04BD42">
              <w:trPr>
                <w:trHeight w:val="300"/>
              </w:trPr>
              <w:tc>
                <w:tcPr>
                  <w:tcW w:w="590" w:type="dxa"/>
                </w:tcPr>
                <w:p w14:paraId="208FEB0F"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10</w:t>
                  </w:r>
                </w:p>
              </w:tc>
              <w:tc>
                <w:tcPr>
                  <w:tcW w:w="4837" w:type="dxa"/>
                  <w:vAlign w:val="center"/>
                </w:tcPr>
                <w:p w14:paraId="51671BF9"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užtikrinantis patekimą į depo teritoriją iš šiaurės ir iš pietų</w:t>
                  </w:r>
                </w:p>
              </w:tc>
            </w:tr>
            <w:tr w:rsidR="00BE7466" w:rsidRPr="00425BE3" w14:paraId="586EC6BA" w14:textId="77777777" w:rsidTr="6E04BD42">
              <w:trPr>
                <w:trHeight w:val="300"/>
              </w:trPr>
              <w:tc>
                <w:tcPr>
                  <w:tcW w:w="590" w:type="dxa"/>
                </w:tcPr>
                <w:p w14:paraId="1B11FA10"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11</w:t>
                  </w:r>
                </w:p>
              </w:tc>
              <w:tc>
                <w:tcPr>
                  <w:tcW w:w="4837" w:type="dxa"/>
                  <w:vAlign w:val="center"/>
                </w:tcPr>
                <w:p w14:paraId="3A834159"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lokomotyvo krypčiai pakeisti</w:t>
                  </w:r>
                </w:p>
              </w:tc>
            </w:tr>
            <w:tr w:rsidR="00BE7466" w:rsidRPr="00425BE3" w14:paraId="08CE2A0A" w14:textId="77777777" w:rsidTr="6E04BD42">
              <w:trPr>
                <w:trHeight w:val="300"/>
              </w:trPr>
              <w:tc>
                <w:tcPr>
                  <w:tcW w:w="590" w:type="dxa"/>
                </w:tcPr>
                <w:p w14:paraId="2CCAADC8"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lastRenderedPageBreak/>
                    <w:t>12</w:t>
                  </w:r>
                </w:p>
              </w:tc>
              <w:tc>
                <w:tcPr>
                  <w:tcW w:w="4837" w:type="dxa"/>
                  <w:vAlign w:val="center"/>
                </w:tcPr>
                <w:p w14:paraId="3042AC06"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privažiavimui iki balasto krautuvo (1520 mm)</w:t>
                  </w:r>
                </w:p>
              </w:tc>
            </w:tr>
            <w:tr w:rsidR="00BE7466" w:rsidRPr="00425BE3" w14:paraId="0F2F693A" w14:textId="77777777" w:rsidTr="6E04BD42">
              <w:trPr>
                <w:trHeight w:val="300"/>
              </w:trPr>
              <w:tc>
                <w:tcPr>
                  <w:tcW w:w="590" w:type="dxa"/>
                </w:tcPr>
                <w:p w14:paraId="682F7C86" w14:textId="77777777" w:rsidR="008728E2" w:rsidRPr="00425BE3" w:rsidRDefault="008728E2"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13</w:t>
                  </w:r>
                </w:p>
              </w:tc>
              <w:tc>
                <w:tcPr>
                  <w:tcW w:w="4837" w:type="dxa"/>
                  <w:vAlign w:val="center"/>
                </w:tcPr>
                <w:p w14:paraId="3DAC1F09"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skirtas lokomotyvo krypčiai pakeisti (1520 mm)</w:t>
                  </w:r>
                </w:p>
              </w:tc>
            </w:tr>
            <w:tr w:rsidR="00BE7466" w:rsidRPr="00425BE3" w14:paraId="7DA8CA03" w14:textId="77777777" w:rsidTr="6E04BD42">
              <w:trPr>
                <w:trHeight w:val="300"/>
              </w:trPr>
              <w:tc>
                <w:tcPr>
                  <w:tcW w:w="590" w:type="dxa"/>
                </w:tcPr>
                <w:p w14:paraId="40C36534" w14:textId="7244B769" w:rsidR="00F142BF" w:rsidRPr="00425BE3" w:rsidRDefault="00CB5BA5"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14</w:t>
                  </w:r>
                </w:p>
              </w:tc>
              <w:tc>
                <w:tcPr>
                  <w:tcW w:w="4837" w:type="dxa"/>
                  <w:vAlign w:val="center"/>
                </w:tcPr>
                <w:p w14:paraId="75133A19" w14:textId="595B360E" w:rsidR="00F142BF" w:rsidRPr="00425BE3" w:rsidRDefault="00CB5BA5"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Apsauginis aklakelis (1520 mm)</w:t>
                  </w:r>
                </w:p>
              </w:tc>
            </w:tr>
            <w:tr w:rsidR="00BE7466" w:rsidRPr="00425BE3" w14:paraId="14A43B1E" w14:textId="77777777" w:rsidTr="6E04BD42">
              <w:trPr>
                <w:trHeight w:val="300"/>
              </w:trPr>
              <w:tc>
                <w:tcPr>
                  <w:tcW w:w="590" w:type="dxa"/>
                </w:tcPr>
                <w:p w14:paraId="28E4838E" w14:textId="103C5D26" w:rsidR="008728E2" w:rsidRPr="00425BE3" w:rsidRDefault="00CB5BA5"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15</w:t>
                  </w:r>
                </w:p>
              </w:tc>
              <w:tc>
                <w:tcPr>
                  <w:tcW w:w="4837" w:type="dxa"/>
                  <w:vAlign w:val="center"/>
                </w:tcPr>
                <w:p w14:paraId="1043D08C"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gaisrinio ir gelbėjimo traukiniams</w:t>
                  </w:r>
                </w:p>
              </w:tc>
            </w:tr>
            <w:tr w:rsidR="00BE7466" w:rsidRPr="00425BE3" w14:paraId="78415FDB" w14:textId="77777777" w:rsidTr="6E04BD42">
              <w:trPr>
                <w:trHeight w:val="300"/>
              </w:trPr>
              <w:tc>
                <w:tcPr>
                  <w:tcW w:w="590" w:type="dxa"/>
                </w:tcPr>
                <w:p w14:paraId="7B7CA079" w14:textId="145A2E51" w:rsidR="008728E2" w:rsidRPr="00425BE3" w:rsidRDefault="00CB5BA5" w:rsidP="00EE58EC">
                  <w:pPr>
                    <w:pStyle w:val="RBbody"/>
                    <w:shd w:val="clear" w:color="auto" w:fill="FFFFFF" w:themeFill="background1"/>
                    <w:spacing w:before="0"/>
                    <w:jc w:val="center"/>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16</w:t>
                  </w:r>
                </w:p>
              </w:tc>
              <w:tc>
                <w:tcPr>
                  <w:tcW w:w="4837" w:type="dxa"/>
                  <w:vAlign w:val="center"/>
                </w:tcPr>
                <w:p w14:paraId="69262AB5" w14:textId="77777777" w:rsidR="008728E2" w:rsidRPr="00425BE3" w:rsidRDefault="008728E2" w:rsidP="00EE58EC">
                  <w:pPr>
                    <w:pStyle w:val="RBbody"/>
                    <w:shd w:val="clear" w:color="auto" w:fill="FFFFFF" w:themeFill="background1"/>
                    <w:spacing w:before="0"/>
                    <w:rPr>
                      <w:rFonts w:ascii="Arial" w:eastAsia="Times New Roman" w:hAnsi="Arial" w:cs="Arial"/>
                      <w:bCs/>
                      <w:color w:val="auto"/>
                      <w:sz w:val="22"/>
                      <w:szCs w:val="22"/>
                      <w:lang w:val="lt-LT"/>
                    </w:rPr>
                  </w:pPr>
                  <w:r w:rsidRPr="00425BE3">
                    <w:rPr>
                      <w:rFonts w:ascii="Arial" w:eastAsia="Times New Roman" w:hAnsi="Arial" w:cs="Arial"/>
                      <w:bCs/>
                      <w:color w:val="auto"/>
                      <w:sz w:val="22"/>
                      <w:szCs w:val="22"/>
                      <w:lang w:val="lt-LT"/>
                    </w:rPr>
                    <w:t>Kelias gaisrinio ir gelbėjimo traukiniams</w:t>
                  </w:r>
                </w:p>
              </w:tc>
            </w:tr>
          </w:tbl>
          <w:p w14:paraId="20082C9A" w14:textId="77777777" w:rsidR="00054DD0" w:rsidRDefault="00054DD0" w:rsidP="001660BE">
            <w:pPr>
              <w:shd w:val="clear" w:color="auto" w:fill="FFFFFF" w:themeFill="background1"/>
              <w:suppressAutoHyphens w:val="0"/>
              <w:spacing w:line="276" w:lineRule="auto"/>
              <w:jc w:val="both"/>
              <w:rPr>
                <w:rFonts w:ascii="Arial" w:hAnsi="Arial" w:cs="Arial"/>
                <w:i/>
                <w:iCs/>
                <w:sz w:val="22"/>
                <w:szCs w:val="22"/>
              </w:rPr>
            </w:pPr>
          </w:p>
          <w:p w14:paraId="21D5136C" w14:textId="69ACAA25" w:rsidR="001660BE" w:rsidRPr="005351EE" w:rsidRDefault="001660BE" w:rsidP="001660BE">
            <w:pPr>
              <w:shd w:val="clear" w:color="auto" w:fill="FFFFFF" w:themeFill="background1"/>
              <w:suppressAutoHyphens w:val="0"/>
              <w:spacing w:line="276" w:lineRule="auto"/>
              <w:jc w:val="both"/>
              <w:rPr>
                <w:rFonts w:ascii="Arial" w:hAnsi="Arial" w:cs="Arial"/>
                <w:i/>
                <w:iCs/>
                <w:sz w:val="22"/>
                <w:szCs w:val="22"/>
              </w:rPr>
            </w:pPr>
            <w:r w:rsidRPr="005351EE">
              <w:rPr>
                <w:rFonts w:ascii="Arial" w:hAnsi="Arial" w:cs="Arial"/>
                <w:i/>
                <w:iCs/>
                <w:sz w:val="22"/>
                <w:szCs w:val="22"/>
              </w:rPr>
              <w:t xml:space="preserve">Pastaba. rengiant projektinius pasiūlymus atkreipti dėmesį, kad depų kelių tinklo išvystymas turi būti toks, kad apgręžiant, pervarant lokomotyvus ir manevruojant depų ribose, neatsirastu išvažiavimo į stočių kelius arba </w:t>
            </w:r>
            <w:proofErr w:type="spellStart"/>
            <w:r w:rsidRPr="005351EE">
              <w:rPr>
                <w:rFonts w:ascii="Arial" w:hAnsi="Arial" w:cs="Arial"/>
                <w:i/>
                <w:iCs/>
                <w:sz w:val="22"/>
                <w:szCs w:val="22"/>
              </w:rPr>
              <w:t>tarpstočius</w:t>
            </w:r>
            <w:proofErr w:type="spellEnd"/>
            <w:r w:rsidRPr="005351EE">
              <w:rPr>
                <w:rFonts w:ascii="Arial" w:hAnsi="Arial" w:cs="Arial"/>
                <w:i/>
                <w:iCs/>
                <w:sz w:val="22"/>
                <w:szCs w:val="22"/>
              </w:rPr>
              <w:t xml:space="preserve"> poreikio, </w:t>
            </w:r>
            <w:proofErr w:type="spellStart"/>
            <w:r w:rsidRPr="005351EE">
              <w:rPr>
                <w:rFonts w:ascii="Arial" w:hAnsi="Arial" w:cs="Arial"/>
                <w:i/>
                <w:iCs/>
                <w:sz w:val="22"/>
                <w:szCs w:val="22"/>
              </w:rPr>
              <w:t>t.y</w:t>
            </w:r>
            <w:proofErr w:type="spellEnd"/>
            <w:r w:rsidRPr="005351EE">
              <w:rPr>
                <w:rFonts w:ascii="Arial" w:hAnsi="Arial" w:cs="Arial"/>
                <w:i/>
                <w:iCs/>
                <w:sz w:val="22"/>
                <w:szCs w:val="22"/>
              </w:rPr>
              <w:t>. kad depų veikla netrukdytų traukinių eismui.</w:t>
            </w:r>
          </w:p>
          <w:p w14:paraId="01202BFA" w14:textId="0656EB0F" w:rsidR="00992A39" w:rsidRPr="00425BE3" w:rsidRDefault="00992A39" w:rsidP="00EE58EC">
            <w:pPr>
              <w:shd w:val="clear" w:color="auto" w:fill="FFFFFF" w:themeFill="background1"/>
              <w:suppressAutoHyphens w:val="0"/>
              <w:spacing w:line="276" w:lineRule="auto"/>
              <w:jc w:val="both"/>
              <w:rPr>
                <w:rFonts w:ascii="Arial" w:hAnsi="Arial" w:cs="Arial"/>
                <w:i/>
                <w:iCs/>
                <w:sz w:val="22"/>
                <w:szCs w:val="22"/>
              </w:rPr>
            </w:pPr>
          </w:p>
          <w:p w14:paraId="0B378D20" w14:textId="58452FCB" w:rsidR="00A220D3" w:rsidRPr="00425BE3" w:rsidRDefault="00A220D3" w:rsidP="00EE58EC">
            <w:pPr>
              <w:shd w:val="clear" w:color="auto" w:fill="FFFFFF" w:themeFill="background1"/>
              <w:suppressAutoHyphens w:val="0"/>
              <w:spacing w:line="276" w:lineRule="auto"/>
              <w:jc w:val="both"/>
              <w:rPr>
                <w:rFonts w:ascii="Arial" w:hAnsi="Arial" w:cs="Arial"/>
                <w:b/>
                <w:bCs/>
                <w:sz w:val="22"/>
                <w:szCs w:val="22"/>
              </w:rPr>
            </w:pPr>
            <w:r w:rsidRPr="00425BE3">
              <w:rPr>
                <w:rFonts w:ascii="Arial" w:hAnsi="Arial" w:cs="Arial"/>
                <w:b/>
                <w:bCs/>
                <w:sz w:val="22"/>
                <w:szCs w:val="22"/>
              </w:rPr>
              <w:t>6.</w:t>
            </w:r>
            <w:r w:rsidR="001E589E" w:rsidRPr="00425BE3">
              <w:rPr>
                <w:rFonts w:ascii="Arial" w:hAnsi="Arial" w:cs="Arial"/>
                <w:b/>
                <w:bCs/>
                <w:sz w:val="22"/>
                <w:szCs w:val="22"/>
              </w:rPr>
              <w:t>8</w:t>
            </w:r>
            <w:r w:rsidRPr="00425BE3">
              <w:rPr>
                <w:rFonts w:ascii="Arial" w:hAnsi="Arial" w:cs="Arial"/>
                <w:b/>
                <w:bCs/>
                <w:sz w:val="22"/>
                <w:szCs w:val="22"/>
              </w:rPr>
              <w:t>. Autom</w:t>
            </w:r>
            <w:r w:rsidR="001860E3" w:rsidRPr="00425BE3">
              <w:rPr>
                <w:rFonts w:ascii="Arial" w:hAnsi="Arial" w:cs="Arial"/>
                <w:b/>
                <w:bCs/>
                <w:sz w:val="22"/>
                <w:szCs w:val="22"/>
              </w:rPr>
              <w:t>obilių keli</w:t>
            </w:r>
            <w:r w:rsidR="00254B0F" w:rsidRPr="00425BE3">
              <w:rPr>
                <w:rFonts w:ascii="Arial" w:hAnsi="Arial" w:cs="Arial"/>
                <w:b/>
                <w:bCs/>
                <w:sz w:val="22"/>
                <w:szCs w:val="22"/>
              </w:rPr>
              <w:t>ų jungt</w:t>
            </w:r>
            <w:r w:rsidR="00360D70" w:rsidRPr="00425BE3">
              <w:rPr>
                <w:rFonts w:ascii="Arial" w:hAnsi="Arial" w:cs="Arial"/>
                <w:b/>
                <w:bCs/>
                <w:sz w:val="22"/>
                <w:szCs w:val="22"/>
              </w:rPr>
              <w:t>ys</w:t>
            </w:r>
            <w:r w:rsidR="0096070E" w:rsidRPr="00425BE3">
              <w:rPr>
                <w:rFonts w:ascii="Arial" w:hAnsi="Arial" w:cs="Arial"/>
                <w:b/>
                <w:bCs/>
                <w:sz w:val="22"/>
                <w:szCs w:val="22"/>
              </w:rPr>
              <w:t>:</w:t>
            </w:r>
          </w:p>
          <w:p w14:paraId="44313DC3" w14:textId="1709380E" w:rsidR="005F6FE9" w:rsidRPr="00425BE3" w:rsidRDefault="005F6FE9" w:rsidP="001951A7">
            <w:pPr>
              <w:numPr>
                <w:ilvl w:val="0"/>
                <w:numId w:val="5"/>
              </w:num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 xml:space="preserve">Kelio kategorija – </w:t>
            </w:r>
            <w:proofErr w:type="spellStart"/>
            <w:r w:rsidRPr="00425BE3">
              <w:rPr>
                <w:rFonts w:ascii="Arial" w:hAnsi="Arial" w:cs="Arial"/>
                <w:sz w:val="22"/>
                <w:szCs w:val="22"/>
              </w:rPr>
              <w:t>Iv</w:t>
            </w:r>
            <w:proofErr w:type="spellEnd"/>
            <w:r w:rsidR="00AB3D22" w:rsidRPr="00425BE3">
              <w:rPr>
                <w:rFonts w:ascii="Arial" w:hAnsi="Arial" w:cs="Arial"/>
                <w:sz w:val="22"/>
                <w:szCs w:val="22"/>
              </w:rPr>
              <w:t>;</w:t>
            </w:r>
          </w:p>
          <w:p w14:paraId="1A6209E3" w14:textId="297E8F42" w:rsidR="00360D70" w:rsidRPr="00425BE3" w:rsidRDefault="00EA6123" w:rsidP="001951A7">
            <w:pPr>
              <w:numPr>
                <w:ilvl w:val="0"/>
                <w:numId w:val="5"/>
              </w:num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Eismo juostos plotis – 3.</w:t>
            </w:r>
            <w:r w:rsidR="004E04D3" w:rsidRPr="00425BE3">
              <w:rPr>
                <w:rFonts w:ascii="Arial" w:hAnsi="Arial" w:cs="Arial"/>
                <w:sz w:val="22"/>
                <w:szCs w:val="22"/>
              </w:rPr>
              <w:t>0</w:t>
            </w:r>
            <w:r w:rsidRPr="00425BE3">
              <w:rPr>
                <w:rFonts w:ascii="Arial" w:hAnsi="Arial" w:cs="Arial"/>
                <w:sz w:val="22"/>
                <w:szCs w:val="22"/>
              </w:rPr>
              <w:t xml:space="preserve"> m</w:t>
            </w:r>
            <w:r w:rsidR="00F214FD" w:rsidRPr="00425BE3">
              <w:rPr>
                <w:rFonts w:ascii="Arial" w:hAnsi="Arial" w:cs="Arial"/>
                <w:sz w:val="22"/>
                <w:szCs w:val="22"/>
              </w:rPr>
              <w:t>;</w:t>
            </w:r>
          </w:p>
          <w:p w14:paraId="55B1AE32" w14:textId="57B83CFD" w:rsidR="00B709B4" w:rsidRPr="00425BE3" w:rsidRDefault="00B709B4" w:rsidP="001951A7">
            <w:pPr>
              <w:numPr>
                <w:ilvl w:val="0"/>
                <w:numId w:val="5"/>
              </w:num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 xml:space="preserve">Eismo juostų skaičius </w:t>
            </w:r>
            <w:r w:rsidR="0063646C" w:rsidRPr="00425BE3">
              <w:rPr>
                <w:rFonts w:ascii="Arial" w:hAnsi="Arial" w:cs="Arial"/>
                <w:sz w:val="22"/>
                <w:szCs w:val="22"/>
              </w:rPr>
              <w:t>–</w:t>
            </w:r>
            <w:r w:rsidRPr="00425BE3">
              <w:rPr>
                <w:rFonts w:ascii="Arial" w:hAnsi="Arial" w:cs="Arial"/>
                <w:sz w:val="22"/>
                <w:szCs w:val="22"/>
              </w:rPr>
              <w:t xml:space="preserve"> </w:t>
            </w:r>
            <w:r w:rsidR="0063646C" w:rsidRPr="00425BE3">
              <w:rPr>
                <w:rFonts w:ascii="Arial" w:hAnsi="Arial" w:cs="Arial"/>
                <w:sz w:val="22"/>
                <w:szCs w:val="22"/>
              </w:rPr>
              <w:t xml:space="preserve">2 </w:t>
            </w:r>
            <w:proofErr w:type="spellStart"/>
            <w:r w:rsidR="00592DF6" w:rsidRPr="00425BE3">
              <w:rPr>
                <w:rFonts w:ascii="Arial" w:hAnsi="Arial" w:cs="Arial"/>
                <w:sz w:val="22"/>
                <w:szCs w:val="22"/>
              </w:rPr>
              <w:t>vnt</w:t>
            </w:r>
            <w:proofErr w:type="spellEnd"/>
            <w:r w:rsidR="00592DF6" w:rsidRPr="00425BE3">
              <w:rPr>
                <w:rFonts w:ascii="Arial" w:hAnsi="Arial" w:cs="Arial"/>
                <w:sz w:val="22"/>
                <w:szCs w:val="22"/>
              </w:rPr>
              <w:t>;</w:t>
            </w:r>
          </w:p>
          <w:p w14:paraId="733D5D16" w14:textId="1F325A8E" w:rsidR="003A5FC7" w:rsidRPr="00425BE3" w:rsidRDefault="00D0399B" w:rsidP="001951A7">
            <w:pPr>
              <w:numPr>
                <w:ilvl w:val="0"/>
                <w:numId w:val="5"/>
              </w:num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 xml:space="preserve">Skirtingų </w:t>
            </w:r>
            <w:r w:rsidR="00765B27" w:rsidRPr="00425BE3">
              <w:rPr>
                <w:rFonts w:ascii="Arial" w:hAnsi="Arial" w:cs="Arial"/>
                <w:sz w:val="22"/>
                <w:szCs w:val="22"/>
              </w:rPr>
              <w:t>lygių sank</w:t>
            </w:r>
            <w:r w:rsidR="0039144E" w:rsidRPr="00425BE3">
              <w:rPr>
                <w:rFonts w:ascii="Arial" w:hAnsi="Arial" w:cs="Arial"/>
                <w:sz w:val="22"/>
                <w:szCs w:val="22"/>
              </w:rPr>
              <w:t>irta</w:t>
            </w:r>
            <w:r w:rsidR="00780856" w:rsidRPr="00425BE3">
              <w:rPr>
                <w:rFonts w:ascii="Arial" w:hAnsi="Arial" w:cs="Arial"/>
                <w:sz w:val="22"/>
                <w:szCs w:val="22"/>
              </w:rPr>
              <w:t xml:space="preserve"> per geležinkelio kelią </w:t>
            </w:r>
            <w:r w:rsidR="00D95756" w:rsidRPr="00425BE3">
              <w:rPr>
                <w:rFonts w:ascii="Arial" w:hAnsi="Arial" w:cs="Arial"/>
                <w:sz w:val="22"/>
                <w:szCs w:val="22"/>
              </w:rPr>
              <w:t>Palemonas  - Gaižiūnai</w:t>
            </w:r>
            <w:r w:rsidR="004E5DAF" w:rsidRPr="00425BE3">
              <w:rPr>
                <w:rFonts w:ascii="Arial" w:hAnsi="Arial" w:cs="Arial"/>
                <w:sz w:val="22"/>
                <w:szCs w:val="22"/>
              </w:rPr>
              <w:t>.</w:t>
            </w:r>
            <w:r w:rsidR="00D16B45" w:rsidRPr="00425BE3">
              <w:rPr>
                <w:rFonts w:ascii="Arial" w:hAnsi="Arial" w:cs="Arial"/>
                <w:sz w:val="22"/>
                <w:szCs w:val="22"/>
              </w:rPr>
              <w:t xml:space="preserve"> Projektuojamo viaduko aukštis virš geležinkelio kelio – ne mažesnis kaip 7,3 m.</w:t>
            </w:r>
          </w:p>
          <w:p w14:paraId="2C758B67" w14:textId="77777777" w:rsidR="00B310EB" w:rsidRPr="00425BE3" w:rsidRDefault="00B310EB" w:rsidP="007C4225">
            <w:pPr>
              <w:widowControl/>
              <w:suppressAutoHyphens w:val="0"/>
              <w:spacing w:line="276" w:lineRule="auto"/>
              <w:jc w:val="both"/>
              <w:rPr>
                <w:rFonts w:ascii="Arial" w:eastAsia="Times New Roman" w:hAnsi="Arial" w:cs="Arial"/>
                <w:kern w:val="0"/>
                <w:sz w:val="22"/>
                <w:szCs w:val="22"/>
                <w:lang w:eastAsia="lt-LT"/>
              </w:rPr>
            </w:pPr>
          </w:p>
          <w:p w14:paraId="6D19E8A9" w14:textId="77777777" w:rsidR="00750ACA" w:rsidRPr="00425BE3" w:rsidRDefault="00750ACA" w:rsidP="00750ACA">
            <w:pPr>
              <w:shd w:val="clear" w:color="auto" w:fill="FFFFFF" w:themeFill="background1"/>
              <w:suppressAutoHyphens w:val="0"/>
              <w:jc w:val="both"/>
              <w:rPr>
                <w:rFonts w:ascii="Arial" w:hAnsi="Arial" w:cs="Arial"/>
                <w:b/>
                <w:bCs/>
                <w:sz w:val="22"/>
                <w:szCs w:val="22"/>
              </w:rPr>
            </w:pPr>
            <w:r w:rsidRPr="00425BE3">
              <w:rPr>
                <w:rFonts w:ascii="Arial" w:hAnsi="Arial" w:cs="Arial"/>
                <w:b/>
                <w:bCs/>
                <w:sz w:val="22"/>
                <w:szCs w:val="22"/>
              </w:rPr>
              <w:t>6.9. Apsauginės nuo triukšmo sienutės:</w:t>
            </w:r>
          </w:p>
          <w:p w14:paraId="15FF9202" w14:textId="1975E236" w:rsidR="00750ACA" w:rsidRPr="00425BE3" w:rsidRDefault="145A106A" w:rsidP="00750ACA">
            <w:pPr>
              <w:shd w:val="clear" w:color="auto" w:fill="FFFFFF" w:themeFill="background1"/>
              <w:suppressAutoHyphens w:val="0"/>
              <w:jc w:val="both"/>
              <w:rPr>
                <w:rFonts w:ascii="Arial" w:hAnsi="Arial" w:cs="Arial"/>
                <w:b/>
                <w:bCs/>
                <w:sz w:val="22"/>
                <w:szCs w:val="22"/>
              </w:rPr>
            </w:pPr>
            <w:r w:rsidRPr="00425BE3">
              <w:rPr>
                <w:rFonts w:ascii="Arial" w:hAnsi="Arial" w:cs="Arial"/>
                <w:sz w:val="22"/>
                <w:szCs w:val="22"/>
              </w:rPr>
              <w:t>Atsižvelgiant į vietovės sąlygas, bei P</w:t>
            </w:r>
            <w:r w:rsidR="1A13DA2E" w:rsidRPr="00425BE3">
              <w:rPr>
                <w:rFonts w:ascii="Arial" w:hAnsi="Arial" w:cs="Arial"/>
                <w:sz w:val="22"/>
                <w:szCs w:val="22"/>
              </w:rPr>
              <w:t>oveikio aplinkai vertinim</w:t>
            </w:r>
            <w:r w:rsidR="7DFDAC51" w:rsidRPr="00425BE3">
              <w:rPr>
                <w:rFonts w:ascii="Arial" w:hAnsi="Arial" w:cs="Arial"/>
                <w:sz w:val="22"/>
                <w:szCs w:val="22"/>
              </w:rPr>
              <w:t>as</w:t>
            </w:r>
            <w:r w:rsidR="1A13DA2E" w:rsidRPr="00425BE3">
              <w:rPr>
                <w:rFonts w:ascii="Arial" w:hAnsi="Arial" w:cs="Arial"/>
                <w:sz w:val="22"/>
                <w:szCs w:val="22"/>
              </w:rPr>
              <w:t xml:space="preserve"> </w:t>
            </w:r>
            <w:r w:rsidR="00F516B7" w:rsidRPr="00425BE3">
              <w:rPr>
                <w:rFonts w:ascii="Arial" w:hAnsi="Arial" w:cs="Arial"/>
                <w:sz w:val="22"/>
                <w:szCs w:val="22"/>
              </w:rPr>
              <w:t>(</w:t>
            </w:r>
            <w:r w:rsidR="1A13DA2E" w:rsidRPr="00425BE3">
              <w:rPr>
                <w:rFonts w:ascii="Arial" w:hAnsi="Arial" w:cs="Arial"/>
                <w:sz w:val="22"/>
                <w:szCs w:val="22"/>
              </w:rPr>
              <w:t>toliau P</w:t>
            </w:r>
            <w:r w:rsidRPr="00425BE3">
              <w:rPr>
                <w:rFonts w:ascii="Arial" w:hAnsi="Arial" w:cs="Arial"/>
                <w:sz w:val="22"/>
                <w:szCs w:val="22"/>
              </w:rPr>
              <w:t>AV</w:t>
            </w:r>
            <w:r w:rsidR="00F516B7" w:rsidRPr="00425BE3">
              <w:rPr>
                <w:rFonts w:ascii="Arial" w:hAnsi="Arial" w:cs="Arial"/>
                <w:sz w:val="22"/>
                <w:szCs w:val="22"/>
              </w:rPr>
              <w:t>)</w:t>
            </w:r>
            <w:r w:rsidRPr="00425BE3">
              <w:rPr>
                <w:rFonts w:ascii="Arial" w:hAnsi="Arial" w:cs="Arial"/>
                <w:sz w:val="22"/>
                <w:szCs w:val="22"/>
              </w:rPr>
              <w:t xml:space="preserve"> ataskaitoje numatytas priemones, turės būti suprojektuotos apsauginės nuo triukšmo sienutės</w:t>
            </w:r>
            <w:r w:rsidR="3862B1E2" w:rsidRPr="00425BE3">
              <w:rPr>
                <w:rFonts w:ascii="Arial" w:hAnsi="Arial" w:cs="Arial"/>
                <w:sz w:val="22"/>
                <w:szCs w:val="22"/>
              </w:rPr>
              <w:t xml:space="preserve"> (jei reikia)</w:t>
            </w:r>
            <w:r w:rsidRPr="00425BE3">
              <w:rPr>
                <w:rFonts w:ascii="Arial" w:hAnsi="Arial" w:cs="Arial"/>
                <w:sz w:val="22"/>
                <w:szCs w:val="22"/>
              </w:rPr>
              <w:t>. Konstrukciniai sprendiniai parenkami atsižvelgiant į vietovės sąlygas bei derinami projekto rengimo metu. Architektūrinius</w:t>
            </w:r>
            <w:r w:rsidRPr="00425BE3">
              <w:rPr>
                <w:rFonts w:ascii="Arial" w:hAnsi="Arial" w:cs="Arial"/>
              </w:rPr>
              <w:t xml:space="preserve"> </w:t>
            </w:r>
            <w:r w:rsidRPr="00425BE3">
              <w:rPr>
                <w:rFonts w:ascii="Arial" w:hAnsi="Arial" w:cs="Arial"/>
                <w:sz w:val="22"/>
                <w:szCs w:val="22"/>
              </w:rPr>
              <w:t>apsauginės nuo triukšmo sienutės sprendinius derinti su Užsakovu projekto rengimo metu. Parenkant pamatus turi būti užtikrintas esamų inžinerinių tinklų apsauga, jei nėra galimybės numatomas inžinerinių tinklų iškėlimas. Atraminėms konstrukcijoms turi būti numatytos tinkamos drenažo/hidroizoliacijos sistemos.</w:t>
            </w:r>
          </w:p>
          <w:p w14:paraId="3E00723B" w14:textId="77777777" w:rsidR="007C4225" w:rsidRPr="00425BE3" w:rsidRDefault="007C4225" w:rsidP="007C4225">
            <w:pPr>
              <w:widowControl/>
              <w:suppressAutoHyphens w:val="0"/>
              <w:spacing w:line="276" w:lineRule="auto"/>
              <w:jc w:val="both"/>
              <w:rPr>
                <w:rFonts w:ascii="Arial" w:eastAsia="Times New Roman" w:hAnsi="Arial" w:cs="Arial"/>
                <w:kern w:val="0"/>
                <w:sz w:val="22"/>
                <w:szCs w:val="22"/>
                <w:lang w:eastAsia="lt-LT"/>
              </w:rPr>
            </w:pPr>
          </w:p>
          <w:p w14:paraId="5F347F10" w14:textId="4FA4A8FE" w:rsidR="002F010E" w:rsidRPr="00425BE3" w:rsidRDefault="00AF4EE4" w:rsidP="00EE58EC">
            <w:pPr>
              <w:shd w:val="clear" w:color="auto" w:fill="FFFFFF" w:themeFill="background1"/>
              <w:suppressAutoHyphens w:val="0"/>
              <w:spacing w:line="276" w:lineRule="auto"/>
              <w:jc w:val="both"/>
              <w:rPr>
                <w:rFonts w:ascii="Arial" w:hAnsi="Arial" w:cs="Arial"/>
                <w:b/>
                <w:bCs/>
                <w:sz w:val="22"/>
                <w:szCs w:val="22"/>
              </w:rPr>
            </w:pPr>
            <w:r w:rsidRPr="00425BE3">
              <w:rPr>
                <w:rFonts w:ascii="Arial" w:hAnsi="Arial" w:cs="Arial"/>
                <w:b/>
                <w:bCs/>
                <w:sz w:val="22"/>
                <w:szCs w:val="22"/>
              </w:rPr>
              <w:t>6.</w:t>
            </w:r>
            <w:r w:rsidR="001E589E" w:rsidRPr="00425BE3">
              <w:rPr>
                <w:rFonts w:ascii="Arial" w:hAnsi="Arial" w:cs="Arial"/>
                <w:b/>
                <w:bCs/>
                <w:sz w:val="22"/>
                <w:szCs w:val="22"/>
              </w:rPr>
              <w:t>10</w:t>
            </w:r>
            <w:r w:rsidRPr="00425BE3">
              <w:rPr>
                <w:rFonts w:ascii="Arial" w:hAnsi="Arial" w:cs="Arial"/>
                <w:b/>
                <w:bCs/>
                <w:sz w:val="22"/>
                <w:szCs w:val="22"/>
              </w:rPr>
              <w:t xml:space="preserve">. </w:t>
            </w:r>
            <w:r w:rsidR="00E13374" w:rsidRPr="00425BE3">
              <w:rPr>
                <w:rFonts w:ascii="Arial" w:hAnsi="Arial" w:cs="Arial"/>
                <w:b/>
                <w:bCs/>
                <w:sz w:val="22"/>
                <w:szCs w:val="22"/>
              </w:rPr>
              <w:t>Energijos poreikis ir šilumos gamyba</w:t>
            </w:r>
            <w:r w:rsidR="0096070E" w:rsidRPr="00425BE3">
              <w:rPr>
                <w:rFonts w:ascii="Arial" w:hAnsi="Arial" w:cs="Arial"/>
                <w:b/>
                <w:bCs/>
                <w:sz w:val="22"/>
                <w:szCs w:val="22"/>
              </w:rPr>
              <w:t>:</w:t>
            </w:r>
          </w:p>
          <w:p w14:paraId="03802AA7" w14:textId="6476349C" w:rsidR="0035622A" w:rsidRPr="009A6B92" w:rsidRDefault="6F2B6304" w:rsidP="148AA3A3">
            <w:pPr>
              <w:shd w:val="clear" w:color="auto" w:fill="FFFFFF" w:themeFill="background1"/>
              <w:suppressAutoHyphens w:val="0"/>
              <w:spacing w:line="276" w:lineRule="auto"/>
              <w:jc w:val="both"/>
              <w:rPr>
                <w:rFonts w:ascii="Arial" w:hAnsi="Arial" w:cs="Arial"/>
                <w:b/>
                <w:bCs/>
                <w:sz w:val="22"/>
                <w:szCs w:val="22"/>
              </w:rPr>
            </w:pPr>
            <w:r w:rsidRPr="00425BE3">
              <w:rPr>
                <w:rFonts w:ascii="Arial" w:hAnsi="Arial" w:cs="Arial"/>
                <w:sz w:val="22"/>
                <w:szCs w:val="22"/>
              </w:rPr>
              <w:t xml:space="preserve">Energijos </w:t>
            </w:r>
            <w:r w:rsidRPr="009A6B92">
              <w:rPr>
                <w:rFonts w:ascii="Arial" w:hAnsi="Arial" w:cs="Arial"/>
                <w:sz w:val="22"/>
                <w:szCs w:val="22"/>
              </w:rPr>
              <w:t>poreikį suskaičiuoja projektuotojas</w:t>
            </w:r>
            <w:r w:rsidR="3D44D8AE" w:rsidRPr="009A6B92">
              <w:rPr>
                <w:rFonts w:ascii="Arial" w:hAnsi="Arial" w:cs="Arial"/>
                <w:sz w:val="22"/>
                <w:szCs w:val="22"/>
              </w:rPr>
              <w:t>.</w:t>
            </w:r>
            <w:r w:rsidR="37CF4AD1" w:rsidRPr="009A6B92">
              <w:rPr>
                <w:rFonts w:ascii="Arial" w:hAnsi="Arial" w:cs="Arial"/>
                <w:sz w:val="22"/>
                <w:szCs w:val="22"/>
              </w:rPr>
              <w:t xml:space="preserve"> </w:t>
            </w:r>
            <w:r w:rsidR="23DD7A90" w:rsidRPr="009A6B92">
              <w:rPr>
                <w:rFonts w:ascii="Arial" w:hAnsi="Arial" w:cs="Arial"/>
                <w:sz w:val="22"/>
                <w:szCs w:val="22"/>
              </w:rPr>
              <w:t xml:space="preserve">Pateikti </w:t>
            </w:r>
            <w:r w:rsidR="150E2E19" w:rsidRPr="009A6B92">
              <w:rPr>
                <w:rFonts w:ascii="Arial" w:hAnsi="Arial" w:cs="Arial"/>
                <w:sz w:val="22"/>
                <w:szCs w:val="22"/>
              </w:rPr>
              <w:t>galingumai yra preliminarūs ir turi būti tik</w:t>
            </w:r>
            <w:r w:rsidR="3351E352" w:rsidRPr="009A6B92">
              <w:rPr>
                <w:rFonts w:ascii="Arial" w:hAnsi="Arial" w:cs="Arial"/>
                <w:sz w:val="22"/>
                <w:szCs w:val="22"/>
              </w:rPr>
              <w:t xml:space="preserve">slinami projektinių </w:t>
            </w:r>
            <w:r w:rsidR="3351E352" w:rsidRPr="009A6B92">
              <w:rPr>
                <w:rFonts w:ascii="Arial" w:hAnsi="Arial" w:cs="Arial"/>
                <w:sz w:val="22"/>
                <w:szCs w:val="22"/>
              </w:rPr>
              <w:lastRenderedPageBreak/>
              <w:t>pasiūlymų metu.</w:t>
            </w:r>
            <w:r w:rsidR="1CB6C912" w:rsidRPr="009A6B92">
              <w:rPr>
                <w:rFonts w:ascii="Arial" w:hAnsi="Arial" w:cs="Arial"/>
                <w:sz w:val="22"/>
                <w:szCs w:val="22"/>
                <w:lang w:eastAsia="lt-LT"/>
              </w:rPr>
              <w:t xml:space="preserve"> Užsakovas pasilieka teisę nepritarti siūlomiems sprendiniams ir / arba pateikti jiems pastabas, jeigu patikslinus sprendinius galima sumažinti įrengimo / eksploatacines sąnaudas</w:t>
            </w:r>
            <w:r w:rsidR="54018A83" w:rsidRPr="009A6B92">
              <w:rPr>
                <w:rFonts w:ascii="Arial" w:hAnsi="Arial" w:cs="Arial"/>
                <w:sz w:val="22"/>
                <w:szCs w:val="22"/>
                <w:lang w:eastAsia="lt-LT"/>
              </w:rPr>
              <w:t>.</w:t>
            </w:r>
          </w:p>
          <w:p w14:paraId="4AE531B8" w14:textId="2A15A11D" w:rsidR="00CC08D4" w:rsidRPr="009A6B92" w:rsidRDefault="00CC08D4" w:rsidP="00CF386E">
            <w:pPr>
              <w:suppressAutoHyphens w:val="0"/>
              <w:spacing w:line="276" w:lineRule="auto"/>
              <w:jc w:val="both"/>
              <w:rPr>
                <w:rFonts w:ascii="Arial" w:hAnsi="Arial" w:cs="Arial"/>
                <w:sz w:val="22"/>
                <w:szCs w:val="22"/>
              </w:rPr>
            </w:pPr>
            <w:r w:rsidRPr="009A6B92">
              <w:rPr>
                <w:rFonts w:ascii="Arial" w:hAnsi="Arial" w:cs="Arial"/>
                <w:sz w:val="22"/>
                <w:szCs w:val="22"/>
              </w:rPr>
              <w:t>-</w:t>
            </w:r>
            <w:r w:rsidR="00762483" w:rsidRPr="009A6B92">
              <w:rPr>
                <w:rFonts w:ascii="Arial" w:hAnsi="Arial" w:cs="Arial"/>
                <w:sz w:val="22"/>
                <w:szCs w:val="22"/>
              </w:rPr>
              <w:t xml:space="preserve"> </w:t>
            </w:r>
            <w:r w:rsidRPr="009A6B92">
              <w:rPr>
                <w:rFonts w:ascii="Arial" w:hAnsi="Arial" w:cs="Arial"/>
                <w:sz w:val="22"/>
                <w:szCs w:val="22"/>
              </w:rPr>
              <w:t xml:space="preserve">Visi pastatai </w:t>
            </w:r>
            <w:r w:rsidR="008C17C5" w:rsidRPr="009A6B92">
              <w:rPr>
                <w:rFonts w:ascii="Arial" w:hAnsi="Arial" w:cs="Arial"/>
                <w:sz w:val="22"/>
                <w:szCs w:val="22"/>
              </w:rPr>
              <w:t xml:space="preserve">planuojama </w:t>
            </w:r>
            <w:r w:rsidRPr="009A6B92">
              <w:rPr>
                <w:rFonts w:ascii="Arial" w:hAnsi="Arial" w:cs="Arial"/>
                <w:sz w:val="22"/>
                <w:szCs w:val="22"/>
              </w:rPr>
              <w:t>bus šildomi šilumos siurbliais,</w:t>
            </w:r>
            <w:r w:rsidR="00272385" w:rsidRPr="009A6B92">
              <w:rPr>
                <w:rFonts w:ascii="Arial" w:hAnsi="Arial" w:cs="Arial"/>
                <w:sz w:val="22"/>
                <w:szCs w:val="22"/>
              </w:rPr>
              <w:t>.</w:t>
            </w:r>
          </w:p>
          <w:p w14:paraId="55B12E25" w14:textId="423499A6" w:rsidR="00CC08D4" w:rsidRDefault="00CC08D4" w:rsidP="00CF386E">
            <w:pPr>
              <w:suppressAutoHyphens w:val="0"/>
              <w:spacing w:line="276" w:lineRule="auto"/>
              <w:jc w:val="both"/>
              <w:rPr>
                <w:rFonts w:ascii="Arial" w:hAnsi="Arial" w:cs="Arial"/>
                <w:sz w:val="22"/>
                <w:szCs w:val="22"/>
              </w:rPr>
            </w:pPr>
            <w:r w:rsidRPr="009A6B92">
              <w:rPr>
                <w:rFonts w:ascii="Arial" w:hAnsi="Arial" w:cs="Arial"/>
                <w:sz w:val="22"/>
                <w:szCs w:val="22"/>
              </w:rPr>
              <w:t>-</w:t>
            </w:r>
            <w:r w:rsidR="00762483" w:rsidRPr="009A6B92">
              <w:rPr>
                <w:rFonts w:ascii="Arial" w:hAnsi="Arial" w:cs="Arial"/>
                <w:sz w:val="22"/>
                <w:szCs w:val="22"/>
              </w:rPr>
              <w:t xml:space="preserve"> </w:t>
            </w:r>
            <w:r w:rsidRPr="009A6B92">
              <w:rPr>
                <w:rFonts w:ascii="Arial" w:hAnsi="Arial" w:cs="Arial"/>
                <w:sz w:val="22"/>
                <w:szCs w:val="22"/>
              </w:rPr>
              <w:t xml:space="preserve">Geležinkelių infrastruktūros priežiūros depo teritorijoje 330 </w:t>
            </w:r>
            <w:proofErr w:type="spellStart"/>
            <w:r w:rsidRPr="009A6B92">
              <w:rPr>
                <w:rFonts w:ascii="Arial" w:hAnsi="Arial" w:cs="Arial"/>
                <w:sz w:val="22"/>
                <w:szCs w:val="22"/>
              </w:rPr>
              <w:t>kV</w:t>
            </w:r>
            <w:proofErr w:type="spellEnd"/>
            <w:r w:rsidRPr="009A6B92">
              <w:rPr>
                <w:rFonts w:ascii="Arial" w:hAnsi="Arial" w:cs="Arial"/>
                <w:sz w:val="22"/>
                <w:szCs w:val="22"/>
              </w:rPr>
              <w:t xml:space="preserve">, 110 </w:t>
            </w:r>
            <w:proofErr w:type="spellStart"/>
            <w:r w:rsidRPr="009A6B92">
              <w:rPr>
                <w:rFonts w:ascii="Arial" w:hAnsi="Arial" w:cs="Arial"/>
                <w:sz w:val="22"/>
                <w:szCs w:val="22"/>
              </w:rPr>
              <w:t>kV</w:t>
            </w:r>
            <w:proofErr w:type="spellEnd"/>
            <w:r w:rsidRPr="009A6B92">
              <w:rPr>
                <w:rFonts w:ascii="Arial" w:hAnsi="Arial" w:cs="Arial"/>
                <w:sz w:val="22"/>
                <w:szCs w:val="22"/>
              </w:rPr>
              <w:t xml:space="preserve">, 10 </w:t>
            </w:r>
            <w:proofErr w:type="spellStart"/>
            <w:r w:rsidRPr="009A6B92">
              <w:rPr>
                <w:rFonts w:ascii="Arial" w:hAnsi="Arial" w:cs="Arial"/>
                <w:sz w:val="22"/>
                <w:szCs w:val="22"/>
              </w:rPr>
              <w:t>kV</w:t>
            </w:r>
            <w:proofErr w:type="spellEnd"/>
            <w:r w:rsidRPr="009A6B92">
              <w:rPr>
                <w:rFonts w:ascii="Arial" w:hAnsi="Arial" w:cs="Arial"/>
                <w:sz w:val="22"/>
                <w:szCs w:val="22"/>
              </w:rPr>
              <w:t xml:space="preserve">, 0,4 </w:t>
            </w:r>
            <w:proofErr w:type="spellStart"/>
            <w:r w:rsidRPr="009A6B92">
              <w:rPr>
                <w:rFonts w:ascii="Arial" w:hAnsi="Arial" w:cs="Arial"/>
                <w:sz w:val="22"/>
                <w:szCs w:val="22"/>
              </w:rPr>
              <w:t>kV</w:t>
            </w:r>
            <w:proofErr w:type="spellEnd"/>
            <w:r w:rsidRPr="009A6B92">
              <w:rPr>
                <w:rFonts w:ascii="Arial" w:hAnsi="Arial" w:cs="Arial"/>
                <w:sz w:val="22"/>
                <w:szCs w:val="22"/>
              </w:rPr>
              <w:t xml:space="preserve"> galios elektros perdavimo sistemų </w:t>
            </w:r>
            <w:r w:rsidR="00BB01E4" w:rsidRPr="009A6B92">
              <w:rPr>
                <w:rFonts w:ascii="Arial" w:hAnsi="Arial" w:cs="Arial"/>
                <w:sz w:val="22"/>
                <w:szCs w:val="22"/>
              </w:rPr>
              <w:t xml:space="preserve">nėra </w:t>
            </w:r>
            <w:r w:rsidRPr="009A6B92">
              <w:rPr>
                <w:rFonts w:ascii="Arial" w:hAnsi="Arial" w:cs="Arial"/>
                <w:sz w:val="22"/>
                <w:szCs w:val="22"/>
              </w:rPr>
              <w:t xml:space="preserve">įrengta. Sprendžiant privažiuojamųjų autokelių klausimus, 10 </w:t>
            </w:r>
            <w:proofErr w:type="spellStart"/>
            <w:r w:rsidRPr="009A6B92">
              <w:rPr>
                <w:rFonts w:ascii="Arial" w:hAnsi="Arial" w:cs="Arial"/>
                <w:sz w:val="22"/>
                <w:szCs w:val="22"/>
              </w:rPr>
              <w:t>kV</w:t>
            </w:r>
            <w:proofErr w:type="spellEnd"/>
            <w:r w:rsidRPr="009A6B92">
              <w:rPr>
                <w:rFonts w:ascii="Arial" w:hAnsi="Arial" w:cs="Arial"/>
                <w:sz w:val="22"/>
                <w:szCs w:val="22"/>
              </w:rPr>
              <w:t xml:space="preserve"> ir 0,4 </w:t>
            </w:r>
            <w:proofErr w:type="spellStart"/>
            <w:r w:rsidRPr="009A6B92">
              <w:rPr>
                <w:rFonts w:ascii="Arial" w:hAnsi="Arial" w:cs="Arial"/>
                <w:sz w:val="22"/>
                <w:szCs w:val="22"/>
              </w:rPr>
              <w:t>kV</w:t>
            </w:r>
            <w:proofErr w:type="spellEnd"/>
            <w:r w:rsidRPr="009A6B92">
              <w:rPr>
                <w:rFonts w:ascii="Arial" w:hAnsi="Arial" w:cs="Arial"/>
                <w:sz w:val="22"/>
                <w:szCs w:val="22"/>
              </w:rPr>
              <w:t xml:space="preserve"> elektros perdavimo linijos yra kertamos Neveronių ir </w:t>
            </w:r>
            <w:proofErr w:type="spellStart"/>
            <w:r w:rsidRPr="009A6B92">
              <w:rPr>
                <w:rFonts w:ascii="Arial" w:hAnsi="Arial" w:cs="Arial"/>
                <w:sz w:val="22"/>
                <w:szCs w:val="22"/>
              </w:rPr>
              <w:t>Pabiržio</w:t>
            </w:r>
            <w:proofErr w:type="spellEnd"/>
            <w:r w:rsidRPr="009A6B92">
              <w:rPr>
                <w:rFonts w:ascii="Arial" w:hAnsi="Arial" w:cs="Arial"/>
                <w:sz w:val="22"/>
                <w:szCs w:val="22"/>
              </w:rPr>
              <w:t xml:space="preserve"> kaimuose. </w:t>
            </w:r>
          </w:p>
          <w:p w14:paraId="41AC1A77" w14:textId="3D4CE439" w:rsidR="00CF386E" w:rsidRPr="009A6B92" w:rsidRDefault="00CF386E" w:rsidP="00CF386E">
            <w:pPr>
              <w:suppressAutoHyphens w:val="0"/>
              <w:spacing w:line="276" w:lineRule="auto"/>
              <w:jc w:val="both"/>
              <w:rPr>
                <w:rFonts w:ascii="Arial" w:hAnsi="Arial" w:cs="Arial"/>
                <w:sz w:val="22"/>
                <w:szCs w:val="22"/>
              </w:rPr>
            </w:pPr>
            <w:r>
              <w:rPr>
                <w:rFonts w:ascii="Arial" w:hAnsi="Arial" w:cs="Arial"/>
                <w:sz w:val="22"/>
                <w:szCs w:val="22"/>
              </w:rPr>
              <w:t>Projektavimo metu turi būti tikslinami šie duomenys:</w:t>
            </w:r>
          </w:p>
          <w:p w14:paraId="6A6F428C" w14:textId="00F6AAC4" w:rsidR="00CC08D4" w:rsidRPr="009A6B92" w:rsidRDefault="00CC08D4" w:rsidP="00CF386E">
            <w:pPr>
              <w:suppressAutoHyphens w:val="0"/>
              <w:spacing w:line="276" w:lineRule="auto"/>
              <w:jc w:val="both"/>
              <w:rPr>
                <w:rFonts w:ascii="Arial" w:hAnsi="Arial" w:cs="Arial"/>
                <w:sz w:val="22"/>
                <w:szCs w:val="22"/>
              </w:rPr>
            </w:pPr>
            <w:r w:rsidRPr="009A6B92">
              <w:rPr>
                <w:rFonts w:ascii="Arial" w:hAnsi="Arial" w:cs="Arial"/>
                <w:sz w:val="22"/>
                <w:szCs w:val="22"/>
              </w:rPr>
              <w:t></w:t>
            </w:r>
            <w:r w:rsidR="00762483" w:rsidRPr="009A6B92">
              <w:rPr>
                <w:rFonts w:ascii="Arial" w:hAnsi="Arial" w:cs="Arial"/>
                <w:sz w:val="22"/>
                <w:szCs w:val="22"/>
              </w:rPr>
              <w:t xml:space="preserve"> </w:t>
            </w:r>
            <w:r w:rsidRPr="009A6B92">
              <w:rPr>
                <w:rFonts w:ascii="Arial" w:hAnsi="Arial" w:cs="Arial"/>
                <w:sz w:val="22"/>
                <w:szCs w:val="22"/>
              </w:rPr>
              <w:t>Elektrinia</w:t>
            </w:r>
            <w:r w:rsidR="00D16285" w:rsidRPr="009A6B92">
              <w:rPr>
                <w:rFonts w:ascii="Arial" w:hAnsi="Arial" w:cs="Arial"/>
                <w:sz w:val="22"/>
                <w:szCs w:val="22"/>
              </w:rPr>
              <w:t>ms</w:t>
            </w:r>
            <w:r w:rsidRPr="009A6B92">
              <w:rPr>
                <w:rFonts w:ascii="Arial" w:hAnsi="Arial" w:cs="Arial"/>
                <w:sz w:val="22"/>
                <w:szCs w:val="22"/>
              </w:rPr>
              <w:t xml:space="preserve"> įkrovikli</w:t>
            </w:r>
            <w:r w:rsidR="00B53D9D" w:rsidRPr="009A6B92">
              <w:rPr>
                <w:rFonts w:ascii="Arial" w:hAnsi="Arial" w:cs="Arial"/>
                <w:sz w:val="22"/>
                <w:szCs w:val="22"/>
              </w:rPr>
              <w:t>ams</w:t>
            </w:r>
            <w:r w:rsidRPr="009A6B92">
              <w:rPr>
                <w:rFonts w:ascii="Arial" w:hAnsi="Arial" w:cs="Arial"/>
                <w:sz w:val="22"/>
                <w:szCs w:val="22"/>
              </w:rPr>
              <w:t xml:space="preserve"> lengviesiems ir sunkiasvoriams</w:t>
            </w:r>
            <w:r w:rsidR="00D16285" w:rsidRPr="009A6B92">
              <w:rPr>
                <w:rFonts w:ascii="Arial" w:hAnsi="Arial" w:cs="Arial"/>
                <w:sz w:val="22"/>
                <w:szCs w:val="22"/>
              </w:rPr>
              <w:t xml:space="preserve"> automobiliams</w:t>
            </w:r>
            <w:r w:rsidRPr="009A6B92">
              <w:rPr>
                <w:rFonts w:ascii="Arial" w:hAnsi="Arial" w:cs="Arial"/>
                <w:sz w:val="22"/>
                <w:szCs w:val="22"/>
              </w:rPr>
              <w:t xml:space="preserve"> bei geležinkelių transporto priemonėms. </w:t>
            </w:r>
          </w:p>
          <w:p w14:paraId="4958E3AE" w14:textId="0121F203" w:rsidR="00CC08D4" w:rsidRPr="00425BE3" w:rsidRDefault="00CC08D4" w:rsidP="00CC08D4">
            <w:pPr>
              <w:shd w:val="clear" w:color="auto" w:fill="FFFFFF" w:themeFill="background1"/>
              <w:suppressAutoHyphens w:val="0"/>
              <w:spacing w:line="276" w:lineRule="auto"/>
              <w:jc w:val="both"/>
              <w:rPr>
                <w:rFonts w:ascii="Arial" w:hAnsi="Arial" w:cs="Arial"/>
                <w:sz w:val="22"/>
                <w:szCs w:val="22"/>
              </w:rPr>
            </w:pPr>
            <w:r w:rsidRPr="009A6B92">
              <w:rPr>
                <w:rFonts w:ascii="Arial" w:hAnsi="Arial" w:cs="Arial"/>
                <w:sz w:val="22"/>
                <w:szCs w:val="22"/>
              </w:rPr>
              <w:t></w:t>
            </w:r>
            <w:r w:rsidR="00762483" w:rsidRPr="009A6B92">
              <w:rPr>
                <w:rFonts w:ascii="Arial" w:hAnsi="Arial" w:cs="Arial"/>
                <w:sz w:val="22"/>
                <w:szCs w:val="22"/>
              </w:rPr>
              <w:t xml:space="preserve"> </w:t>
            </w:r>
            <w:r w:rsidRPr="009A6B92">
              <w:rPr>
                <w:rFonts w:ascii="Arial" w:hAnsi="Arial" w:cs="Arial"/>
                <w:sz w:val="22"/>
                <w:szCs w:val="22"/>
              </w:rPr>
              <w:t>Hibridinių ir akumuliatorinių elektrinių riedmenų</w:t>
            </w:r>
            <w:r w:rsidRPr="00425BE3">
              <w:rPr>
                <w:rFonts w:ascii="Arial" w:hAnsi="Arial" w:cs="Arial"/>
                <w:sz w:val="22"/>
                <w:szCs w:val="22"/>
              </w:rPr>
              <w:t xml:space="preserve"> elektros įkroviklia</w:t>
            </w:r>
            <w:r w:rsidR="00D16285" w:rsidRPr="00425BE3">
              <w:rPr>
                <w:rFonts w:ascii="Arial" w:hAnsi="Arial" w:cs="Arial"/>
                <w:sz w:val="22"/>
                <w:szCs w:val="22"/>
              </w:rPr>
              <w:t>ms</w:t>
            </w:r>
            <w:r w:rsidRPr="00425BE3">
              <w:rPr>
                <w:rFonts w:ascii="Arial" w:hAnsi="Arial" w:cs="Arial"/>
                <w:sz w:val="22"/>
                <w:szCs w:val="22"/>
              </w:rPr>
              <w:t xml:space="preserve"> (priežiūros technika, geležinkelio lokomotyvai.) </w:t>
            </w:r>
          </w:p>
          <w:p w14:paraId="7E103AFF" w14:textId="20C37280" w:rsidR="00C37FD6" w:rsidRPr="00425BE3" w:rsidRDefault="00C37FD6" w:rsidP="00CC08D4">
            <w:pPr>
              <w:shd w:val="clear" w:color="auto" w:fill="FFFFFF" w:themeFill="background1"/>
              <w:suppressAutoHyphens w:val="0"/>
              <w:spacing w:line="276" w:lineRule="auto"/>
              <w:jc w:val="both"/>
              <w:rPr>
                <w:rFonts w:ascii="Arial" w:hAnsi="Arial" w:cs="Arial"/>
                <w:sz w:val="22"/>
                <w:szCs w:val="22"/>
              </w:rPr>
            </w:pPr>
          </w:p>
          <w:p w14:paraId="52AF75E7" w14:textId="3140B934" w:rsidR="0039148B" w:rsidRPr="00425BE3" w:rsidRDefault="009D6DC0" w:rsidP="00EE58EC">
            <w:pPr>
              <w:shd w:val="clear" w:color="auto" w:fill="FFFFFF" w:themeFill="background1"/>
              <w:suppressAutoHyphens w:val="0"/>
              <w:spacing w:line="276" w:lineRule="auto"/>
              <w:jc w:val="both"/>
              <w:rPr>
                <w:rFonts w:ascii="Arial" w:hAnsi="Arial" w:cs="Arial"/>
                <w:i/>
                <w:iCs/>
                <w:sz w:val="22"/>
                <w:szCs w:val="22"/>
              </w:rPr>
            </w:pPr>
            <w:r w:rsidRPr="00425BE3">
              <w:rPr>
                <w:rFonts w:ascii="Arial" w:hAnsi="Arial" w:cs="Arial"/>
                <w:i/>
                <w:iCs/>
                <w:sz w:val="22"/>
                <w:szCs w:val="22"/>
              </w:rPr>
              <w:t>Projektavimo metu šie duomenys</w:t>
            </w:r>
            <w:r w:rsidR="00D16285" w:rsidRPr="00425BE3">
              <w:rPr>
                <w:rFonts w:ascii="Arial" w:hAnsi="Arial" w:cs="Arial"/>
                <w:i/>
                <w:iCs/>
                <w:sz w:val="22"/>
                <w:szCs w:val="22"/>
              </w:rPr>
              <w:t xml:space="preserve"> </w:t>
            </w:r>
            <w:r w:rsidR="00774375" w:rsidRPr="00425BE3">
              <w:rPr>
                <w:rFonts w:ascii="Arial" w:hAnsi="Arial" w:cs="Arial"/>
                <w:i/>
                <w:iCs/>
                <w:sz w:val="22"/>
                <w:szCs w:val="22"/>
              </w:rPr>
              <w:t>turi</w:t>
            </w:r>
            <w:r w:rsidR="00D16285" w:rsidRPr="00425BE3">
              <w:rPr>
                <w:rFonts w:ascii="Arial" w:hAnsi="Arial" w:cs="Arial"/>
                <w:i/>
                <w:iCs/>
                <w:sz w:val="22"/>
                <w:szCs w:val="22"/>
              </w:rPr>
              <w:t xml:space="preserve"> būti tikslinami</w:t>
            </w:r>
            <w:r w:rsidRPr="00425BE3">
              <w:rPr>
                <w:rFonts w:ascii="Arial" w:hAnsi="Arial" w:cs="Arial"/>
                <w:i/>
                <w:iCs/>
                <w:sz w:val="22"/>
                <w:szCs w:val="22"/>
              </w:rPr>
              <w:t>.</w:t>
            </w:r>
          </w:p>
          <w:p w14:paraId="21F2DF28" w14:textId="414911FA" w:rsidR="00AF4EE4" w:rsidRPr="00425BE3" w:rsidRDefault="42B4EB53" w:rsidP="00EE58EC">
            <w:p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Turi būti numatytas teritorijos apšvietimo įrengimas pagal galiojančias higienos normas (įskaitant ir iešmų apšvietimą</w:t>
            </w:r>
            <w:r w:rsidR="5F23B579" w:rsidRPr="00425BE3">
              <w:rPr>
                <w:rFonts w:ascii="Arial" w:hAnsi="Arial" w:cs="Arial"/>
                <w:sz w:val="22"/>
                <w:szCs w:val="22"/>
              </w:rPr>
              <w:t>)</w:t>
            </w:r>
            <w:r w:rsidRPr="00425BE3">
              <w:rPr>
                <w:rFonts w:ascii="Arial" w:hAnsi="Arial" w:cs="Arial"/>
                <w:sz w:val="22"/>
                <w:szCs w:val="22"/>
              </w:rPr>
              <w:t xml:space="preserve">. </w:t>
            </w:r>
            <w:r w:rsidR="685E76F7" w:rsidRPr="00425BE3">
              <w:rPr>
                <w:rFonts w:ascii="Arial" w:hAnsi="Arial" w:cs="Arial"/>
                <w:sz w:val="22"/>
                <w:szCs w:val="22"/>
              </w:rPr>
              <w:t>Taip pat turi būti numatytas elektrinis iešmų šildymas.</w:t>
            </w:r>
          </w:p>
          <w:p w14:paraId="2FDFF060" w14:textId="174A7BFF" w:rsidR="0039148B" w:rsidRPr="00425BE3" w:rsidRDefault="00DC7DA9" w:rsidP="00EE58EC">
            <w:p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 xml:space="preserve">Suprojektuoti inžinerinių tinklų (atsiradusių statybos zonoje) iškėlimą arba apsaugojimą. Kabelių iškėlimo, apsaugojimo sprendimas neturi apsunkinti požeminių tinklų priežiūros, esant poreikiui – jų remontui. </w:t>
            </w:r>
            <w:r w:rsidR="0039148B" w:rsidRPr="00425BE3">
              <w:rPr>
                <w:rFonts w:ascii="Arial" w:hAnsi="Arial" w:cs="Arial"/>
                <w:sz w:val="22"/>
                <w:szCs w:val="22"/>
              </w:rPr>
              <w:t>Visų elektros linijų ir melioracijos statinių rekonstravimas (iškėlimas) turi būti numatytas pagal išduotas projektavimo sąlygas.</w:t>
            </w:r>
          </w:p>
          <w:p w14:paraId="1206A832" w14:textId="77777777" w:rsidR="000A7F3F" w:rsidRPr="00425BE3" w:rsidRDefault="000A7F3F" w:rsidP="00EE58EC">
            <w:pPr>
              <w:shd w:val="clear" w:color="auto" w:fill="FFFFFF" w:themeFill="background1"/>
              <w:suppressAutoHyphens w:val="0"/>
              <w:spacing w:line="276" w:lineRule="auto"/>
              <w:jc w:val="both"/>
              <w:rPr>
                <w:rFonts w:ascii="Arial" w:hAnsi="Arial" w:cs="Arial"/>
                <w:sz w:val="22"/>
                <w:szCs w:val="22"/>
              </w:rPr>
            </w:pPr>
          </w:p>
          <w:p w14:paraId="1723A4FF" w14:textId="240E5340" w:rsidR="00522593" w:rsidRPr="00425BE3" w:rsidRDefault="5F6FAF73" w:rsidP="00EE58EC">
            <w:pPr>
              <w:shd w:val="clear" w:color="auto" w:fill="FFFFFF" w:themeFill="background1"/>
              <w:suppressAutoHyphens w:val="0"/>
              <w:spacing w:line="276" w:lineRule="auto"/>
              <w:jc w:val="both"/>
              <w:rPr>
                <w:rFonts w:ascii="Arial" w:hAnsi="Arial" w:cs="Arial"/>
                <w:b/>
                <w:bCs/>
                <w:sz w:val="22"/>
                <w:szCs w:val="22"/>
              </w:rPr>
            </w:pPr>
            <w:r w:rsidRPr="00425BE3">
              <w:rPr>
                <w:rFonts w:ascii="Arial" w:hAnsi="Arial" w:cs="Arial"/>
                <w:b/>
                <w:bCs/>
                <w:sz w:val="22"/>
                <w:szCs w:val="22"/>
              </w:rPr>
              <w:t>6.</w:t>
            </w:r>
            <w:r w:rsidR="5B0BB4B0" w:rsidRPr="00425BE3">
              <w:rPr>
                <w:rFonts w:ascii="Arial" w:hAnsi="Arial" w:cs="Arial"/>
                <w:b/>
                <w:bCs/>
                <w:sz w:val="22"/>
                <w:szCs w:val="22"/>
              </w:rPr>
              <w:t>11</w:t>
            </w:r>
            <w:r w:rsidRPr="00425BE3">
              <w:rPr>
                <w:rFonts w:ascii="Arial" w:hAnsi="Arial" w:cs="Arial"/>
                <w:b/>
                <w:bCs/>
                <w:sz w:val="22"/>
                <w:szCs w:val="22"/>
              </w:rPr>
              <w:t xml:space="preserve">. </w:t>
            </w:r>
            <w:r w:rsidR="16CA0DC4" w:rsidRPr="00425BE3">
              <w:rPr>
                <w:rFonts w:ascii="Arial" w:hAnsi="Arial" w:cs="Arial"/>
                <w:b/>
                <w:bCs/>
                <w:sz w:val="22"/>
                <w:szCs w:val="22"/>
              </w:rPr>
              <w:t>Vandens poreikis ir nuotekų tvarkymas</w:t>
            </w:r>
          </w:p>
          <w:p w14:paraId="0CBCB0FF" w14:textId="3ACCDDF5" w:rsidR="00A10EBF" w:rsidRPr="00CF386E" w:rsidRDefault="61D1B48C" w:rsidP="00100541">
            <w:pPr>
              <w:shd w:val="clear" w:color="auto" w:fill="FFFFFF" w:themeFill="background1"/>
              <w:suppressAutoHyphens w:val="0"/>
              <w:spacing w:line="276" w:lineRule="auto"/>
              <w:jc w:val="both"/>
              <w:rPr>
                <w:rFonts w:ascii="Arial" w:hAnsi="Arial" w:cs="Arial"/>
                <w:sz w:val="22"/>
                <w:szCs w:val="22"/>
              </w:rPr>
            </w:pPr>
            <w:r w:rsidRPr="00425BE3">
              <w:rPr>
                <w:rFonts w:ascii="Arial" w:hAnsi="Arial" w:cs="Arial"/>
                <w:sz w:val="22"/>
                <w:szCs w:val="22"/>
              </w:rPr>
              <w:t>-</w:t>
            </w:r>
            <w:r w:rsidR="09FF48DC" w:rsidRPr="00425BE3">
              <w:rPr>
                <w:rFonts w:ascii="Arial" w:hAnsi="Arial" w:cs="Arial"/>
                <w:sz w:val="22"/>
                <w:szCs w:val="22"/>
              </w:rPr>
              <w:t xml:space="preserve"> </w:t>
            </w:r>
            <w:r w:rsidRPr="00425BE3">
              <w:rPr>
                <w:rFonts w:ascii="Arial" w:hAnsi="Arial" w:cs="Arial"/>
                <w:sz w:val="22"/>
                <w:szCs w:val="22"/>
              </w:rPr>
              <w:t>Geležinkelių infrastruktūros priežiūros depą siūloma prijungti prie Neveronių/</w:t>
            </w:r>
            <w:proofErr w:type="spellStart"/>
            <w:r w:rsidRPr="00425BE3">
              <w:rPr>
                <w:rFonts w:ascii="Arial" w:hAnsi="Arial" w:cs="Arial"/>
                <w:sz w:val="22"/>
                <w:szCs w:val="22"/>
              </w:rPr>
              <w:t>Pabiržio</w:t>
            </w:r>
            <w:proofErr w:type="spellEnd"/>
            <w:r w:rsidRPr="00425BE3">
              <w:rPr>
                <w:rFonts w:ascii="Arial" w:hAnsi="Arial" w:cs="Arial"/>
                <w:sz w:val="22"/>
                <w:szCs w:val="22"/>
              </w:rPr>
              <w:t xml:space="preserve"> kaimo centralizuotos geriamojo vandens tiekimo ir nuotekų tvarkymo sistemos.</w:t>
            </w:r>
            <w:r w:rsidR="01C2B7BE" w:rsidRPr="00425BE3">
              <w:rPr>
                <w:rFonts w:ascii="Arial" w:hAnsi="Arial" w:cs="Arial"/>
                <w:sz w:val="22"/>
                <w:szCs w:val="22"/>
              </w:rPr>
              <w:t xml:space="preserve"> Turi būti numatytas </w:t>
            </w:r>
            <w:r w:rsidR="37E6EAED" w:rsidRPr="00425BE3">
              <w:rPr>
                <w:rFonts w:ascii="Arial" w:hAnsi="Arial" w:cs="Arial"/>
                <w:sz w:val="22"/>
                <w:szCs w:val="22"/>
              </w:rPr>
              <w:t xml:space="preserve">vandens poreikis ir nuotekų </w:t>
            </w:r>
            <w:r w:rsidR="01C2B7BE" w:rsidRPr="00425BE3">
              <w:rPr>
                <w:rFonts w:ascii="Arial" w:hAnsi="Arial" w:cs="Arial"/>
                <w:sz w:val="22"/>
                <w:szCs w:val="22"/>
              </w:rPr>
              <w:t>pagal galiojančias higienos normas</w:t>
            </w:r>
            <w:r w:rsidR="37E6EAED" w:rsidRPr="00425BE3">
              <w:rPr>
                <w:rFonts w:ascii="Arial" w:hAnsi="Arial" w:cs="Arial"/>
                <w:sz w:val="22"/>
                <w:szCs w:val="22"/>
              </w:rPr>
              <w:t>. Planuoj</w:t>
            </w:r>
            <w:r w:rsidR="315BBF4E" w:rsidRPr="00425BE3">
              <w:rPr>
                <w:rFonts w:ascii="Arial" w:hAnsi="Arial" w:cs="Arial"/>
                <w:sz w:val="22"/>
                <w:szCs w:val="22"/>
              </w:rPr>
              <w:t>a</w:t>
            </w:r>
            <w:r w:rsidR="37E6EAED" w:rsidRPr="00425BE3">
              <w:rPr>
                <w:rFonts w:ascii="Arial" w:hAnsi="Arial" w:cs="Arial"/>
                <w:sz w:val="22"/>
                <w:szCs w:val="22"/>
              </w:rPr>
              <w:t>mas darbuotojų skaičius 1</w:t>
            </w:r>
            <w:r w:rsidR="4A51E5CC" w:rsidRPr="00425BE3">
              <w:rPr>
                <w:rFonts w:ascii="Arial" w:hAnsi="Arial" w:cs="Arial"/>
                <w:sz w:val="22"/>
                <w:szCs w:val="22"/>
              </w:rPr>
              <w:t>14</w:t>
            </w:r>
            <w:r w:rsidR="37E6EAED" w:rsidRPr="00425BE3">
              <w:rPr>
                <w:rFonts w:ascii="Arial" w:hAnsi="Arial" w:cs="Arial"/>
                <w:sz w:val="22"/>
                <w:szCs w:val="22"/>
              </w:rPr>
              <w:t xml:space="preserve"> vnt.</w:t>
            </w:r>
            <w:r w:rsidR="23C496D3" w:rsidRPr="00425BE3">
              <w:rPr>
                <w:rFonts w:ascii="Arial" w:hAnsi="Arial" w:cs="Arial"/>
                <w:sz w:val="22"/>
                <w:szCs w:val="22"/>
              </w:rPr>
              <w:t xml:space="preserve">, taip pat </w:t>
            </w:r>
            <w:proofErr w:type="spellStart"/>
            <w:r w:rsidR="23C496D3" w:rsidRPr="00425BE3">
              <w:rPr>
                <w:rFonts w:ascii="Arial" w:hAnsi="Arial" w:cs="Arial"/>
                <w:sz w:val="22"/>
                <w:szCs w:val="22"/>
              </w:rPr>
              <w:t>priešgairinio</w:t>
            </w:r>
            <w:proofErr w:type="spellEnd"/>
            <w:r w:rsidR="23C496D3" w:rsidRPr="00425BE3">
              <w:rPr>
                <w:rFonts w:ascii="Arial" w:hAnsi="Arial" w:cs="Arial"/>
                <w:sz w:val="22"/>
                <w:szCs w:val="22"/>
              </w:rPr>
              <w:t xml:space="preserve"> ir gelbėjimo traukinio </w:t>
            </w:r>
            <w:proofErr w:type="spellStart"/>
            <w:r w:rsidR="23C496D3" w:rsidRPr="00425BE3">
              <w:rPr>
                <w:rFonts w:ascii="Arial" w:hAnsi="Arial" w:cs="Arial"/>
                <w:sz w:val="22"/>
                <w:szCs w:val="22"/>
              </w:rPr>
              <w:t>papildymui.</w:t>
            </w:r>
            <w:r w:rsidR="281FC6CD" w:rsidRPr="00425BE3">
              <w:rPr>
                <w:rFonts w:ascii="Arial" w:hAnsi="Arial" w:cs="Arial"/>
                <w:sz w:val="22"/>
                <w:szCs w:val="22"/>
              </w:rPr>
              <w:t>apie</w:t>
            </w:r>
            <w:proofErr w:type="spellEnd"/>
            <w:r w:rsidR="281FC6CD" w:rsidRPr="00425BE3">
              <w:rPr>
                <w:rFonts w:ascii="Arial" w:hAnsi="Arial" w:cs="Arial"/>
                <w:sz w:val="22"/>
                <w:szCs w:val="22"/>
              </w:rPr>
              <w:t xml:space="preserve"> 23 tonos.</w:t>
            </w:r>
            <w:bookmarkStart w:id="0" w:name="part_a7a3b4763d19498cb517b4a89258b330"/>
            <w:bookmarkStart w:id="1" w:name="part_6b6d081d1d764dc591c902a8235454f5"/>
            <w:bookmarkStart w:id="2" w:name="part_6d7057770c8b41e690b6c2a19320fc24"/>
            <w:bookmarkEnd w:id="0"/>
            <w:bookmarkEnd w:id="1"/>
            <w:bookmarkEnd w:id="2"/>
          </w:p>
          <w:p w14:paraId="1D67B74F" w14:textId="77777777" w:rsidR="007D7504" w:rsidRPr="00425BE3" w:rsidRDefault="007D7504" w:rsidP="007067E8">
            <w:pPr>
              <w:rPr>
                <w:rFonts w:ascii="Arial" w:eastAsia="Arial" w:hAnsi="Arial" w:cs="Arial"/>
                <w:sz w:val="22"/>
                <w:szCs w:val="22"/>
              </w:rPr>
            </w:pPr>
          </w:p>
          <w:p w14:paraId="209671FD" w14:textId="56AAA0A7" w:rsidR="009D1E4D" w:rsidRPr="00425BE3" w:rsidRDefault="009D1E4D" w:rsidP="009D1E4D">
            <w:pPr>
              <w:jc w:val="both"/>
              <w:rPr>
                <w:rFonts w:ascii="Arial" w:hAnsi="Arial" w:cs="Arial"/>
                <w:b/>
                <w:bCs/>
                <w:sz w:val="22"/>
                <w:szCs w:val="22"/>
              </w:rPr>
            </w:pPr>
            <w:r w:rsidRPr="00425BE3">
              <w:rPr>
                <w:rFonts w:ascii="Arial" w:eastAsia="Times New Roman" w:hAnsi="Arial" w:cs="Arial"/>
                <w:b/>
                <w:kern w:val="0"/>
                <w:sz w:val="22"/>
                <w:szCs w:val="22"/>
                <w:bdr w:val="nil"/>
                <w:shd w:val="clear" w:color="auto" w:fill="FFFFFF"/>
                <w:lang w:eastAsia="en-US"/>
              </w:rPr>
              <w:t>6.</w:t>
            </w:r>
            <w:r w:rsidR="00CD0E87" w:rsidRPr="00425BE3">
              <w:rPr>
                <w:rFonts w:ascii="Arial" w:eastAsia="Times New Roman" w:hAnsi="Arial" w:cs="Arial"/>
                <w:b/>
                <w:kern w:val="0"/>
                <w:sz w:val="22"/>
                <w:szCs w:val="22"/>
                <w:bdr w:val="nil"/>
                <w:shd w:val="clear" w:color="auto" w:fill="FFFFFF"/>
                <w:lang w:eastAsia="en-US"/>
              </w:rPr>
              <w:t>12</w:t>
            </w:r>
            <w:r w:rsidRPr="00425BE3">
              <w:rPr>
                <w:rFonts w:ascii="Arial" w:eastAsia="Times New Roman" w:hAnsi="Arial" w:cs="Arial"/>
                <w:b/>
                <w:kern w:val="0"/>
                <w:sz w:val="22"/>
                <w:szCs w:val="22"/>
                <w:bdr w:val="nil"/>
                <w:shd w:val="clear" w:color="auto" w:fill="FFFFFF"/>
                <w:lang w:eastAsia="en-US"/>
              </w:rPr>
              <w:t xml:space="preserve">. </w:t>
            </w:r>
            <w:r w:rsidRPr="00425BE3">
              <w:rPr>
                <w:rFonts w:ascii="Arial" w:hAnsi="Arial" w:cs="Arial"/>
                <w:b/>
                <w:bCs/>
                <w:sz w:val="22"/>
                <w:szCs w:val="22"/>
              </w:rPr>
              <w:t xml:space="preserve">Inžinerinių tinklų </w:t>
            </w:r>
            <w:r w:rsidR="00E074D8" w:rsidRPr="00425BE3">
              <w:rPr>
                <w:rFonts w:ascii="Arial" w:hAnsi="Arial" w:cs="Arial"/>
                <w:b/>
                <w:bCs/>
                <w:sz w:val="22"/>
                <w:szCs w:val="22"/>
              </w:rPr>
              <w:t>sprendi</w:t>
            </w:r>
            <w:r w:rsidR="00C35429" w:rsidRPr="00425BE3">
              <w:rPr>
                <w:rFonts w:ascii="Arial" w:hAnsi="Arial" w:cs="Arial"/>
                <w:b/>
                <w:bCs/>
                <w:sz w:val="22"/>
                <w:szCs w:val="22"/>
              </w:rPr>
              <w:t>niai</w:t>
            </w:r>
          </w:p>
          <w:p w14:paraId="469FB1A7" w14:textId="692BBCCE" w:rsidR="009D1E4D" w:rsidRPr="00425BE3" w:rsidRDefault="009D1E4D" w:rsidP="009D1E4D">
            <w:pPr>
              <w:jc w:val="both"/>
              <w:rPr>
                <w:rFonts w:ascii="Arial" w:hAnsi="Arial" w:cs="Arial"/>
                <w:sz w:val="22"/>
                <w:szCs w:val="22"/>
                <w:u w:val="single"/>
              </w:rPr>
            </w:pPr>
            <w:r w:rsidRPr="00425BE3">
              <w:rPr>
                <w:rFonts w:ascii="Arial" w:hAnsi="Arial" w:cs="Arial"/>
                <w:sz w:val="22"/>
                <w:szCs w:val="22"/>
                <w:u w:val="single"/>
              </w:rPr>
              <w:t>6.</w:t>
            </w:r>
            <w:r w:rsidR="001727DD" w:rsidRPr="00425BE3">
              <w:rPr>
                <w:rFonts w:ascii="Arial" w:hAnsi="Arial" w:cs="Arial"/>
                <w:sz w:val="22"/>
                <w:szCs w:val="22"/>
                <w:u w:val="single"/>
              </w:rPr>
              <w:t>12</w:t>
            </w:r>
            <w:r w:rsidRPr="00425BE3">
              <w:rPr>
                <w:rFonts w:ascii="Arial" w:hAnsi="Arial" w:cs="Arial"/>
                <w:sz w:val="22"/>
                <w:szCs w:val="22"/>
                <w:u w:val="single"/>
              </w:rPr>
              <w:t>.1. Bendri reikalavimai:</w:t>
            </w:r>
          </w:p>
          <w:p w14:paraId="4F13990E" w14:textId="56937DAF" w:rsidR="009D1E4D" w:rsidRPr="00425BE3" w:rsidRDefault="009D1E4D" w:rsidP="001951A7">
            <w:pPr>
              <w:pStyle w:val="Sraopastraipa"/>
              <w:numPr>
                <w:ilvl w:val="0"/>
                <w:numId w:val="9"/>
              </w:numPr>
              <w:shd w:val="clear" w:color="auto" w:fill="FFFFFF" w:themeFill="background1"/>
              <w:tabs>
                <w:tab w:val="left" w:pos="4159"/>
              </w:tabs>
              <w:jc w:val="both"/>
              <w:rPr>
                <w:rFonts w:ascii="Arial" w:hAnsi="Arial" w:cs="Arial"/>
              </w:rPr>
            </w:pPr>
            <w:r w:rsidRPr="00425BE3">
              <w:rPr>
                <w:rFonts w:ascii="Arial" w:hAnsi="Arial" w:cs="Arial"/>
              </w:rPr>
              <w:t>Suprojektuoti inžinerinių tinklų ir su jais susijusių įrenginių (atsiradusių statybos zonoje) iškėlimą arba apsaugojimą. Kabelių ir vamzdynų iškėlimo, apsaugojimo sprendimai neturi apsunkinti požeminių tinklų priežiūros, esant poreikiui – jų remontui. Visų esamų inžinerinių tinklų rekonstravimas (iškėlimas) turi būti numatytas pagal išduotas projektavimo sąlygas.</w:t>
            </w:r>
          </w:p>
          <w:p w14:paraId="3DE39FD4"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hAnsi="Arial" w:cs="Arial"/>
              </w:rPr>
              <w:lastRenderedPageBreak/>
              <w:t xml:space="preserve">Brėžiniuose turi būti aiškiai indikuotos geležinkelio sklypo ribos ir geležinkelio apsaugos zonos (angl. Right-of-Way zone) ribos. </w:t>
            </w:r>
            <w:r w:rsidRPr="00425BE3">
              <w:rPr>
                <w:rFonts w:ascii="Arial" w:eastAsia="Arial" w:hAnsi="Arial" w:cs="Arial"/>
              </w:rPr>
              <w:t>Papildomai turi būti indikuoti visi horizontalūs atstumai nuo geležinkelio kelio išorinės bėgio dalies.</w:t>
            </w:r>
          </w:p>
          <w:p w14:paraId="60775783"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Projektuojant reikia stengtis minimaliai kirsti geležinkelio kelią su inžineriniais tinklais.</w:t>
            </w:r>
          </w:p>
          <w:p w14:paraId="5D653213" w14:textId="5C663906"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Tais atvejais, kai geležinkelio kelią su inžineriniais tinklais statmenai geležinkelio kelio ašiai kirsti būtina, inžinerinių tinklų vamzdynai turi būti apsauginiuose dėkluose, kurių galai, šuliniai ir kita įranga turi būti už geležinkelio sklypo ribų (atsižvelgiant į saugaus eksploatavimo galimybes). Draudžiama ne statmenai geležinkelio keliui projektuoti trečiųjų šalių inžinerinius tinklus geležinkelio sklype be </w:t>
            </w:r>
            <w:r w:rsidR="003F3A07" w:rsidRPr="00425BE3">
              <w:rPr>
                <w:rFonts w:ascii="Arial" w:eastAsia="Arial" w:hAnsi="Arial" w:cs="Arial"/>
              </w:rPr>
              <w:t>„</w:t>
            </w:r>
            <w:r w:rsidRPr="00425BE3">
              <w:rPr>
                <w:rFonts w:ascii="Arial" w:eastAsia="Arial" w:hAnsi="Arial" w:cs="Arial"/>
              </w:rPr>
              <w:t>LTG Infra</w:t>
            </w:r>
            <w:r w:rsidR="003F3A07" w:rsidRPr="00425BE3">
              <w:rPr>
                <w:rFonts w:ascii="Arial" w:eastAsia="Arial" w:hAnsi="Arial" w:cs="Arial"/>
              </w:rPr>
              <w:t>“</w:t>
            </w:r>
            <w:r w:rsidRPr="00425BE3">
              <w:rPr>
                <w:rFonts w:ascii="Arial" w:eastAsia="Arial" w:hAnsi="Arial" w:cs="Arial"/>
              </w:rPr>
              <w:t xml:space="preserve"> raštiško sutikimo. Bet kokios su geležinkelio kelio ir jo įrenginių funkcionavimu tiesiogiai nesusijusios įrangos buvimą geležinkelio sklypo zonoje reikės raštu techniškai pagrįsti ir pateikti schemą, kaip ta įranga bus eksploatuojama ir kokia įstaiga/įmonė bus už tai atsakinga.</w:t>
            </w:r>
          </w:p>
          <w:p w14:paraId="0E3EFBEA"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Parenkant vamzdynus, vamzdynų apsauginius dėklus ir bet kokius su jais susijusius įrengimus būtina atsižvelgti į tai, kad po geležinkelio keliu gali būti klajojančių elektros srovių, galinčių turėti įtakos inžinerinių tinklų eksploatacijai ir saugumui.</w:t>
            </w:r>
          </w:p>
          <w:p w14:paraId="215300E6" w14:textId="40CB23A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Projektuojant inžinerinius tinklus, reikia atsižvelgti į priedą Nr. </w:t>
            </w:r>
            <w:r w:rsidR="00A72E2E" w:rsidRPr="00425BE3">
              <w:rPr>
                <w:rFonts w:ascii="Arial" w:eastAsia="Arial" w:hAnsi="Arial" w:cs="Arial"/>
              </w:rPr>
              <w:t xml:space="preserve">14 </w:t>
            </w:r>
            <w:r w:rsidRPr="00425BE3">
              <w:rPr>
                <w:rFonts w:ascii="Arial" w:eastAsia="Arial" w:hAnsi="Arial" w:cs="Arial"/>
              </w:rPr>
              <w:t>(angl. „Utilities Requirements”) ir naujausius jo pakeitimus tiek, kiek tai neprieštarauja LR galiojančių teisės aktų ir techninės norminės dokumentacijos reikalavimams.</w:t>
            </w:r>
          </w:p>
          <w:p w14:paraId="08563693" w14:textId="379317D0"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Projektiniuose pasiūlymuose ir techniniame darbo projekte būtina numatyti ir brėžiniuose indikuoti visus naujus inžinerinius lauko tinklus (o taip pat su jais susijusią įrangą, rezervuarus) ir jų techninius parametrus, kurie būtini </w:t>
            </w:r>
            <w:r w:rsidR="004334AF" w:rsidRPr="00425BE3">
              <w:rPr>
                <w:rFonts w:ascii="Arial" w:eastAsia="Arial" w:hAnsi="Arial" w:cs="Arial"/>
              </w:rPr>
              <w:t>Kauno</w:t>
            </w:r>
            <w:r w:rsidR="006244B0" w:rsidRPr="00425BE3">
              <w:rPr>
                <w:rFonts w:ascii="Arial" w:eastAsia="Arial" w:hAnsi="Arial" w:cs="Arial"/>
              </w:rPr>
              <w:t xml:space="preserve"> geležinkelio infrastruktūros priežiūros depui</w:t>
            </w:r>
            <w:r w:rsidRPr="00425BE3">
              <w:rPr>
                <w:rFonts w:ascii="Arial" w:eastAsia="Arial" w:hAnsi="Arial" w:cs="Arial"/>
              </w:rPr>
              <w:t xml:space="preserve">. Vietos, kuriose </w:t>
            </w:r>
            <w:r w:rsidR="00703D5E" w:rsidRPr="00425BE3">
              <w:rPr>
                <w:rFonts w:ascii="Arial" w:eastAsia="Arial" w:hAnsi="Arial" w:cs="Arial"/>
              </w:rPr>
              <w:t>Kauno geležinkelio infrastruktūros priežiūros depas</w:t>
            </w:r>
            <w:r w:rsidRPr="00425BE3">
              <w:rPr>
                <w:rFonts w:ascii="Arial" w:eastAsia="Arial" w:hAnsi="Arial" w:cs="Arial"/>
              </w:rPr>
              <w:t xml:space="preserve"> galėtų prisijungti prie egzistuojančių lauko inžinerinių tinklų turi būti aiškiai pažymėtos brėžiniuose (vandentiekio tinklai, buitinių nuotekų tinklai, centralizuoto šildymo tinklai, lietaus nuotekų tinklai, priešgaisrinio vandentiekio tinklai, elektros tinklai, kiti pagal projekto specifiką būtini inžineriniai tinklai).</w:t>
            </w:r>
          </w:p>
          <w:p w14:paraId="6E784FA9"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Inžinerinių tinklų apsaugos zonos ir jų atstumai turi būti pažymėti brėžiniuose.</w:t>
            </w:r>
          </w:p>
          <w:p w14:paraId="1894F152"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Aiškinamąjame rašte turi būti pateiktas indikacinis žemėlapis su visais geležinkelio sklypą ir geležinkelio kelią kertančiais inžineriniais tinklais (jų pavadinimais, techniniais parametrais). Papildomai turi būti pateikta lentelė su geležinkelio kelią kertančiais inžineriniais tinklais (jų pavadinimais, techniniais parametrais), geležinkelio ruožo </w:t>
            </w:r>
            <w:r w:rsidRPr="00425BE3">
              <w:rPr>
                <w:rFonts w:ascii="Arial" w:eastAsia="Arial" w:hAnsi="Arial" w:cs="Arial"/>
              </w:rPr>
              <w:lastRenderedPageBreak/>
              <w:t>piketais ir, inžinerinių tinklų, kertančių geležinkelio kelią, įgilinimu (metrais), kuris skaičiuojamas nuo apsauginio dėklo viršaus iki bėgio pado.</w:t>
            </w:r>
          </w:p>
          <w:p w14:paraId="24FA920F" w14:textId="1C9855DD"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Projektiniuose pasiūlymuose ir techniniame darbo projekte turi būti pateiktas indikacinis žemėlapis su visais egzistuojančiais inžineriniais tinklais, kurie kerta </w:t>
            </w:r>
            <w:r w:rsidR="00C00413" w:rsidRPr="00425BE3">
              <w:rPr>
                <w:rFonts w:ascii="Arial" w:eastAsia="Arial" w:hAnsi="Arial" w:cs="Arial"/>
              </w:rPr>
              <w:t>Kauno geležinkelio infrastruktūros priežiūros depo</w:t>
            </w:r>
            <w:r w:rsidRPr="00425BE3">
              <w:rPr>
                <w:rFonts w:ascii="Arial" w:eastAsia="Arial" w:hAnsi="Arial" w:cs="Arial"/>
              </w:rPr>
              <w:t xml:space="preserve"> sklypo zoną. Skirtingi inžineriniai tinklai turi būti indikuoti tęstinėmis linijomis (ne punktyrinėmis), skirtingomis spalvomis ir įtraukti į sutartinių žymėjimų suvestinę.</w:t>
            </w:r>
          </w:p>
          <w:p w14:paraId="3BC216ED"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Dokumentuose ir brėžiniuose vamzdynų ir jų apsauginių dėklų skersmuo turi būti pateiktas DN, vidinis ir išorinis. Papildomai turi būti pateiktos lentelės, kuriose šalia DN, vidinio skersmens, išorinio skersmens turi būti indikuota vamzdyno ar jo apsauginio dėklo medžiaga, žiedinis standumas kN/m2, slėgio klasė PN, standartinis matmenų santykis SDR, sienutės storis ir kiti vamzdynui ar apsauginiam dėklui būdingi techniniai parametrai.</w:t>
            </w:r>
          </w:p>
          <w:p w14:paraId="1FF654E5"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Išilgai geležinkelio trasos (lygiagrečiai geležinkelio keliams), trečiųjų šalių tinklai negali būti projektuojami geležinkelio sklype.</w:t>
            </w:r>
          </w:p>
          <w:p w14:paraId="4823A404"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Kiekvienas trečiųjų šalių tinklas turi būti suprojektuotas taip, kad jo aptarnavimui nereikėtų patekti į geležinkelio sklypo zoną.</w:t>
            </w:r>
          </w:p>
          <w:p w14:paraId="1A580A97"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Inžineriniai tinklai negali būti klojami nestabiliuose gruntuose arba vietose, kur yra nuošliaužų pavojus.</w:t>
            </w:r>
          </w:p>
          <w:p w14:paraId="3E9B143A" w14:textId="2026DD0D"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Visi požeminiai inžineriniai tinklai, </w:t>
            </w:r>
            <w:r w:rsidR="00A2756A" w:rsidRPr="00425BE3">
              <w:rPr>
                <w:rFonts w:ascii="Arial" w:eastAsia="Arial" w:hAnsi="Arial" w:cs="Arial"/>
              </w:rPr>
              <w:t>k</w:t>
            </w:r>
            <w:r w:rsidR="00FF4971" w:rsidRPr="00425BE3">
              <w:rPr>
                <w:rFonts w:ascii="Arial" w:eastAsia="Arial" w:hAnsi="Arial" w:cs="Arial"/>
              </w:rPr>
              <w:t xml:space="preserve">ertantys geležinkelio kelio kelius, </w:t>
            </w:r>
            <w:r w:rsidRPr="00425BE3">
              <w:rPr>
                <w:rFonts w:ascii="Arial" w:eastAsia="Arial" w:hAnsi="Arial" w:cs="Arial"/>
              </w:rPr>
              <w:t>kurie bus klojami prieš geležinkelio kelių statybą, turi būti suprojektuoti numatant atvirą jų klojimo būdą.</w:t>
            </w:r>
          </w:p>
          <w:p w14:paraId="5E63D8F3" w14:textId="04052F65"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 xml:space="preserve">Visi požeminiai inžineriniai tinklai, </w:t>
            </w:r>
            <w:r w:rsidR="00D738B2" w:rsidRPr="00425BE3">
              <w:rPr>
                <w:rFonts w:ascii="Arial" w:eastAsia="Arial" w:hAnsi="Arial" w:cs="Arial"/>
              </w:rPr>
              <w:t xml:space="preserve">kertantys geležinkelio kelius, </w:t>
            </w:r>
            <w:r w:rsidRPr="00425BE3">
              <w:rPr>
                <w:rFonts w:ascii="Arial" w:eastAsia="Arial" w:hAnsi="Arial" w:cs="Arial"/>
              </w:rPr>
              <w:t>kurie bus klojami po geležinkelio kelių statybos, turi būti suprojektuoti numatant uždarą jų klojimo būdą.</w:t>
            </w:r>
          </w:p>
          <w:p w14:paraId="3786C0FD"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Visi inžineriniai tinklai, kurie indikuoti gaisrinės saugos dalyje privalo būti suprojektuoti pagal LR galiojančius gaisrinės saugos ir priešgaisrinės saugos reikalavimus.</w:t>
            </w:r>
          </w:p>
          <w:p w14:paraId="47A6742A" w14:textId="77777777"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t>Projektuojant inžinerinius tinklus privaloma laikytis pirkimo objektui taikomų Lietuvos Respublikoje galiojančių teisės aktų bei normatyvinių dokumentų reikalavimų, LST, LST-EN, LST-ISO, atsižvelgti į ES galiojančius reikalavimus, o jeigu sprendinio kokybei, ekonomiškumui, ilgaamžiškumui ir saugumui užtikrinti nacionalinis ir ES reglamentavimas yra nepakankamas, taip pat rekomenduojama remtis pasaulyje pripažintais tarptautiniais NFPA, ASHRAE ir kitais standartais.</w:t>
            </w:r>
          </w:p>
          <w:p w14:paraId="57C34952" w14:textId="48BDBD42" w:rsidR="009D1E4D" w:rsidRPr="00425BE3" w:rsidRDefault="009D1E4D" w:rsidP="001951A7">
            <w:pPr>
              <w:pStyle w:val="Sraopastraipa"/>
              <w:numPr>
                <w:ilvl w:val="0"/>
                <w:numId w:val="9"/>
              </w:numPr>
              <w:shd w:val="clear" w:color="auto" w:fill="FFFFFF" w:themeFill="background1"/>
              <w:tabs>
                <w:tab w:val="left" w:pos="4159"/>
              </w:tabs>
              <w:jc w:val="both"/>
              <w:rPr>
                <w:rFonts w:ascii="Arial" w:eastAsia="Arial" w:hAnsi="Arial" w:cs="Arial"/>
              </w:rPr>
            </w:pPr>
            <w:r w:rsidRPr="00425BE3">
              <w:rPr>
                <w:rFonts w:ascii="Arial" w:eastAsia="Arial" w:hAnsi="Arial" w:cs="Arial"/>
              </w:rPr>
              <w:lastRenderedPageBreak/>
              <w:t xml:space="preserve">Projektiniuose pasiūlymuose ir </w:t>
            </w:r>
            <w:r w:rsidR="00F45128" w:rsidRPr="00425BE3">
              <w:rPr>
                <w:rFonts w:ascii="Arial" w:eastAsia="Arial" w:hAnsi="Arial" w:cs="Arial"/>
              </w:rPr>
              <w:t xml:space="preserve">techninio </w:t>
            </w:r>
            <w:r w:rsidRPr="00425BE3">
              <w:rPr>
                <w:rFonts w:ascii="Arial" w:eastAsia="Arial" w:hAnsi="Arial" w:cs="Arial"/>
              </w:rPr>
              <w:t>darbo projekte būtina parodyti skerspjūvius, nurodant visų esamų požeminių komunikacijų gylius, atstumus iki kitų inžinerinių tinklų bei AB „LTG Infra“ patikėjimo teise valdomo sklypo ir geležinkelio kelių ir jų įrenginių apsaugos zonos ribas bei Right-of-Way zone ribas.</w:t>
            </w:r>
          </w:p>
          <w:p w14:paraId="1D183283" w14:textId="74CE523C" w:rsidR="0021603D" w:rsidRPr="00425BE3" w:rsidRDefault="009D1E4D" w:rsidP="0021603D">
            <w:pPr>
              <w:pStyle w:val="Sraopastraipa"/>
              <w:numPr>
                <w:ilvl w:val="0"/>
                <w:numId w:val="9"/>
              </w:numPr>
              <w:shd w:val="clear" w:color="auto" w:fill="FFFFFF" w:themeFill="background1"/>
              <w:tabs>
                <w:tab w:val="left" w:pos="4159"/>
              </w:tabs>
              <w:jc w:val="both"/>
              <w:rPr>
                <w:rFonts w:ascii="Arial" w:hAnsi="Arial" w:cs="Arial"/>
              </w:rPr>
            </w:pPr>
            <w:r w:rsidRPr="00425BE3">
              <w:rPr>
                <w:rFonts w:ascii="Arial" w:hAnsi="Arial" w:cs="Arial"/>
              </w:rPr>
              <w:t>Projektiniuose pasiūlymuose ir techniniame darbo projektuose privaloma pateikti koordinacinį visų inžinerinių tinklų brėžinį su detaliais techniniais parametrais. Pateikiant inžinerinių tinklų brėžinius privaloma laikytis visų LR galiojančių standartų, ypač: LST 1569. „Statinio projektas. Lauko inžinerinių tinklų grafiniai ženklai.“ (angl. „Design for construction works - Graphical symbols for engineering services in the field“); LST 1516. „Statinio projektas. Bendrieji įforminimo reikalavimai.“ (angl. „Design of construction works - General requirements.“); LST 156/1K. „Statinio projektas. Bendrieji įforminimo reikalavimai.“ (angl. „Design of construction works - General requirements.“).</w:t>
            </w:r>
          </w:p>
          <w:p w14:paraId="593F0528" w14:textId="36BBB4BF" w:rsidR="007025A0" w:rsidRPr="00425BE3" w:rsidRDefault="20207EB8" w:rsidP="148AA3A3">
            <w:pPr>
              <w:pStyle w:val="Sraopastraipa"/>
              <w:numPr>
                <w:ilvl w:val="0"/>
                <w:numId w:val="9"/>
              </w:numPr>
              <w:shd w:val="clear" w:color="auto" w:fill="FFFFFF" w:themeFill="background1"/>
              <w:jc w:val="both"/>
              <w:rPr>
                <w:rFonts w:ascii="Arial" w:hAnsi="Arial" w:cs="Arial"/>
              </w:rPr>
            </w:pPr>
            <w:r w:rsidRPr="00425BE3">
              <w:rPr>
                <w:rFonts w:ascii="Arial" w:hAnsi="Arial" w:cs="Arial"/>
              </w:rPr>
              <w:t>Turi būti numatytas teritorijos apšvietimo įrengimas pagal galiojančias higienos normas (įskaitant ir iešmų apšvietimą). Taip pat turi būti numatytas elektrinis iešmų šildymas.</w:t>
            </w:r>
          </w:p>
          <w:p w14:paraId="7912B0BB" w14:textId="77777777" w:rsidR="00865B83" w:rsidRPr="00425BE3" w:rsidRDefault="00865B83" w:rsidP="00865B83">
            <w:pPr>
              <w:pStyle w:val="Sraopastraipa"/>
              <w:numPr>
                <w:ilvl w:val="0"/>
                <w:numId w:val="9"/>
              </w:numPr>
              <w:shd w:val="clear" w:color="auto" w:fill="FFFFFF" w:themeFill="background1"/>
              <w:jc w:val="both"/>
              <w:rPr>
                <w:rFonts w:ascii="Arial" w:hAnsi="Arial" w:cs="Arial"/>
              </w:rPr>
            </w:pPr>
            <w:r w:rsidRPr="00425BE3">
              <w:rPr>
                <w:rFonts w:ascii="Arial" w:hAnsi="Arial" w:cs="Arial"/>
              </w:rPr>
              <w:t>Tiekėjas turi gauti visas būtinas sąlygas, technines specifikacijas, įvesties duomenis esamų inžinerinių tinklų (inžinerinių tinklų) rekonstrukcijai/perkėlimui, gauti komunalinių paslaugų savininkų (ESO, Litgrid, AB ir kt.) sutikimus ir, jei reikia, statybos leidimus.</w:t>
            </w:r>
          </w:p>
          <w:p w14:paraId="61CA2458" w14:textId="77777777" w:rsidR="00865B83" w:rsidRPr="00425BE3" w:rsidRDefault="00865B83" w:rsidP="0065622E">
            <w:pPr>
              <w:pStyle w:val="Sraopastraipa"/>
              <w:numPr>
                <w:ilvl w:val="0"/>
                <w:numId w:val="9"/>
              </w:numPr>
              <w:shd w:val="clear" w:color="auto" w:fill="FFFFFF" w:themeFill="background1"/>
              <w:jc w:val="both"/>
              <w:rPr>
                <w:rFonts w:ascii="Arial" w:hAnsi="Arial" w:cs="Arial"/>
              </w:rPr>
            </w:pPr>
          </w:p>
          <w:p w14:paraId="3C9AA42D" w14:textId="77777777" w:rsidR="009D1E4D" w:rsidRPr="00425BE3" w:rsidRDefault="009D1E4D" w:rsidP="00672FE7">
            <w:pPr>
              <w:pBdr>
                <w:top w:val="nil"/>
                <w:left w:val="nil"/>
                <w:bottom w:val="nil"/>
                <w:right w:val="nil"/>
                <w:between w:val="nil"/>
                <w:bar w:val="nil"/>
              </w:pBdr>
              <w:shd w:val="clear" w:color="auto" w:fill="FFFFFF" w:themeFill="background1"/>
              <w:jc w:val="both"/>
              <w:rPr>
                <w:rFonts w:ascii="Arial" w:hAnsi="Arial" w:cs="Arial"/>
                <w:i/>
                <w:iCs/>
                <w:sz w:val="22"/>
                <w:szCs w:val="22"/>
              </w:rPr>
            </w:pPr>
            <w:r w:rsidRPr="003C32AB">
              <w:rPr>
                <w:rFonts w:ascii="Arial" w:hAnsi="Arial" w:cs="Arial"/>
                <w:i/>
                <w:iCs/>
                <w:sz w:val="22"/>
                <w:szCs w:val="22"/>
              </w:rPr>
              <w:t xml:space="preserve">Pastaba: Nurodyta projektuojamų objektų vieta (km) ir pirkimo apimtys yra orientacinės ir bus patikslintos </w:t>
            </w:r>
            <w:r w:rsidRPr="003C32AB">
              <w:rPr>
                <w:rStyle w:val="normaltextrun"/>
                <w:rFonts w:ascii="Arial" w:eastAsia="Times New Roman" w:hAnsi="Arial" w:cs="Arial"/>
                <w:i/>
                <w:iCs/>
                <w:sz w:val="22"/>
                <w:szCs w:val="22"/>
                <w:bdr w:val="nil"/>
                <w:shd w:val="clear" w:color="auto" w:fill="FFFFFF"/>
              </w:rPr>
              <w:t xml:space="preserve">projekto rengimo </w:t>
            </w:r>
            <w:r w:rsidRPr="003C32AB">
              <w:rPr>
                <w:rFonts w:ascii="Arial" w:hAnsi="Arial" w:cs="Arial"/>
                <w:i/>
                <w:iCs/>
                <w:sz w:val="22"/>
                <w:szCs w:val="22"/>
              </w:rPr>
              <w:t>metu.</w:t>
            </w:r>
          </w:p>
          <w:p w14:paraId="244C5212" w14:textId="77777777" w:rsidR="008C4CD4" w:rsidRPr="00425BE3" w:rsidRDefault="008C4CD4" w:rsidP="00485A70">
            <w:pPr>
              <w:widowControl/>
              <w:shd w:val="clear" w:color="auto" w:fill="FFFFFF" w:themeFill="background1"/>
              <w:suppressAutoHyphens w:val="0"/>
              <w:jc w:val="both"/>
              <w:rPr>
                <w:rFonts w:ascii="Arial" w:eastAsia="Arial" w:hAnsi="Arial" w:cs="Arial"/>
                <w:sz w:val="22"/>
                <w:szCs w:val="22"/>
              </w:rPr>
            </w:pPr>
          </w:p>
          <w:p w14:paraId="651D8684" w14:textId="0E802F1F" w:rsidR="00E510B6" w:rsidRPr="00425BE3" w:rsidRDefault="00531EF3" w:rsidP="00F376BE">
            <w:pPr>
              <w:jc w:val="both"/>
              <w:rPr>
                <w:rFonts w:ascii="Arial" w:hAnsi="Arial" w:cs="Arial"/>
                <w:b/>
                <w:bCs/>
                <w:sz w:val="22"/>
                <w:szCs w:val="22"/>
              </w:rPr>
            </w:pPr>
            <w:r w:rsidRPr="00425BE3">
              <w:rPr>
                <w:rFonts w:ascii="Arial" w:hAnsi="Arial" w:cs="Arial"/>
                <w:b/>
                <w:bCs/>
                <w:sz w:val="22"/>
                <w:szCs w:val="22"/>
              </w:rPr>
              <w:t>6.13. Kitų projektuojamų transporto statinių techniniai parametrai</w:t>
            </w:r>
          </w:p>
          <w:p w14:paraId="41B33326" w14:textId="77777777" w:rsidR="00531EF3" w:rsidRPr="00425BE3" w:rsidRDefault="00531EF3" w:rsidP="00531EF3">
            <w:pPr>
              <w:shd w:val="clear" w:color="auto" w:fill="FFFFFF" w:themeFill="background1"/>
              <w:suppressAutoHyphens w:val="0"/>
              <w:jc w:val="both"/>
              <w:rPr>
                <w:rFonts w:ascii="Arial" w:eastAsia="Times New Roman" w:hAnsi="Arial" w:cs="Arial"/>
                <w:bCs/>
                <w:kern w:val="0"/>
                <w:sz w:val="22"/>
                <w:szCs w:val="22"/>
                <w:u w:val="single"/>
                <w:bdr w:val="nil"/>
                <w:shd w:val="clear" w:color="auto" w:fill="FFFFFF"/>
                <w:lang w:eastAsia="en-US"/>
              </w:rPr>
            </w:pPr>
            <w:r w:rsidRPr="00425BE3">
              <w:rPr>
                <w:rFonts w:ascii="Arial" w:eastAsia="Times New Roman" w:hAnsi="Arial" w:cs="Arial"/>
                <w:bCs/>
                <w:kern w:val="0"/>
                <w:sz w:val="22"/>
                <w:szCs w:val="22"/>
                <w:u w:val="single"/>
                <w:bdr w:val="nil"/>
                <w:shd w:val="clear" w:color="auto" w:fill="FFFFFF"/>
                <w:lang w:eastAsia="en-US"/>
              </w:rPr>
              <w:t>6.13.1. Bendri reikalavimai:</w:t>
            </w:r>
          </w:p>
          <w:p w14:paraId="12BE0B3B" w14:textId="598BDB1E" w:rsidR="00531EF3" w:rsidRPr="00425BE3" w:rsidRDefault="00531EF3" w:rsidP="001951A7">
            <w:pPr>
              <w:pStyle w:val="Sraopastraipa"/>
              <w:numPr>
                <w:ilvl w:val="0"/>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Visus automobilių kelių ir geležinkelių susikirtimus projektuoti skirtinguose lygiuose</w:t>
            </w:r>
            <w:r w:rsidR="00973E89" w:rsidRPr="00425BE3">
              <w:rPr>
                <w:rFonts w:ascii="Arial" w:eastAsia="Times New Roman" w:hAnsi="Arial" w:cs="Arial"/>
                <w:bdr w:val="nil"/>
                <w:shd w:val="clear" w:color="auto" w:fill="FFFFFF"/>
              </w:rPr>
              <w:t>, išskyrus depo viduje.</w:t>
            </w:r>
          </w:p>
          <w:p w14:paraId="1FC1826B" w14:textId="48A756A7" w:rsidR="00531EF3" w:rsidRPr="00425BE3" w:rsidRDefault="00531EF3" w:rsidP="001951A7">
            <w:pPr>
              <w:pStyle w:val="Sraopastraipa"/>
              <w:numPr>
                <w:ilvl w:val="0"/>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Techninius sprendinius automobilių viadukams parinkti vadovaujantis TR 2.01:2019 „Automobilių kelių ir geležinkelio tiltų ir tunelių projektavimas“, nustatytais automobilių kelių ir gatvių važiuojamosios dalies skersiniais profiliais.</w:t>
            </w:r>
          </w:p>
          <w:p w14:paraId="5DB50E3F" w14:textId="19B8B9E2" w:rsidR="00531EF3" w:rsidRPr="0048313A" w:rsidRDefault="00531EF3" w:rsidP="001951A7">
            <w:pPr>
              <w:pStyle w:val="Sraopastraipa"/>
              <w:numPr>
                <w:ilvl w:val="0"/>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Projektuojant viadukus, kertančius 1435 mm pločio geležinkelio liniją, papildomai vadovautis „Rail Baltica“ projektavimo gairių (angl. „Design guidelines“) reikalavimais</w:t>
            </w:r>
            <w:r w:rsidR="009D573A" w:rsidRPr="00425BE3">
              <w:rPr>
                <w:rFonts w:ascii="Arial" w:eastAsia="Times New Roman" w:hAnsi="Arial" w:cs="Arial"/>
                <w:bdr w:val="nil"/>
                <w:shd w:val="clear" w:color="auto" w:fill="FFFFFF"/>
              </w:rPr>
              <w:t xml:space="preserve"> </w:t>
            </w:r>
            <w:r w:rsidR="009D573A" w:rsidRPr="0048313A">
              <w:rPr>
                <w:rFonts w:ascii="Arial" w:eastAsia="Times New Roman" w:hAnsi="Arial" w:cs="Arial"/>
                <w:bCs/>
                <w:bdr w:val="nil"/>
                <w:shd w:val="clear" w:color="auto" w:fill="FFFFFF"/>
              </w:rPr>
              <w:t>(priedas Nr.1)</w:t>
            </w:r>
            <w:r w:rsidRPr="0048313A">
              <w:rPr>
                <w:rFonts w:ascii="Arial" w:eastAsia="Times New Roman" w:hAnsi="Arial" w:cs="Arial"/>
                <w:bdr w:val="nil"/>
                <w:shd w:val="clear" w:color="auto" w:fill="FFFFFF"/>
              </w:rPr>
              <w:t>.</w:t>
            </w:r>
          </w:p>
          <w:p w14:paraId="05F07CC1" w14:textId="781C125A" w:rsidR="00531EF3" w:rsidRPr="0048313A" w:rsidRDefault="00531EF3" w:rsidP="001951A7">
            <w:pPr>
              <w:pStyle w:val="Sraopastraipa"/>
              <w:numPr>
                <w:ilvl w:val="0"/>
                <w:numId w:val="9"/>
              </w:numPr>
              <w:shd w:val="clear" w:color="auto" w:fill="FFFFFF" w:themeFill="background1"/>
              <w:jc w:val="both"/>
              <w:rPr>
                <w:rFonts w:ascii="Arial" w:eastAsia="Times New Roman" w:hAnsi="Arial" w:cs="Arial"/>
                <w:bdr w:val="nil"/>
                <w:shd w:val="clear" w:color="auto" w:fill="FFFFFF"/>
              </w:rPr>
            </w:pPr>
            <w:r w:rsidRPr="0048313A">
              <w:rPr>
                <w:rFonts w:ascii="Arial" w:eastAsia="Times New Roman" w:hAnsi="Arial" w:cs="Arial"/>
                <w:bdr w:val="nil"/>
                <w:shd w:val="clear" w:color="auto" w:fill="FFFFFF"/>
              </w:rPr>
              <w:lastRenderedPageBreak/>
              <w:t>1435 mm pločio geležinkelio linijos techniniai spendimai turi remtis, bet neapsiriboti „Rail Baltica“ projektavimo gairių (angl. „Design guidelines“) reikalavimais</w:t>
            </w:r>
            <w:r w:rsidR="00D241EC" w:rsidRPr="0048313A">
              <w:rPr>
                <w:rFonts w:ascii="Arial" w:eastAsia="Times New Roman" w:hAnsi="Arial" w:cs="Arial"/>
                <w:bdr w:val="nil"/>
                <w:shd w:val="clear" w:color="auto" w:fill="FFFFFF"/>
              </w:rPr>
              <w:t xml:space="preserve"> </w:t>
            </w:r>
            <w:r w:rsidR="00D241EC" w:rsidRPr="0048313A">
              <w:rPr>
                <w:rFonts w:ascii="Arial" w:eastAsia="Times New Roman" w:hAnsi="Arial" w:cs="Arial"/>
                <w:bCs/>
                <w:bdr w:val="nil"/>
                <w:shd w:val="clear" w:color="auto" w:fill="FFFFFF"/>
              </w:rPr>
              <w:t>(priedas Nr.1)</w:t>
            </w:r>
            <w:r w:rsidRPr="0048313A">
              <w:rPr>
                <w:rFonts w:ascii="Arial" w:eastAsia="Times New Roman" w:hAnsi="Arial" w:cs="Arial"/>
                <w:bdr w:val="nil"/>
                <w:shd w:val="clear" w:color="auto" w:fill="FFFFFF"/>
              </w:rPr>
              <w:t>:</w:t>
            </w:r>
          </w:p>
          <w:p w14:paraId="75EEA0DF" w14:textId="77777777" w:rsidR="00531EF3" w:rsidRPr="0048313A" w:rsidRDefault="00531EF3" w:rsidP="001951A7">
            <w:pPr>
              <w:pStyle w:val="Sraopastraipa"/>
              <w:numPr>
                <w:ilvl w:val="1"/>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RBDG-MAN-012 “General Requirements”;</w:t>
            </w:r>
          </w:p>
          <w:p w14:paraId="5E9E8405" w14:textId="77777777" w:rsidR="00531EF3" w:rsidRPr="0048313A" w:rsidRDefault="00531EF3" w:rsidP="001951A7">
            <w:pPr>
              <w:pStyle w:val="Sraopastraipa"/>
              <w:numPr>
                <w:ilvl w:val="1"/>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RBDG-MAN-016 “Railway substructure, Part 2. Hydraulic, drainage and culverts”;</w:t>
            </w:r>
          </w:p>
          <w:p w14:paraId="023B9B26" w14:textId="77777777" w:rsidR="00531EF3" w:rsidRPr="0048313A" w:rsidRDefault="00531EF3" w:rsidP="001951A7">
            <w:pPr>
              <w:pStyle w:val="Sraopastraipa"/>
              <w:numPr>
                <w:ilvl w:val="1"/>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RBDG-MAN-017 “Railway substructure, Part 3. Bridges, overpasses, tunnels and similar structures”;</w:t>
            </w:r>
          </w:p>
          <w:p w14:paraId="43BBA06D" w14:textId="77777777" w:rsidR="00531EF3" w:rsidRPr="0048313A" w:rsidRDefault="00531EF3" w:rsidP="001951A7">
            <w:pPr>
              <w:pStyle w:val="Sraopastraipa"/>
              <w:numPr>
                <w:ilvl w:val="1"/>
                <w:numId w:val="9"/>
              </w:numPr>
              <w:shd w:val="clear" w:color="auto" w:fill="FFFFFF" w:themeFill="background1"/>
              <w:jc w:val="both"/>
              <w:rPr>
                <w:rFonts w:ascii="Arial" w:eastAsia="Times New Roman" w:hAnsi="Arial" w:cs="Arial"/>
                <w:bdr w:val="nil"/>
                <w:shd w:val="clear" w:color="auto" w:fill="FFFFFF"/>
              </w:rPr>
            </w:pPr>
            <w:r w:rsidRPr="0048313A">
              <w:rPr>
                <w:rFonts w:ascii="Arial" w:eastAsia="Times New Roman" w:hAnsi="Arial" w:cs="Arial"/>
                <w:bdr w:val="nil"/>
                <w:shd w:val="clear" w:color="auto" w:fill="FFFFFF"/>
              </w:rPr>
              <w:t>Kitais aktualiais reikalavimais.</w:t>
            </w:r>
          </w:p>
          <w:p w14:paraId="1006421B" w14:textId="77777777" w:rsidR="00531EF3" w:rsidRPr="0048313A" w:rsidRDefault="00531EF3" w:rsidP="001951A7">
            <w:pPr>
              <w:pStyle w:val="Sraopastraipa"/>
              <w:numPr>
                <w:ilvl w:val="0"/>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Projektuojant išlaikyti minimalius atstumus iki inžinerinių statinių konstrukcijų atsižvelgiant į esamų statinių būklę.</w:t>
            </w:r>
          </w:p>
          <w:p w14:paraId="5B22BB62" w14:textId="3DF1B679" w:rsidR="00531EF3" w:rsidRPr="0048313A" w:rsidRDefault="00531EF3" w:rsidP="001951A7">
            <w:pPr>
              <w:pStyle w:val="Sraopastraipa"/>
              <w:numPr>
                <w:ilvl w:val="0"/>
                <w:numId w:val="9"/>
              </w:numPr>
              <w:shd w:val="clear" w:color="auto" w:fill="FFFFFF" w:themeFill="background1"/>
              <w:jc w:val="both"/>
              <w:rPr>
                <w:rFonts w:ascii="Arial" w:eastAsia="Times New Roman" w:hAnsi="Arial" w:cs="Arial"/>
                <w:bCs/>
                <w:bdr w:val="nil"/>
                <w:shd w:val="clear" w:color="auto" w:fill="FFFFFF"/>
              </w:rPr>
            </w:pPr>
            <w:r w:rsidRPr="0048313A">
              <w:rPr>
                <w:rFonts w:ascii="Arial" w:eastAsia="Times New Roman" w:hAnsi="Arial" w:cs="Arial"/>
                <w:bCs/>
                <w:bdr w:val="nil"/>
                <w:shd w:val="clear" w:color="auto" w:fill="FFFFFF"/>
              </w:rPr>
              <w:t>Projektuojant užtikrinti inžinerinių statinių konstrukcijų ir jų atskirų dalių minimalų ilgaamžiškumą pagal „Rail Baltica“ projektavimo gairių (angl. „Design guidelines“) „RBDG-MAN-012-0109_GeneralRequirements“ 11 skyrių</w:t>
            </w:r>
            <w:r w:rsidR="00E364FA" w:rsidRPr="0048313A">
              <w:rPr>
                <w:rFonts w:ascii="Arial" w:eastAsia="Times New Roman" w:hAnsi="Arial" w:cs="Arial"/>
                <w:bCs/>
                <w:bdr w:val="nil"/>
                <w:shd w:val="clear" w:color="auto" w:fill="FFFFFF"/>
              </w:rPr>
              <w:t xml:space="preserve"> (priedas Nr.1)</w:t>
            </w:r>
            <w:r w:rsidRPr="0048313A">
              <w:rPr>
                <w:rFonts w:ascii="Arial" w:eastAsia="Times New Roman" w:hAnsi="Arial" w:cs="Arial"/>
                <w:bCs/>
                <w:bdr w:val="nil"/>
                <w:shd w:val="clear" w:color="auto" w:fill="FFFFFF"/>
              </w:rPr>
              <w:t>.</w:t>
            </w:r>
          </w:p>
          <w:p w14:paraId="410D8121" w14:textId="77777777" w:rsidR="00531EF3" w:rsidRPr="003C32AB" w:rsidRDefault="00531EF3" w:rsidP="001951A7">
            <w:pPr>
              <w:pStyle w:val="Sraopastraipa"/>
              <w:numPr>
                <w:ilvl w:val="0"/>
                <w:numId w:val="9"/>
              </w:numPr>
              <w:shd w:val="clear" w:color="auto" w:fill="FFFFFF" w:themeFill="background1"/>
              <w:jc w:val="both"/>
              <w:rPr>
                <w:rFonts w:ascii="Arial" w:eastAsia="Times New Roman" w:hAnsi="Arial" w:cs="Arial"/>
                <w:bdr w:val="nil"/>
                <w:shd w:val="clear" w:color="auto" w:fill="FFFFFF"/>
              </w:rPr>
            </w:pPr>
            <w:r w:rsidRPr="003C32AB">
              <w:rPr>
                <w:rFonts w:ascii="Arial" w:eastAsia="Times New Roman" w:hAnsi="Arial" w:cs="Arial"/>
                <w:bdr w:val="nil"/>
                <w:shd w:val="clear" w:color="auto" w:fill="FFFFFF"/>
              </w:rPr>
              <w:t>Visų statinių įrengimo būdą Tiekėjas turi pasiūlyti ir suderinti projekto rengimo metu.</w:t>
            </w:r>
          </w:p>
          <w:p w14:paraId="3E1FA7B4" w14:textId="77777777" w:rsidR="00531EF3" w:rsidRPr="00425BE3" w:rsidRDefault="00531EF3" w:rsidP="001951A7">
            <w:pPr>
              <w:pStyle w:val="Sraopastraipa"/>
              <w:numPr>
                <w:ilvl w:val="0"/>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Siekiant užtikrinti visapusišką dizainą ir funkcionalumą, projektuojamuose statiniuose turi būti toliau išvardyti elementai, bet neapsiribojama vien tik jais:</w:t>
            </w:r>
          </w:p>
          <w:p w14:paraId="5F7180A0" w14:textId="77777777" w:rsidR="00531EF3" w:rsidRPr="00425BE3" w:rsidRDefault="00531EF3" w:rsidP="001951A7">
            <w:pPr>
              <w:pStyle w:val="Sraopastraipa"/>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paviršinio vandens nuvedimo sistemos;</w:t>
            </w:r>
          </w:p>
          <w:p w14:paraId="20606AF8" w14:textId="77777777" w:rsidR="00531EF3" w:rsidRPr="00425BE3" w:rsidRDefault="00531EF3" w:rsidP="001951A7">
            <w:pPr>
              <w:pStyle w:val="Sraopastraipa"/>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drenažo sistemos;</w:t>
            </w:r>
          </w:p>
          <w:p w14:paraId="2DF474B3" w14:textId="77777777" w:rsidR="00531EF3" w:rsidRPr="00425BE3" w:rsidRDefault="00531EF3" w:rsidP="001951A7">
            <w:pPr>
              <w:pStyle w:val="Sraopastraipa"/>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apšvietimas (jei reikia);</w:t>
            </w:r>
          </w:p>
          <w:p w14:paraId="162DD13E" w14:textId="77777777" w:rsidR="00531EF3" w:rsidRPr="00425BE3" w:rsidRDefault="00531EF3" w:rsidP="001951A7">
            <w:pPr>
              <w:pStyle w:val="Sraopastraipa"/>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tarnybiniai laiptai;</w:t>
            </w:r>
          </w:p>
          <w:p w14:paraId="76C105AC" w14:textId="77777777" w:rsidR="00531EF3" w:rsidRPr="00425BE3" w:rsidRDefault="00531EF3" w:rsidP="001951A7">
            <w:pPr>
              <w:pStyle w:val="Sraopastraipa"/>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įžeminimas ir sujungimas;</w:t>
            </w:r>
          </w:p>
          <w:p w14:paraId="660382A1" w14:textId="77777777" w:rsidR="00531EF3" w:rsidRPr="00425BE3" w:rsidRDefault="00531EF3" w:rsidP="001951A7">
            <w:pPr>
              <w:pStyle w:val="Sraopastraipa"/>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oro kontaktinės linijos apsaugos sistemos (jei reikia),</w:t>
            </w:r>
          </w:p>
          <w:p w14:paraId="2FB7511A" w14:textId="77777777" w:rsidR="00531EF3" w:rsidRPr="00425BE3" w:rsidRDefault="00531EF3" w:rsidP="001951A7">
            <w:pPr>
              <w:pStyle w:val="Sraopastraipa"/>
              <w:numPr>
                <w:ilvl w:val="1"/>
                <w:numId w:val="9"/>
              </w:numPr>
              <w:shd w:val="clear" w:color="auto" w:fill="FFFFFF" w:themeFill="background1"/>
              <w:jc w:val="both"/>
              <w:rPr>
                <w:rFonts w:ascii="Arial" w:eastAsia="Times New Roman" w:hAnsi="Arial" w:cs="Arial"/>
                <w:bdr w:val="nil"/>
                <w:shd w:val="clear" w:color="auto" w:fill="FFFFFF"/>
              </w:rPr>
            </w:pPr>
            <w:r w:rsidRPr="00425BE3">
              <w:rPr>
                <w:rFonts w:ascii="Arial" w:eastAsia="Times New Roman" w:hAnsi="Arial" w:cs="Arial"/>
                <w:bdr w:val="nil"/>
                <w:shd w:val="clear" w:color="auto" w:fill="FFFFFF"/>
              </w:rPr>
              <w:t>įsilaužimo aptikimo sistema (IDS) (jei reikia).</w:t>
            </w:r>
          </w:p>
          <w:p w14:paraId="26AF1A87" w14:textId="7CDAF80C" w:rsidR="00531EF3" w:rsidRPr="00425BE3" w:rsidRDefault="00531EF3" w:rsidP="00531EF3">
            <w:pPr>
              <w:shd w:val="clear" w:color="auto" w:fill="FFFFFF" w:themeFill="background1"/>
              <w:tabs>
                <w:tab w:val="left" w:pos="2102"/>
              </w:tabs>
              <w:suppressAutoHyphens w:val="0"/>
              <w:jc w:val="both"/>
              <w:rPr>
                <w:rFonts w:ascii="Arial" w:hAnsi="Arial" w:cs="Arial"/>
                <w:i/>
                <w:iCs/>
                <w:sz w:val="22"/>
                <w:szCs w:val="22"/>
              </w:rPr>
            </w:pPr>
            <w:r w:rsidRPr="00425BE3">
              <w:rPr>
                <w:rFonts w:ascii="Arial" w:hAnsi="Arial" w:cs="Arial"/>
                <w:i/>
                <w:iCs/>
                <w:sz w:val="22"/>
                <w:szCs w:val="22"/>
              </w:rPr>
              <w:t xml:space="preserve">Pastaba: </w:t>
            </w:r>
            <w:r w:rsidRPr="003C32AB">
              <w:rPr>
                <w:rFonts w:ascii="Arial" w:hAnsi="Arial" w:cs="Arial"/>
                <w:i/>
                <w:iCs/>
                <w:sz w:val="22"/>
                <w:szCs w:val="22"/>
              </w:rPr>
              <w:t xml:space="preserve">Nurodyta projektuojamų objektų vieta (km) ir pirkimo apimtys yra orientacinės ir bus patikslintos </w:t>
            </w:r>
            <w:r w:rsidRPr="003C32AB">
              <w:rPr>
                <w:rStyle w:val="normaltextrun"/>
                <w:rFonts w:ascii="Arial" w:eastAsia="Times New Roman" w:hAnsi="Arial" w:cs="Arial"/>
                <w:bCs/>
                <w:i/>
                <w:iCs/>
                <w:sz w:val="22"/>
                <w:szCs w:val="22"/>
                <w:bdr w:val="nil"/>
                <w:shd w:val="clear" w:color="auto" w:fill="FFFFFF"/>
              </w:rPr>
              <w:t xml:space="preserve">projekto rengimo </w:t>
            </w:r>
            <w:r w:rsidRPr="003C32AB">
              <w:rPr>
                <w:rFonts w:ascii="Arial" w:hAnsi="Arial" w:cs="Arial"/>
                <w:i/>
                <w:iCs/>
                <w:sz w:val="22"/>
                <w:szCs w:val="22"/>
              </w:rPr>
              <w:t>metu</w:t>
            </w:r>
            <w:r w:rsidR="00D160E5" w:rsidRPr="003C32AB">
              <w:rPr>
                <w:rFonts w:ascii="Arial" w:hAnsi="Arial" w:cs="Arial"/>
                <w:i/>
                <w:iCs/>
                <w:sz w:val="22"/>
                <w:szCs w:val="22"/>
              </w:rPr>
              <w:t>.</w:t>
            </w:r>
          </w:p>
          <w:p w14:paraId="4CC16910" w14:textId="77777777" w:rsidR="001C7ACB" w:rsidRPr="00425BE3" w:rsidRDefault="001C7ACB" w:rsidP="00531EF3">
            <w:pPr>
              <w:shd w:val="clear" w:color="auto" w:fill="FFFFFF" w:themeFill="background1"/>
              <w:tabs>
                <w:tab w:val="left" w:pos="2102"/>
              </w:tabs>
              <w:suppressAutoHyphens w:val="0"/>
              <w:jc w:val="both"/>
              <w:rPr>
                <w:rFonts w:ascii="Arial" w:hAnsi="Arial" w:cs="Arial"/>
                <w:sz w:val="22"/>
                <w:szCs w:val="22"/>
              </w:rPr>
            </w:pPr>
          </w:p>
          <w:p w14:paraId="5CC255CD" w14:textId="7596404D" w:rsidR="006E04E8" w:rsidRPr="00425BE3" w:rsidRDefault="006E04E8" w:rsidP="006E04E8">
            <w:pPr>
              <w:widowControl/>
              <w:shd w:val="clear" w:color="auto" w:fill="FFFFFF" w:themeFill="background1"/>
              <w:suppressAutoHyphens w:val="0"/>
              <w:jc w:val="both"/>
              <w:rPr>
                <w:rFonts w:ascii="Arial" w:eastAsia="Times New Roman" w:hAnsi="Arial" w:cs="Arial"/>
                <w:b/>
                <w:kern w:val="0"/>
                <w:sz w:val="22"/>
                <w:szCs w:val="22"/>
                <w:bdr w:val="nil"/>
                <w:shd w:val="clear" w:color="auto" w:fill="FFFFFF"/>
                <w:lang w:eastAsia="en-US"/>
              </w:rPr>
            </w:pPr>
            <w:r w:rsidRPr="00425BE3">
              <w:rPr>
                <w:rFonts w:ascii="Arial" w:eastAsia="Times New Roman" w:hAnsi="Arial" w:cs="Arial"/>
                <w:b/>
                <w:kern w:val="0"/>
                <w:sz w:val="22"/>
                <w:szCs w:val="22"/>
                <w:bdr w:val="nil"/>
                <w:shd w:val="clear" w:color="auto" w:fill="FFFFFF"/>
                <w:lang w:eastAsia="en-US"/>
              </w:rPr>
              <w:t>6.</w:t>
            </w:r>
            <w:r w:rsidRPr="00425BE3">
              <w:rPr>
                <w:rFonts w:ascii="Arial" w:eastAsia="Times New Roman" w:hAnsi="Arial" w:cs="Arial"/>
                <w:b/>
                <w:bCs/>
                <w:kern w:val="0"/>
                <w:sz w:val="22"/>
                <w:szCs w:val="22"/>
                <w:bdr w:val="nil"/>
                <w:shd w:val="clear" w:color="auto" w:fill="FFFFFF"/>
                <w:lang w:eastAsia="en-US"/>
              </w:rPr>
              <w:t>1</w:t>
            </w:r>
            <w:r w:rsidR="00B119CD" w:rsidRPr="00425BE3">
              <w:rPr>
                <w:rFonts w:ascii="Arial" w:eastAsia="Times New Roman" w:hAnsi="Arial" w:cs="Arial"/>
                <w:b/>
                <w:bCs/>
                <w:kern w:val="0"/>
                <w:sz w:val="22"/>
                <w:szCs w:val="22"/>
                <w:bdr w:val="nil"/>
                <w:shd w:val="clear" w:color="auto" w:fill="FFFFFF"/>
                <w:lang w:eastAsia="en-US"/>
              </w:rPr>
              <w:t>4</w:t>
            </w:r>
            <w:r w:rsidRPr="00425BE3">
              <w:rPr>
                <w:rFonts w:ascii="Arial" w:eastAsia="Times New Roman" w:hAnsi="Arial" w:cs="Arial"/>
                <w:b/>
                <w:kern w:val="0"/>
                <w:sz w:val="22"/>
                <w:szCs w:val="22"/>
                <w:bdr w:val="nil"/>
                <w:shd w:val="clear" w:color="auto" w:fill="FFFFFF"/>
                <w:lang w:eastAsia="en-US"/>
              </w:rPr>
              <w:t xml:space="preserve">. Statinių griovimas </w:t>
            </w:r>
            <w:r w:rsidRPr="00425BE3">
              <w:rPr>
                <w:rFonts w:ascii="Arial" w:eastAsia="Times New Roman" w:hAnsi="Arial" w:cs="Arial"/>
                <w:kern w:val="0"/>
                <w:sz w:val="22"/>
                <w:szCs w:val="22"/>
                <w:bdr w:val="nil"/>
                <w:shd w:val="clear" w:color="auto" w:fill="FFFFFF"/>
                <w:lang w:eastAsia="en-US"/>
              </w:rPr>
              <w:t>(</w:t>
            </w:r>
            <w:r w:rsidRPr="00425BE3">
              <w:rPr>
                <w:rFonts w:ascii="Arial" w:eastAsia="Times New Roman" w:hAnsi="Arial" w:cs="Arial"/>
                <w:i/>
                <w:kern w:val="0"/>
                <w:sz w:val="22"/>
                <w:szCs w:val="22"/>
                <w:bdr w:val="nil"/>
                <w:shd w:val="clear" w:color="auto" w:fill="FFFFFF"/>
                <w:lang w:eastAsia="en-US"/>
              </w:rPr>
              <w:t>jei taikoma</w:t>
            </w:r>
            <w:r w:rsidRPr="00425BE3">
              <w:rPr>
                <w:rFonts w:ascii="Arial" w:eastAsia="Times New Roman" w:hAnsi="Arial" w:cs="Arial"/>
                <w:kern w:val="0"/>
                <w:sz w:val="22"/>
                <w:szCs w:val="22"/>
                <w:bdr w:val="nil"/>
                <w:shd w:val="clear" w:color="auto" w:fill="FFFFFF"/>
                <w:lang w:eastAsia="en-US"/>
              </w:rPr>
              <w:t>)</w:t>
            </w:r>
            <w:r w:rsidRPr="00425BE3">
              <w:rPr>
                <w:rFonts w:ascii="Arial" w:eastAsia="Times New Roman" w:hAnsi="Arial" w:cs="Arial"/>
                <w:b/>
                <w:kern w:val="0"/>
                <w:sz w:val="22"/>
                <w:szCs w:val="22"/>
                <w:bdr w:val="nil"/>
                <w:shd w:val="clear" w:color="auto" w:fill="FFFFFF"/>
                <w:lang w:eastAsia="en-US"/>
              </w:rPr>
              <w:t>:</w:t>
            </w:r>
          </w:p>
          <w:p w14:paraId="266287EC" w14:textId="77777777" w:rsidR="006E04E8" w:rsidRPr="00425BE3" w:rsidRDefault="006E04E8" w:rsidP="006E04E8">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425BE3">
              <w:rPr>
                <w:rFonts w:ascii="Arial" w:eastAsia="Times New Roman" w:hAnsi="Arial" w:cs="Arial"/>
                <w:kern w:val="0"/>
                <w:sz w:val="22"/>
                <w:szCs w:val="22"/>
                <w:bdr w:val="nil"/>
                <w:shd w:val="clear" w:color="auto" w:fill="FFFFFF"/>
                <w:lang w:eastAsia="en-US"/>
              </w:rPr>
              <w:t xml:space="preserve">Statiniai patenkantys į naujai statomų ar rekonstruojamų statinių statybos darbų zoną turi būti nugriauti. Šiems statiniams turi būti parengtas griovimo projektas. Tiekėjas nustatęs griaunamų statinių poreikį, Užsakovui pateikia griaunamų statinių sąrašą, išskiriant AB LTG </w:t>
            </w:r>
            <w:proofErr w:type="spellStart"/>
            <w:r w:rsidRPr="00425BE3">
              <w:rPr>
                <w:rFonts w:ascii="Arial" w:eastAsia="Times New Roman" w:hAnsi="Arial" w:cs="Arial"/>
                <w:kern w:val="0"/>
                <w:sz w:val="22"/>
                <w:szCs w:val="22"/>
                <w:bdr w:val="nil"/>
                <w:shd w:val="clear" w:color="auto" w:fill="FFFFFF"/>
                <w:lang w:eastAsia="en-US"/>
              </w:rPr>
              <w:t>Infra</w:t>
            </w:r>
            <w:proofErr w:type="spellEnd"/>
            <w:r w:rsidRPr="00425BE3">
              <w:rPr>
                <w:rFonts w:ascii="Arial" w:eastAsia="Times New Roman" w:hAnsi="Arial" w:cs="Arial"/>
                <w:kern w:val="0"/>
                <w:sz w:val="22"/>
                <w:szCs w:val="22"/>
                <w:bdr w:val="nil"/>
                <w:shd w:val="clear" w:color="auto" w:fill="FFFFFF"/>
                <w:lang w:eastAsia="en-US"/>
              </w:rPr>
              <w:t xml:space="preserve"> patikėjimo ir nuosavybės teise valdomą turtą Nekilnojamojo turto registro duomenimis (</w:t>
            </w:r>
            <w:proofErr w:type="spellStart"/>
            <w:r w:rsidRPr="00425BE3">
              <w:rPr>
                <w:rFonts w:ascii="Arial" w:eastAsia="Times New Roman" w:hAnsi="Arial" w:cs="Arial"/>
                <w:kern w:val="0"/>
                <w:sz w:val="22"/>
                <w:szCs w:val="22"/>
                <w:bdr w:val="nil"/>
                <w:shd w:val="clear" w:color="auto" w:fill="FFFFFF"/>
                <w:lang w:eastAsia="en-US"/>
              </w:rPr>
              <w:t>unik</w:t>
            </w:r>
            <w:proofErr w:type="spellEnd"/>
            <w:r w:rsidRPr="00425BE3">
              <w:rPr>
                <w:rFonts w:ascii="Arial" w:eastAsia="Times New Roman" w:hAnsi="Arial" w:cs="Arial"/>
                <w:kern w:val="0"/>
                <w:sz w:val="22"/>
                <w:szCs w:val="22"/>
                <w:bdr w:val="nil"/>
                <w:shd w:val="clear" w:color="auto" w:fill="FFFFFF"/>
                <w:lang w:eastAsia="en-US"/>
              </w:rPr>
              <w:t xml:space="preserve"> Nr., turto pavadinimas, turto valdymo teisė). </w:t>
            </w:r>
          </w:p>
          <w:p w14:paraId="56536E7E" w14:textId="77777777" w:rsidR="00692EE9" w:rsidRPr="00425BE3" w:rsidRDefault="00B04AD2" w:rsidP="00692EE9">
            <w:pPr>
              <w:rPr>
                <w:rFonts w:ascii="Arial" w:eastAsia="Arial" w:hAnsi="Arial" w:cs="Arial"/>
                <w:sz w:val="22"/>
                <w:szCs w:val="22"/>
              </w:rPr>
            </w:pPr>
            <w:r w:rsidRPr="00425BE3">
              <w:rPr>
                <w:rFonts w:ascii="Arial" w:eastAsia="Arial" w:hAnsi="Arial" w:cs="Arial"/>
                <w:sz w:val="22"/>
                <w:szCs w:val="22"/>
              </w:rPr>
              <w:t>Projekto rengėjas</w:t>
            </w:r>
            <w:r w:rsidR="006E04E8" w:rsidRPr="00425BE3">
              <w:rPr>
                <w:rFonts w:ascii="Arial" w:eastAsia="Arial" w:hAnsi="Arial" w:cs="Arial"/>
                <w:sz w:val="22"/>
                <w:szCs w:val="22"/>
              </w:rPr>
              <w:t xml:space="preserve"> turi vadovautis 2001 m. spalio 19 d. nutarimu Nr. 1250 „Dėl Pripažinto nereikalingu arba netinkamu </w:t>
            </w:r>
            <w:r w:rsidR="006E04E8" w:rsidRPr="00425BE3">
              <w:rPr>
                <w:rFonts w:ascii="Arial" w:eastAsia="Arial" w:hAnsi="Arial" w:cs="Arial"/>
                <w:sz w:val="22"/>
                <w:szCs w:val="22"/>
              </w:rPr>
              <w:lastRenderedPageBreak/>
              <w:t>(negalimu) naudoti valstybės ir savivaldybių turto nurašymo, išardymo ir likvidavimo tvarkos aprašo patvirtinimu”.</w:t>
            </w:r>
          </w:p>
          <w:p w14:paraId="190C87FF" w14:textId="77777777" w:rsidR="005322C9" w:rsidRPr="00425BE3" w:rsidRDefault="005322C9" w:rsidP="00692EE9">
            <w:pPr>
              <w:rPr>
                <w:rFonts w:ascii="Arial" w:eastAsia="Arial" w:hAnsi="Arial" w:cs="Arial"/>
                <w:sz w:val="22"/>
                <w:szCs w:val="22"/>
              </w:rPr>
            </w:pPr>
          </w:p>
          <w:p w14:paraId="425F27CC" w14:textId="55574E30" w:rsidR="00613E1A" w:rsidRPr="00425BE3" w:rsidRDefault="00613E1A" w:rsidP="00692EE9">
            <w:pPr>
              <w:rPr>
                <w:rFonts w:ascii="Arial" w:eastAsia="Arial" w:hAnsi="Arial" w:cs="Arial"/>
                <w:sz w:val="22"/>
                <w:szCs w:val="22"/>
              </w:rPr>
            </w:pPr>
          </w:p>
        </w:tc>
      </w:tr>
      <w:tr w:rsidR="00BE7466" w:rsidRPr="00425BE3" w14:paraId="47EECA0D" w14:textId="77777777" w:rsidTr="008D6F1C">
        <w:trPr>
          <w:trHeight w:val="783"/>
        </w:trPr>
        <w:tc>
          <w:tcPr>
            <w:tcW w:w="548" w:type="dxa"/>
            <w:tcBorders>
              <w:top w:val="single" w:sz="4" w:space="0" w:color="auto"/>
              <w:left w:val="single" w:sz="4" w:space="0" w:color="auto"/>
              <w:bottom w:val="single" w:sz="4" w:space="0" w:color="auto"/>
              <w:right w:val="single" w:sz="4" w:space="0" w:color="auto"/>
            </w:tcBorders>
            <w:hideMark/>
          </w:tcPr>
          <w:p w14:paraId="61511A56" w14:textId="02C76E50" w:rsidR="002A5E73" w:rsidRPr="00425BE3" w:rsidRDefault="003D108C" w:rsidP="002A5E73">
            <w:pPr>
              <w:spacing w:line="276" w:lineRule="auto"/>
              <w:jc w:val="both"/>
              <w:rPr>
                <w:rFonts w:ascii="Arial" w:hAnsi="Arial" w:cs="Arial"/>
                <w:sz w:val="22"/>
                <w:szCs w:val="22"/>
              </w:rPr>
            </w:pPr>
            <w:r w:rsidRPr="00425BE3">
              <w:rPr>
                <w:rFonts w:ascii="Arial" w:hAnsi="Arial" w:cs="Arial"/>
                <w:sz w:val="22"/>
                <w:szCs w:val="22"/>
              </w:rPr>
              <w:lastRenderedPageBreak/>
              <w:t>7.</w:t>
            </w:r>
          </w:p>
        </w:tc>
        <w:tc>
          <w:tcPr>
            <w:tcW w:w="1806" w:type="dxa"/>
            <w:tcBorders>
              <w:top w:val="single" w:sz="4" w:space="0" w:color="auto"/>
              <w:left w:val="single" w:sz="4" w:space="0" w:color="auto"/>
              <w:bottom w:val="single" w:sz="4" w:space="0" w:color="auto"/>
              <w:right w:val="single" w:sz="4" w:space="0" w:color="auto"/>
            </w:tcBorders>
            <w:hideMark/>
          </w:tcPr>
          <w:p w14:paraId="7F6C3AFE" w14:textId="011FBB96" w:rsidR="002A5E73" w:rsidRPr="00425BE3" w:rsidRDefault="002A5E73" w:rsidP="003065EF">
            <w:pPr>
              <w:spacing w:line="276" w:lineRule="auto"/>
              <w:rPr>
                <w:rFonts w:ascii="Arial" w:hAnsi="Arial" w:cs="Arial"/>
                <w:sz w:val="22"/>
                <w:szCs w:val="22"/>
              </w:rPr>
            </w:pPr>
            <w:r w:rsidRPr="00425BE3">
              <w:rPr>
                <w:rFonts w:ascii="Arial" w:hAnsi="Arial" w:cs="Arial"/>
                <w:sz w:val="22"/>
                <w:szCs w:val="22"/>
              </w:rPr>
              <w:t>Statinio</w:t>
            </w:r>
            <w:r w:rsidRPr="00425BE3">
              <w:rPr>
                <w:rFonts w:ascii="Arial" w:hAnsi="Arial" w:cs="Arial"/>
                <w:b/>
                <w:sz w:val="22"/>
                <w:szCs w:val="22"/>
              </w:rPr>
              <w:t xml:space="preserve"> </w:t>
            </w:r>
            <w:r w:rsidR="00FE76F8" w:rsidRPr="00425BE3">
              <w:rPr>
                <w:rFonts w:ascii="Arial" w:hAnsi="Arial" w:cs="Arial"/>
                <w:sz w:val="22"/>
                <w:szCs w:val="22"/>
              </w:rPr>
              <w:t>statybos rūšis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76DE6" w14:textId="385A4B86" w:rsidR="002866CA"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7.1. </w:t>
            </w:r>
            <w:r w:rsidR="002866CA" w:rsidRPr="00425BE3">
              <w:rPr>
                <w:rFonts w:ascii="Arial" w:hAnsi="Arial" w:cs="Arial"/>
                <w:sz w:val="22"/>
                <w:szCs w:val="22"/>
                <w:lang w:eastAsia="lt-LT"/>
              </w:rPr>
              <w:t xml:space="preserve">naujo statinio statyba </w:t>
            </w:r>
          </w:p>
          <w:p w14:paraId="14FDE812" w14:textId="36AE648D" w:rsidR="002866CA"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7.2. </w:t>
            </w:r>
            <w:r w:rsidR="002866CA" w:rsidRPr="00425BE3">
              <w:rPr>
                <w:rFonts w:ascii="Arial" w:hAnsi="Arial" w:cs="Arial"/>
                <w:sz w:val="22"/>
                <w:szCs w:val="22"/>
                <w:lang w:eastAsia="lt-LT"/>
              </w:rPr>
              <w:t xml:space="preserve">statinio rekonstravimas </w:t>
            </w:r>
            <w:r w:rsidR="0097356B" w:rsidRPr="00425BE3">
              <w:rPr>
                <w:rFonts w:ascii="Arial" w:hAnsi="Arial" w:cs="Arial"/>
                <w:sz w:val="22"/>
                <w:szCs w:val="22"/>
                <w:lang w:eastAsia="lt-LT"/>
              </w:rPr>
              <w:t>ir</w:t>
            </w:r>
            <w:r w:rsidR="00EC1D90" w:rsidRPr="00425BE3">
              <w:rPr>
                <w:rFonts w:ascii="Arial" w:hAnsi="Arial" w:cs="Arial"/>
                <w:sz w:val="22"/>
                <w:szCs w:val="22"/>
                <w:lang w:eastAsia="lt-LT"/>
              </w:rPr>
              <w:t>/arba</w:t>
            </w:r>
          </w:p>
          <w:p w14:paraId="3643160B" w14:textId="77777777" w:rsidR="002F0411"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7.3. </w:t>
            </w:r>
            <w:r w:rsidR="002866CA" w:rsidRPr="00425BE3">
              <w:rPr>
                <w:rFonts w:ascii="Arial" w:hAnsi="Arial" w:cs="Arial"/>
                <w:sz w:val="22"/>
                <w:szCs w:val="22"/>
                <w:lang w:eastAsia="lt-LT"/>
              </w:rPr>
              <w:t xml:space="preserve">statinio kapitalinis remontas  </w:t>
            </w:r>
          </w:p>
          <w:p w14:paraId="1DDC9D6F" w14:textId="77777777" w:rsidR="00AD30F7" w:rsidRPr="00425BE3" w:rsidRDefault="00AD30F7" w:rsidP="006B1193">
            <w:pPr>
              <w:jc w:val="both"/>
              <w:rPr>
                <w:rFonts w:ascii="Arial" w:hAnsi="Arial" w:cs="Arial"/>
                <w:sz w:val="22"/>
                <w:szCs w:val="22"/>
                <w:lang w:eastAsia="lt-LT"/>
              </w:rPr>
            </w:pPr>
            <w:r w:rsidRPr="00425BE3">
              <w:rPr>
                <w:rFonts w:ascii="Arial" w:hAnsi="Arial" w:cs="Arial"/>
                <w:sz w:val="22"/>
                <w:szCs w:val="22"/>
                <w:lang w:eastAsia="lt-LT"/>
              </w:rPr>
              <w:t>7.4. statinio griovimas (jei taikoma)</w:t>
            </w:r>
          </w:p>
          <w:p w14:paraId="762015BC" w14:textId="1EF65727" w:rsidR="00613E1A" w:rsidRPr="00425BE3" w:rsidRDefault="00613E1A" w:rsidP="006B1193">
            <w:pPr>
              <w:jc w:val="both"/>
              <w:rPr>
                <w:rFonts w:ascii="Arial" w:hAnsi="Arial" w:cs="Arial"/>
                <w:sz w:val="22"/>
                <w:szCs w:val="22"/>
                <w:lang w:eastAsia="lt-LT"/>
              </w:rPr>
            </w:pPr>
          </w:p>
        </w:tc>
      </w:tr>
      <w:tr w:rsidR="00BE7466" w:rsidRPr="00425BE3" w14:paraId="315E316E" w14:textId="77777777" w:rsidTr="008D6F1C">
        <w:trPr>
          <w:trHeight w:val="1032"/>
        </w:trPr>
        <w:tc>
          <w:tcPr>
            <w:tcW w:w="548" w:type="dxa"/>
            <w:tcBorders>
              <w:top w:val="single" w:sz="4" w:space="0" w:color="auto"/>
              <w:left w:val="single" w:sz="4" w:space="0" w:color="auto"/>
              <w:bottom w:val="single" w:sz="4" w:space="0" w:color="auto"/>
              <w:right w:val="single" w:sz="4" w:space="0" w:color="auto"/>
            </w:tcBorders>
            <w:hideMark/>
          </w:tcPr>
          <w:p w14:paraId="2ECA3F32" w14:textId="3C482B2A" w:rsidR="002A5E73" w:rsidRPr="00425BE3" w:rsidRDefault="003D108C" w:rsidP="002A5E73">
            <w:pPr>
              <w:spacing w:line="276" w:lineRule="auto"/>
              <w:jc w:val="both"/>
              <w:rPr>
                <w:rFonts w:ascii="Arial" w:hAnsi="Arial" w:cs="Arial"/>
                <w:sz w:val="22"/>
                <w:szCs w:val="22"/>
              </w:rPr>
            </w:pPr>
            <w:r w:rsidRPr="00425BE3">
              <w:rPr>
                <w:rFonts w:ascii="Arial" w:hAnsi="Arial" w:cs="Arial"/>
                <w:sz w:val="22"/>
                <w:szCs w:val="22"/>
              </w:rPr>
              <w:t>8.</w:t>
            </w:r>
          </w:p>
        </w:tc>
        <w:tc>
          <w:tcPr>
            <w:tcW w:w="1806" w:type="dxa"/>
            <w:tcBorders>
              <w:top w:val="single" w:sz="4" w:space="0" w:color="auto"/>
              <w:left w:val="single" w:sz="4" w:space="0" w:color="auto"/>
              <w:bottom w:val="single" w:sz="4" w:space="0" w:color="auto"/>
              <w:right w:val="single" w:sz="4" w:space="0" w:color="auto"/>
            </w:tcBorders>
            <w:hideMark/>
          </w:tcPr>
          <w:p w14:paraId="1FE73F47" w14:textId="775D74DA" w:rsidR="002A5E73" w:rsidRPr="00425BE3" w:rsidRDefault="00FE76F8" w:rsidP="003065EF">
            <w:pPr>
              <w:spacing w:line="276" w:lineRule="auto"/>
              <w:rPr>
                <w:rFonts w:ascii="Arial" w:hAnsi="Arial" w:cs="Arial"/>
                <w:sz w:val="22"/>
                <w:szCs w:val="22"/>
              </w:rPr>
            </w:pPr>
            <w:r w:rsidRPr="00425BE3">
              <w:rPr>
                <w:rFonts w:ascii="Arial" w:hAnsi="Arial" w:cs="Arial"/>
                <w:sz w:val="22"/>
                <w:szCs w:val="22"/>
              </w:rPr>
              <w:t>Statinio kategorija</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020C218F" w14:textId="734A3F51" w:rsidR="00FE76F8"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8.1. </w:t>
            </w:r>
            <w:r w:rsidR="00FE76F8" w:rsidRPr="00425BE3">
              <w:rPr>
                <w:rFonts w:ascii="Arial" w:hAnsi="Arial" w:cs="Arial"/>
                <w:sz w:val="22"/>
                <w:szCs w:val="22"/>
                <w:lang w:eastAsia="lt-LT"/>
              </w:rPr>
              <w:t>ypatingas</w:t>
            </w:r>
            <w:r w:rsidR="00FF41B8" w:rsidRPr="00425BE3">
              <w:rPr>
                <w:rFonts w:ascii="Arial" w:hAnsi="Arial" w:cs="Arial"/>
                <w:sz w:val="22"/>
                <w:szCs w:val="22"/>
                <w:lang w:eastAsia="lt-LT"/>
              </w:rPr>
              <w:t>is</w:t>
            </w:r>
            <w:r w:rsidR="00FE76F8" w:rsidRPr="00425BE3">
              <w:rPr>
                <w:rFonts w:ascii="Arial" w:hAnsi="Arial" w:cs="Arial"/>
                <w:sz w:val="22"/>
                <w:szCs w:val="22"/>
                <w:lang w:eastAsia="lt-LT"/>
              </w:rPr>
              <w:t xml:space="preserve"> statinys </w:t>
            </w:r>
          </w:p>
          <w:p w14:paraId="23377F6C" w14:textId="5654EF29" w:rsidR="00FE76F8" w:rsidRPr="00425BE3" w:rsidRDefault="000A7F3F" w:rsidP="006B1193">
            <w:pPr>
              <w:jc w:val="both"/>
              <w:rPr>
                <w:rFonts w:ascii="Arial" w:hAnsi="Arial" w:cs="Arial"/>
                <w:sz w:val="22"/>
                <w:szCs w:val="22"/>
                <w:lang w:eastAsia="lt-LT"/>
              </w:rPr>
            </w:pPr>
            <w:r w:rsidRPr="00425BE3">
              <w:rPr>
                <w:rFonts w:ascii="Arial" w:hAnsi="Arial" w:cs="Arial"/>
                <w:sz w:val="22"/>
                <w:szCs w:val="22"/>
                <w:lang w:eastAsia="lt-LT"/>
              </w:rPr>
              <w:t xml:space="preserve">8.2. </w:t>
            </w:r>
            <w:r w:rsidR="00FE76F8" w:rsidRPr="00425BE3">
              <w:rPr>
                <w:rFonts w:ascii="Arial" w:hAnsi="Arial" w:cs="Arial"/>
                <w:sz w:val="22"/>
                <w:szCs w:val="22"/>
                <w:lang w:eastAsia="lt-LT"/>
              </w:rPr>
              <w:t>neypatingas</w:t>
            </w:r>
            <w:r w:rsidR="00FF41B8" w:rsidRPr="00425BE3">
              <w:rPr>
                <w:rFonts w:ascii="Arial" w:hAnsi="Arial" w:cs="Arial"/>
                <w:sz w:val="22"/>
                <w:szCs w:val="22"/>
                <w:lang w:eastAsia="lt-LT"/>
              </w:rPr>
              <w:t>is</w:t>
            </w:r>
            <w:r w:rsidR="00FE76F8" w:rsidRPr="00425BE3">
              <w:rPr>
                <w:rFonts w:ascii="Arial" w:hAnsi="Arial" w:cs="Arial"/>
                <w:sz w:val="22"/>
                <w:szCs w:val="22"/>
                <w:lang w:eastAsia="lt-LT"/>
              </w:rPr>
              <w:t xml:space="preserve"> statinys </w:t>
            </w:r>
            <w:r w:rsidR="0097356B" w:rsidRPr="00425BE3">
              <w:rPr>
                <w:rFonts w:ascii="Arial" w:hAnsi="Arial" w:cs="Arial"/>
                <w:sz w:val="22"/>
                <w:szCs w:val="22"/>
                <w:lang w:eastAsia="lt-LT"/>
              </w:rPr>
              <w:t>ir</w:t>
            </w:r>
            <w:r w:rsidR="00EC1D90" w:rsidRPr="00425BE3">
              <w:rPr>
                <w:rFonts w:ascii="Arial" w:hAnsi="Arial" w:cs="Arial"/>
                <w:sz w:val="22"/>
                <w:szCs w:val="22"/>
                <w:lang w:eastAsia="lt-LT"/>
              </w:rPr>
              <w:t>/arba</w:t>
            </w:r>
          </w:p>
          <w:p w14:paraId="05733FAB" w14:textId="542C865D" w:rsidR="002A5E73" w:rsidRPr="00425BE3" w:rsidRDefault="000A7F3F" w:rsidP="006B1193">
            <w:pPr>
              <w:jc w:val="both"/>
              <w:rPr>
                <w:rFonts w:ascii="Arial" w:hAnsi="Arial" w:cs="Arial"/>
                <w:sz w:val="22"/>
                <w:szCs w:val="22"/>
              </w:rPr>
            </w:pPr>
            <w:r w:rsidRPr="00425BE3">
              <w:rPr>
                <w:rFonts w:ascii="Arial" w:hAnsi="Arial" w:cs="Arial"/>
                <w:sz w:val="22"/>
                <w:szCs w:val="22"/>
                <w:lang w:eastAsia="lt-LT"/>
              </w:rPr>
              <w:t xml:space="preserve">8.3. </w:t>
            </w:r>
            <w:r w:rsidR="00FE76F8" w:rsidRPr="00425BE3">
              <w:rPr>
                <w:rFonts w:ascii="Arial" w:hAnsi="Arial" w:cs="Arial"/>
                <w:sz w:val="22"/>
                <w:szCs w:val="22"/>
                <w:lang w:eastAsia="lt-LT"/>
              </w:rPr>
              <w:t>nesudėtingas</w:t>
            </w:r>
            <w:r w:rsidR="00FF41B8" w:rsidRPr="00425BE3">
              <w:rPr>
                <w:rFonts w:ascii="Arial" w:hAnsi="Arial" w:cs="Arial"/>
                <w:sz w:val="22"/>
                <w:szCs w:val="22"/>
                <w:lang w:eastAsia="lt-LT"/>
              </w:rPr>
              <w:t>is</w:t>
            </w:r>
            <w:r w:rsidR="00FE76F8" w:rsidRPr="00425BE3">
              <w:rPr>
                <w:rFonts w:ascii="Arial" w:hAnsi="Arial" w:cs="Arial"/>
                <w:sz w:val="22"/>
                <w:szCs w:val="22"/>
                <w:lang w:eastAsia="lt-LT"/>
              </w:rPr>
              <w:t xml:space="preserve"> statinys</w:t>
            </w:r>
          </w:p>
        </w:tc>
      </w:tr>
      <w:tr w:rsidR="00BE7466" w:rsidRPr="00425BE3" w14:paraId="64B74437" w14:textId="77777777" w:rsidTr="008D6F1C">
        <w:trPr>
          <w:trHeight w:val="523"/>
        </w:trPr>
        <w:tc>
          <w:tcPr>
            <w:tcW w:w="548" w:type="dxa"/>
            <w:tcBorders>
              <w:top w:val="single" w:sz="4" w:space="0" w:color="auto"/>
              <w:left w:val="single" w:sz="4" w:space="0" w:color="auto"/>
              <w:bottom w:val="single" w:sz="4" w:space="0" w:color="auto"/>
              <w:right w:val="single" w:sz="4" w:space="0" w:color="auto"/>
            </w:tcBorders>
          </w:tcPr>
          <w:p w14:paraId="35235A97" w14:textId="68D4FCDB" w:rsidR="00084A04" w:rsidRPr="00425BE3" w:rsidRDefault="00084A04" w:rsidP="00084A04">
            <w:pPr>
              <w:spacing w:line="276" w:lineRule="auto"/>
              <w:jc w:val="both"/>
              <w:rPr>
                <w:rFonts w:ascii="Arial" w:hAnsi="Arial" w:cs="Arial"/>
                <w:sz w:val="22"/>
                <w:szCs w:val="22"/>
              </w:rPr>
            </w:pPr>
            <w:r w:rsidRPr="00425BE3">
              <w:rPr>
                <w:rFonts w:ascii="Arial" w:hAnsi="Arial" w:cs="Arial"/>
                <w:sz w:val="22"/>
                <w:szCs w:val="22"/>
              </w:rPr>
              <w:t>9.</w:t>
            </w:r>
          </w:p>
        </w:tc>
        <w:tc>
          <w:tcPr>
            <w:tcW w:w="1806" w:type="dxa"/>
            <w:tcBorders>
              <w:top w:val="single" w:sz="4" w:space="0" w:color="auto"/>
              <w:left w:val="single" w:sz="4" w:space="0" w:color="auto"/>
              <w:bottom w:val="single" w:sz="4" w:space="0" w:color="auto"/>
              <w:right w:val="single" w:sz="4" w:space="0" w:color="auto"/>
            </w:tcBorders>
          </w:tcPr>
          <w:p w14:paraId="28571B2A" w14:textId="42CFBF02" w:rsidR="00084A04" w:rsidRPr="00425BE3" w:rsidRDefault="00084A04" w:rsidP="003065EF">
            <w:pPr>
              <w:spacing w:line="276" w:lineRule="auto"/>
              <w:rPr>
                <w:rFonts w:ascii="Arial" w:hAnsi="Arial" w:cs="Arial"/>
                <w:sz w:val="22"/>
                <w:szCs w:val="22"/>
              </w:rPr>
            </w:pPr>
            <w:r w:rsidRPr="00425BE3">
              <w:rPr>
                <w:rFonts w:ascii="Arial" w:hAnsi="Arial" w:cs="Arial"/>
                <w:sz w:val="22"/>
                <w:szCs w:val="22"/>
              </w:rPr>
              <w:t>Esamos statinio konstrukcijos, jų funkcinė paskirtis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9D899" w14:textId="287EEE92" w:rsidR="00084A04" w:rsidRPr="00425BE3" w:rsidRDefault="00C44ECE" w:rsidP="00BC2B35">
            <w:pPr>
              <w:jc w:val="both"/>
              <w:rPr>
                <w:rFonts w:ascii="Arial" w:hAnsi="Arial" w:cs="Arial"/>
                <w:sz w:val="22"/>
                <w:szCs w:val="22"/>
                <w:lang w:eastAsia="lt-LT"/>
              </w:rPr>
            </w:pPr>
            <w:r w:rsidRPr="00425BE3">
              <w:rPr>
                <w:rFonts w:ascii="Arial" w:hAnsi="Arial" w:cs="Arial"/>
                <w:sz w:val="22"/>
                <w:szCs w:val="22"/>
              </w:rPr>
              <w:t>Kauno i</w:t>
            </w:r>
            <w:r w:rsidR="007D1704" w:rsidRPr="00425BE3">
              <w:rPr>
                <w:rFonts w:ascii="Arial" w:hAnsi="Arial" w:cs="Arial"/>
                <w:sz w:val="22"/>
                <w:szCs w:val="22"/>
              </w:rPr>
              <w:t>nf</w:t>
            </w:r>
            <w:r w:rsidRPr="00425BE3">
              <w:rPr>
                <w:rFonts w:ascii="Arial" w:hAnsi="Arial" w:cs="Arial"/>
                <w:sz w:val="22"/>
                <w:szCs w:val="22"/>
              </w:rPr>
              <w:t xml:space="preserve">rastruktūros priežiūros </w:t>
            </w:r>
            <w:r w:rsidR="007D1704" w:rsidRPr="00425BE3">
              <w:rPr>
                <w:rFonts w:ascii="Arial" w:hAnsi="Arial" w:cs="Arial"/>
                <w:sz w:val="22"/>
                <w:szCs w:val="22"/>
              </w:rPr>
              <w:t>depas bus statomas naujai</w:t>
            </w:r>
            <w:r w:rsidR="00505838" w:rsidRPr="00425BE3">
              <w:rPr>
                <w:rFonts w:ascii="Arial" w:hAnsi="Arial" w:cs="Arial"/>
                <w:sz w:val="22"/>
                <w:szCs w:val="22"/>
              </w:rPr>
              <w:t>. Esam</w:t>
            </w:r>
            <w:r w:rsidR="00D54DF6" w:rsidRPr="00425BE3">
              <w:rPr>
                <w:rFonts w:ascii="Arial" w:hAnsi="Arial" w:cs="Arial"/>
                <w:sz w:val="22"/>
                <w:szCs w:val="22"/>
              </w:rPr>
              <w:t xml:space="preserve">ų </w:t>
            </w:r>
            <w:r w:rsidR="008F4394" w:rsidRPr="00425BE3">
              <w:rPr>
                <w:rFonts w:ascii="Arial" w:hAnsi="Arial" w:cs="Arial"/>
                <w:sz w:val="22"/>
                <w:szCs w:val="22"/>
              </w:rPr>
              <w:t xml:space="preserve">konstrukcijų </w:t>
            </w:r>
            <w:r w:rsidR="00B06B6A" w:rsidRPr="00425BE3">
              <w:rPr>
                <w:rFonts w:ascii="Arial" w:hAnsi="Arial" w:cs="Arial"/>
                <w:sz w:val="22"/>
                <w:szCs w:val="22"/>
              </w:rPr>
              <w:t>nėra</w:t>
            </w:r>
            <w:r w:rsidR="00A2058F" w:rsidRPr="00425BE3">
              <w:rPr>
                <w:rFonts w:ascii="Arial" w:hAnsi="Arial" w:cs="Arial"/>
                <w:sz w:val="22"/>
                <w:szCs w:val="22"/>
              </w:rPr>
              <w:t>, numatomas prisijungimas su esamais</w:t>
            </w:r>
            <w:r w:rsidR="00F35CDE" w:rsidRPr="00425BE3">
              <w:rPr>
                <w:rFonts w:ascii="Arial" w:hAnsi="Arial" w:cs="Arial"/>
                <w:sz w:val="22"/>
                <w:szCs w:val="22"/>
              </w:rPr>
              <w:t xml:space="preserve"> 1520</w:t>
            </w:r>
            <w:r w:rsidR="00E85F51" w:rsidRPr="00425BE3">
              <w:rPr>
                <w:rFonts w:ascii="Arial" w:hAnsi="Arial" w:cs="Arial"/>
                <w:sz w:val="22"/>
                <w:szCs w:val="22"/>
              </w:rPr>
              <w:t xml:space="preserve"> mm vėžės</w:t>
            </w:r>
            <w:r w:rsidR="00F35CDE" w:rsidRPr="00425BE3">
              <w:rPr>
                <w:rFonts w:ascii="Arial" w:hAnsi="Arial" w:cs="Arial"/>
                <w:sz w:val="22"/>
                <w:szCs w:val="22"/>
              </w:rPr>
              <w:t xml:space="preserve"> geležin</w:t>
            </w:r>
            <w:r w:rsidR="002E4577" w:rsidRPr="00425BE3">
              <w:rPr>
                <w:rFonts w:ascii="Arial" w:hAnsi="Arial" w:cs="Arial"/>
                <w:sz w:val="22"/>
                <w:szCs w:val="22"/>
              </w:rPr>
              <w:t>kelio keliais</w:t>
            </w:r>
            <w:r w:rsidR="009F1C25" w:rsidRPr="00425BE3">
              <w:rPr>
                <w:rFonts w:ascii="Arial" w:hAnsi="Arial" w:cs="Arial"/>
                <w:sz w:val="22"/>
                <w:szCs w:val="22"/>
              </w:rPr>
              <w:t xml:space="preserve"> </w:t>
            </w:r>
            <w:r w:rsidR="00440432" w:rsidRPr="00425BE3">
              <w:rPr>
                <w:rFonts w:ascii="Arial" w:hAnsi="Arial" w:cs="Arial"/>
                <w:sz w:val="22"/>
                <w:szCs w:val="22"/>
              </w:rPr>
              <w:t>ir</w:t>
            </w:r>
            <w:r w:rsidR="009F1C25" w:rsidRPr="00425BE3">
              <w:rPr>
                <w:rFonts w:ascii="Arial" w:hAnsi="Arial" w:cs="Arial"/>
                <w:sz w:val="22"/>
                <w:szCs w:val="22"/>
              </w:rPr>
              <w:t xml:space="preserve"> </w:t>
            </w:r>
            <w:r w:rsidR="00380611" w:rsidRPr="00425BE3">
              <w:rPr>
                <w:rFonts w:ascii="Arial" w:hAnsi="Arial" w:cs="Arial"/>
                <w:sz w:val="22"/>
                <w:szCs w:val="22"/>
              </w:rPr>
              <w:t>planuoj</w:t>
            </w:r>
            <w:r w:rsidR="00CD0380" w:rsidRPr="00425BE3">
              <w:rPr>
                <w:rFonts w:ascii="Arial" w:hAnsi="Arial" w:cs="Arial"/>
                <w:sz w:val="22"/>
                <w:szCs w:val="22"/>
              </w:rPr>
              <w:t xml:space="preserve">amais </w:t>
            </w:r>
            <w:r w:rsidR="00B82C2D" w:rsidRPr="00425BE3">
              <w:rPr>
                <w:rFonts w:ascii="Arial" w:hAnsi="Arial" w:cs="Arial"/>
                <w:sz w:val="22"/>
                <w:szCs w:val="22"/>
              </w:rPr>
              <w:t xml:space="preserve">1435 mm </w:t>
            </w:r>
            <w:r w:rsidR="004F184C" w:rsidRPr="00425BE3">
              <w:rPr>
                <w:rFonts w:ascii="Arial" w:hAnsi="Arial" w:cs="Arial"/>
                <w:sz w:val="22"/>
                <w:szCs w:val="22"/>
              </w:rPr>
              <w:t>v</w:t>
            </w:r>
            <w:r w:rsidR="00B82C2D" w:rsidRPr="00425BE3">
              <w:rPr>
                <w:rFonts w:ascii="Arial" w:hAnsi="Arial" w:cs="Arial"/>
                <w:sz w:val="22"/>
                <w:szCs w:val="22"/>
              </w:rPr>
              <w:t>ėžės geležinkelio</w:t>
            </w:r>
            <w:r w:rsidR="004F184C" w:rsidRPr="00425BE3">
              <w:rPr>
                <w:rFonts w:ascii="Arial" w:hAnsi="Arial" w:cs="Arial"/>
                <w:sz w:val="22"/>
                <w:szCs w:val="22"/>
              </w:rPr>
              <w:t xml:space="preserve"> keliais</w:t>
            </w:r>
            <w:r w:rsidR="00ED4876" w:rsidRPr="00425BE3">
              <w:rPr>
                <w:rFonts w:ascii="Arial" w:hAnsi="Arial" w:cs="Arial"/>
                <w:sz w:val="22"/>
                <w:szCs w:val="22"/>
              </w:rPr>
              <w:t xml:space="preserve"> bei automobili</w:t>
            </w:r>
            <w:r w:rsidR="00440432" w:rsidRPr="00425BE3">
              <w:rPr>
                <w:rFonts w:ascii="Arial" w:hAnsi="Arial" w:cs="Arial"/>
                <w:sz w:val="22"/>
                <w:szCs w:val="22"/>
              </w:rPr>
              <w:t>u</w:t>
            </w:r>
            <w:r w:rsidR="00ED4876" w:rsidRPr="00425BE3">
              <w:rPr>
                <w:rFonts w:ascii="Arial" w:hAnsi="Arial" w:cs="Arial"/>
                <w:sz w:val="22"/>
                <w:szCs w:val="22"/>
              </w:rPr>
              <w:t xml:space="preserve"> keliu</w:t>
            </w:r>
            <w:r w:rsidR="0079038A" w:rsidRPr="00425BE3">
              <w:rPr>
                <w:rFonts w:ascii="Arial" w:hAnsi="Arial" w:cs="Arial"/>
                <w:sz w:val="22"/>
                <w:szCs w:val="22"/>
              </w:rPr>
              <w:t xml:space="preserve">, kad būtų </w:t>
            </w:r>
            <w:r w:rsidR="00EB0830" w:rsidRPr="00425BE3">
              <w:rPr>
                <w:rFonts w:ascii="Arial" w:hAnsi="Arial" w:cs="Arial"/>
                <w:sz w:val="22"/>
                <w:szCs w:val="22"/>
              </w:rPr>
              <w:t xml:space="preserve">užtikrintas patekimas </w:t>
            </w:r>
            <w:r w:rsidR="00A21D80" w:rsidRPr="00425BE3">
              <w:rPr>
                <w:rFonts w:ascii="Arial" w:hAnsi="Arial" w:cs="Arial"/>
                <w:sz w:val="22"/>
                <w:szCs w:val="22"/>
              </w:rPr>
              <w:t xml:space="preserve">į </w:t>
            </w:r>
            <w:r w:rsidR="00D30D4E" w:rsidRPr="00425BE3">
              <w:rPr>
                <w:rFonts w:ascii="Arial" w:hAnsi="Arial" w:cs="Arial"/>
                <w:sz w:val="22"/>
                <w:szCs w:val="22"/>
              </w:rPr>
              <w:t>depą.</w:t>
            </w:r>
          </w:p>
        </w:tc>
      </w:tr>
      <w:tr w:rsidR="00BE7466" w:rsidRPr="00425BE3" w14:paraId="69D1129D" w14:textId="77777777" w:rsidTr="008D6F1C">
        <w:trPr>
          <w:trHeight w:val="1122"/>
        </w:trPr>
        <w:tc>
          <w:tcPr>
            <w:tcW w:w="548" w:type="dxa"/>
            <w:tcBorders>
              <w:top w:val="single" w:sz="4" w:space="0" w:color="auto"/>
              <w:left w:val="single" w:sz="4" w:space="0" w:color="auto"/>
              <w:bottom w:val="single" w:sz="4" w:space="0" w:color="auto"/>
              <w:right w:val="single" w:sz="4" w:space="0" w:color="auto"/>
            </w:tcBorders>
          </w:tcPr>
          <w:p w14:paraId="4734EC31" w14:textId="3FF91C40" w:rsidR="00AA44E5" w:rsidRPr="00425BE3" w:rsidRDefault="00D44CAE" w:rsidP="00084A04">
            <w:pPr>
              <w:spacing w:line="276" w:lineRule="auto"/>
              <w:jc w:val="both"/>
              <w:rPr>
                <w:rFonts w:ascii="Arial" w:hAnsi="Arial" w:cs="Arial"/>
                <w:sz w:val="22"/>
                <w:szCs w:val="22"/>
              </w:rPr>
            </w:pPr>
            <w:r w:rsidRPr="00425BE3">
              <w:rPr>
                <w:rFonts w:ascii="Arial" w:hAnsi="Arial" w:cs="Arial"/>
                <w:sz w:val="22"/>
                <w:szCs w:val="22"/>
              </w:rPr>
              <w:t>10.</w:t>
            </w:r>
          </w:p>
        </w:tc>
        <w:tc>
          <w:tcPr>
            <w:tcW w:w="1806" w:type="dxa"/>
            <w:tcBorders>
              <w:top w:val="single" w:sz="4" w:space="0" w:color="auto"/>
              <w:left w:val="single" w:sz="4" w:space="0" w:color="auto"/>
              <w:bottom w:val="single" w:sz="4" w:space="0" w:color="auto"/>
              <w:right w:val="single" w:sz="4" w:space="0" w:color="auto"/>
            </w:tcBorders>
          </w:tcPr>
          <w:p w14:paraId="5455DE94" w14:textId="3DB28734" w:rsidR="00AA44E5" w:rsidRPr="00425BE3" w:rsidRDefault="00E92E8A" w:rsidP="003065EF">
            <w:pPr>
              <w:spacing w:line="276" w:lineRule="auto"/>
              <w:rPr>
                <w:rFonts w:ascii="Arial" w:hAnsi="Arial" w:cs="Arial"/>
                <w:sz w:val="22"/>
                <w:szCs w:val="22"/>
              </w:rPr>
            </w:pPr>
            <w:r w:rsidRPr="00425BE3">
              <w:rPr>
                <w:rFonts w:ascii="Arial" w:hAnsi="Arial" w:cs="Arial"/>
                <w:sz w:val="22"/>
                <w:szCs w:val="22"/>
              </w:rPr>
              <w:t>Kiti dokumentai ir duomenys apie rengiamus projektus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1B8D2" w14:textId="20C9510A" w:rsidR="00110F85" w:rsidRPr="0048313A" w:rsidRDefault="08DD2742" w:rsidP="00110F85">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 xml:space="preserve">10.1. </w:t>
            </w:r>
            <w:r w:rsidR="759AD713" w:rsidRPr="00425BE3">
              <w:rPr>
                <w:rFonts w:ascii="Arial" w:hAnsi="Arial" w:cs="Arial"/>
                <w:sz w:val="22"/>
                <w:szCs w:val="22"/>
              </w:rPr>
              <w:t>P</w:t>
            </w:r>
            <w:r w:rsidR="6C9F2139" w:rsidRPr="00425BE3">
              <w:rPr>
                <w:rFonts w:ascii="Arial" w:hAnsi="Arial" w:cs="Arial"/>
                <w:sz w:val="22"/>
                <w:szCs w:val="22"/>
              </w:rPr>
              <w:t>rojektuojant</w:t>
            </w:r>
            <w:r w:rsidR="46C06550" w:rsidRPr="00425BE3">
              <w:rPr>
                <w:rFonts w:ascii="Arial" w:hAnsi="Arial" w:cs="Arial"/>
                <w:sz w:val="22"/>
                <w:szCs w:val="22"/>
              </w:rPr>
              <w:t xml:space="preserve"> </w:t>
            </w:r>
            <w:r w:rsidR="25A8D12D" w:rsidRPr="00425BE3">
              <w:rPr>
                <w:rFonts w:ascii="Arial" w:hAnsi="Arial" w:cs="Arial"/>
                <w:sz w:val="22"/>
                <w:szCs w:val="22"/>
                <w:shd w:val="clear" w:color="auto" w:fill="FFFFFF" w:themeFill="background1"/>
              </w:rPr>
              <w:t>Geležinkelių infrastruktūros priežiūros dep</w:t>
            </w:r>
            <w:r w:rsidR="5300D914" w:rsidRPr="00425BE3">
              <w:rPr>
                <w:rFonts w:ascii="Arial" w:hAnsi="Arial" w:cs="Arial"/>
                <w:sz w:val="22"/>
                <w:szCs w:val="22"/>
              </w:rPr>
              <w:t>ą</w:t>
            </w:r>
            <w:r w:rsidR="25A8D12D" w:rsidRPr="00425BE3">
              <w:rPr>
                <w:rFonts w:ascii="Arial" w:hAnsi="Arial" w:cs="Arial"/>
                <w:sz w:val="22"/>
                <w:szCs w:val="22"/>
                <w:shd w:val="clear" w:color="auto" w:fill="FFFFFF" w:themeFill="background1"/>
              </w:rPr>
              <w:t xml:space="preserve"> </w:t>
            </w:r>
            <w:r w:rsidR="00BA5EB4" w:rsidRPr="00425BE3">
              <w:rPr>
                <w:rFonts w:ascii="Arial" w:hAnsi="Arial" w:cs="Arial"/>
                <w:sz w:val="22"/>
                <w:szCs w:val="22"/>
              </w:rPr>
              <w:t>informacijai</w:t>
            </w:r>
            <w:r w:rsidR="1A13DC08" w:rsidRPr="00425BE3">
              <w:rPr>
                <w:rFonts w:ascii="Arial" w:hAnsi="Arial" w:cs="Arial"/>
                <w:sz w:val="22"/>
                <w:szCs w:val="22"/>
              </w:rPr>
              <w:t xml:space="preserve"> </w:t>
            </w:r>
            <w:r w:rsidR="6B0D430A" w:rsidRPr="00425BE3">
              <w:rPr>
                <w:rFonts w:ascii="Arial" w:hAnsi="Arial" w:cs="Arial"/>
                <w:sz w:val="22"/>
                <w:szCs w:val="22"/>
              </w:rPr>
              <w:t xml:space="preserve">pateikiama </w:t>
            </w:r>
            <w:r w:rsidR="46C06550" w:rsidRPr="00425BE3">
              <w:rPr>
                <w:rFonts w:ascii="Arial" w:hAnsi="Arial" w:cs="Arial"/>
                <w:sz w:val="22"/>
                <w:szCs w:val="22"/>
              </w:rPr>
              <w:t xml:space="preserve"> </w:t>
            </w:r>
            <w:r w:rsidR="06912FD3" w:rsidRPr="00425BE3">
              <w:rPr>
                <w:rFonts w:ascii="Arial" w:hAnsi="Arial" w:cs="Arial"/>
                <w:sz w:val="22"/>
                <w:szCs w:val="22"/>
                <w:shd w:val="clear" w:color="auto" w:fill="FFFFFF" w:themeFill="background1"/>
              </w:rPr>
              <w:t xml:space="preserve"> </w:t>
            </w:r>
            <w:r w:rsidR="03657DC7" w:rsidRPr="00425BE3">
              <w:rPr>
                <w:rFonts w:ascii="Arial" w:hAnsi="Arial" w:cs="Arial"/>
                <w:sz w:val="22"/>
                <w:szCs w:val="22"/>
                <w:shd w:val="clear" w:color="auto" w:fill="FFFFFF" w:themeFill="background1"/>
              </w:rPr>
              <w:t xml:space="preserve"> </w:t>
            </w:r>
            <w:r w:rsidR="25A8D12D" w:rsidRPr="00425BE3">
              <w:rPr>
                <w:rFonts w:ascii="Arial" w:hAnsi="Arial" w:cs="Arial"/>
                <w:sz w:val="22"/>
                <w:szCs w:val="22"/>
                <w:shd w:val="clear" w:color="auto" w:fill="FFFFFF" w:themeFill="background1"/>
              </w:rPr>
              <w:t>„</w:t>
            </w:r>
            <w:proofErr w:type="spellStart"/>
            <w:r w:rsidR="25A8D12D" w:rsidRPr="00425BE3">
              <w:rPr>
                <w:rFonts w:ascii="Arial" w:hAnsi="Arial" w:cs="Arial"/>
                <w:sz w:val="22"/>
                <w:szCs w:val="22"/>
                <w:shd w:val="clear" w:color="auto" w:fill="FFFFFF" w:themeFill="background1"/>
              </w:rPr>
              <w:t>Rail</w:t>
            </w:r>
            <w:proofErr w:type="spellEnd"/>
            <w:r w:rsidR="25A8D12D" w:rsidRPr="00425BE3">
              <w:rPr>
                <w:rFonts w:ascii="Arial" w:hAnsi="Arial" w:cs="Arial"/>
                <w:sz w:val="22"/>
                <w:szCs w:val="22"/>
                <w:shd w:val="clear" w:color="auto" w:fill="FFFFFF" w:themeFill="background1"/>
              </w:rPr>
              <w:t xml:space="preserve"> </w:t>
            </w:r>
            <w:proofErr w:type="spellStart"/>
            <w:r w:rsidR="25A8D12D" w:rsidRPr="00425BE3">
              <w:rPr>
                <w:rFonts w:ascii="Arial" w:hAnsi="Arial" w:cs="Arial"/>
                <w:sz w:val="22"/>
                <w:szCs w:val="22"/>
                <w:shd w:val="clear" w:color="auto" w:fill="FFFFFF" w:themeFill="background1"/>
              </w:rPr>
              <w:t>Baltica</w:t>
            </w:r>
            <w:proofErr w:type="spellEnd"/>
            <w:r w:rsidR="25A8D12D" w:rsidRPr="00425BE3">
              <w:rPr>
                <w:rFonts w:ascii="Arial" w:hAnsi="Arial" w:cs="Arial"/>
                <w:sz w:val="22"/>
                <w:szCs w:val="22"/>
                <w:shd w:val="clear" w:color="auto" w:fill="FFFFFF" w:themeFill="background1"/>
              </w:rPr>
              <w:t>“ infrastruktūros priežiūros depų technin</w:t>
            </w:r>
            <w:r w:rsidR="19959A47" w:rsidRPr="00425BE3">
              <w:rPr>
                <w:rFonts w:ascii="Arial" w:hAnsi="Arial" w:cs="Arial"/>
                <w:sz w:val="22"/>
                <w:szCs w:val="22"/>
                <w:shd w:val="clear" w:color="auto" w:fill="FFFFFF" w:themeFill="background1"/>
              </w:rPr>
              <w:t>ę</w:t>
            </w:r>
            <w:r w:rsidR="25A8D12D" w:rsidRPr="00425BE3">
              <w:rPr>
                <w:rFonts w:ascii="Arial" w:hAnsi="Arial" w:cs="Arial"/>
                <w:sz w:val="22"/>
                <w:szCs w:val="22"/>
                <w:shd w:val="clear" w:color="auto" w:fill="FFFFFF" w:themeFill="background1"/>
              </w:rPr>
              <w:t xml:space="preserve"> studij</w:t>
            </w:r>
            <w:r w:rsidR="1D4F7B72" w:rsidRPr="00425BE3">
              <w:rPr>
                <w:rFonts w:ascii="Arial" w:hAnsi="Arial" w:cs="Arial"/>
                <w:sz w:val="22"/>
                <w:szCs w:val="22"/>
                <w:shd w:val="clear" w:color="auto" w:fill="FFFFFF" w:themeFill="background1"/>
              </w:rPr>
              <w:t>a</w:t>
            </w:r>
            <w:r w:rsidR="25A8D12D" w:rsidRPr="00425BE3">
              <w:rPr>
                <w:rFonts w:ascii="Arial" w:hAnsi="Arial" w:cs="Arial"/>
                <w:sz w:val="22"/>
                <w:szCs w:val="22"/>
                <w:shd w:val="clear" w:color="auto" w:fill="FFFFFF" w:themeFill="background1"/>
              </w:rPr>
              <w:t xml:space="preserve"> ir projektin</w:t>
            </w:r>
            <w:r w:rsidR="0923A896" w:rsidRPr="00425BE3">
              <w:rPr>
                <w:rFonts w:ascii="Arial" w:hAnsi="Arial" w:cs="Arial"/>
                <w:sz w:val="22"/>
                <w:szCs w:val="22"/>
                <w:shd w:val="clear" w:color="auto" w:fill="FFFFFF" w:themeFill="background1"/>
              </w:rPr>
              <w:t>iai</w:t>
            </w:r>
            <w:r w:rsidR="25A8D12D" w:rsidRPr="00425BE3">
              <w:rPr>
                <w:rFonts w:ascii="Arial" w:hAnsi="Arial" w:cs="Arial"/>
                <w:sz w:val="22"/>
                <w:szCs w:val="22"/>
                <w:shd w:val="clear" w:color="auto" w:fill="FFFFFF" w:themeFill="background1"/>
              </w:rPr>
              <w:t xml:space="preserve"> pasiūlym</w:t>
            </w:r>
            <w:r w:rsidR="2138BE3F" w:rsidRPr="00425BE3">
              <w:rPr>
                <w:rFonts w:ascii="Arial" w:hAnsi="Arial" w:cs="Arial"/>
                <w:sz w:val="22"/>
                <w:szCs w:val="22"/>
                <w:shd w:val="clear" w:color="auto" w:fill="FFFFFF" w:themeFill="background1"/>
              </w:rPr>
              <w:t>ai</w:t>
            </w:r>
            <w:r w:rsidR="25A8D12D" w:rsidRPr="00425BE3">
              <w:rPr>
                <w:rFonts w:ascii="Arial" w:hAnsi="Arial" w:cs="Arial"/>
                <w:sz w:val="22"/>
                <w:szCs w:val="22"/>
                <w:shd w:val="clear" w:color="auto" w:fill="FFFFFF" w:themeFill="background1"/>
              </w:rPr>
              <w:t xml:space="preserve">  (RB IMF</w:t>
            </w:r>
            <w:r w:rsidR="25A8D12D" w:rsidRPr="0048313A">
              <w:rPr>
                <w:rFonts w:ascii="Arial" w:hAnsi="Arial" w:cs="Arial"/>
                <w:sz w:val="22"/>
                <w:szCs w:val="22"/>
                <w:shd w:val="clear" w:color="auto" w:fill="FFFFFF" w:themeFill="background1"/>
              </w:rPr>
              <w:t>)</w:t>
            </w:r>
            <w:r w:rsidR="4F2EA45A" w:rsidRPr="0048313A">
              <w:rPr>
                <w:rFonts w:ascii="Arial" w:hAnsi="Arial" w:cs="Arial"/>
                <w:sz w:val="22"/>
                <w:szCs w:val="22"/>
                <w:shd w:val="clear" w:color="auto" w:fill="FFFFFF" w:themeFill="background1"/>
              </w:rPr>
              <w:t xml:space="preserve"> </w:t>
            </w:r>
            <w:r w:rsidR="1BED1C76" w:rsidRPr="0048313A">
              <w:rPr>
                <w:rFonts w:ascii="Arial" w:hAnsi="Arial" w:cs="Arial"/>
                <w:sz w:val="22"/>
                <w:szCs w:val="22"/>
                <w:shd w:val="clear" w:color="auto" w:fill="FFFFFF" w:themeFill="background1"/>
              </w:rPr>
              <w:t xml:space="preserve">(priedas Nr. </w:t>
            </w:r>
            <w:r w:rsidR="7E8A8CFB" w:rsidRPr="0048313A">
              <w:rPr>
                <w:rFonts w:ascii="Arial" w:hAnsi="Arial" w:cs="Arial"/>
                <w:sz w:val="22"/>
                <w:szCs w:val="22"/>
                <w:shd w:val="clear" w:color="auto" w:fill="FFFFFF" w:themeFill="background1"/>
              </w:rPr>
              <w:t>27</w:t>
            </w:r>
            <w:r w:rsidR="1BED1C76" w:rsidRPr="0048313A">
              <w:rPr>
                <w:rFonts w:ascii="Arial" w:hAnsi="Arial" w:cs="Arial"/>
                <w:sz w:val="22"/>
                <w:szCs w:val="22"/>
                <w:shd w:val="clear" w:color="auto" w:fill="FFFFFF" w:themeFill="background1"/>
              </w:rPr>
              <w:t>)</w:t>
            </w:r>
            <w:r w:rsidR="5845335A" w:rsidRPr="0048313A">
              <w:rPr>
                <w:rFonts w:ascii="Arial" w:hAnsi="Arial" w:cs="Arial"/>
                <w:sz w:val="22"/>
                <w:szCs w:val="22"/>
                <w:shd w:val="clear" w:color="auto" w:fill="FFFFFF" w:themeFill="background1"/>
              </w:rPr>
              <w:t>;</w:t>
            </w:r>
          </w:p>
          <w:p w14:paraId="39E03178" w14:textId="66F094D8" w:rsidR="00B8289E" w:rsidRPr="00425BE3" w:rsidRDefault="00B170D7" w:rsidP="00110F85">
            <w:pPr>
              <w:jc w:val="both"/>
              <w:rPr>
                <w:rFonts w:ascii="Arial" w:hAnsi="Arial" w:cs="Arial"/>
                <w:sz w:val="22"/>
                <w:szCs w:val="22"/>
                <w:shd w:val="clear" w:color="auto" w:fill="FFFFFF" w:themeFill="background1"/>
              </w:rPr>
            </w:pPr>
            <w:r w:rsidRPr="0048313A">
              <w:rPr>
                <w:rFonts w:ascii="Arial" w:hAnsi="Arial" w:cs="Arial"/>
                <w:sz w:val="22"/>
                <w:szCs w:val="22"/>
                <w:shd w:val="clear" w:color="auto" w:fill="FFFFFF" w:themeFill="background1"/>
              </w:rPr>
              <w:t xml:space="preserve">10.2. </w:t>
            </w:r>
            <w:r w:rsidR="004E0A43" w:rsidRPr="0048313A">
              <w:rPr>
                <w:rFonts w:ascii="Arial" w:hAnsi="Arial" w:cs="Arial"/>
                <w:sz w:val="22"/>
                <w:szCs w:val="22"/>
                <w:shd w:val="clear" w:color="auto" w:fill="FFFFFF" w:themeFill="background1"/>
              </w:rPr>
              <w:t xml:space="preserve">Rengiant </w:t>
            </w:r>
            <w:r w:rsidR="00D9328F" w:rsidRPr="0048313A">
              <w:rPr>
                <w:rFonts w:ascii="Arial" w:hAnsi="Arial" w:cs="Arial"/>
                <w:sz w:val="22"/>
                <w:szCs w:val="22"/>
                <w:shd w:val="clear" w:color="auto" w:fill="FFFFFF" w:themeFill="background1"/>
              </w:rPr>
              <w:t xml:space="preserve">projektą </w:t>
            </w:r>
            <w:r w:rsidR="009174D8" w:rsidRPr="0048313A">
              <w:rPr>
                <w:rFonts w:ascii="Arial" w:hAnsi="Arial" w:cs="Arial"/>
                <w:sz w:val="22"/>
                <w:szCs w:val="22"/>
                <w:shd w:val="clear" w:color="auto" w:fill="FFFFFF" w:themeFill="background1"/>
              </w:rPr>
              <w:t xml:space="preserve">tiekėjas turi atsižvelgti į </w:t>
            </w:r>
            <w:r w:rsidR="00CB714D" w:rsidRPr="0048313A">
              <w:rPr>
                <w:rFonts w:ascii="Arial" w:hAnsi="Arial" w:cs="Arial"/>
                <w:sz w:val="22"/>
                <w:szCs w:val="22"/>
                <w:shd w:val="clear" w:color="auto" w:fill="FFFFFF" w:themeFill="background1"/>
              </w:rPr>
              <w:t>šiuo metu rengiamus susijusius projektus:</w:t>
            </w:r>
            <w:r w:rsidR="00CB714D" w:rsidRPr="00425BE3">
              <w:rPr>
                <w:rFonts w:ascii="Arial" w:hAnsi="Arial" w:cs="Arial"/>
                <w:sz w:val="22"/>
                <w:szCs w:val="22"/>
                <w:shd w:val="clear" w:color="auto" w:fill="FFFFFF" w:themeFill="background1"/>
              </w:rPr>
              <w:t xml:space="preserve"> </w:t>
            </w:r>
          </w:p>
          <w:p w14:paraId="5186F7C6" w14:textId="503E7A5D" w:rsidR="00ED309F" w:rsidRPr="00425BE3" w:rsidRDefault="4DF096EA" w:rsidP="00110F85">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Naujo ruožo iš Kauno į Ramygalą ir nuo Ramygalos iki Lietuvos-Latvijos valstybių sienos statybos projektai</w:t>
            </w:r>
            <w:r w:rsidR="71B4172D" w:rsidRPr="00425BE3">
              <w:rPr>
                <w:rFonts w:ascii="Arial" w:hAnsi="Arial" w:cs="Arial"/>
                <w:sz w:val="22"/>
                <w:szCs w:val="22"/>
                <w:shd w:val="clear" w:color="auto" w:fill="FFFFFF" w:themeFill="background1"/>
              </w:rPr>
              <w:t xml:space="preserve"> </w:t>
            </w:r>
            <w:r w:rsidR="61D7F854" w:rsidRPr="00425BE3">
              <w:rPr>
                <w:rFonts w:ascii="Arial" w:hAnsi="Arial" w:cs="Arial"/>
                <w:sz w:val="22"/>
                <w:szCs w:val="22"/>
                <w:shd w:val="clear" w:color="auto" w:fill="FFFFFF" w:themeFill="background1"/>
              </w:rPr>
              <w:t>(</w:t>
            </w:r>
            <w:r w:rsidRPr="00425BE3">
              <w:rPr>
                <w:rFonts w:ascii="Arial" w:hAnsi="Arial" w:cs="Arial"/>
                <w:sz w:val="22"/>
                <w:szCs w:val="22"/>
                <w:shd w:val="clear" w:color="auto" w:fill="FFFFFF" w:themeFill="background1"/>
              </w:rPr>
              <w:t xml:space="preserve">Dokumentai </w:t>
            </w:r>
            <w:r w:rsidR="602D74AE" w:rsidRPr="00425BE3">
              <w:rPr>
                <w:rFonts w:ascii="Arial" w:hAnsi="Arial" w:cs="Arial"/>
                <w:sz w:val="22"/>
                <w:szCs w:val="22"/>
                <w:shd w:val="clear" w:color="auto" w:fill="FFFFFF" w:themeFill="background1"/>
              </w:rPr>
              <w:t>parengti</w:t>
            </w:r>
            <w:r w:rsidR="273883B7" w:rsidRPr="00425BE3">
              <w:rPr>
                <w:rFonts w:ascii="Arial" w:hAnsi="Arial" w:cs="Arial"/>
                <w:sz w:val="22"/>
                <w:szCs w:val="22"/>
                <w:shd w:val="clear" w:color="auto" w:fill="FFFFFF" w:themeFill="background1"/>
              </w:rPr>
              <w:t xml:space="preserve">, pagal pateiktas pastabas tikslinami </w:t>
            </w:r>
            <w:r w:rsidR="2E745648" w:rsidRPr="00425BE3">
              <w:rPr>
                <w:rFonts w:ascii="Arial" w:hAnsi="Arial" w:cs="Arial"/>
                <w:sz w:val="22"/>
                <w:szCs w:val="22"/>
                <w:shd w:val="clear" w:color="auto" w:fill="FFFFFF" w:themeFill="background1"/>
              </w:rPr>
              <w:t xml:space="preserve">projektiniai </w:t>
            </w:r>
            <w:r w:rsidR="273883B7" w:rsidRPr="00425BE3">
              <w:rPr>
                <w:rFonts w:ascii="Arial" w:hAnsi="Arial" w:cs="Arial"/>
                <w:sz w:val="22"/>
                <w:szCs w:val="22"/>
                <w:shd w:val="clear" w:color="auto" w:fill="FFFFFF" w:themeFill="background1"/>
              </w:rPr>
              <w:t>sprendiniai</w:t>
            </w:r>
            <w:r w:rsidR="61D7F854" w:rsidRPr="00425BE3">
              <w:rPr>
                <w:rFonts w:ascii="Arial" w:hAnsi="Arial" w:cs="Arial"/>
                <w:sz w:val="22"/>
                <w:szCs w:val="22"/>
                <w:shd w:val="clear" w:color="auto" w:fill="FFFFFF" w:themeFill="background1"/>
              </w:rPr>
              <w:t>)</w:t>
            </w:r>
            <w:r w:rsidR="58440128" w:rsidRPr="00425BE3">
              <w:rPr>
                <w:rFonts w:ascii="Arial" w:hAnsi="Arial" w:cs="Arial"/>
                <w:sz w:val="22"/>
                <w:szCs w:val="22"/>
                <w:shd w:val="clear" w:color="auto" w:fill="FFFFFF" w:themeFill="background1"/>
              </w:rPr>
              <w:t xml:space="preserve">. </w:t>
            </w:r>
          </w:p>
          <w:p w14:paraId="1E1C72A6" w14:textId="77777777" w:rsidR="00F90AE9" w:rsidRPr="00425BE3" w:rsidRDefault="00E133A6" w:rsidP="00110F85">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Projekto „</w:t>
            </w:r>
            <w:proofErr w:type="spellStart"/>
            <w:r w:rsidRPr="00425BE3">
              <w:rPr>
                <w:rFonts w:ascii="Arial" w:hAnsi="Arial" w:cs="Arial"/>
                <w:sz w:val="22"/>
                <w:szCs w:val="22"/>
                <w:shd w:val="clear" w:color="auto" w:fill="FFFFFF" w:themeFill="background1"/>
              </w:rPr>
              <w:t>Rail</w:t>
            </w:r>
            <w:proofErr w:type="spellEnd"/>
            <w:r w:rsidRPr="00425BE3">
              <w:rPr>
                <w:rFonts w:ascii="Arial" w:hAnsi="Arial" w:cs="Arial"/>
                <w:sz w:val="22"/>
                <w:szCs w:val="22"/>
                <w:shd w:val="clear" w:color="auto" w:fill="FFFFFF" w:themeFill="background1"/>
              </w:rPr>
              <w:t xml:space="preserve"> </w:t>
            </w:r>
            <w:proofErr w:type="spellStart"/>
            <w:r w:rsidRPr="00425BE3">
              <w:rPr>
                <w:rFonts w:ascii="Arial" w:hAnsi="Arial" w:cs="Arial"/>
                <w:sz w:val="22"/>
                <w:szCs w:val="22"/>
                <w:shd w:val="clear" w:color="auto" w:fill="FFFFFF" w:themeFill="background1"/>
              </w:rPr>
              <w:t>Baltica</w:t>
            </w:r>
            <w:proofErr w:type="spellEnd"/>
            <w:r w:rsidRPr="00425BE3">
              <w:rPr>
                <w:rFonts w:ascii="Arial" w:hAnsi="Arial" w:cs="Arial"/>
                <w:sz w:val="22"/>
                <w:szCs w:val="22"/>
                <w:shd w:val="clear" w:color="auto" w:fill="FFFFFF" w:themeFill="background1"/>
              </w:rPr>
              <w:t xml:space="preserve">“ geležinkelio linijos Kaunas–Vilnius susisiekimo komunikacijų inžinerinės infrastruktūros vystymo planas. </w:t>
            </w:r>
          </w:p>
          <w:p w14:paraId="7D541A7C" w14:textId="5D4C20C7" w:rsidR="0036242C" w:rsidRPr="00425BE3" w:rsidRDefault="0036242C" w:rsidP="0036242C">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w:t>
            </w:r>
            <w:proofErr w:type="spellStart"/>
            <w:r w:rsidRPr="00425BE3">
              <w:rPr>
                <w:rFonts w:ascii="Arial" w:hAnsi="Arial" w:cs="Arial"/>
                <w:sz w:val="22"/>
                <w:szCs w:val="22"/>
                <w:shd w:val="clear" w:color="auto" w:fill="FFFFFF" w:themeFill="background1"/>
              </w:rPr>
              <w:t>Rail</w:t>
            </w:r>
            <w:proofErr w:type="spellEnd"/>
            <w:r w:rsidRPr="00425BE3">
              <w:rPr>
                <w:rFonts w:ascii="Arial" w:hAnsi="Arial" w:cs="Arial"/>
                <w:sz w:val="22"/>
                <w:szCs w:val="22"/>
                <w:shd w:val="clear" w:color="auto" w:fill="FFFFFF" w:themeFill="background1"/>
              </w:rPr>
              <w:t xml:space="preserve"> </w:t>
            </w:r>
            <w:proofErr w:type="spellStart"/>
            <w:r w:rsidRPr="00425BE3">
              <w:rPr>
                <w:rFonts w:ascii="Arial" w:hAnsi="Arial" w:cs="Arial"/>
                <w:sz w:val="22"/>
                <w:szCs w:val="22"/>
                <w:shd w:val="clear" w:color="auto" w:fill="FFFFFF" w:themeFill="background1"/>
              </w:rPr>
              <w:t>Baltica</w:t>
            </w:r>
            <w:proofErr w:type="spellEnd"/>
            <w:r w:rsidRPr="00425BE3">
              <w:rPr>
                <w:rFonts w:ascii="Arial" w:hAnsi="Arial" w:cs="Arial"/>
                <w:sz w:val="22"/>
                <w:szCs w:val="22"/>
                <w:shd w:val="clear" w:color="auto" w:fill="FFFFFF" w:themeFill="background1"/>
              </w:rPr>
              <w:t>” geležinkelio energijos posistemio įgyvendinimas.</w:t>
            </w:r>
          </w:p>
          <w:p w14:paraId="0529D175" w14:textId="2681E35E" w:rsidR="007A16D1" w:rsidRPr="00425BE3" w:rsidRDefault="0036242C" w:rsidP="0036242C">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w:t>
            </w:r>
            <w:proofErr w:type="spellStart"/>
            <w:r w:rsidRPr="00425BE3">
              <w:rPr>
                <w:rFonts w:ascii="Arial" w:hAnsi="Arial" w:cs="Arial"/>
                <w:sz w:val="22"/>
                <w:szCs w:val="22"/>
                <w:shd w:val="clear" w:color="auto" w:fill="FFFFFF" w:themeFill="background1"/>
              </w:rPr>
              <w:t>Rail</w:t>
            </w:r>
            <w:proofErr w:type="spellEnd"/>
            <w:r w:rsidRPr="00425BE3">
              <w:rPr>
                <w:rFonts w:ascii="Arial" w:hAnsi="Arial" w:cs="Arial"/>
                <w:sz w:val="22"/>
                <w:szCs w:val="22"/>
                <w:shd w:val="clear" w:color="auto" w:fill="FFFFFF" w:themeFill="background1"/>
              </w:rPr>
              <w:t xml:space="preserve"> </w:t>
            </w:r>
            <w:proofErr w:type="spellStart"/>
            <w:r w:rsidRPr="00425BE3">
              <w:rPr>
                <w:rFonts w:ascii="Arial" w:hAnsi="Arial" w:cs="Arial"/>
                <w:sz w:val="22"/>
                <w:szCs w:val="22"/>
                <w:shd w:val="clear" w:color="auto" w:fill="FFFFFF" w:themeFill="background1"/>
              </w:rPr>
              <w:t>Baltica</w:t>
            </w:r>
            <w:proofErr w:type="spellEnd"/>
            <w:r w:rsidRPr="00425BE3">
              <w:rPr>
                <w:rFonts w:ascii="Arial" w:hAnsi="Arial" w:cs="Arial"/>
                <w:sz w:val="22"/>
                <w:szCs w:val="22"/>
                <w:shd w:val="clear" w:color="auto" w:fill="FFFFFF" w:themeFill="background1"/>
              </w:rPr>
              <w:t>” geležinkelio kelio ir kontrolės, eismo valdymo ir signalizacijos posistemio įgyvendinimas.</w:t>
            </w:r>
          </w:p>
          <w:p w14:paraId="101CDC12" w14:textId="77777777" w:rsidR="008E1A9A" w:rsidRPr="00425BE3" w:rsidRDefault="008E1A9A" w:rsidP="008E1A9A">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Žemės paėmimo visuomenės poreikiams pagal projekto „</w:t>
            </w:r>
            <w:proofErr w:type="spellStart"/>
            <w:r w:rsidRPr="00425BE3">
              <w:rPr>
                <w:rFonts w:ascii="Arial" w:hAnsi="Arial" w:cs="Arial"/>
                <w:sz w:val="22"/>
                <w:szCs w:val="22"/>
                <w:shd w:val="clear" w:color="auto" w:fill="FFFFFF" w:themeFill="background1"/>
              </w:rPr>
              <w:t>Rail</w:t>
            </w:r>
            <w:proofErr w:type="spellEnd"/>
            <w:r w:rsidRPr="00425BE3">
              <w:rPr>
                <w:rFonts w:ascii="Arial" w:hAnsi="Arial" w:cs="Arial"/>
                <w:sz w:val="22"/>
                <w:szCs w:val="22"/>
                <w:shd w:val="clear" w:color="auto" w:fill="FFFFFF" w:themeFill="background1"/>
              </w:rPr>
              <w:t xml:space="preserve"> </w:t>
            </w:r>
            <w:proofErr w:type="spellStart"/>
            <w:r w:rsidRPr="00425BE3">
              <w:rPr>
                <w:rFonts w:ascii="Arial" w:hAnsi="Arial" w:cs="Arial"/>
                <w:sz w:val="22"/>
                <w:szCs w:val="22"/>
                <w:shd w:val="clear" w:color="auto" w:fill="FFFFFF" w:themeFill="background1"/>
              </w:rPr>
              <w:t>Baltica</w:t>
            </w:r>
            <w:proofErr w:type="spellEnd"/>
            <w:r w:rsidRPr="00425BE3">
              <w:rPr>
                <w:rFonts w:ascii="Arial" w:hAnsi="Arial" w:cs="Arial"/>
                <w:sz w:val="22"/>
                <w:szCs w:val="22"/>
                <w:shd w:val="clear" w:color="auto" w:fill="FFFFFF" w:themeFill="background1"/>
              </w:rPr>
              <w:t>“ geležinkelių infrastruktūros priežiūros depų plėtros susisiekimo komunikacijų inžinerinės infrastruktūros vystymo planą Kauno rajono savivaldybės teritorijoje projektas“.</w:t>
            </w:r>
          </w:p>
          <w:p w14:paraId="2ADF85AA" w14:textId="32D00EE6" w:rsidR="00240DA8" w:rsidRPr="00425BE3" w:rsidRDefault="008E1A9A" w:rsidP="00F847AC">
            <w:pPr>
              <w:jc w:val="both"/>
              <w:rPr>
                <w:rFonts w:ascii="Arial" w:hAnsi="Arial" w:cs="Arial"/>
                <w:sz w:val="22"/>
                <w:szCs w:val="22"/>
                <w:shd w:val="clear" w:color="auto" w:fill="FFFFFF" w:themeFill="background1"/>
              </w:rPr>
            </w:pPr>
            <w:r w:rsidRPr="00425BE3">
              <w:rPr>
                <w:rFonts w:ascii="Arial" w:hAnsi="Arial" w:cs="Arial"/>
                <w:sz w:val="22"/>
                <w:szCs w:val="22"/>
                <w:shd w:val="clear" w:color="auto" w:fill="FFFFFF" w:themeFill="background1"/>
              </w:rPr>
              <w:t>ŽPVP projektas „Žemės paėmimo visuomenės poreikiams pagal projekto „</w:t>
            </w:r>
            <w:proofErr w:type="spellStart"/>
            <w:r w:rsidRPr="00425BE3">
              <w:rPr>
                <w:rFonts w:ascii="Arial" w:hAnsi="Arial" w:cs="Arial"/>
                <w:sz w:val="22"/>
                <w:szCs w:val="22"/>
                <w:shd w:val="clear" w:color="auto" w:fill="FFFFFF" w:themeFill="background1"/>
              </w:rPr>
              <w:t>Rail</w:t>
            </w:r>
            <w:proofErr w:type="spellEnd"/>
            <w:r w:rsidRPr="00425BE3">
              <w:rPr>
                <w:rFonts w:ascii="Arial" w:hAnsi="Arial" w:cs="Arial"/>
                <w:sz w:val="22"/>
                <w:szCs w:val="22"/>
                <w:shd w:val="clear" w:color="auto" w:fill="FFFFFF" w:themeFill="background1"/>
              </w:rPr>
              <w:t xml:space="preserve"> </w:t>
            </w:r>
            <w:proofErr w:type="spellStart"/>
            <w:r w:rsidRPr="00425BE3">
              <w:rPr>
                <w:rFonts w:ascii="Arial" w:hAnsi="Arial" w:cs="Arial"/>
                <w:sz w:val="22"/>
                <w:szCs w:val="22"/>
                <w:shd w:val="clear" w:color="auto" w:fill="FFFFFF" w:themeFill="background1"/>
              </w:rPr>
              <w:t>Baltica</w:t>
            </w:r>
            <w:proofErr w:type="spellEnd"/>
            <w:r w:rsidRPr="00425BE3">
              <w:rPr>
                <w:rFonts w:ascii="Arial" w:hAnsi="Arial" w:cs="Arial"/>
                <w:sz w:val="22"/>
                <w:szCs w:val="22"/>
                <w:shd w:val="clear" w:color="auto" w:fill="FFFFFF" w:themeFill="background1"/>
              </w:rPr>
              <w:t>“ geležinkelių infrastruktūros priežiūros depų plėtros susisiekimo komunikacijų inžinerinės infrastruktūros vystymo planą Jonavos rajono savivaldybės teritorijoje projektas“.</w:t>
            </w:r>
          </w:p>
          <w:p w14:paraId="58D14B7C" w14:textId="5F967A52" w:rsidR="00B75222" w:rsidRPr="00425BE3" w:rsidRDefault="00061AB9" w:rsidP="003D7BB5">
            <w:pPr>
              <w:pStyle w:val="RBbody"/>
              <w:spacing w:before="0"/>
              <w:rPr>
                <w:rFonts w:ascii="Arial" w:hAnsi="Arial" w:cs="Arial"/>
                <w:color w:val="auto"/>
                <w:sz w:val="22"/>
                <w:szCs w:val="22"/>
                <w:shd w:val="clear" w:color="auto" w:fill="FFFFFF" w:themeFill="background1"/>
                <w:lang w:val="lt-LT"/>
              </w:rPr>
            </w:pPr>
            <w:r w:rsidRPr="00425BE3">
              <w:rPr>
                <w:rFonts w:ascii="Arial" w:hAnsi="Arial" w:cs="Arial"/>
                <w:color w:val="auto"/>
                <w:sz w:val="22"/>
                <w:szCs w:val="22"/>
                <w:shd w:val="clear" w:color="auto" w:fill="FFFFFF" w:themeFill="background1"/>
                <w:lang w:val="lt-LT"/>
              </w:rPr>
              <w:t>Tiekėjas</w:t>
            </w:r>
            <w:r w:rsidR="00B75222" w:rsidRPr="00425BE3">
              <w:rPr>
                <w:rFonts w:ascii="Arial" w:hAnsi="Arial" w:cs="Arial"/>
                <w:color w:val="auto"/>
                <w:sz w:val="22"/>
                <w:szCs w:val="22"/>
                <w:shd w:val="clear" w:color="auto" w:fill="FFFFFF" w:themeFill="background1"/>
                <w:lang w:val="lt-LT"/>
              </w:rPr>
              <w:t xml:space="preserve"> taip pat turi atsižvelgti į Europinio standarto geležinkelio linijos Kaunas - Lietuvos ir Latvijos valstybių siena poveikio aplinkai vertinimo ataskaitą.</w:t>
            </w:r>
          </w:p>
          <w:p w14:paraId="542D25FA" w14:textId="747D5451" w:rsidR="00240DA8" w:rsidRPr="00425BE3" w:rsidRDefault="0ABB960A" w:rsidP="003D7BB5">
            <w:pPr>
              <w:pStyle w:val="RBbody"/>
              <w:spacing w:before="0"/>
              <w:rPr>
                <w:rFonts w:ascii="Arial" w:hAnsi="Arial" w:cs="Arial"/>
                <w:color w:val="auto"/>
                <w:sz w:val="22"/>
                <w:szCs w:val="22"/>
                <w:shd w:val="clear" w:color="auto" w:fill="FFFFFF" w:themeFill="background1"/>
                <w:lang w:val="lt-LT"/>
              </w:rPr>
            </w:pPr>
            <w:r w:rsidRPr="00425BE3">
              <w:rPr>
                <w:rFonts w:ascii="Arial" w:hAnsi="Arial" w:cs="Arial"/>
                <w:color w:val="auto"/>
                <w:sz w:val="22"/>
                <w:szCs w:val="22"/>
                <w:shd w:val="clear" w:color="auto" w:fill="FFFFFF" w:themeFill="background1"/>
                <w:lang w:val="lt-LT"/>
              </w:rPr>
              <w:t>Tiekėjas turi nustatyti ir įvertinti ir kitus susijusius projektus atsižvelgdamas į projektavimo apimtį ir projektuojamų statinių tipą.</w:t>
            </w:r>
          </w:p>
          <w:p w14:paraId="7C6708F2" w14:textId="396BBFD2" w:rsidR="7EC0B295" w:rsidRPr="00425BE3" w:rsidRDefault="7EC0B295" w:rsidP="148AA3A3">
            <w:r w:rsidRPr="00425BE3">
              <w:rPr>
                <w:rFonts w:ascii="Arial" w:eastAsia="Arial" w:hAnsi="Arial" w:cs="Arial"/>
                <w:sz w:val="22"/>
                <w:szCs w:val="22"/>
              </w:rPr>
              <w:lastRenderedPageBreak/>
              <w:t xml:space="preserve">Tiekėjas turi atsižvelgti į Europinio standarto geležinkelio linijos Kaunas – Lietuvos ir Latvijos valstybių siena Sprogmenimis užterštų teritorijų išvalymo bei sprogmenų neutralizavimo planą aprašanti </w:t>
            </w:r>
            <w:r w:rsidRPr="0048313A">
              <w:rPr>
                <w:rFonts w:ascii="Arial" w:eastAsia="Arial" w:hAnsi="Arial" w:cs="Arial"/>
                <w:sz w:val="22"/>
                <w:szCs w:val="22"/>
              </w:rPr>
              <w:t>ataskaitą (priedas Nr.</w:t>
            </w:r>
            <w:r w:rsidR="0C60E322" w:rsidRPr="0048313A">
              <w:rPr>
                <w:rFonts w:ascii="Arial" w:eastAsia="Arial" w:hAnsi="Arial" w:cs="Arial"/>
                <w:sz w:val="22"/>
                <w:szCs w:val="22"/>
              </w:rPr>
              <w:t xml:space="preserve"> 3)</w:t>
            </w:r>
            <w:r w:rsidRPr="00425BE3">
              <w:rPr>
                <w:rFonts w:ascii="Arial" w:eastAsia="Arial" w:hAnsi="Arial" w:cs="Arial"/>
                <w:sz w:val="22"/>
                <w:szCs w:val="22"/>
              </w:rPr>
              <w:t xml:space="preserve"> </w:t>
            </w:r>
          </w:p>
          <w:p w14:paraId="7D48B83E" w14:textId="69C966FC" w:rsidR="00F044EA" w:rsidRPr="00425BE3" w:rsidRDefault="00F044EA" w:rsidP="00F8500D">
            <w:pPr>
              <w:jc w:val="both"/>
              <w:rPr>
                <w:rFonts w:ascii="Arial" w:hAnsi="Arial" w:cs="Arial"/>
                <w:i/>
                <w:iCs/>
                <w:sz w:val="22"/>
                <w:szCs w:val="22"/>
              </w:rPr>
            </w:pPr>
            <w:r w:rsidRPr="00425BE3">
              <w:rPr>
                <w:rFonts w:ascii="Arial" w:hAnsi="Arial" w:cs="Arial"/>
                <w:sz w:val="22"/>
                <w:szCs w:val="22"/>
              </w:rPr>
              <w:t>Projekto sprendiniai turi būti suderinti su kitų rengiamų ir jau parengtų ir patvirtintų projektų sprendiniais, jų nerekonstruojant, neperkeliant ar kitaip nekeičiant pagrindinių statinio rodiklių, nekeičiant funkcionalumo ar kitaip nepabloginant situacijos.</w:t>
            </w:r>
          </w:p>
        </w:tc>
      </w:tr>
      <w:tr w:rsidR="00BE7466" w:rsidRPr="00425BE3" w14:paraId="6E3A6AC8" w14:textId="77777777" w:rsidTr="008D6F1C">
        <w:tc>
          <w:tcPr>
            <w:tcW w:w="548" w:type="dxa"/>
            <w:tcBorders>
              <w:top w:val="single" w:sz="4" w:space="0" w:color="auto"/>
              <w:left w:val="single" w:sz="4" w:space="0" w:color="auto"/>
              <w:bottom w:val="single" w:sz="4" w:space="0" w:color="auto"/>
              <w:right w:val="single" w:sz="4" w:space="0" w:color="auto"/>
            </w:tcBorders>
          </w:tcPr>
          <w:p w14:paraId="431BED2B" w14:textId="77777777" w:rsidR="00084A04" w:rsidRPr="00425BE3" w:rsidRDefault="00084A04" w:rsidP="00084A04">
            <w:pPr>
              <w:spacing w:line="276" w:lineRule="auto"/>
              <w:jc w:val="both"/>
              <w:rPr>
                <w:rFonts w:ascii="Arial" w:hAnsi="Arial" w:cs="Arial"/>
                <w:sz w:val="22"/>
                <w:szCs w:val="22"/>
              </w:rPr>
            </w:pPr>
          </w:p>
        </w:tc>
        <w:tc>
          <w:tcPr>
            <w:tcW w:w="13622" w:type="dxa"/>
            <w:gridSpan w:val="2"/>
            <w:tcBorders>
              <w:top w:val="single" w:sz="4" w:space="0" w:color="auto"/>
              <w:left w:val="single" w:sz="4" w:space="0" w:color="auto"/>
              <w:bottom w:val="single" w:sz="4" w:space="0" w:color="auto"/>
              <w:right w:val="single" w:sz="4" w:space="0" w:color="auto"/>
            </w:tcBorders>
            <w:hideMark/>
          </w:tcPr>
          <w:p w14:paraId="21665793" w14:textId="352E74E3" w:rsidR="00084A04" w:rsidRPr="00425BE3" w:rsidRDefault="00084A04" w:rsidP="00084A04">
            <w:pPr>
              <w:spacing w:line="276" w:lineRule="auto"/>
              <w:ind w:left="360"/>
              <w:jc w:val="center"/>
              <w:rPr>
                <w:rFonts w:ascii="Arial" w:hAnsi="Arial" w:cs="Arial"/>
                <w:b/>
                <w:sz w:val="22"/>
                <w:szCs w:val="22"/>
              </w:rPr>
            </w:pPr>
            <w:r w:rsidRPr="00425BE3">
              <w:rPr>
                <w:rFonts w:ascii="Arial" w:hAnsi="Arial" w:cs="Arial"/>
                <w:b/>
                <w:sz w:val="22"/>
                <w:szCs w:val="22"/>
              </w:rPr>
              <w:t xml:space="preserve">II. Perkamų paslaugų apimtis </w:t>
            </w:r>
          </w:p>
        </w:tc>
      </w:tr>
      <w:tr w:rsidR="00BE7466" w:rsidRPr="00425BE3" w14:paraId="02B3143C" w14:textId="77777777" w:rsidTr="008D6F1C">
        <w:trPr>
          <w:trHeight w:val="1614"/>
        </w:trPr>
        <w:tc>
          <w:tcPr>
            <w:tcW w:w="548" w:type="dxa"/>
            <w:tcBorders>
              <w:top w:val="single" w:sz="4" w:space="0" w:color="auto"/>
              <w:left w:val="single" w:sz="4" w:space="0" w:color="auto"/>
              <w:bottom w:val="single" w:sz="4" w:space="0" w:color="auto"/>
              <w:right w:val="single" w:sz="4" w:space="0" w:color="auto"/>
            </w:tcBorders>
            <w:hideMark/>
          </w:tcPr>
          <w:p w14:paraId="521F6654" w14:textId="1088F463" w:rsidR="00084A04" w:rsidRPr="00425BE3" w:rsidRDefault="00D44CAE" w:rsidP="00084A04">
            <w:pPr>
              <w:spacing w:line="276" w:lineRule="auto"/>
              <w:jc w:val="both"/>
              <w:rPr>
                <w:rFonts w:ascii="Arial" w:hAnsi="Arial" w:cs="Arial"/>
                <w:sz w:val="22"/>
                <w:szCs w:val="22"/>
              </w:rPr>
            </w:pPr>
            <w:r w:rsidRPr="00425BE3">
              <w:rPr>
                <w:rFonts w:ascii="Arial" w:hAnsi="Arial" w:cs="Arial"/>
                <w:sz w:val="22"/>
                <w:szCs w:val="22"/>
              </w:rPr>
              <w:t>1</w:t>
            </w:r>
            <w:r w:rsidR="00860372" w:rsidRPr="00425BE3">
              <w:rPr>
                <w:rFonts w:ascii="Arial" w:hAnsi="Arial" w:cs="Arial"/>
                <w:sz w:val="22"/>
                <w:szCs w:val="22"/>
              </w:rPr>
              <w:t>1</w:t>
            </w:r>
            <w:r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19A57F1B" w14:textId="2564D12A" w:rsidR="00084A04" w:rsidRPr="00425BE3" w:rsidRDefault="008B4D1B" w:rsidP="003065EF">
            <w:pPr>
              <w:spacing w:line="276" w:lineRule="auto"/>
              <w:rPr>
                <w:rFonts w:ascii="Arial" w:hAnsi="Arial" w:cs="Arial"/>
                <w:sz w:val="22"/>
                <w:szCs w:val="22"/>
              </w:rPr>
            </w:pPr>
            <w:r w:rsidRPr="00425BE3">
              <w:rPr>
                <w:rFonts w:ascii="Arial" w:hAnsi="Arial" w:cs="Arial"/>
                <w:sz w:val="22"/>
                <w:szCs w:val="22"/>
              </w:rPr>
              <w:t xml:space="preserve">11.1. </w:t>
            </w:r>
            <w:r w:rsidR="00084A04" w:rsidRPr="00425BE3">
              <w:rPr>
                <w:rFonts w:ascii="Arial" w:hAnsi="Arial" w:cs="Arial"/>
                <w:sz w:val="22"/>
                <w:szCs w:val="22"/>
              </w:rPr>
              <w:t>Perkamų paslaugų apimtis:</w:t>
            </w:r>
          </w:p>
        </w:tc>
        <w:tc>
          <w:tcPr>
            <w:tcW w:w="11816" w:type="dxa"/>
            <w:tcBorders>
              <w:top w:val="single" w:sz="4" w:space="0" w:color="auto"/>
              <w:left w:val="single" w:sz="4" w:space="0" w:color="auto"/>
              <w:bottom w:val="single" w:sz="4" w:space="0" w:color="auto"/>
              <w:right w:val="single" w:sz="4" w:space="0" w:color="auto"/>
            </w:tcBorders>
          </w:tcPr>
          <w:p w14:paraId="221C3FDD" w14:textId="4D30EF50" w:rsidR="00B71E5D" w:rsidRPr="00425BE3" w:rsidRDefault="0003509D" w:rsidP="00363BD2">
            <w:pPr>
              <w:spacing w:line="276" w:lineRule="auto"/>
              <w:jc w:val="both"/>
              <w:rPr>
                <w:rFonts w:ascii="Arial" w:hAnsi="Arial" w:cs="Arial"/>
                <w:sz w:val="22"/>
                <w:szCs w:val="22"/>
              </w:rPr>
            </w:pPr>
            <w:bookmarkStart w:id="3" w:name="part_3cc9000c2737416c924cabca91b528d0"/>
            <w:bookmarkEnd w:id="3"/>
            <w:r w:rsidRPr="00425BE3">
              <w:rPr>
                <w:rFonts w:ascii="Arial" w:hAnsi="Arial" w:cs="Arial"/>
                <w:sz w:val="22"/>
                <w:szCs w:val="22"/>
              </w:rPr>
              <w:t>11.1.</w:t>
            </w:r>
            <w:r w:rsidR="008B4D1B" w:rsidRPr="00425BE3">
              <w:rPr>
                <w:rFonts w:ascii="Arial" w:hAnsi="Arial" w:cs="Arial"/>
                <w:sz w:val="22"/>
                <w:szCs w:val="22"/>
              </w:rPr>
              <w:t>1.</w:t>
            </w:r>
            <w:r w:rsidR="00B71E5D" w:rsidRPr="00425BE3">
              <w:rPr>
                <w:rFonts w:ascii="Arial" w:hAnsi="Arial" w:cs="Arial"/>
                <w:sz w:val="22"/>
                <w:szCs w:val="22"/>
              </w:rPr>
              <w:t xml:space="preserve"> Kauno </w:t>
            </w:r>
            <w:r w:rsidR="0019469F" w:rsidRPr="00425BE3">
              <w:rPr>
                <w:rFonts w:ascii="Arial" w:hAnsi="Arial" w:cs="Arial"/>
                <w:sz w:val="22"/>
                <w:szCs w:val="22"/>
              </w:rPr>
              <w:t xml:space="preserve">geležinkelių </w:t>
            </w:r>
            <w:r w:rsidR="00B71E5D" w:rsidRPr="00425BE3">
              <w:rPr>
                <w:rFonts w:ascii="Arial" w:hAnsi="Arial" w:cs="Arial"/>
                <w:sz w:val="22"/>
                <w:szCs w:val="22"/>
              </w:rPr>
              <w:t xml:space="preserve">infrastruktūros priežiūros </w:t>
            </w:r>
            <w:r w:rsidR="00D31FF4" w:rsidRPr="00425BE3">
              <w:rPr>
                <w:rFonts w:ascii="Arial" w:hAnsi="Arial" w:cs="Arial"/>
                <w:sz w:val="22"/>
                <w:szCs w:val="22"/>
              </w:rPr>
              <w:t>depo prisijungimo ribos:</w:t>
            </w:r>
            <w:r w:rsidRPr="00425BE3">
              <w:rPr>
                <w:rFonts w:ascii="Arial" w:hAnsi="Arial" w:cs="Arial"/>
                <w:sz w:val="22"/>
                <w:szCs w:val="22"/>
              </w:rPr>
              <w:t xml:space="preserve"> </w:t>
            </w:r>
          </w:p>
          <w:p w14:paraId="4D160949" w14:textId="7984ACC9" w:rsidR="00363BD2" w:rsidRPr="00425BE3" w:rsidRDefault="00D31FF4" w:rsidP="00363BD2">
            <w:pPr>
              <w:spacing w:line="276" w:lineRule="auto"/>
              <w:jc w:val="both"/>
              <w:rPr>
                <w:rFonts w:ascii="Arial" w:hAnsi="Arial" w:cs="Arial"/>
                <w:sz w:val="22"/>
                <w:szCs w:val="22"/>
              </w:rPr>
            </w:pPr>
            <w:r w:rsidRPr="00425BE3">
              <w:rPr>
                <w:rFonts w:ascii="Arial" w:hAnsi="Arial" w:cs="Arial"/>
                <w:sz w:val="22"/>
                <w:szCs w:val="22"/>
              </w:rPr>
              <w:t xml:space="preserve">- </w:t>
            </w:r>
            <w:r w:rsidR="00363BD2" w:rsidRPr="00425BE3">
              <w:rPr>
                <w:rFonts w:ascii="Arial" w:hAnsi="Arial" w:cs="Arial"/>
                <w:sz w:val="22"/>
                <w:szCs w:val="22"/>
              </w:rPr>
              <w:t xml:space="preserve">Šiaurinėje pusėje </w:t>
            </w:r>
            <w:r w:rsidR="00643839" w:rsidRPr="00425BE3">
              <w:rPr>
                <w:rFonts w:ascii="Arial" w:hAnsi="Arial" w:cs="Arial"/>
                <w:sz w:val="22"/>
                <w:szCs w:val="22"/>
              </w:rPr>
              <w:t xml:space="preserve">geležinkelio </w:t>
            </w:r>
            <w:r w:rsidR="00363BD2" w:rsidRPr="00425BE3">
              <w:rPr>
                <w:rFonts w:ascii="Arial" w:hAnsi="Arial" w:cs="Arial"/>
                <w:sz w:val="22"/>
                <w:szCs w:val="22"/>
              </w:rPr>
              <w:t xml:space="preserve">keliai yra sujungiami su </w:t>
            </w:r>
            <w:r w:rsidR="00643839" w:rsidRPr="00425BE3">
              <w:rPr>
                <w:rFonts w:ascii="Arial" w:hAnsi="Arial" w:cs="Arial"/>
                <w:sz w:val="22"/>
                <w:szCs w:val="22"/>
              </w:rPr>
              <w:t>p</w:t>
            </w:r>
            <w:r w:rsidR="00363BD2" w:rsidRPr="00425BE3">
              <w:rPr>
                <w:rFonts w:ascii="Arial" w:hAnsi="Arial" w:cs="Arial"/>
                <w:sz w:val="22"/>
                <w:szCs w:val="22"/>
              </w:rPr>
              <w:t>rojekto „</w:t>
            </w:r>
            <w:proofErr w:type="spellStart"/>
            <w:r w:rsidR="00363BD2" w:rsidRPr="00425BE3">
              <w:rPr>
                <w:rFonts w:ascii="Arial" w:hAnsi="Arial" w:cs="Arial"/>
                <w:sz w:val="22"/>
                <w:szCs w:val="22"/>
              </w:rPr>
              <w:t>Rail</w:t>
            </w:r>
            <w:proofErr w:type="spellEnd"/>
            <w:r w:rsidR="00363BD2" w:rsidRPr="00425BE3">
              <w:rPr>
                <w:rFonts w:ascii="Arial" w:hAnsi="Arial" w:cs="Arial"/>
                <w:sz w:val="22"/>
                <w:szCs w:val="22"/>
              </w:rPr>
              <w:t xml:space="preserve"> </w:t>
            </w:r>
            <w:proofErr w:type="spellStart"/>
            <w:r w:rsidR="00363BD2" w:rsidRPr="00425BE3">
              <w:rPr>
                <w:rFonts w:ascii="Arial" w:hAnsi="Arial" w:cs="Arial"/>
                <w:sz w:val="22"/>
                <w:szCs w:val="22"/>
              </w:rPr>
              <w:t>Baltica</w:t>
            </w:r>
            <w:proofErr w:type="spellEnd"/>
            <w:r w:rsidR="00363BD2" w:rsidRPr="00425BE3">
              <w:rPr>
                <w:rFonts w:ascii="Arial" w:hAnsi="Arial" w:cs="Arial"/>
                <w:sz w:val="22"/>
                <w:szCs w:val="22"/>
              </w:rPr>
              <w:t xml:space="preserve">“ geležinkelio linijos Kaunas–Vilnius susisiekimo komunikacijų inžinerinės infrastruktūros vystymo plano apimtyje projektuojamu pagrindiniu keliu, o pietinėje pusėje – su 1435 mm vėžės pločio </w:t>
            </w:r>
            <w:proofErr w:type="spellStart"/>
            <w:r w:rsidR="00363BD2" w:rsidRPr="00425BE3">
              <w:rPr>
                <w:rFonts w:ascii="Arial" w:hAnsi="Arial" w:cs="Arial"/>
                <w:sz w:val="22"/>
                <w:szCs w:val="22"/>
              </w:rPr>
              <w:t>kelyno</w:t>
            </w:r>
            <w:proofErr w:type="spellEnd"/>
            <w:r w:rsidR="00363BD2" w:rsidRPr="00425BE3">
              <w:rPr>
                <w:rFonts w:ascii="Arial" w:hAnsi="Arial" w:cs="Arial"/>
                <w:sz w:val="22"/>
                <w:szCs w:val="22"/>
              </w:rPr>
              <w:t xml:space="preserve"> keliais. 1520 mm vėžės pločio depo keliai sujungiami su ruožo Palemonas - Gaižiūnai </w:t>
            </w:r>
            <w:r w:rsidR="00055FDD" w:rsidRPr="00425BE3">
              <w:rPr>
                <w:rFonts w:ascii="Arial" w:hAnsi="Arial" w:cs="Arial"/>
                <w:sz w:val="22"/>
                <w:szCs w:val="22"/>
              </w:rPr>
              <w:t>atitinkam</w:t>
            </w:r>
            <w:r w:rsidR="00B735A1" w:rsidRPr="00425BE3">
              <w:rPr>
                <w:rFonts w:ascii="Arial" w:hAnsi="Arial" w:cs="Arial"/>
                <w:sz w:val="22"/>
                <w:szCs w:val="22"/>
              </w:rPr>
              <w:t xml:space="preserve">u </w:t>
            </w:r>
            <w:r w:rsidR="00363BD2" w:rsidRPr="00425BE3">
              <w:rPr>
                <w:rFonts w:ascii="Arial" w:hAnsi="Arial" w:cs="Arial"/>
                <w:sz w:val="22"/>
                <w:szCs w:val="22"/>
              </w:rPr>
              <w:t>keliu, kurio rekonstravimas taipogi yra numatytas Kaunas–Vilnius infrastruktūros vystymo plano apimtyje.</w:t>
            </w:r>
          </w:p>
          <w:p w14:paraId="616F23E3" w14:textId="73D47BCA" w:rsidR="00363BD2" w:rsidRPr="00425BE3" w:rsidRDefault="00D31FF4" w:rsidP="00363BD2">
            <w:pPr>
              <w:spacing w:line="276" w:lineRule="auto"/>
              <w:jc w:val="both"/>
              <w:rPr>
                <w:rFonts w:ascii="Arial" w:hAnsi="Arial" w:cs="Arial"/>
                <w:sz w:val="22"/>
                <w:szCs w:val="22"/>
              </w:rPr>
            </w:pPr>
            <w:r w:rsidRPr="00425BE3">
              <w:rPr>
                <w:rFonts w:ascii="Arial" w:hAnsi="Arial" w:cs="Arial"/>
                <w:sz w:val="22"/>
                <w:szCs w:val="22"/>
              </w:rPr>
              <w:t xml:space="preserve">- </w:t>
            </w:r>
            <w:r w:rsidR="00363BD2" w:rsidRPr="00425BE3">
              <w:rPr>
                <w:rFonts w:ascii="Arial" w:hAnsi="Arial" w:cs="Arial"/>
                <w:sz w:val="22"/>
                <w:szCs w:val="22"/>
              </w:rPr>
              <w:t>Vadovaujantis „</w:t>
            </w:r>
            <w:proofErr w:type="spellStart"/>
            <w:r w:rsidR="00363BD2" w:rsidRPr="00425BE3">
              <w:rPr>
                <w:rFonts w:ascii="Arial" w:hAnsi="Arial" w:cs="Arial"/>
                <w:sz w:val="22"/>
                <w:szCs w:val="22"/>
              </w:rPr>
              <w:t>Rail</w:t>
            </w:r>
            <w:proofErr w:type="spellEnd"/>
            <w:r w:rsidR="00363BD2" w:rsidRPr="00425BE3">
              <w:rPr>
                <w:rFonts w:ascii="Arial" w:hAnsi="Arial" w:cs="Arial"/>
                <w:sz w:val="22"/>
                <w:szCs w:val="22"/>
              </w:rPr>
              <w:t xml:space="preserve"> </w:t>
            </w:r>
            <w:proofErr w:type="spellStart"/>
            <w:r w:rsidR="00363BD2" w:rsidRPr="00425BE3">
              <w:rPr>
                <w:rFonts w:ascii="Arial" w:hAnsi="Arial" w:cs="Arial"/>
                <w:sz w:val="22"/>
                <w:szCs w:val="22"/>
              </w:rPr>
              <w:t>Baltica</w:t>
            </w:r>
            <w:proofErr w:type="spellEnd"/>
            <w:r w:rsidR="00363BD2" w:rsidRPr="00425BE3">
              <w:rPr>
                <w:rFonts w:ascii="Arial" w:hAnsi="Arial" w:cs="Arial"/>
                <w:sz w:val="22"/>
                <w:szCs w:val="22"/>
              </w:rPr>
              <w:t xml:space="preserve">“ projektavimo gairėmis, susikirtimai su automobilių keliais </w:t>
            </w:r>
            <w:r w:rsidR="00830851" w:rsidRPr="00425BE3">
              <w:rPr>
                <w:rFonts w:ascii="Arial" w:hAnsi="Arial" w:cs="Arial"/>
                <w:sz w:val="22"/>
                <w:szCs w:val="22"/>
              </w:rPr>
              <w:t xml:space="preserve">turi būti </w:t>
            </w:r>
            <w:r w:rsidR="00363BD2" w:rsidRPr="00425BE3">
              <w:rPr>
                <w:rFonts w:ascii="Arial" w:hAnsi="Arial" w:cs="Arial"/>
                <w:sz w:val="22"/>
                <w:szCs w:val="22"/>
              </w:rPr>
              <w:t xml:space="preserve">numatomi dviejų lygių. Privažiavimams iki geležinkelių infrastruktūros priežiūros depo teritorijos formuojamas 20 m pločio susisiekimo komunikacijų koridorius, kuriame </w:t>
            </w:r>
            <w:r w:rsidR="00A04A37" w:rsidRPr="00425BE3">
              <w:rPr>
                <w:rFonts w:ascii="Arial" w:hAnsi="Arial" w:cs="Arial"/>
                <w:sz w:val="22"/>
                <w:szCs w:val="22"/>
              </w:rPr>
              <w:t xml:space="preserve">turi būti </w:t>
            </w:r>
            <w:r w:rsidR="005A01C5" w:rsidRPr="00425BE3">
              <w:rPr>
                <w:rFonts w:ascii="Arial" w:hAnsi="Arial" w:cs="Arial"/>
                <w:sz w:val="22"/>
                <w:szCs w:val="22"/>
              </w:rPr>
              <w:t>suprojektuotos</w:t>
            </w:r>
            <w:r w:rsidR="00363BD2" w:rsidRPr="00425BE3">
              <w:rPr>
                <w:rFonts w:ascii="Arial" w:hAnsi="Arial" w:cs="Arial"/>
                <w:sz w:val="22"/>
                <w:szCs w:val="22"/>
              </w:rPr>
              <w:t xml:space="preserve"> dvi 3,</w:t>
            </w:r>
            <w:r w:rsidR="001E7D63" w:rsidRPr="00425BE3">
              <w:rPr>
                <w:rFonts w:ascii="Arial" w:hAnsi="Arial" w:cs="Arial"/>
                <w:sz w:val="22"/>
                <w:szCs w:val="22"/>
              </w:rPr>
              <w:t>00</w:t>
            </w:r>
            <w:r w:rsidR="00363BD2" w:rsidRPr="00425BE3">
              <w:rPr>
                <w:rFonts w:ascii="Arial" w:hAnsi="Arial" w:cs="Arial"/>
                <w:sz w:val="22"/>
                <w:szCs w:val="22"/>
              </w:rPr>
              <w:t xml:space="preserve"> m pločio eismo juost</w:t>
            </w:r>
            <w:r w:rsidR="00A04A37" w:rsidRPr="00425BE3">
              <w:rPr>
                <w:rFonts w:ascii="Arial" w:hAnsi="Arial" w:cs="Arial"/>
                <w:sz w:val="22"/>
                <w:szCs w:val="22"/>
              </w:rPr>
              <w:t>o</w:t>
            </w:r>
            <w:r w:rsidR="00363BD2" w:rsidRPr="00425BE3">
              <w:rPr>
                <w:rFonts w:ascii="Arial" w:hAnsi="Arial" w:cs="Arial"/>
                <w:sz w:val="22"/>
                <w:szCs w:val="22"/>
              </w:rPr>
              <w:t>s.</w:t>
            </w:r>
            <w:r w:rsidR="00BE3B20" w:rsidRPr="00425BE3">
              <w:rPr>
                <w:rFonts w:ascii="Arial" w:hAnsi="Arial" w:cs="Arial"/>
                <w:sz w:val="22"/>
                <w:szCs w:val="22"/>
              </w:rPr>
              <w:t xml:space="preserve"> Susisiekimo jungties techniniai parametrai, eismo valdymo priemonės, įvažos, šaligatvių ir apšvietimo įrengimo sprendiniai bus nustatomi/tikslinami techninio projekto rengimo metu, atsižvelgiant į techninių reglamentų, teisės aktų nuostatas bei išduotas projektavimo sąlygas.</w:t>
            </w:r>
          </w:p>
          <w:p w14:paraId="475D98D1" w14:textId="06C21860" w:rsidR="00363BD2" w:rsidRPr="00425BE3" w:rsidRDefault="00D31FF4" w:rsidP="00363BD2">
            <w:pPr>
              <w:spacing w:line="276" w:lineRule="auto"/>
              <w:jc w:val="both"/>
              <w:rPr>
                <w:rFonts w:ascii="Arial" w:hAnsi="Arial" w:cs="Arial"/>
                <w:sz w:val="22"/>
                <w:szCs w:val="22"/>
              </w:rPr>
            </w:pPr>
            <w:r w:rsidRPr="00425BE3">
              <w:rPr>
                <w:rFonts w:ascii="Arial" w:hAnsi="Arial" w:cs="Arial"/>
                <w:sz w:val="22"/>
                <w:szCs w:val="22"/>
              </w:rPr>
              <w:t xml:space="preserve">- </w:t>
            </w:r>
            <w:r w:rsidR="00363BD2" w:rsidRPr="00425BE3">
              <w:rPr>
                <w:rFonts w:ascii="Arial" w:hAnsi="Arial" w:cs="Arial"/>
                <w:sz w:val="22"/>
                <w:szCs w:val="22"/>
              </w:rPr>
              <w:t xml:space="preserve">Privažiavimas iki Kauno geležinkelių infrastruktūros priežiūros depo teritorijos </w:t>
            </w:r>
            <w:r w:rsidR="00020148" w:rsidRPr="00425BE3">
              <w:rPr>
                <w:rFonts w:ascii="Arial" w:hAnsi="Arial" w:cs="Arial"/>
                <w:sz w:val="22"/>
                <w:szCs w:val="22"/>
              </w:rPr>
              <w:t xml:space="preserve">turi būti </w:t>
            </w:r>
            <w:r w:rsidR="00363BD2" w:rsidRPr="00425BE3">
              <w:rPr>
                <w:rFonts w:ascii="Arial" w:hAnsi="Arial" w:cs="Arial"/>
                <w:sz w:val="22"/>
                <w:szCs w:val="22"/>
              </w:rPr>
              <w:t>numatomas nuo magistralinio kelio A1</w:t>
            </w:r>
            <w:r w:rsidR="00367901" w:rsidRPr="00425BE3">
              <w:rPr>
                <w:rFonts w:ascii="Arial" w:hAnsi="Arial" w:cs="Arial"/>
                <w:sz w:val="22"/>
                <w:szCs w:val="22"/>
              </w:rPr>
              <w:t>.</w:t>
            </w:r>
            <w:r w:rsidR="002834A2" w:rsidRPr="00425BE3">
              <w:rPr>
                <w:rFonts w:ascii="Arial" w:hAnsi="Arial" w:cs="Arial"/>
                <w:sz w:val="22"/>
                <w:szCs w:val="22"/>
              </w:rPr>
              <w:t xml:space="preserve"> </w:t>
            </w:r>
            <w:r w:rsidR="00363BD2" w:rsidRPr="00425BE3">
              <w:rPr>
                <w:rFonts w:ascii="Arial" w:hAnsi="Arial" w:cs="Arial"/>
                <w:sz w:val="22"/>
                <w:szCs w:val="22"/>
              </w:rPr>
              <w:t>Privažiavimas nuo magistralinio kelio A1 numatomas esama Keramikų gatve (Neveronių k.) ir toliau tęs</w:t>
            </w:r>
            <w:r w:rsidR="00830851" w:rsidRPr="00425BE3">
              <w:rPr>
                <w:rFonts w:ascii="Arial" w:hAnsi="Arial" w:cs="Arial"/>
                <w:sz w:val="22"/>
                <w:szCs w:val="22"/>
              </w:rPr>
              <w:t>iasi</w:t>
            </w:r>
            <w:r w:rsidR="00363BD2" w:rsidRPr="00425BE3">
              <w:rPr>
                <w:rFonts w:ascii="Arial" w:hAnsi="Arial" w:cs="Arial"/>
                <w:sz w:val="22"/>
                <w:szCs w:val="22"/>
              </w:rPr>
              <w:t xml:space="preserve"> greta esamo geležinkelio kelio (šiaurės vakarinėje </w:t>
            </w:r>
            <w:proofErr w:type="spellStart"/>
            <w:r w:rsidR="00363BD2" w:rsidRPr="00425BE3">
              <w:rPr>
                <w:rFonts w:ascii="Arial" w:hAnsi="Arial" w:cs="Arial"/>
                <w:sz w:val="22"/>
                <w:szCs w:val="22"/>
              </w:rPr>
              <w:t>Pabiržio</w:t>
            </w:r>
            <w:proofErr w:type="spellEnd"/>
            <w:r w:rsidR="00363BD2" w:rsidRPr="00425BE3">
              <w:rPr>
                <w:rFonts w:ascii="Arial" w:hAnsi="Arial" w:cs="Arial"/>
                <w:sz w:val="22"/>
                <w:szCs w:val="22"/>
              </w:rPr>
              <w:t xml:space="preserve"> k. pusėje). Privažiavimui iki Kauno geležinkelių infrastruktūros priežiūros depo, numatoma įrengti </w:t>
            </w:r>
            <w:r w:rsidR="005A01EC" w:rsidRPr="00425BE3">
              <w:rPr>
                <w:rFonts w:ascii="Arial" w:hAnsi="Arial" w:cs="Arial"/>
                <w:sz w:val="22"/>
                <w:szCs w:val="22"/>
              </w:rPr>
              <w:t>viaduką</w:t>
            </w:r>
            <w:r w:rsidR="00363BD2" w:rsidRPr="00425BE3">
              <w:rPr>
                <w:rFonts w:ascii="Arial" w:hAnsi="Arial" w:cs="Arial"/>
                <w:sz w:val="22"/>
                <w:szCs w:val="22"/>
              </w:rPr>
              <w:t xml:space="preserve"> per Palemonas-Gaižiūnai</w:t>
            </w:r>
            <w:r w:rsidR="0019468B" w:rsidRPr="00425BE3">
              <w:rPr>
                <w:rFonts w:ascii="Arial" w:hAnsi="Arial" w:cs="Arial"/>
                <w:sz w:val="22"/>
                <w:szCs w:val="22"/>
              </w:rPr>
              <w:t xml:space="preserve"> geležinkelio ruožą</w:t>
            </w:r>
            <w:r w:rsidR="00363BD2" w:rsidRPr="00425BE3">
              <w:rPr>
                <w:rFonts w:ascii="Arial" w:hAnsi="Arial" w:cs="Arial"/>
                <w:sz w:val="22"/>
                <w:szCs w:val="22"/>
              </w:rPr>
              <w:t>.</w:t>
            </w:r>
          </w:p>
          <w:p w14:paraId="14C6F815" w14:textId="6CC61B8B" w:rsidR="009D0E6B" w:rsidRPr="00425BE3" w:rsidRDefault="00D31FF4" w:rsidP="00BE3322">
            <w:pPr>
              <w:spacing w:line="276" w:lineRule="auto"/>
              <w:jc w:val="both"/>
              <w:rPr>
                <w:rFonts w:ascii="Arial" w:hAnsi="Arial" w:cs="Arial"/>
                <w:sz w:val="22"/>
                <w:szCs w:val="22"/>
              </w:rPr>
            </w:pPr>
            <w:r w:rsidRPr="00425BE3">
              <w:rPr>
                <w:rFonts w:ascii="Arial" w:hAnsi="Arial" w:cs="Arial"/>
                <w:sz w:val="22"/>
                <w:szCs w:val="22"/>
              </w:rPr>
              <w:t>11.1</w:t>
            </w:r>
            <w:r w:rsidR="00FF0948" w:rsidRPr="00425BE3">
              <w:rPr>
                <w:rFonts w:ascii="Arial" w:hAnsi="Arial" w:cs="Arial"/>
                <w:sz w:val="22"/>
                <w:szCs w:val="22"/>
              </w:rPr>
              <w:t xml:space="preserve">.2. Techninio </w:t>
            </w:r>
            <w:r w:rsidR="009B14DD" w:rsidRPr="00425BE3">
              <w:rPr>
                <w:rFonts w:ascii="Arial" w:hAnsi="Arial" w:cs="Arial"/>
                <w:sz w:val="22"/>
                <w:szCs w:val="22"/>
              </w:rPr>
              <w:t xml:space="preserve">darbo </w:t>
            </w:r>
            <w:r w:rsidR="00FF0948" w:rsidRPr="00425BE3">
              <w:rPr>
                <w:rFonts w:ascii="Arial" w:hAnsi="Arial" w:cs="Arial"/>
                <w:sz w:val="22"/>
                <w:szCs w:val="22"/>
              </w:rPr>
              <w:t>projekto sudedamosios dalys</w:t>
            </w:r>
            <w:r w:rsidR="00D32DE4" w:rsidRPr="00425BE3">
              <w:rPr>
                <w:rFonts w:ascii="Arial" w:hAnsi="Arial" w:cs="Arial"/>
                <w:sz w:val="22"/>
                <w:szCs w:val="22"/>
              </w:rPr>
              <w:t>:</w:t>
            </w:r>
          </w:p>
          <w:p w14:paraId="0889E493"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sz w:val="22"/>
                <w:szCs w:val="22"/>
              </w:rPr>
              <w:t></w:t>
            </w:r>
            <w:r w:rsidRPr="00425BE3">
              <w:rPr>
                <w:rFonts w:ascii="Arial" w:hAnsi="Arial" w:cs="Arial"/>
                <w:sz w:val="22"/>
                <w:szCs w:val="22"/>
              </w:rPr>
              <w:tab/>
            </w:r>
            <w:r w:rsidRPr="00425BE3">
              <w:rPr>
                <w:rFonts w:ascii="Arial" w:hAnsi="Arial" w:cs="Arial"/>
                <w:i/>
                <w:iCs/>
                <w:sz w:val="22"/>
                <w:szCs w:val="22"/>
              </w:rPr>
              <w:t>bendroji;</w:t>
            </w:r>
          </w:p>
          <w:p w14:paraId="2D1285BD"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sklypo sutvarkymas (sklypo planas);</w:t>
            </w:r>
          </w:p>
          <w:p w14:paraId="3AA17AB1"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architektūros;</w:t>
            </w:r>
          </w:p>
          <w:p w14:paraId="5FEC9E05"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konstrukcijų;</w:t>
            </w:r>
          </w:p>
          <w:p w14:paraId="13771384"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gamybos (paslaugų) technologijos;</w:t>
            </w:r>
          </w:p>
          <w:p w14:paraId="5A345F6E"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susisiekimo;</w:t>
            </w:r>
          </w:p>
          <w:p w14:paraId="263DECCF"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lastRenderedPageBreak/>
              <w:t></w:t>
            </w:r>
            <w:r w:rsidRPr="00425BE3">
              <w:rPr>
                <w:rFonts w:ascii="Arial" w:hAnsi="Arial" w:cs="Arial"/>
                <w:i/>
                <w:iCs/>
                <w:sz w:val="22"/>
                <w:szCs w:val="22"/>
              </w:rPr>
              <w:tab/>
              <w:t>vandentiekio ir nuotekų šalinimo;</w:t>
            </w:r>
          </w:p>
          <w:p w14:paraId="4AD68FA3" w14:textId="01CCFE3C"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šildymo, vėdinimo ir oro kondicionavimo;</w:t>
            </w:r>
          </w:p>
          <w:p w14:paraId="245145BF"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elektrotechnikos;</w:t>
            </w:r>
          </w:p>
          <w:p w14:paraId="5CED6895"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elektroninių ryšių (telekomunikacijų);</w:t>
            </w:r>
          </w:p>
          <w:p w14:paraId="1AD1FED0" w14:textId="2EF1B165"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apsauginės signalizacijo</w:t>
            </w:r>
            <w:r w:rsidR="00BA275B" w:rsidRPr="00425BE3">
              <w:rPr>
                <w:rFonts w:ascii="Arial" w:hAnsi="Arial" w:cs="Arial"/>
                <w:i/>
                <w:iCs/>
                <w:sz w:val="22"/>
                <w:szCs w:val="22"/>
              </w:rPr>
              <w:t>s</w:t>
            </w:r>
            <w:r w:rsidRPr="00425BE3">
              <w:rPr>
                <w:rFonts w:ascii="Arial" w:hAnsi="Arial" w:cs="Arial"/>
                <w:i/>
                <w:iCs/>
                <w:sz w:val="22"/>
                <w:szCs w:val="22"/>
              </w:rPr>
              <w:t>;</w:t>
            </w:r>
          </w:p>
          <w:p w14:paraId="05292D82"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gaisro aptikimo ir signalizavimo;</w:t>
            </w:r>
          </w:p>
          <w:p w14:paraId="4505C15F" w14:textId="780BEBDA"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procesų valdymo ir automatizacijos;</w:t>
            </w:r>
          </w:p>
          <w:p w14:paraId="6811A28E" w14:textId="433952A5"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 xml:space="preserve">gaisrinės saugos. </w:t>
            </w:r>
          </w:p>
          <w:p w14:paraId="07961FB2" w14:textId="77777777" w:rsidR="00D32DE4"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pasirengimo statybai ir statybos darbų organizavimo;</w:t>
            </w:r>
          </w:p>
          <w:p w14:paraId="494E8B1F" w14:textId="254A97AD" w:rsidR="00240428" w:rsidRPr="00425BE3" w:rsidRDefault="00D32DE4" w:rsidP="00D32DE4">
            <w:pPr>
              <w:spacing w:line="276" w:lineRule="auto"/>
              <w:jc w:val="both"/>
              <w:rPr>
                <w:rFonts w:ascii="Arial" w:hAnsi="Arial" w:cs="Arial"/>
                <w:i/>
                <w:iCs/>
                <w:sz w:val="22"/>
                <w:szCs w:val="22"/>
              </w:rPr>
            </w:pPr>
            <w:r w:rsidRPr="00425BE3">
              <w:rPr>
                <w:rFonts w:ascii="Arial" w:hAnsi="Arial" w:cs="Arial"/>
                <w:i/>
                <w:iCs/>
                <w:sz w:val="22"/>
                <w:szCs w:val="22"/>
              </w:rPr>
              <w:t></w:t>
            </w:r>
            <w:r w:rsidRPr="00425BE3">
              <w:rPr>
                <w:rFonts w:ascii="Arial" w:hAnsi="Arial" w:cs="Arial"/>
                <w:i/>
                <w:iCs/>
                <w:sz w:val="22"/>
                <w:szCs w:val="22"/>
              </w:rPr>
              <w:tab/>
              <w:t>statybos skaičiuojamosios kainos nustatymo;</w:t>
            </w:r>
          </w:p>
          <w:p w14:paraId="2BB4852A" w14:textId="77777777" w:rsidR="009E381B" w:rsidRPr="00425BE3" w:rsidRDefault="009E381B" w:rsidP="00363BD2">
            <w:pPr>
              <w:spacing w:line="276" w:lineRule="auto"/>
              <w:jc w:val="both"/>
              <w:rPr>
                <w:rFonts w:ascii="Arial" w:hAnsi="Arial" w:cs="Arial"/>
                <w:i/>
                <w:iCs/>
                <w:sz w:val="22"/>
                <w:szCs w:val="22"/>
              </w:rPr>
            </w:pPr>
          </w:p>
          <w:p w14:paraId="0C3CC149" w14:textId="447B8E59" w:rsidR="009D0E6B" w:rsidRPr="00425BE3" w:rsidRDefault="009D0E6B" w:rsidP="00363BD2">
            <w:pPr>
              <w:spacing w:line="276" w:lineRule="auto"/>
              <w:jc w:val="both"/>
              <w:rPr>
                <w:rFonts w:ascii="Arial" w:hAnsi="Arial" w:cs="Arial"/>
                <w:i/>
                <w:iCs/>
                <w:sz w:val="22"/>
                <w:szCs w:val="22"/>
              </w:rPr>
            </w:pPr>
            <w:r w:rsidRPr="00425BE3">
              <w:rPr>
                <w:rFonts w:ascii="Arial" w:hAnsi="Arial" w:cs="Arial"/>
                <w:i/>
                <w:iCs/>
                <w:sz w:val="22"/>
                <w:szCs w:val="22"/>
              </w:rPr>
              <w:t>Pastaba: Techninio</w:t>
            </w:r>
            <w:r w:rsidR="009B14DD" w:rsidRPr="00425BE3">
              <w:rPr>
                <w:rFonts w:ascii="Arial" w:hAnsi="Arial" w:cs="Arial"/>
                <w:i/>
                <w:iCs/>
                <w:sz w:val="22"/>
                <w:szCs w:val="22"/>
              </w:rPr>
              <w:t xml:space="preserve"> darbo</w:t>
            </w:r>
            <w:r w:rsidRPr="00425BE3">
              <w:rPr>
                <w:rFonts w:ascii="Arial" w:hAnsi="Arial" w:cs="Arial"/>
                <w:i/>
                <w:iCs/>
                <w:sz w:val="22"/>
                <w:szCs w:val="22"/>
              </w:rPr>
              <w:t xml:space="preserve"> projekto sudedamųjų dalių sudėtis gali būti tikslinama, įvertinus konkretaus projektuojamo pastato/statinio specifiką ir specialiuosius reikalavimus, kuriuos nustato įstatymai ir normatyviniai statinio saugos ir paskirties dokumentai. Į techninio projekto sudėtį  gali būti įtrauktos kitos, statybos techniniuose reglamentuose nurodytos projekto dalys, reikalingos projektavimo užduotyje numatytiems tikslams pasiekti ir statybos darbams atlikti.</w:t>
            </w:r>
          </w:p>
          <w:p w14:paraId="5510D25E" w14:textId="77777777" w:rsidR="00084A04" w:rsidRPr="00425BE3" w:rsidRDefault="00C66846" w:rsidP="003F5728">
            <w:pPr>
              <w:jc w:val="both"/>
              <w:rPr>
                <w:rFonts w:ascii="Arial" w:hAnsi="Arial" w:cs="Arial"/>
                <w:i/>
                <w:iCs/>
                <w:sz w:val="22"/>
                <w:szCs w:val="22"/>
              </w:rPr>
            </w:pPr>
            <w:r w:rsidRPr="00425BE3">
              <w:rPr>
                <w:rFonts w:ascii="Arial" w:hAnsi="Arial" w:cs="Arial"/>
                <w:i/>
                <w:iCs/>
                <w:sz w:val="22"/>
                <w:szCs w:val="22"/>
              </w:rPr>
              <w:t>Projekto dalių eiliškumas turi būti pateiktas taip, kad sinchronizuotai ir per trumpiausią laiką galima būtų derinti atskiras projekto dalis.</w:t>
            </w:r>
          </w:p>
          <w:p w14:paraId="7D09F96F" w14:textId="6E6CC9FF" w:rsidR="00045349" w:rsidRPr="00425BE3" w:rsidRDefault="00045349" w:rsidP="00045349">
            <w:pPr>
              <w:rPr>
                <w:rFonts w:ascii="Arial" w:hAnsi="Arial" w:cs="Arial"/>
                <w:sz w:val="22"/>
                <w:szCs w:val="22"/>
              </w:rPr>
            </w:pPr>
          </w:p>
        </w:tc>
      </w:tr>
      <w:tr w:rsidR="00BE7466" w:rsidRPr="00425BE3" w14:paraId="227B992E"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2B1BED7B" w14:textId="45F18B5C" w:rsidR="00084A04" w:rsidRPr="00425BE3" w:rsidRDefault="00084A04" w:rsidP="00084A04">
            <w:pPr>
              <w:spacing w:line="276" w:lineRule="auto"/>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hideMark/>
          </w:tcPr>
          <w:p w14:paraId="69725D8D" w14:textId="5FD38131" w:rsidR="005E1A65" w:rsidRPr="00425BE3" w:rsidRDefault="4093B4B1" w:rsidP="003065EF">
            <w:pPr>
              <w:spacing w:line="276" w:lineRule="auto"/>
              <w:rPr>
                <w:rFonts w:ascii="Arial" w:hAnsi="Arial" w:cs="Arial"/>
                <w:sz w:val="22"/>
                <w:szCs w:val="22"/>
              </w:rPr>
            </w:pPr>
            <w:r w:rsidRPr="00425BE3">
              <w:rPr>
                <w:rFonts w:ascii="Arial" w:hAnsi="Arial" w:cs="Arial"/>
                <w:sz w:val="22"/>
                <w:szCs w:val="22"/>
              </w:rPr>
              <w:t>11.2.</w:t>
            </w:r>
            <w:r w:rsidR="6E49ED5C" w:rsidRPr="00425BE3">
              <w:rPr>
                <w:rFonts w:ascii="Arial" w:hAnsi="Arial" w:cs="Arial"/>
                <w:sz w:val="22"/>
                <w:szCs w:val="22"/>
              </w:rPr>
              <w:t xml:space="preserve"> </w:t>
            </w:r>
            <w:r w:rsidR="3EBA42AE" w:rsidRPr="00425BE3">
              <w:rPr>
                <w:rFonts w:ascii="Arial" w:hAnsi="Arial" w:cs="Arial"/>
                <w:sz w:val="22"/>
                <w:szCs w:val="22"/>
              </w:rPr>
              <w:t>P</w:t>
            </w:r>
            <w:r w:rsidR="58E667C7" w:rsidRPr="00425BE3">
              <w:rPr>
                <w:rFonts w:ascii="Arial" w:hAnsi="Arial" w:cs="Arial"/>
                <w:sz w:val="22"/>
                <w:szCs w:val="22"/>
              </w:rPr>
              <w:t>rojektavimo paslaugos</w:t>
            </w:r>
            <w:r w:rsidR="71AC9131" w:rsidRPr="00425BE3">
              <w:rPr>
                <w:rFonts w:ascii="Arial" w:hAnsi="Arial" w:cs="Arial"/>
                <w:sz w:val="22"/>
                <w:szCs w:val="22"/>
              </w:rPr>
              <w:t xml:space="preserve"> </w:t>
            </w:r>
          </w:p>
        </w:tc>
        <w:tc>
          <w:tcPr>
            <w:tcW w:w="11816" w:type="dxa"/>
            <w:tcBorders>
              <w:top w:val="single" w:sz="4" w:space="0" w:color="auto"/>
              <w:left w:val="single" w:sz="4" w:space="0" w:color="auto"/>
              <w:bottom w:val="single" w:sz="4" w:space="0" w:color="auto"/>
              <w:right w:val="single" w:sz="4" w:space="0" w:color="auto"/>
            </w:tcBorders>
            <w:hideMark/>
          </w:tcPr>
          <w:p w14:paraId="49D6DD9D" w14:textId="1DF823E8" w:rsidR="00084A04" w:rsidRPr="00425BE3" w:rsidRDefault="000D5522" w:rsidP="04B3DD0C">
            <w:pPr>
              <w:spacing w:line="276" w:lineRule="auto"/>
              <w:jc w:val="both"/>
              <w:rPr>
                <w:rFonts w:ascii="Arial" w:eastAsia="Arial" w:hAnsi="Arial" w:cs="Arial"/>
                <w:kern w:val="0"/>
                <w:sz w:val="22"/>
                <w:szCs w:val="22"/>
                <w:lang w:eastAsia="lt-LT"/>
              </w:rPr>
            </w:pPr>
            <w:r w:rsidRPr="00425BE3">
              <w:rPr>
                <w:rFonts w:ascii="Arial" w:eastAsia="Arial" w:hAnsi="Arial" w:cs="Arial"/>
                <w:kern w:val="0"/>
                <w:sz w:val="22"/>
                <w:szCs w:val="22"/>
                <w:lang w:eastAsia="lt-LT"/>
              </w:rPr>
              <w:t xml:space="preserve">11.2.1. </w:t>
            </w:r>
            <w:r w:rsidR="009550FB" w:rsidRPr="00425BE3">
              <w:rPr>
                <w:rFonts w:ascii="Arial" w:eastAsia="Arial" w:hAnsi="Arial" w:cs="Arial"/>
                <w:kern w:val="0"/>
                <w:sz w:val="22"/>
                <w:szCs w:val="22"/>
                <w:lang w:eastAsia="lt-LT"/>
              </w:rPr>
              <w:t>P</w:t>
            </w:r>
            <w:r w:rsidR="00800B35" w:rsidRPr="00425BE3">
              <w:rPr>
                <w:rFonts w:ascii="Arial" w:eastAsia="Arial" w:hAnsi="Arial" w:cs="Arial"/>
                <w:kern w:val="0"/>
                <w:sz w:val="22"/>
                <w:szCs w:val="22"/>
                <w:lang w:eastAsia="lt-LT"/>
              </w:rPr>
              <w:t xml:space="preserve">erkamos </w:t>
            </w:r>
            <w:r w:rsidR="00FB49D5" w:rsidRPr="00425BE3">
              <w:rPr>
                <w:rFonts w:ascii="Arial" w:eastAsia="Arial" w:hAnsi="Arial" w:cs="Arial"/>
                <w:kern w:val="0"/>
                <w:sz w:val="22"/>
                <w:szCs w:val="22"/>
                <w:lang w:eastAsia="lt-LT"/>
              </w:rPr>
              <w:t xml:space="preserve">įprastos </w:t>
            </w:r>
            <w:r w:rsidR="00084A04" w:rsidRPr="00425BE3">
              <w:rPr>
                <w:rFonts w:ascii="Arial" w:eastAsia="Arial" w:hAnsi="Arial" w:cs="Arial"/>
                <w:kern w:val="0"/>
                <w:sz w:val="22"/>
                <w:szCs w:val="22"/>
                <w:lang w:eastAsia="lt-LT"/>
              </w:rPr>
              <w:t>paslaugos, kurias projektuotojas privalo</w:t>
            </w:r>
            <w:r w:rsidR="0099366E" w:rsidRPr="00425BE3">
              <w:rPr>
                <w:rFonts w:ascii="Arial" w:eastAsia="Arial" w:hAnsi="Arial" w:cs="Arial"/>
                <w:kern w:val="0"/>
                <w:sz w:val="22"/>
                <w:szCs w:val="22"/>
                <w:lang w:eastAsia="lt-LT"/>
              </w:rPr>
              <w:t xml:space="preserve"> atlikti pagal Statybos įstatymo,</w:t>
            </w:r>
            <w:r w:rsidR="00084A04" w:rsidRPr="00425BE3">
              <w:rPr>
                <w:rFonts w:ascii="Arial" w:eastAsia="Arial" w:hAnsi="Arial" w:cs="Arial"/>
                <w:kern w:val="0"/>
                <w:sz w:val="22"/>
                <w:szCs w:val="22"/>
                <w:lang w:eastAsia="lt-LT"/>
              </w:rPr>
              <w:t xml:space="preserve"> STR 1.04.04:2017 „Statinio projektavimas, projekto ekspertizė“</w:t>
            </w:r>
            <w:r w:rsidR="0099366E" w:rsidRPr="00425BE3">
              <w:rPr>
                <w:rFonts w:ascii="Arial" w:eastAsia="Arial" w:hAnsi="Arial" w:cs="Arial"/>
                <w:kern w:val="0"/>
                <w:sz w:val="22"/>
                <w:szCs w:val="22"/>
                <w:lang w:eastAsia="lt-LT"/>
              </w:rPr>
              <w:t xml:space="preserve"> ir kitų norminių teisės aktų reikalavimus</w:t>
            </w:r>
            <w:r w:rsidR="0092282D" w:rsidRPr="00425BE3">
              <w:rPr>
                <w:rFonts w:ascii="Arial" w:eastAsia="Arial" w:hAnsi="Arial" w:cs="Arial"/>
                <w:kern w:val="0"/>
                <w:sz w:val="22"/>
                <w:szCs w:val="22"/>
                <w:lang w:eastAsia="lt-LT"/>
              </w:rPr>
              <w:t xml:space="preserve"> (</w:t>
            </w:r>
            <w:r w:rsidR="008D637C" w:rsidRPr="00425BE3">
              <w:rPr>
                <w:rFonts w:ascii="Arial" w:eastAsia="Arial" w:hAnsi="Arial" w:cs="Arial"/>
                <w:kern w:val="0"/>
                <w:sz w:val="22"/>
                <w:szCs w:val="22"/>
                <w:lang w:eastAsia="lt-LT"/>
              </w:rPr>
              <w:t xml:space="preserve">prisijungimo sąlygų </w:t>
            </w:r>
            <w:r w:rsidR="00674468" w:rsidRPr="00425BE3">
              <w:rPr>
                <w:rFonts w:ascii="Arial" w:eastAsia="Arial" w:hAnsi="Arial" w:cs="Arial"/>
                <w:kern w:val="0"/>
                <w:sz w:val="22"/>
                <w:szCs w:val="22"/>
                <w:lang w:eastAsia="lt-LT"/>
              </w:rPr>
              <w:t xml:space="preserve">užsakymas, </w:t>
            </w:r>
            <w:r w:rsidR="008D637C" w:rsidRPr="00425BE3">
              <w:rPr>
                <w:rFonts w:ascii="Arial" w:eastAsia="Arial" w:hAnsi="Arial" w:cs="Arial"/>
                <w:kern w:val="0"/>
                <w:sz w:val="22"/>
                <w:szCs w:val="22"/>
                <w:lang w:eastAsia="lt-LT"/>
              </w:rPr>
              <w:t xml:space="preserve">projektinių pasiūlymų parengimas, </w:t>
            </w:r>
            <w:r w:rsidR="00674468" w:rsidRPr="00425BE3">
              <w:rPr>
                <w:rFonts w:ascii="Arial" w:eastAsia="Arial" w:hAnsi="Arial" w:cs="Arial"/>
                <w:kern w:val="0"/>
                <w:sz w:val="22"/>
                <w:szCs w:val="22"/>
                <w:lang w:eastAsia="lt-LT"/>
              </w:rPr>
              <w:t>projekto parengimas, projekto derinimų atlikimas, statybą leidžiančio dokumento gavimas ir pan.)</w:t>
            </w:r>
          </w:p>
          <w:p w14:paraId="0113AADB" w14:textId="77777777" w:rsidR="009044A9" w:rsidRPr="00425BE3" w:rsidRDefault="009044A9" w:rsidP="04B3DD0C">
            <w:pPr>
              <w:spacing w:line="276" w:lineRule="auto"/>
              <w:jc w:val="both"/>
              <w:rPr>
                <w:rFonts w:ascii="Arial" w:eastAsia="Arial" w:hAnsi="Arial" w:cs="Arial"/>
                <w:kern w:val="0"/>
                <w:sz w:val="22"/>
                <w:szCs w:val="22"/>
                <w:lang w:eastAsia="lt-LT"/>
              </w:rPr>
            </w:pPr>
          </w:p>
          <w:p w14:paraId="5B9E86C1" w14:textId="5B570188" w:rsidR="0011437D" w:rsidRPr="00425BE3" w:rsidRDefault="000D5522" w:rsidP="3B9B581C">
            <w:pPr>
              <w:spacing w:line="276" w:lineRule="auto"/>
              <w:jc w:val="both"/>
              <w:rPr>
                <w:rFonts w:ascii="Arial" w:eastAsia="Arial" w:hAnsi="Arial" w:cs="Arial"/>
                <w:sz w:val="22"/>
                <w:szCs w:val="22"/>
              </w:rPr>
            </w:pPr>
            <w:r w:rsidRPr="00425BE3">
              <w:rPr>
                <w:rFonts w:ascii="Arial" w:eastAsia="Arial" w:hAnsi="Arial" w:cs="Arial"/>
                <w:sz w:val="22"/>
                <w:szCs w:val="22"/>
              </w:rPr>
              <w:t xml:space="preserve">11.2.2. </w:t>
            </w:r>
            <w:r w:rsidR="0011437D" w:rsidRPr="00425BE3">
              <w:rPr>
                <w:rFonts w:ascii="Arial" w:eastAsia="Arial" w:hAnsi="Arial" w:cs="Arial"/>
                <w:sz w:val="22"/>
                <w:szCs w:val="22"/>
              </w:rPr>
              <w:t>Taip pat į projektavimo paslaugos apimtį įeina Projekto pataisymai pagal statytojo (užsakovo) pastabas, pagal Projekto ekspertizės akto privalomas pastabas,</w:t>
            </w:r>
            <w:r w:rsidR="395064B6" w:rsidRPr="00425BE3">
              <w:rPr>
                <w:rFonts w:ascii="Arial" w:eastAsia="Arial" w:hAnsi="Arial" w:cs="Arial"/>
                <w:sz w:val="22"/>
                <w:szCs w:val="22"/>
              </w:rPr>
              <w:t xml:space="preserve"> </w:t>
            </w:r>
            <w:r w:rsidR="395064B6" w:rsidRPr="00425BE3">
              <w:rPr>
                <w:rFonts w:ascii="Arial" w:eastAsia="Arial" w:hAnsi="Arial" w:cs="Arial"/>
                <w:color w:val="000000" w:themeColor="text1"/>
                <w:sz w:val="22"/>
                <w:szCs w:val="22"/>
              </w:rPr>
              <w:t>nepriklausomo ekspertinio vertinimo (išplėstinė projekto ekspertizė) pastabas,</w:t>
            </w:r>
            <w:r w:rsidR="0011437D" w:rsidRPr="00425BE3">
              <w:rPr>
                <w:rFonts w:ascii="Arial" w:eastAsia="Arial" w:hAnsi="Arial" w:cs="Arial"/>
                <w:sz w:val="22"/>
                <w:szCs w:val="22"/>
              </w:rPr>
              <w:t xml:space="preserve"> </w:t>
            </w:r>
            <w:proofErr w:type="spellStart"/>
            <w:r w:rsidR="008517ED" w:rsidRPr="00425BE3">
              <w:rPr>
                <w:rFonts w:ascii="Arial" w:hAnsi="Arial" w:cs="Arial"/>
                <w:sz w:val="22"/>
                <w:szCs w:val="22"/>
              </w:rPr>
              <w:t>AsBo</w:t>
            </w:r>
            <w:proofErr w:type="spellEnd"/>
            <w:r w:rsidR="008517ED" w:rsidRPr="00425BE3">
              <w:rPr>
                <w:rFonts w:ascii="Arial" w:hAnsi="Arial" w:cs="Arial"/>
                <w:sz w:val="22"/>
                <w:szCs w:val="22"/>
              </w:rPr>
              <w:t>/</w:t>
            </w:r>
            <w:proofErr w:type="spellStart"/>
            <w:r w:rsidR="008517ED" w:rsidRPr="00425BE3">
              <w:rPr>
                <w:rFonts w:ascii="Arial" w:hAnsi="Arial" w:cs="Arial"/>
                <w:sz w:val="22"/>
                <w:szCs w:val="22"/>
              </w:rPr>
              <w:t>NoBo</w:t>
            </w:r>
            <w:proofErr w:type="spellEnd"/>
            <w:r w:rsidR="00C90602" w:rsidRPr="00425BE3">
              <w:rPr>
                <w:rFonts w:ascii="Arial" w:hAnsi="Arial" w:cs="Arial"/>
                <w:sz w:val="22"/>
                <w:szCs w:val="22"/>
              </w:rPr>
              <w:t>/</w:t>
            </w:r>
            <w:proofErr w:type="spellStart"/>
            <w:r w:rsidR="00C90602" w:rsidRPr="00425BE3">
              <w:rPr>
                <w:rFonts w:ascii="Arial" w:hAnsi="Arial" w:cs="Arial"/>
                <w:sz w:val="22"/>
                <w:szCs w:val="22"/>
              </w:rPr>
              <w:t>DeBo</w:t>
            </w:r>
            <w:proofErr w:type="spellEnd"/>
            <w:r w:rsidR="0096487F" w:rsidRPr="00425BE3">
              <w:rPr>
                <w:rFonts w:ascii="Arial" w:hAnsi="Arial" w:cs="Arial"/>
                <w:sz w:val="22"/>
                <w:szCs w:val="22"/>
              </w:rPr>
              <w:t xml:space="preserve"> priežiūros</w:t>
            </w:r>
            <w:r w:rsidR="004A5727" w:rsidRPr="00425BE3">
              <w:rPr>
                <w:rFonts w:ascii="Arial" w:hAnsi="Arial" w:cs="Arial"/>
                <w:sz w:val="22"/>
                <w:szCs w:val="22"/>
              </w:rPr>
              <w:t xml:space="preserve"> ir</w:t>
            </w:r>
            <w:r w:rsidR="008517ED" w:rsidRPr="00425BE3">
              <w:rPr>
                <w:rFonts w:ascii="Arial" w:hAnsi="Arial" w:cs="Arial"/>
                <w:sz w:val="22"/>
                <w:szCs w:val="22"/>
              </w:rPr>
              <w:t xml:space="preserve"> vertinimo pastabas,</w:t>
            </w:r>
            <w:r w:rsidR="008517ED" w:rsidRPr="00425BE3">
              <w:rPr>
                <w:rFonts w:ascii="Arial" w:eastAsia="Arial" w:hAnsi="Arial" w:cs="Arial"/>
                <w:sz w:val="22"/>
                <w:szCs w:val="22"/>
              </w:rPr>
              <w:t xml:space="preserve"> </w:t>
            </w:r>
            <w:r w:rsidR="0011437D" w:rsidRPr="00425BE3">
              <w:rPr>
                <w:rFonts w:ascii="Arial" w:eastAsia="Arial" w:hAnsi="Arial" w:cs="Arial"/>
                <w:sz w:val="22"/>
                <w:szCs w:val="22"/>
              </w:rPr>
              <w:t xml:space="preserve">pagal šį Projektą tikrinusių institucijų, subjektų (jų padalinių) pastabas, taip pat Projekto klaidų, pastebėtų statybos metu, </w:t>
            </w:r>
            <w:r w:rsidR="547928C4" w:rsidRPr="00425BE3">
              <w:rPr>
                <w:rFonts w:ascii="Arial" w:eastAsia="Arial" w:hAnsi="Arial" w:cs="Arial"/>
                <w:sz w:val="22"/>
                <w:szCs w:val="22"/>
              </w:rPr>
              <w:t xml:space="preserve">taip pat atsižvelgiant į rangos pirkimo metu gautus klausimus dėl kurių turėtų būti atlikti </w:t>
            </w:r>
            <w:r w:rsidR="0011437D" w:rsidRPr="00425BE3">
              <w:rPr>
                <w:rFonts w:ascii="Arial" w:eastAsia="Arial" w:hAnsi="Arial" w:cs="Arial"/>
                <w:sz w:val="22"/>
                <w:szCs w:val="22"/>
              </w:rPr>
              <w:t xml:space="preserve">taisymai. Šie pataisymai neapima keitimų ir (ar) papildymų, kurie gali būti daromi </w:t>
            </w:r>
            <w:r w:rsidR="006C095E" w:rsidRPr="00425BE3">
              <w:rPr>
                <w:rFonts w:ascii="Arial" w:eastAsia="Arial" w:hAnsi="Arial" w:cs="Arial"/>
                <w:sz w:val="22"/>
                <w:szCs w:val="22"/>
              </w:rPr>
              <w:t>U</w:t>
            </w:r>
            <w:r w:rsidR="0011437D" w:rsidRPr="00425BE3">
              <w:rPr>
                <w:rFonts w:ascii="Arial" w:eastAsia="Arial" w:hAnsi="Arial" w:cs="Arial"/>
                <w:sz w:val="22"/>
                <w:szCs w:val="22"/>
              </w:rPr>
              <w:t xml:space="preserve">žsakovo iniciatyva arba dėl objektyvių nenumatytų aplinkybių. Projekto sprendiniai atskiruose projekto dokumentuose (techninėse </w:t>
            </w:r>
            <w:r w:rsidR="0011437D" w:rsidRPr="00425BE3">
              <w:rPr>
                <w:rFonts w:ascii="Arial" w:eastAsia="Arial" w:hAnsi="Arial" w:cs="Arial"/>
                <w:sz w:val="22"/>
                <w:szCs w:val="22"/>
              </w:rPr>
              <w:lastRenderedPageBreak/>
              <w:t>specifikacijose, aiškinamuosiuose raštuose, brėžiniuose, sąnaudų kiekių žiniaraščiuose) bei tarp atskirų Projekto dalių neturi prieštarauti vieni kitiems, ypač atkreipiant dėmesį į sąnaudų kiekio žiniaraščių kiekių duomenų atitiktį Projekto sprendiniams.</w:t>
            </w:r>
          </w:p>
          <w:p w14:paraId="50298C74" w14:textId="77777777" w:rsidR="009044A9" w:rsidRPr="00425BE3" w:rsidRDefault="009044A9" w:rsidP="04B3DD0C">
            <w:pPr>
              <w:spacing w:line="276" w:lineRule="auto"/>
              <w:jc w:val="both"/>
              <w:rPr>
                <w:rFonts w:ascii="Arial" w:eastAsia="Arial" w:hAnsi="Arial" w:cs="Arial"/>
                <w:sz w:val="22"/>
                <w:szCs w:val="22"/>
              </w:rPr>
            </w:pPr>
          </w:p>
          <w:p w14:paraId="55F80D05" w14:textId="062AB729" w:rsidR="00865483" w:rsidRPr="0048313A" w:rsidRDefault="000D5522" w:rsidP="004A19D3">
            <w:pPr>
              <w:jc w:val="both"/>
              <w:rPr>
                <w:rFonts w:ascii="Arial" w:hAnsi="Arial" w:cs="Arial"/>
                <w:sz w:val="22"/>
                <w:szCs w:val="22"/>
              </w:rPr>
            </w:pPr>
            <w:r w:rsidRPr="00425BE3">
              <w:rPr>
                <w:rFonts w:ascii="Arial" w:eastAsia="Arial" w:hAnsi="Arial" w:cs="Arial"/>
                <w:sz w:val="22"/>
                <w:szCs w:val="22"/>
              </w:rPr>
              <w:t xml:space="preserve">11.2.3. </w:t>
            </w:r>
            <w:r w:rsidR="004A19D3" w:rsidRPr="00425BE3">
              <w:rPr>
                <w:rFonts w:ascii="Arial" w:hAnsi="Arial" w:cs="Arial"/>
                <w:sz w:val="22"/>
                <w:szCs w:val="22"/>
              </w:rPr>
              <w:t xml:space="preserve">Kartu su Tiekėjo parengta technine dokumentacija turi būti  teikiami darbų kiekių žiniaraščiai rangos darbų konkursui </w:t>
            </w:r>
            <w:r w:rsidR="004A19D3" w:rsidRPr="00425BE3">
              <w:rPr>
                <w:rStyle w:val="normaltextrun"/>
                <w:rFonts w:ascii="Arial" w:hAnsi="Arial" w:cs="Arial"/>
                <w:sz w:val="22"/>
                <w:szCs w:val="22"/>
                <w:shd w:val="clear" w:color="auto" w:fill="FFFFFF"/>
              </w:rPr>
              <w:t>(.</w:t>
            </w:r>
            <w:proofErr w:type="spellStart"/>
            <w:r w:rsidR="004A19D3" w:rsidRPr="00425BE3">
              <w:rPr>
                <w:rStyle w:val="normaltextrun"/>
                <w:rFonts w:ascii="Arial" w:hAnsi="Arial" w:cs="Arial"/>
                <w:sz w:val="22"/>
                <w:szCs w:val="22"/>
                <w:shd w:val="clear" w:color="auto" w:fill="FFFFFF"/>
              </w:rPr>
              <w:t>xlsx</w:t>
            </w:r>
            <w:proofErr w:type="spellEnd"/>
            <w:r w:rsidR="004A19D3" w:rsidRPr="00425BE3">
              <w:rPr>
                <w:rStyle w:val="normaltextrun"/>
                <w:rFonts w:ascii="Arial" w:hAnsi="Arial" w:cs="Arial"/>
                <w:sz w:val="22"/>
                <w:szCs w:val="22"/>
                <w:shd w:val="clear" w:color="auto" w:fill="FFFFFF"/>
              </w:rPr>
              <w:t xml:space="preserve"> formatu) lietuvių ir anglų kalbomis</w:t>
            </w:r>
            <w:r w:rsidR="004A19D3" w:rsidRPr="00425BE3">
              <w:rPr>
                <w:rFonts w:ascii="Arial" w:hAnsi="Arial" w:cs="Arial"/>
                <w:sz w:val="22"/>
                <w:szCs w:val="22"/>
              </w:rPr>
              <w:t xml:space="preserve">, kur būtų aiškiai išskirta kiekviena darbo pozicija su unikaliu numeriu </w:t>
            </w:r>
            <w:r w:rsidR="004A19D3" w:rsidRPr="00425BE3">
              <w:rPr>
                <w:rStyle w:val="normaltextrun"/>
                <w:rFonts w:ascii="Arial" w:hAnsi="Arial" w:cs="Arial"/>
                <w:sz w:val="22"/>
                <w:szCs w:val="22"/>
                <w:shd w:val="clear" w:color="auto" w:fill="FFFFFF"/>
              </w:rPr>
              <w:t>pagal pridedamą pavyzdį (</w:t>
            </w:r>
            <w:r w:rsidR="004A19D3" w:rsidRPr="0048313A">
              <w:rPr>
                <w:rStyle w:val="normaltextrun"/>
                <w:rFonts w:ascii="Arial" w:hAnsi="Arial" w:cs="Arial"/>
                <w:sz w:val="22"/>
                <w:szCs w:val="22"/>
                <w:shd w:val="clear" w:color="auto" w:fill="FFFFFF"/>
              </w:rPr>
              <w:t>priedas</w:t>
            </w:r>
            <w:r w:rsidR="00F90D99" w:rsidRPr="0048313A">
              <w:rPr>
                <w:rStyle w:val="normaltextrun"/>
                <w:rFonts w:ascii="Arial" w:hAnsi="Arial" w:cs="Arial"/>
                <w:sz w:val="22"/>
                <w:szCs w:val="22"/>
                <w:shd w:val="clear" w:color="auto" w:fill="FFFFFF"/>
              </w:rPr>
              <w:t xml:space="preserve"> Nr.</w:t>
            </w:r>
            <w:r w:rsidR="00DB1FFD" w:rsidRPr="0048313A">
              <w:rPr>
                <w:rStyle w:val="normaltextrun"/>
                <w:rFonts w:ascii="Arial" w:hAnsi="Arial" w:cs="Arial"/>
                <w:sz w:val="22"/>
                <w:szCs w:val="22"/>
                <w:shd w:val="clear" w:color="auto" w:fill="FFFFFF"/>
              </w:rPr>
              <w:t xml:space="preserve"> </w:t>
            </w:r>
            <w:r w:rsidR="004A5727" w:rsidRPr="0048313A">
              <w:rPr>
                <w:rStyle w:val="normaltextrun"/>
                <w:rFonts w:ascii="Arial" w:hAnsi="Arial" w:cs="Arial"/>
                <w:sz w:val="22"/>
                <w:szCs w:val="22"/>
                <w:shd w:val="clear" w:color="auto" w:fill="FFFFFF"/>
              </w:rPr>
              <w:t>4</w:t>
            </w:r>
            <w:r w:rsidR="004A19D3" w:rsidRPr="0048313A">
              <w:rPr>
                <w:rStyle w:val="normaltextrun"/>
                <w:rFonts w:ascii="Arial" w:hAnsi="Arial" w:cs="Arial"/>
                <w:sz w:val="22"/>
                <w:szCs w:val="22"/>
                <w:shd w:val="clear" w:color="auto" w:fill="FFFFFF"/>
              </w:rPr>
              <w:t>)</w:t>
            </w:r>
            <w:r w:rsidR="004A19D3" w:rsidRPr="0048313A">
              <w:rPr>
                <w:rFonts w:ascii="Arial" w:hAnsi="Arial" w:cs="Arial"/>
                <w:sz w:val="22"/>
                <w:szCs w:val="22"/>
              </w:rPr>
              <w:t xml:space="preserve">. </w:t>
            </w:r>
          </w:p>
          <w:p w14:paraId="4A6B2F91" w14:textId="3F39AB24" w:rsidR="00E52CBD" w:rsidRPr="00425BE3" w:rsidRDefault="004A19D3" w:rsidP="004A19D3">
            <w:pPr>
              <w:jc w:val="both"/>
              <w:rPr>
                <w:rFonts w:ascii="Arial" w:hAnsi="Arial" w:cs="Arial"/>
                <w:sz w:val="22"/>
                <w:szCs w:val="22"/>
              </w:rPr>
            </w:pPr>
            <w:r w:rsidRPr="0048313A">
              <w:rPr>
                <w:rFonts w:ascii="Arial" w:hAnsi="Arial" w:cs="Arial"/>
                <w:sz w:val="22"/>
                <w:szCs w:val="22"/>
              </w:rPr>
              <w:t>Taip pat, į techninio darbo projekto apimtį turi būti įtraukta rangos darbų techninė specifikacija, paruošta remiantis galiojančių teisės aktų reikalavimais ir su reikalavimais su pagrindiniais geležinkelio keliais susijusiems objektams (</w:t>
            </w:r>
            <w:r w:rsidR="00F90D99" w:rsidRPr="0048313A">
              <w:rPr>
                <w:rFonts w:ascii="Arial" w:hAnsi="Arial" w:cs="Arial"/>
                <w:sz w:val="22"/>
                <w:szCs w:val="22"/>
              </w:rPr>
              <w:t>p</w:t>
            </w:r>
            <w:r w:rsidRPr="0048313A">
              <w:rPr>
                <w:rFonts w:ascii="Arial" w:hAnsi="Arial" w:cs="Arial"/>
                <w:sz w:val="22"/>
                <w:szCs w:val="22"/>
              </w:rPr>
              <w:t xml:space="preserve">riedas Nr. </w:t>
            </w:r>
            <w:r w:rsidR="004A5727" w:rsidRPr="0048313A">
              <w:rPr>
                <w:rFonts w:ascii="Arial" w:hAnsi="Arial" w:cs="Arial"/>
                <w:sz w:val="22"/>
                <w:szCs w:val="22"/>
              </w:rPr>
              <w:t>24</w:t>
            </w:r>
            <w:r w:rsidRPr="0048313A">
              <w:rPr>
                <w:rFonts w:ascii="Arial" w:hAnsi="Arial" w:cs="Arial"/>
                <w:sz w:val="22"/>
                <w:szCs w:val="22"/>
              </w:rPr>
              <w:t>). Tiekėjas privalo vadovautis nurodytu pavyzdžiu ir, esant nukrypimams, suderinti juos su Užsakovu</w:t>
            </w:r>
            <w:r w:rsidR="00836402" w:rsidRPr="0048313A">
              <w:rPr>
                <w:rFonts w:ascii="Arial" w:hAnsi="Arial" w:cs="Arial"/>
                <w:sz w:val="22"/>
                <w:szCs w:val="22"/>
              </w:rPr>
              <w:t xml:space="preserve">. Užsakovas </w:t>
            </w:r>
            <w:r w:rsidR="008248DF" w:rsidRPr="0048313A">
              <w:rPr>
                <w:rFonts w:ascii="Arial" w:hAnsi="Arial" w:cs="Arial"/>
                <w:sz w:val="22"/>
                <w:szCs w:val="22"/>
              </w:rPr>
              <w:t>atsakingas už derinimą</w:t>
            </w:r>
            <w:r w:rsidR="008248DF" w:rsidRPr="00425BE3">
              <w:rPr>
                <w:rFonts w:ascii="Arial" w:hAnsi="Arial" w:cs="Arial"/>
                <w:sz w:val="22"/>
                <w:szCs w:val="22"/>
              </w:rPr>
              <w:t xml:space="preserve"> su </w:t>
            </w:r>
            <w:r w:rsidRPr="00425BE3">
              <w:rPr>
                <w:rFonts w:ascii="Arial" w:hAnsi="Arial" w:cs="Arial"/>
                <w:sz w:val="22"/>
                <w:szCs w:val="22"/>
              </w:rPr>
              <w:t xml:space="preserve"> „RB </w:t>
            </w:r>
            <w:proofErr w:type="spellStart"/>
            <w:r w:rsidRPr="00425BE3">
              <w:rPr>
                <w:rFonts w:ascii="Arial" w:hAnsi="Arial" w:cs="Arial"/>
                <w:sz w:val="22"/>
                <w:szCs w:val="22"/>
              </w:rPr>
              <w:t>Rail</w:t>
            </w:r>
            <w:proofErr w:type="spellEnd"/>
            <w:r w:rsidR="0076016E" w:rsidRPr="00425BE3">
              <w:rPr>
                <w:rFonts w:ascii="Arial" w:hAnsi="Arial" w:cs="Arial"/>
                <w:sz w:val="22"/>
                <w:szCs w:val="22"/>
              </w:rPr>
              <w:t>“</w:t>
            </w:r>
            <w:r w:rsidRPr="00425BE3">
              <w:rPr>
                <w:rFonts w:ascii="Arial" w:hAnsi="Arial" w:cs="Arial"/>
                <w:sz w:val="22"/>
                <w:szCs w:val="22"/>
              </w:rPr>
              <w:t xml:space="preserve"> AS.</w:t>
            </w:r>
            <w:r w:rsidR="00865483" w:rsidRPr="00425BE3">
              <w:rPr>
                <w:rFonts w:ascii="Arial" w:hAnsi="Arial" w:cs="Arial"/>
                <w:sz w:val="22"/>
                <w:szCs w:val="22"/>
              </w:rPr>
              <w:t xml:space="preserve"> </w:t>
            </w:r>
          </w:p>
          <w:p w14:paraId="223F1FF6" w14:textId="566DB951" w:rsidR="004A19D3" w:rsidRPr="00425BE3" w:rsidRDefault="004A19D3" w:rsidP="004A19D3">
            <w:pPr>
              <w:jc w:val="both"/>
              <w:rPr>
                <w:rFonts w:ascii="Arial" w:hAnsi="Arial" w:cs="Arial"/>
                <w:sz w:val="22"/>
                <w:szCs w:val="22"/>
              </w:rPr>
            </w:pPr>
            <w:r w:rsidRPr="00425BE3">
              <w:rPr>
                <w:rFonts w:ascii="Arial" w:hAnsi="Arial" w:cs="Arial"/>
                <w:sz w:val="22"/>
                <w:szCs w:val="22"/>
              </w:rPr>
              <w:t>Tiekėjo siūlomos paslaugos privalo atitikti šioje specifikacijoje ir prie šios techninės specifikacijos pridėtuose dokumentuose (reikalavimuose) nurodytus nacionalinius arba tarptautinius standartus (arba jiems lygiaverčius). Jei tiekėjo siūlomos paslaugos atitinka ne nurodytus, bet  lygiaverčius standartus, viešojo pirkimo dalyvis privalo savo pasiūlyme pateikti taikomų standartų lygiavertiškumo įrodymus.</w:t>
            </w:r>
          </w:p>
          <w:p w14:paraId="276CF332" w14:textId="1ED464EB" w:rsidR="00F648C2" w:rsidRPr="00425BE3" w:rsidRDefault="00F648C2" w:rsidP="04B3DD0C">
            <w:pPr>
              <w:spacing w:line="276" w:lineRule="auto"/>
              <w:jc w:val="both"/>
              <w:rPr>
                <w:rFonts w:ascii="Arial" w:eastAsia="Arial" w:hAnsi="Arial" w:cs="Arial"/>
                <w:sz w:val="22"/>
                <w:szCs w:val="22"/>
              </w:rPr>
            </w:pPr>
          </w:p>
          <w:p w14:paraId="19BA96D7" w14:textId="55E022BF" w:rsidR="00F648C2" w:rsidRPr="00425BE3" w:rsidRDefault="000D5522" w:rsidP="04B3DD0C">
            <w:pPr>
              <w:spacing w:line="276" w:lineRule="auto"/>
              <w:jc w:val="both"/>
              <w:rPr>
                <w:rFonts w:ascii="Arial" w:eastAsia="Arial" w:hAnsi="Arial" w:cs="Arial"/>
                <w:sz w:val="22"/>
                <w:szCs w:val="22"/>
              </w:rPr>
            </w:pPr>
            <w:r w:rsidRPr="00425BE3">
              <w:rPr>
                <w:rFonts w:ascii="Arial" w:eastAsia="Arial" w:hAnsi="Arial" w:cs="Arial"/>
                <w:sz w:val="22"/>
                <w:szCs w:val="22"/>
              </w:rPr>
              <w:t xml:space="preserve">11.2.4. </w:t>
            </w:r>
            <w:r w:rsidR="00F648C2" w:rsidRPr="00425BE3">
              <w:rPr>
                <w:rFonts w:ascii="Arial" w:eastAsia="Arial" w:hAnsi="Arial" w:cs="Arial"/>
                <w:sz w:val="22"/>
                <w:szCs w:val="22"/>
              </w:rPr>
              <w:t>Tiekėjas turės užpildyti parengto darbų kiekių žiniaraščio konkursui 1 egz. remiantis Tiekėjo parengta skaičiuojamosios kainos nustatymo projekto dalimi.</w:t>
            </w:r>
          </w:p>
          <w:p w14:paraId="63CA806B" w14:textId="77777777" w:rsidR="00EF42DE" w:rsidRPr="00425BE3" w:rsidRDefault="00EF42DE" w:rsidP="04B3DD0C">
            <w:pPr>
              <w:spacing w:line="276" w:lineRule="auto"/>
              <w:jc w:val="both"/>
              <w:rPr>
                <w:rFonts w:ascii="Arial" w:eastAsia="Arial" w:hAnsi="Arial" w:cs="Arial"/>
                <w:sz w:val="22"/>
                <w:szCs w:val="22"/>
              </w:rPr>
            </w:pPr>
          </w:p>
          <w:p w14:paraId="0BF4592A" w14:textId="3F59B98C" w:rsidR="00996CBD" w:rsidRPr="00425BE3" w:rsidRDefault="000D5522" w:rsidP="00974B1A">
            <w:pPr>
              <w:jc w:val="both"/>
              <w:rPr>
                <w:rFonts w:ascii="Arial" w:eastAsia="Arial" w:hAnsi="Arial" w:cs="Arial"/>
                <w:sz w:val="22"/>
                <w:szCs w:val="22"/>
              </w:rPr>
            </w:pPr>
            <w:r w:rsidRPr="00425BE3">
              <w:rPr>
                <w:rFonts w:ascii="Arial" w:eastAsia="Arial" w:hAnsi="Arial" w:cs="Arial"/>
                <w:sz w:val="22"/>
                <w:szCs w:val="22"/>
              </w:rPr>
              <w:t xml:space="preserve">11.2.5. </w:t>
            </w:r>
            <w:r w:rsidR="00974B1A" w:rsidRPr="00425BE3">
              <w:rPr>
                <w:rFonts w:ascii="Arial" w:eastAsia="Arial" w:hAnsi="Arial" w:cs="Arial"/>
                <w:sz w:val="22"/>
                <w:szCs w:val="22"/>
              </w:rPr>
              <w:t>Rengdamas projektą, Tiekėjas (taip pat ir jo subtiekėjai) privalo laikytis šioje techninėje specifikacijoje ir žemiau šiame poskyryje nurodytuose dokumentuose (naujausios versijos) (toliau šiame poskyr</w:t>
            </w:r>
            <w:r w:rsidR="00A135D0" w:rsidRPr="00425BE3">
              <w:rPr>
                <w:rFonts w:ascii="Arial" w:eastAsia="Arial" w:hAnsi="Arial" w:cs="Arial"/>
                <w:sz w:val="22"/>
                <w:szCs w:val="22"/>
              </w:rPr>
              <w:t>y</w:t>
            </w:r>
            <w:r w:rsidR="00974B1A" w:rsidRPr="00425BE3">
              <w:rPr>
                <w:rFonts w:ascii="Arial" w:eastAsia="Arial" w:hAnsi="Arial" w:cs="Arial"/>
                <w:sz w:val="22"/>
                <w:szCs w:val="22"/>
              </w:rPr>
              <w:t xml:space="preserve">je </w:t>
            </w:r>
            <w:r w:rsidR="00974B1A" w:rsidRPr="00425BE3">
              <w:rPr>
                <w:rFonts w:ascii="Arial" w:eastAsia="Arial" w:hAnsi="Arial" w:cs="Arial"/>
                <w:b/>
                <w:bCs/>
                <w:sz w:val="22"/>
                <w:szCs w:val="22"/>
              </w:rPr>
              <w:t>BIM gairės</w:t>
            </w:r>
            <w:r w:rsidR="00974B1A" w:rsidRPr="00425BE3">
              <w:rPr>
                <w:rFonts w:ascii="Arial" w:eastAsia="Arial" w:hAnsi="Arial" w:cs="Arial"/>
                <w:sz w:val="22"/>
                <w:szCs w:val="22"/>
              </w:rPr>
              <w:t>) išdėstytų BIM (Statinio informacinio modeliavimo) reikalavimų: </w:t>
            </w:r>
          </w:p>
          <w:p w14:paraId="0570EA16" w14:textId="573553D1" w:rsidR="00974B1A" w:rsidRPr="00425BE3" w:rsidRDefault="00974B1A" w:rsidP="001951A7">
            <w:pPr>
              <w:numPr>
                <w:ilvl w:val="0"/>
                <w:numId w:val="15"/>
              </w:numPr>
              <w:jc w:val="both"/>
              <w:rPr>
                <w:rFonts w:ascii="Arial" w:eastAsia="Arial" w:hAnsi="Arial" w:cs="Arial"/>
                <w:sz w:val="22"/>
                <w:szCs w:val="22"/>
              </w:rPr>
            </w:pPr>
            <w:r w:rsidRPr="00425BE3">
              <w:rPr>
                <w:rFonts w:ascii="Arial" w:eastAsia="Arial" w:hAnsi="Arial" w:cs="Arial"/>
                <w:sz w:val="22"/>
                <w:szCs w:val="22"/>
              </w:rPr>
              <w:t>RBDG-MAN-030-0107</w:t>
            </w:r>
            <w:r w:rsidR="00305E80" w:rsidRPr="00425BE3">
              <w:rPr>
                <w:rFonts w:ascii="Arial" w:eastAsia="Arial" w:hAnsi="Arial" w:cs="Arial"/>
                <w:sz w:val="22"/>
                <w:szCs w:val="22"/>
              </w:rPr>
              <w:t xml:space="preserve"> </w:t>
            </w:r>
            <w:r w:rsidRPr="00425BE3">
              <w:rPr>
                <w:rFonts w:ascii="Arial" w:eastAsia="Arial" w:hAnsi="Arial" w:cs="Arial"/>
                <w:sz w:val="22"/>
                <w:szCs w:val="22"/>
              </w:rPr>
              <w:t>BIM_EIR  </w:t>
            </w:r>
          </w:p>
          <w:p w14:paraId="57D0EFDC" w14:textId="77777777" w:rsidR="00974B1A" w:rsidRPr="00425BE3" w:rsidRDefault="00974B1A" w:rsidP="001951A7">
            <w:pPr>
              <w:numPr>
                <w:ilvl w:val="0"/>
                <w:numId w:val="16"/>
              </w:numPr>
              <w:jc w:val="both"/>
              <w:rPr>
                <w:rFonts w:ascii="Arial" w:eastAsia="Arial" w:hAnsi="Arial" w:cs="Arial"/>
                <w:sz w:val="22"/>
                <w:szCs w:val="22"/>
              </w:rPr>
            </w:pPr>
            <w:r w:rsidRPr="00425BE3">
              <w:rPr>
                <w:rFonts w:ascii="Arial" w:eastAsia="Arial" w:hAnsi="Arial" w:cs="Arial"/>
                <w:sz w:val="22"/>
                <w:szCs w:val="22"/>
              </w:rPr>
              <w:t xml:space="preserve">RBDG-MAN-040-0101 Digital </w:t>
            </w:r>
            <w:proofErr w:type="spellStart"/>
            <w:r w:rsidRPr="00425BE3">
              <w:rPr>
                <w:rFonts w:ascii="Arial" w:eastAsia="Arial" w:hAnsi="Arial" w:cs="Arial"/>
                <w:sz w:val="22"/>
                <w:szCs w:val="22"/>
              </w:rPr>
              <w:t>Information</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requirements</w:t>
            </w:r>
            <w:proofErr w:type="spellEnd"/>
            <w:r w:rsidRPr="00425BE3">
              <w:rPr>
                <w:rFonts w:ascii="Arial" w:eastAsia="Arial" w:hAnsi="Arial" w:cs="Arial"/>
                <w:sz w:val="22"/>
                <w:szCs w:val="22"/>
              </w:rPr>
              <w:t> </w:t>
            </w:r>
          </w:p>
          <w:p w14:paraId="058EA8A9" w14:textId="4C865D55" w:rsidR="00974B1A" w:rsidRPr="00425BE3" w:rsidRDefault="00974B1A" w:rsidP="001951A7">
            <w:pPr>
              <w:numPr>
                <w:ilvl w:val="0"/>
                <w:numId w:val="17"/>
              </w:numPr>
              <w:jc w:val="both"/>
              <w:rPr>
                <w:rFonts w:ascii="Arial" w:eastAsia="Arial" w:hAnsi="Arial" w:cs="Arial"/>
                <w:sz w:val="22"/>
                <w:szCs w:val="22"/>
              </w:rPr>
            </w:pPr>
            <w:r w:rsidRPr="00425BE3">
              <w:rPr>
                <w:rFonts w:ascii="Arial" w:eastAsia="Arial" w:hAnsi="Arial" w:cs="Arial"/>
                <w:sz w:val="22"/>
                <w:szCs w:val="22"/>
              </w:rPr>
              <w:t>RBDG-MAN-035-0103</w:t>
            </w:r>
            <w:r w:rsidR="00305E80" w:rsidRPr="00425BE3">
              <w:rPr>
                <w:rFonts w:ascii="Arial" w:eastAsia="Arial" w:hAnsi="Arial" w:cs="Arial"/>
                <w:sz w:val="22"/>
                <w:szCs w:val="22"/>
              </w:rPr>
              <w:t xml:space="preserve"> </w:t>
            </w:r>
            <w:proofErr w:type="spellStart"/>
            <w:r w:rsidRPr="00425BE3">
              <w:rPr>
                <w:rFonts w:ascii="Arial" w:eastAsia="Arial" w:hAnsi="Arial" w:cs="Arial"/>
                <w:sz w:val="22"/>
                <w:szCs w:val="22"/>
              </w:rPr>
              <w:t>CodificationDataManagement</w:t>
            </w:r>
            <w:proofErr w:type="spellEnd"/>
            <w:r w:rsidRPr="00425BE3">
              <w:rPr>
                <w:rFonts w:ascii="Arial" w:eastAsia="Arial" w:hAnsi="Arial" w:cs="Arial"/>
                <w:sz w:val="22"/>
                <w:szCs w:val="22"/>
              </w:rPr>
              <w:t> </w:t>
            </w:r>
          </w:p>
          <w:p w14:paraId="4CE917C9" w14:textId="77777777" w:rsidR="00974B1A" w:rsidRPr="00425BE3" w:rsidRDefault="00974B1A" w:rsidP="001951A7">
            <w:pPr>
              <w:numPr>
                <w:ilvl w:val="0"/>
                <w:numId w:val="18"/>
              </w:numPr>
              <w:jc w:val="both"/>
              <w:rPr>
                <w:rFonts w:ascii="Arial" w:eastAsia="Arial" w:hAnsi="Arial" w:cs="Arial"/>
                <w:sz w:val="22"/>
                <w:szCs w:val="22"/>
              </w:rPr>
            </w:pPr>
            <w:r w:rsidRPr="00425BE3">
              <w:rPr>
                <w:rFonts w:ascii="Arial" w:eastAsia="Arial" w:hAnsi="Arial" w:cs="Arial"/>
                <w:sz w:val="22"/>
                <w:szCs w:val="22"/>
              </w:rPr>
              <w:t xml:space="preserve">RBDG-MAN-039-0100 </w:t>
            </w:r>
            <w:proofErr w:type="spellStart"/>
            <w:r w:rsidRPr="00425BE3">
              <w:rPr>
                <w:rFonts w:ascii="Arial" w:eastAsia="Arial" w:hAnsi="Arial" w:cs="Arial"/>
                <w:sz w:val="22"/>
                <w:szCs w:val="22"/>
              </w:rPr>
              <w:t>Geodesy_construction</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stage</w:t>
            </w:r>
            <w:proofErr w:type="spellEnd"/>
            <w:r w:rsidRPr="00425BE3">
              <w:rPr>
                <w:rFonts w:ascii="Arial" w:eastAsia="Arial" w:hAnsi="Arial" w:cs="Arial"/>
                <w:sz w:val="22"/>
                <w:szCs w:val="22"/>
              </w:rPr>
              <w:t> </w:t>
            </w:r>
          </w:p>
          <w:p w14:paraId="2542634C" w14:textId="77777777" w:rsidR="00974B1A" w:rsidRPr="00425BE3" w:rsidRDefault="00974B1A" w:rsidP="001951A7">
            <w:pPr>
              <w:numPr>
                <w:ilvl w:val="0"/>
                <w:numId w:val="19"/>
              </w:numPr>
              <w:jc w:val="both"/>
              <w:rPr>
                <w:rFonts w:ascii="Arial" w:eastAsia="Arial" w:hAnsi="Arial" w:cs="Arial"/>
                <w:sz w:val="22"/>
                <w:szCs w:val="22"/>
              </w:rPr>
            </w:pPr>
            <w:r w:rsidRPr="00425BE3">
              <w:rPr>
                <w:rFonts w:ascii="Arial" w:eastAsia="Arial" w:hAnsi="Arial" w:cs="Arial"/>
                <w:sz w:val="22"/>
                <w:szCs w:val="22"/>
              </w:rPr>
              <w:t xml:space="preserve">RBDG-MAN-038-0100 </w:t>
            </w:r>
            <w:proofErr w:type="spellStart"/>
            <w:r w:rsidRPr="00425BE3">
              <w:rPr>
                <w:rFonts w:ascii="Arial" w:eastAsia="Arial" w:hAnsi="Arial" w:cs="Arial"/>
                <w:sz w:val="22"/>
                <w:szCs w:val="22"/>
              </w:rPr>
              <w:t>Geodesy_design</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stage</w:t>
            </w:r>
            <w:proofErr w:type="spellEnd"/>
            <w:r w:rsidRPr="00425BE3">
              <w:rPr>
                <w:rFonts w:ascii="Arial" w:eastAsia="Arial" w:hAnsi="Arial" w:cs="Arial"/>
                <w:sz w:val="22"/>
                <w:szCs w:val="22"/>
              </w:rPr>
              <w:t xml:space="preserve">  </w:t>
            </w:r>
          </w:p>
          <w:p w14:paraId="7EE815F3" w14:textId="6B0B0593" w:rsidR="00974B1A" w:rsidRPr="00425BE3" w:rsidRDefault="00974B1A" w:rsidP="001951A7">
            <w:pPr>
              <w:numPr>
                <w:ilvl w:val="0"/>
                <w:numId w:val="20"/>
              </w:numPr>
              <w:jc w:val="both"/>
              <w:rPr>
                <w:rFonts w:ascii="Arial" w:eastAsia="Arial" w:hAnsi="Arial" w:cs="Arial"/>
                <w:sz w:val="22"/>
                <w:szCs w:val="22"/>
              </w:rPr>
            </w:pPr>
            <w:r w:rsidRPr="00425BE3">
              <w:rPr>
                <w:rFonts w:ascii="Arial" w:eastAsia="Arial" w:hAnsi="Arial" w:cs="Arial"/>
                <w:sz w:val="22"/>
                <w:szCs w:val="22"/>
              </w:rPr>
              <w:t>RBDG-MAN-034-0102</w:t>
            </w:r>
            <w:r w:rsidR="00305E80" w:rsidRPr="00425BE3">
              <w:rPr>
                <w:rFonts w:ascii="Arial" w:eastAsia="Arial" w:hAnsi="Arial" w:cs="Arial"/>
                <w:sz w:val="22"/>
                <w:szCs w:val="22"/>
              </w:rPr>
              <w:t xml:space="preserve"> </w:t>
            </w:r>
            <w:proofErr w:type="spellStart"/>
            <w:r w:rsidRPr="00425BE3">
              <w:rPr>
                <w:rFonts w:ascii="Arial" w:eastAsia="Arial" w:hAnsi="Arial" w:cs="Arial"/>
                <w:sz w:val="22"/>
                <w:szCs w:val="22"/>
              </w:rPr>
              <w:t>CADStandards</w:t>
            </w:r>
            <w:proofErr w:type="spellEnd"/>
            <w:r w:rsidRPr="00425BE3">
              <w:rPr>
                <w:rFonts w:ascii="Arial" w:eastAsia="Arial" w:hAnsi="Arial" w:cs="Arial"/>
                <w:sz w:val="22"/>
                <w:szCs w:val="22"/>
              </w:rPr>
              <w:t> </w:t>
            </w:r>
          </w:p>
          <w:p w14:paraId="289F0616" w14:textId="0FAA8D3D" w:rsidR="00974B1A" w:rsidRPr="00425BE3" w:rsidRDefault="00974B1A" w:rsidP="001951A7">
            <w:pPr>
              <w:numPr>
                <w:ilvl w:val="0"/>
                <w:numId w:val="21"/>
              </w:numPr>
              <w:jc w:val="both"/>
              <w:rPr>
                <w:rFonts w:ascii="Arial" w:eastAsia="Arial" w:hAnsi="Arial" w:cs="Arial"/>
                <w:sz w:val="22"/>
                <w:szCs w:val="22"/>
              </w:rPr>
            </w:pPr>
            <w:r w:rsidRPr="00425BE3">
              <w:rPr>
                <w:rFonts w:ascii="Arial" w:eastAsia="Arial" w:hAnsi="Arial" w:cs="Arial"/>
                <w:sz w:val="22"/>
                <w:szCs w:val="22"/>
              </w:rPr>
              <w:t>RBDG-MAN-033-0103</w:t>
            </w:r>
            <w:r w:rsidR="00305E80" w:rsidRPr="00425BE3">
              <w:rPr>
                <w:rFonts w:ascii="Arial" w:eastAsia="Arial" w:hAnsi="Arial" w:cs="Arial"/>
                <w:sz w:val="22"/>
                <w:szCs w:val="22"/>
              </w:rPr>
              <w:t xml:space="preserve"> </w:t>
            </w:r>
            <w:proofErr w:type="spellStart"/>
            <w:r w:rsidRPr="00425BE3">
              <w:rPr>
                <w:rFonts w:ascii="Arial" w:eastAsia="Arial" w:hAnsi="Arial" w:cs="Arial"/>
                <w:sz w:val="22"/>
                <w:szCs w:val="22"/>
              </w:rPr>
              <w:t>BIMManual</w:t>
            </w:r>
            <w:proofErr w:type="spellEnd"/>
            <w:r w:rsidRPr="00425BE3">
              <w:rPr>
                <w:rFonts w:ascii="Arial" w:eastAsia="Arial" w:hAnsi="Arial" w:cs="Arial"/>
                <w:sz w:val="22"/>
                <w:szCs w:val="22"/>
              </w:rPr>
              <w:t> </w:t>
            </w:r>
          </w:p>
          <w:p w14:paraId="1A287732" w14:textId="62CE7F93" w:rsidR="00974B1A" w:rsidRPr="00425BE3" w:rsidRDefault="00974B1A" w:rsidP="00974B1A">
            <w:pPr>
              <w:numPr>
                <w:ilvl w:val="0"/>
                <w:numId w:val="22"/>
              </w:numPr>
              <w:jc w:val="both"/>
              <w:rPr>
                <w:rFonts w:ascii="Arial" w:eastAsia="Arial" w:hAnsi="Arial" w:cs="Arial"/>
                <w:sz w:val="22"/>
                <w:szCs w:val="22"/>
              </w:rPr>
            </w:pPr>
            <w:r w:rsidRPr="00425BE3">
              <w:rPr>
                <w:rFonts w:ascii="Arial" w:eastAsia="Arial" w:hAnsi="Arial" w:cs="Arial"/>
                <w:sz w:val="22"/>
                <w:szCs w:val="22"/>
              </w:rPr>
              <w:t xml:space="preserve">kiti dokumentai </w:t>
            </w:r>
            <w:hyperlink r:id="rId11" w:tgtFrame="_blank" w:history="1">
              <w:r w:rsidRPr="00425BE3">
                <w:rPr>
                  <w:rStyle w:val="Hipersaitas"/>
                  <w:rFonts w:ascii="Arial" w:eastAsia="Arial" w:hAnsi="Arial" w:cs="Arial"/>
                  <w:color w:val="auto"/>
                  <w:sz w:val="22"/>
                  <w:szCs w:val="22"/>
                </w:rPr>
                <w:t>https://www.railbaltica.org/design-guidelines/</w:t>
              </w:r>
            </w:hyperlink>
            <w:r w:rsidRPr="00425BE3">
              <w:rPr>
                <w:rFonts w:ascii="Arial" w:eastAsia="Arial" w:hAnsi="Arial" w:cs="Arial"/>
                <w:sz w:val="22"/>
                <w:szCs w:val="22"/>
              </w:rPr>
              <w:t> </w:t>
            </w:r>
          </w:p>
          <w:p w14:paraId="1D716872"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BIM reikalavimai taikomi visai Paslaugų apimčiai, įskaitant visas technines disciplinas, kurios yra įtrauktos į tiekėjo projektavimo/statybų apimtį (įskaitant inžinerinių tinklų sankirtas). </w:t>
            </w:r>
          </w:p>
          <w:p w14:paraId="22C0A87F" w14:textId="1B789DF3"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lastRenderedPageBreak/>
              <w:t xml:space="preserve">Tiekėjas turi </w:t>
            </w:r>
            <w:r w:rsidR="00305E80" w:rsidRPr="00425BE3">
              <w:rPr>
                <w:rFonts w:ascii="Arial" w:eastAsia="Arial" w:hAnsi="Arial" w:cs="Arial"/>
                <w:sz w:val="22"/>
                <w:szCs w:val="22"/>
              </w:rPr>
              <w:t>pateikti BIM</w:t>
            </w:r>
            <w:r w:rsidRPr="00425BE3">
              <w:rPr>
                <w:rFonts w:ascii="Arial" w:eastAsia="Arial" w:hAnsi="Arial" w:cs="Arial"/>
                <w:sz w:val="22"/>
                <w:szCs w:val="22"/>
              </w:rPr>
              <w:t xml:space="preserve"> modelių failus gimtuoju ir .IFC failų formatais pagal RBDG-MAN-030-0107_BIM_EIR išvardytus reikalavimus.  </w:t>
            </w:r>
          </w:p>
          <w:p w14:paraId="08BEEF74" w14:textId="341F79CD"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Tiekėjas turi užtikrinti pakankamą techninės ir programinės įrangos našumą, reikalingą atlikti 3D modelio analizę (kolizijų patikrinimo ir kt.) ir teikti Paslaugas BIM </w:t>
            </w:r>
            <w:proofErr w:type="spellStart"/>
            <w:r w:rsidRPr="00425BE3">
              <w:rPr>
                <w:rFonts w:ascii="Arial" w:eastAsia="Arial" w:hAnsi="Arial" w:cs="Arial"/>
                <w:sz w:val="22"/>
                <w:szCs w:val="22"/>
              </w:rPr>
              <w:t>garėse</w:t>
            </w:r>
            <w:proofErr w:type="spellEnd"/>
            <w:r w:rsidRPr="00425BE3">
              <w:rPr>
                <w:rFonts w:ascii="Arial" w:eastAsia="Arial" w:hAnsi="Arial" w:cs="Arial"/>
                <w:sz w:val="22"/>
                <w:szCs w:val="22"/>
              </w:rPr>
              <w:t xml:space="preserve"> nustatytu lygiu. Tiekėjo pasirinktos programinės įrangos limituotos galimybės nėra priežastis </w:t>
            </w:r>
            <w:proofErr w:type="spellStart"/>
            <w:r w:rsidRPr="00425BE3">
              <w:rPr>
                <w:rFonts w:ascii="Arial" w:eastAsia="Arial" w:hAnsi="Arial" w:cs="Arial"/>
                <w:sz w:val="22"/>
                <w:szCs w:val="22"/>
              </w:rPr>
              <w:t>neigyvendinti</w:t>
            </w:r>
            <w:proofErr w:type="spellEnd"/>
            <w:r w:rsidRPr="00425BE3">
              <w:rPr>
                <w:rFonts w:ascii="Arial" w:eastAsia="Arial" w:hAnsi="Arial" w:cs="Arial"/>
                <w:sz w:val="22"/>
                <w:szCs w:val="22"/>
              </w:rPr>
              <w:t xml:space="preserve"> Užsakovo reikalavimų.</w:t>
            </w:r>
          </w:p>
          <w:p w14:paraId="68D5DB9C" w14:textId="05B5555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11.2.5.1 Pasiūlymo teikimo etape rengiamas prieš-kontraktinis BIM įgyvendinimo planas (</w:t>
            </w:r>
            <w:proofErr w:type="spellStart"/>
            <w:r w:rsidRPr="00425BE3">
              <w:rPr>
                <w:rFonts w:ascii="Arial" w:eastAsia="Arial" w:hAnsi="Arial" w:cs="Arial"/>
                <w:sz w:val="22"/>
                <w:szCs w:val="22"/>
              </w:rPr>
              <w:t>pre-contract</w:t>
            </w:r>
            <w:proofErr w:type="spellEnd"/>
            <w:r w:rsidRPr="00425BE3">
              <w:rPr>
                <w:rFonts w:ascii="Arial" w:eastAsia="Arial" w:hAnsi="Arial" w:cs="Arial"/>
                <w:sz w:val="22"/>
                <w:szCs w:val="22"/>
              </w:rPr>
              <w:t xml:space="preserve"> BEP), kuris yra konkurso dalyvio (potencialaus tiekėjo) techninio pasiūlymo dalis. Šiame plane aprašoma, kaip konkurso dalyvis, laimėjęs konkursą, planuoja įgyvendinti užsakovo BIM reikalavimus. Prieš-kontraktinis BIM įgyvendinimo planas yra pagrindas po-kontraktiniam BIM įgyvendinimo planui, kuris yra išsamesnis ir rengiamas po sutarties pasirašymo. </w:t>
            </w:r>
          </w:p>
          <w:p w14:paraId="6F56DF2A"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Prieš-kontraktinis BIM įgyvendinimo planas (</w:t>
            </w:r>
            <w:proofErr w:type="spellStart"/>
            <w:r w:rsidRPr="00425BE3">
              <w:rPr>
                <w:rFonts w:ascii="Arial" w:eastAsia="Arial" w:hAnsi="Arial" w:cs="Arial"/>
                <w:sz w:val="22"/>
                <w:szCs w:val="22"/>
              </w:rPr>
              <w:t>pre-contract</w:t>
            </w:r>
            <w:proofErr w:type="spellEnd"/>
            <w:r w:rsidRPr="00425BE3">
              <w:rPr>
                <w:rFonts w:ascii="Arial" w:eastAsia="Arial" w:hAnsi="Arial" w:cs="Arial"/>
                <w:sz w:val="22"/>
                <w:szCs w:val="22"/>
              </w:rPr>
              <w:t xml:space="preserve"> BEP) turi parodyti konkurso dalyvio galimybes ir pasirengimą laikytis užsakovo skaitmeninės statybos reikalavimų. Jame taip pat turėtų būti nurodytas konkurso dalyvio įsipareigojimas parengti išsamų po-kontraktinį BIM įgyvendinimo planą (</w:t>
            </w:r>
            <w:proofErr w:type="spellStart"/>
            <w:r w:rsidRPr="00425BE3">
              <w:rPr>
                <w:rFonts w:ascii="Arial" w:eastAsia="Arial" w:hAnsi="Arial" w:cs="Arial"/>
                <w:sz w:val="22"/>
                <w:szCs w:val="22"/>
              </w:rPr>
              <w:t>post-contract</w:t>
            </w:r>
            <w:proofErr w:type="spellEnd"/>
            <w:r w:rsidRPr="00425BE3">
              <w:rPr>
                <w:rFonts w:ascii="Arial" w:eastAsia="Arial" w:hAnsi="Arial" w:cs="Arial"/>
                <w:sz w:val="22"/>
                <w:szCs w:val="22"/>
              </w:rPr>
              <w:t xml:space="preserve"> BEP) po sutarties pasirašymo. </w:t>
            </w:r>
          </w:p>
          <w:p w14:paraId="38F90635" w14:textId="5B7F1FDF" w:rsidR="00974B1A" w:rsidRPr="00425BE3" w:rsidRDefault="0D9836F4" w:rsidP="00974B1A">
            <w:pPr>
              <w:jc w:val="both"/>
              <w:rPr>
                <w:rFonts w:ascii="Arial" w:eastAsia="Arial" w:hAnsi="Arial" w:cs="Arial"/>
                <w:sz w:val="22"/>
                <w:szCs w:val="22"/>
              </w:rPr>
            </w:pPr>
            <w:r w:rsidRPr="00425BE3">
              <w:rPr>
                <w:rFonts w:ascii="Arial" w:eastAsia="Arial" w:hAnsi="Arial" w:cs="Arial"/>
                <w:sz w:val="22"/>
                <w:szCs w:val="22"/>
              </w:rPr>
              <w:t xml:space="preserve">Prieš-kontraktinį BIM įgyvendinimo planą reikia pildyti pagal Užsakovo pateiktą </w:t>
            </w:r>
            <w:r w:rsidR="3ED718D0" w:rsidRPr="00425BE3">
              <w:rPr>
                <w:rFonts w:ascii="Arial" w:eastAsia="Arial" w:hAnsi="Arial" w:cs="Arial"/>
                <w:sz w:val="22"/>
                <w:szCs w:val="22"/>
              </w:rPr>
              <w:t xml:space="preserve">šabloną </w:t>
            </w:r>
            <w:r w:rsidR="05E6656C" w:rsidRPr="0048313A">
              <w:rPr>
                <w:rFonts w:ascii="Arial" w:eastAsia="Arial" w:hAnsi="Arial" w:cs="Arial"/>
                <w:sz w:val="22"/>
                <w:szCs w:val="22"/>
              </w:rPr>
              <w:t xml:space="preserve">(priedas 33) </w:t>
            </w:r>
            <w:r w:rsidR="3ED718D0" w:rsidRPr="0048313A">
              <w:rPr>
                <w:rFonts w:ascii="Arial" w:eastAsia="Arial" w:hAnsi="Arial" w:cs="Arial"/>
                <w:sz w:val="22"/>
                <w:szCs w:val="22"/>
              </w:rPr>
              <w:t>vadovaujantis</w:t>
            </w:r>
            <w:r w:rsidRPr="0048313A">
              <w:rPr>
                <w:rFonts w:ascii="Arial" w:eastAsia="Arial" w:hAnsi="Arial" w:cs="Arial"/>
                <w:sz w:val="22"/>
                <w:szCs w:val="22"/>
              </w:rPr>
              <w:t xml:space="preserve"> BIM gairėse</w:t>
            </w:r>
            <w:r w:rsidRPr="0048313A">
              <w:rPr>
                <w:rFonts w:ascii="Arial" w:eastAsia="Arial" w:hAnsi="Arial" w:cs="Arial"/>
                <w:b/>
                <w:bCs/>
                <w:sz w:val="22"/>
                <w:szCs w:val="22"/>
              </w:rPr>
              <w:t xml:space="preserve"> </w:t>
            </w:r>
            <w:r w:rsidRPr="0048313A">
              <w:rPr>
                <w:rFonts w:ascii="Arial" w:eastAsia="Arial" w:hAnsi="Arial" w:cs="Arial"/>
                <w:sz w:val="22"/>
                <w:szCs w:val="22"/>
              </w:rPr>
              <w:t> pateikta informacija ir pateikti kaip techninio pasiūlymo dalį.  Jame turėtų būti pateikta</w:t>
            </w:r>
            <w:r w:rsidRPr="00425BE3">
              <w:rPr>
                <w:rFonts w:ascii="Arial" w:eastAsia="Arial" w:hAnsi="Arial" w:cs="Arial"/>
                <w:sz w:val="22"/>
                <w:szCs w:val="22"/>
              </w:rPr>
              <w:t xml:space="preserve"> informacija apie organizacinius vaidmenis, BIM naudojimo atvejus, programinę įrangą ir technologijas, modeliavimo standartus, koordinavimo procedūras, kokybės užtikrinimo planus ir kitas svarbias detales.</w:t>
            </w:r>
            <w:r w:rsidR="292C90EC" w:rsidRPr="00425BE3">
              <w:rPr>
                <w:rFonts w:ascii="Arial" w:eastAsia="Arial" w:hAnsi="Arial" w:cs="Arial"/>
                <w:sz w:val="22"/>
                <w:szCs w:val="22"/>
              </w:rPr>
              <w:t xml:space="preserve"> Tiekėjo pasirengimą užsakovas įvertins remdamasis informacija, pateikta išankstiniame BEP dokumente.</w:t>
            </w:r>
          </w:p>
          <w:p w14:paraId="14FEF30D" w14:textId="6C9AEACC"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11.2.5.2 Po-kontraktinis BIM įgyvendinimo planas (</w:t>
            </w:r>
            <w:proofErr w:type="spellStart"/>
            <w:r w:rsidRPr="00425BE3">
              <w:rPr>
                <w:rFonts w:ascii="Arial" w:eastAsia="Arial" w:hAnsi="Arial" w:cs="Arial"/>
                <w:sz w:val="22"/>
                <w:szCs w:val="22"/>
              </w:rPr>
              <w:t>post-contract</w:t>
            </w:r>
            <w:proofErr w:type="spellEnd"/>
            <w:r w:rsidRPr="00425BE3">
              <w:rPr>
                <w:rFonts w:ascii="Arial" w:eastAsia="Arial" w:hAnsi="Arial" w:cs="Arial"/>
                <w:sz w:val="22"/>
                <w:szCs w:val="22"/>
              </w:rPr>
              <w:t xml:space="preserve"> BEP), arba tiesiog BEP, yra išsamus dokumentas, kuriame detalizuojama, kaip projektas bus vykdomas, stebimas ir kontroliuojamas statinio informacinio modeliavimo (BIM) atžvilgiu. Jis rengiamas po sutarties pasirašymo, prieš pradedant bet kokius su BIM susijusius </w:t>
            </w:r>
            <w:r w:rsidR="00136D8B" w:rsidRPr="00425BE3">
              <w:rPr>
                <w:rFonts w:ascii="Arial" w:eastAsia="Arial" w:hAnsi="Arial" w:cs="Arial"/>
                <w:sz w:val="22"/>
                <w:szCs w:val="22"/>
              </w:rPr>
              <w:t>darbus ir</w:t>
            </w:r>
            <w:r w:rsidRPr="00425BE3">
              <w:rPr>
                <w:rFonts w:ascii="Arial" w:eastAsia="Arial" w:hAnsi="Arial" w:cs="Arial"/>
                <w:sz w:val="22"/>
                <w:szCs w:val="22"/>
              </w:rPr>
              <w:t xml:space="preserve"> yra grindžiamas prieš-kontraktiniu BEP, pateiktu pirkimo etape, BIM gairėse išdėstytais reikalavimais.  </w:t>
            </w:r>
          </w:p>
          <w:p w14:paraId="13BEF957"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BEP yra "gyvas dokumentas", kuris gali būti atnaujinamas bendru šalių sutarimu viso sutarties vykdymo metu, kad atspindėtų bet kokius skaitmeninės inžinerijos proceso pokyčius ar atnaujinimus. </w:t>
            </w:r>
          </w:p>
          <w:p w14:paraId="20703A40"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Minimali informacija, kuri turi atsispindėti Po-kontraktiniame BEP: </w:t>
            </w:r>
          </w:p>
          <w:p w14:paraId="0C777335" w14:textId="4F7BA1F8" w:rsidR="00974B1A" w:rsidRPr="00425BE3" w:rsidRDefault="00974B1A" w:rsidP="001951A7">
            <w:pPr>
              <w:numPr>
                <w:ilvl w:val="0"/>
                <w:numId w:val="23"/>
              </w:numPr>
              <w:jc w:val="both"/>
              <w:rPr>
                <w:rFonts w:ascii="Arial" w:eastAsia="Arial" w:hAnsi="Arial" w:cs="Arial"/>
                <w:sz w:val="22"/>
                <w:szCs w:val="22"/>
              </w:rPr>
            </w:pPr>
            <w:r w:rsidRPr="00425BE3">
              <w:rPr>
                <w:rFonts w:ascii="Arial" w:eastAsia="Arial" w:hAnsi="Arial" w:cs="Arial"/>
                <w:sz w:val="22"/>
                <w:szCs w:val="22"/>
              </w:rPr>
              <w:t>Projekto informacija: Projekto/projektų pavadinimas/pavadinimai, statybos objektų numeris/numeriai ir aprašymas</w:t>
            </w:r>
            <w:r w:rsidR="00996CBD" w:rsidRPr="00425BE3">
              <w:rPr>
                <w:rFonts w:ascii="Arial" w:eastAsia="Arial" w:hAnsi="Arial" w:cs="Arial"/>
                <w:sz w:val="22"/>
                <w:szCs w:val="22"/>
              </w:rPr>
              <w:t>.</w:t>
            </w:r>
          </w:p>
          <w:p w14:paraId="5D8B7671" w14:textId="77777777" w:rsidR="00974B1A" w:rsidRPr="00425BE3" w:rsidRDefault="00974B1A" w:rsidP="001951A7">
            <w:pPr>
              <w:numPr>
                <w:ilvl w:val="0"/>
                <w:numId w:val="24"/>
              </w:numPr>
              <w:jc w:val="both"/>
              <w:rPr>
                <w:rFonts w:ascii="Arial" w:eastAsia="Arial" w:hAnsi="Arial" w:cs="Arial"/>
                <w:sz w:val="22"/>
                <w:szCs w:val="22"/>
              </w:rPr>
            </w:pPr>
            <w:r w:rsidRPr="00425BE3">
              <w:rPr>
                <w:rFonts w:ascii="Arial" w:eastAsia="Arial" w:hAnsi="Arial" w:cs="Arial"/>
                <w:sz w:val="22"/>
                <w:szCs w:val="22"/>
              </w:rPr>
              <w:t>Projekto komanda ir atsakomybės: Išsamus visų projekto komandos narių, dalyvaujančių BIM procesuose, sąrašas, jų vaidmenys, atsakomybės ir kontaktinė informacija. </w:t>
            </w:r>
          </w:p>
          <w:p w14:paraId="4A4BC41D" w14:textId="77777777" w:rsidR="00974B1A" w:rsidRPr="00425BE3" w:rsidRDefault="00974B1A" w:rsidP="001951A7">
            <w:pPr>
              <w:numPr>
                <w:ilvl w:val="0"/>
                <w:numId w:val="25"/>
              </w:numPr>
              <w:jc w:val="both"/>
              <w:rPr>
                <w:rFonts w:ascii="Arial" w:eastAsia="Arial" w:hAnsi="Arial" w:cs="Arial"/>
                <w:sz w:val="22"/>
                <w:szCs w:val="22"/>
              </w:rPr>
            </w:pPr>
            <w:r w:rsidRPr="00425BE3">
              <w:rPr>
                <w:rFonts w:ascii="Arial" w:eastAsia="Arial" w:hAnsi="Arial" w:cs="Arial"/>
                <w:sz w:val="22"/>
                <w:szCs w:val="22"/>
              </w:rPr>
              <w:t>BIM tikslai ir panaudojimas: Aiškiai apibrėžti BIM tikslai ir uždaviniai kiekvienam projekto etapui, suderinti su bendrais projekto tikslais. Konkrečių BIM panaudojimo atvejų (pvz., kolizijų aptikimas, 4D modeliavimas, 5D sąnaudų skaičiavimas) nustatymas, kurie bus įgyvendinti kiekviename etape. </w:t>
            </w:r>
          </w:p>
          <w:p w14:paraId="57AF5810" w14:textId="77777777" w:rsidR="00974B1A" w:rsidRPr="00425BE3" w:rsidRDefault="00974B1A" w:rsidP="001951A7">
            <w:pPr>
              <w:numPr>
                <w:ilvl w:val="0"/>
                <w:numId w:val="26"/>
              </w:numPr>
              <w:jc w:val="both"/>
              <w:rPr>
                <w:rFonts w:ascii="Arial" w:eastAsia="Arial" w:hAnsi="Arial" w:cs="Arial"/>
                <w:sz w:val="22"/>
                <w:szCs w:val="22"/>
              </w:rPr>
            </w:pPr>
            <w:r w:rsidRPr="00425BE3">
              <w:rPr>
                <w:rFonts w:ascii="Arial" w:eastAsia="Arial" w:hAnsi="Arial" w:cs="Arial"/>
                <w:sz w:val="22"/>
                <w:szCs w:val="22"/>
              </w:rPr>
              <w:t xml:space="preserve">Programinė įranga ir technologijos: BIM kūrimo, analizės ir bendradarbiavimo programinės įrangos, kuri bus </w:t>
            </w:r>
            <w:proofErr w:type="spellStart"/>
            <w:r w:rsidRPr="00425BE3">
              <w:rPr>
                <w:rFonts w:ascii="Arial" w:eastAsia="Arial" w:hAnsi="Arial" w:cs="Arial"/>
                <w:sz w:val="22"/>
                <w:szCs w:val="22"/>
              </w:rPr>
              <w:t>naudojama,jų</w:t>
            </w:r>
            <w:proofErr w:type="spellEnd"/>
            <w:r w:rsidRPr="00425BE3">
              <w:rPr>
                <w:rFonts w:ascii="Arial" w:eastAsia="Arial" w:hAnsi="Arial" w:cs="Arial"/>
                <w:sz w:val="22"/>
                <w:szCs w:val="22"/>
              </w:rPr>
              <w:t xml:space="preserve"> versijos, identifikavimas, užtikrinant suderinamumą ir sąveikumą tarp projekto dalyvių. </w:t>
            </w:r>
          </w:p>
          <w:p w14:paraId="7CD23B3F" w14:textId="77777777" w:rsidR="00974B1A" w:rsidRPr="00425BE3" w:rsidRDefault="00974B1A" w:rsidP="001951A7">
            <w:pPr>
              <w:numPr>
                <w:ilvl w:val="0"/>
                <w:numId w:val="27"/>
              </w:numPr>
              <w:jc w:val="both"/>
              <w:rPr>
                <w:rFonts w:ascii="Arial" w:eastAsia="Arial" w:hAnsi="Arial" w:cs="Arial"/>
                <w:sz w:val="22"/>
                <w:szCs w:val="22"/>
              </w:rPr>
            </w:pPr>
            <w:r w:rsidRPr="00425BE3">
              <w:rPr>
                <w:rFonts w:ascii="Arial" w:eastAsia="Arial" w:hAnsi="Arial" w:cs="Arial"/>
                <w:sz w:val="22"/>
                <w:szCs w:val="22"/>
              </w:rPr>
              <w:lastRenderedPageBreak/>
              <w:t>Išvystymo lygio (LOD) specifikacijos: Detalių LOD specifikacijų kiekvienam modelio elementui sukūrimas, nurodant reikiamą geometrinės detalizacijos lygį (</w:t>
            </w:r>
            <w:proofErr w:type="spellStart"/>
            <w:r w:rsidRPr="00425BE3">
              <w:rPr>
                <w:rFonts w:ascii="Arial" w:eastAsia="Arial" w:hAnsi="Arial" w:cs="Arial"/>
                <w:sz w:val="22"/>
                <w:szCs w:val="22"/>
              </w:rPr>
              <w:t>LoG</w:t>
            </w:r>
            <w:proofErr w:type="spellEnd"/>
            <w:r w:rsidRPr="00425BE3">
              <w:rPr>
                <w:rFonts w:ascii="Arial" w:eastAsia="Arial" w:hAnsi="Arial" w:cs="Arial"/>
                <w:sz w:val="22"/>
                <w:szCs w:val="22"/>
              </w:rPr>
              <w:t>) ir informacijos lygį (</w:t>
            </w:r>
            <w:proofErr w:type="spellStart"/>
            <w:r w:rsidRPr="00425BE3">
              <w:rPr>
                <w:rFonts w:ascii="Arial" w:eastAsia="Arial" w:hAnsi="Arial" w:cs="Arial"/>
                <w:sz w:val="22"/>
                <w:szCs w:val="22"/>
              </w:rPr>
              <w:t>LoI</w:t>
            </w:r>
            <w:proofErr w:type="spellEnd"/>
            <w:r w:rsidRPr="00425BE3">
              <w:rPr>
                <w:rFonts w:ascii="Arial" w:eastAsia="Arial" w:hAnsi="Arial" w:cs="Arial"/>
                <w:sz w:val="22"/>
                <w:szCs w:val="22"/>
              </w:rPr>
              <w:t>) kiekvienam projekto etapui. </w:t>
            </w:r>
          </w:p>
          <w:p w14:paraId="2837CD22" w14:textId="77777777" w:rsidR="00974B1A" w:rsidRPr="00425BE3" w:rsidRDefault="00974B1A" w:rsidP="001951A7">
            <w:pPr>
              <w:numPr>
                <w:ilvl w:val="0"/>
                <w:numId w:val="28"/>
              </w:numPr>
              <w:jc w:val="both"/>
              <w:rPr>
                <w:rFonts w:ascii="Arial" w:eastAsia="Arial" w:hAnsi="Arial" w:cs="Arial"/>
                <w:sz w:val="22"/>
                <w:szCs w:val="22"/>
              </w:rPr>
            </w:pPr>
            <w:r w:rsidRPr="00425BE3">
              <w:rPr>
                <w:rFonts w:ascii="Arial" w:eastAsia="Arial" w:hAnsi="Arial" w:cs="Arial"/>
                <w:sz w:val="22"/>
                <w:szCs w:val="22"/>
              </w:rPr>
              <w:t>Modeliavimo standartai ir protokolai: Visų susijusių BIM standartų ir protokolų, kurių tiekėjas laikysis, identifikavimas, įskaitant ISO 19650, objektų pavadinimų konvencijas, sluoksniavimą ir atributų reikalavimus, užtikrinant nuoseklumą ir duomenų vientisumą visuose modeliuose. </w:t>
            </w:r>
          </w:p>
          <w:p w14:paraId="7FC564E5" w14:textId="4B3D4FA4" w:rsidR="00974B1A" w:rsidRPr="00425BE3" w:rsidRDefault="00974B1A" w:rsidP="001951A7">
            <w:pPr>
              <w:numPr>
                <w:ilvl w:val="0"/>
                <w:numId w:val="29"/>
              </w:numPr>
              <w:jc w:val="both"/>
              <w:rPr>
                <w:rFonts w:ascii="Arial" w:eastAsia="Arial" w:hAnsi="Arial" w:cs="Arial"/>
                <w:sz w:val="22"/>
                <w:szCs w:val="22"/>
              </w:rPr>
            </w:pPr>
            <w:r w:rsidRPr="00425BE3">
              <w:rPr>
                <w:rFonts w:ascii="Arial" w:eastAsia="Arial" w:hAnsi="Arial" w:cs="Arial"/>
                <w:sz w:val="22"/>
                <w:szCs w:val="22"/>
              </w:rPr>
              <w:t xml:space="preserve">Koordinavimo ir bendradarbiavimo procedūros: Koordinavimo procesų, įskaitant kolizijų aptikimo procedūras, modelių mainų </w:t>
            </w:r>
            <w:r w:rsidR="00996CBD" w:rsidRPr="00425BE3">
              <w:rPr>
                <w:rFonts w:ascii="Arial" w:eastAsia="Arial" w:hAnsi="Arial" w:cs="Arial"/>
                <w:sz w:val="22"/>
                <w:szCs w:val="22"/>
              </w:rPr>
              <w:t>formatus ir</w:t>
            </w:r>
            <w:r w:rsidRPr="00425BE3">
              <w:rPr>
                <w:rFonts w:ascii="Arial" w:eastAsia="Arial" w:hAnsi="Arial" w:cs="Arial"/>
                <w:sz w:val="22"/>
                <w:szCs w:val="22"/>
              </w:rPr>
              <w:t xml:space="preserve"> koordinacinių susitikimų su Užsakovo BIM komanda dažnumą, apibrėžimas. </w:t>
            </w:r>
          </w:p>
          <w:p w14:paraId="52BC9356" w14:textId="77777777" w:rsidR="00974B1A" w:rsidRPr="00425BE3" w:rsidRDefault="00974B1A" w:rsidP="001951A7">
            <w:pPr>
              <w:numPr>
                <w:ilvl w:val="0"/>
                <w:numId w:val="30"/>
              </w:numPr>
              <w:jc w:val="both"/>
              <w:rPr>
                <w:rFonts w:ascii="Arial" w:eastAsia="Arial" w:hAnsi="Arial" w:cs="Arial"/>
                <w:sz w:val="22"/>
                <w:szCs w:val="22"/>
              </w:rPr>
            </w:pPr>
            <w:r w:rsidRPr="00425BE3">
              <w:rPr>
                <w:rFonts w:ascii="Arial" w:eastAsia="Arial" w:hAnsi="Arial" w:cs="Arial"/>
                <w:sz w:val="22"/>
                <w:szCs w:val="22"/>
              </w:rPr>
              <w:t>Kokybės užtikrinimo ir kontrolės (QA/QC) planas:  QA/QC plano įgyvendinimas, siekiant užtikrinti modelio tikslumą, išsamumą ir projekto standartų laikymąsi. </w:t>
            </w:r>
          </w:p>
          <w:p w14:paraId="21250A45" w14:textId="448F8E09" w:rsidR="00974B1A" w:rsidRPr="00425BE3" w:rsidRDefault="00974B1A" w:rsidP="00974B1A">
            <w:pPr>
              <w:numPr>
                <w:ilvl w:val="0"/>
                <w:numId w:val="31"/>
              </w:numPr>
              <w:jc w:val="both"/>
              <w:rPr>
                <w:rFonts w:ascii="Arial" w:eastAsia="Arial" w:hAnsi="Arial" w:cs="Arial"/>
                <w:sz w:val="22"/>
                <w:szCs w:val="22"/>
              </w:rPr>
            </w:pPr>
            <w:r w:rsidRPr="00425BE3">
              <w:rPr>
                <w:rFonts w:ascii="Arial" w:eastAsia="Arial" w:hAnsi="Arial" w:cs="Arial"/>
                <w:sz w:val="22"/>
                <w:szCs w:val="22"/>
              </w:rPr>
              <w:t>Bendra duomenų aplinka (CDE): Nustatytos CDE platformos naudojimas visiems BIM duomenų mainams, bendradarbiavimui ir dokumentų valdymo veiklai. </w:t>
            </w:r>
          </w:p>
          <w:p w14:paraId="225DDFB3" w14:textId="0F6C34A3"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11.2.5.3 Tiekėjas turi parengti ir pateikti pagrindinį informacijos pristatymo planą (MIDP), kuriame būtų nurodyti visi projekto informacijos pristatymai, įskaitant modelius, brėžinius, specifikacijas, duomenų perdavimus ir kitus susijusius pristatymus. MIDP turi aiškiai nurodyti atsakingą šalį, pristatymo grafiką ir detalumo lygį (LOD) kiekvienam pristatymui. </w:t>
            </w:r>
          </w:p>
          <w:p w14:paraId="0409C542" w14:textId="21EF0C70"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MIDP turi apimti visus susijusius užduočių informacijos pristatymo planus (TIDP), kuriuose išsamiai aprašomi informacijos pristatymai kiekvienai konkrečiai disciplinai ar paketui projekte. TIDP taip pat turi nurodyti atsakingas šalis ir LOD kiekvienam pristatymui. </w:t>
            </w:r>
          </w:p>
          <w:p w14:paraId="2AF36F24" w14:textId="271FF651" w:rsidR="00974B1A" w:rsidRPr="00425BE3" w:rsidRDefault="00996CBD" w:rsidP="00974B1A">
            <w:pPr>
              <w:jc w:val="both"/>
              <w:rPr>
                <w:rFonts w:ascii="Arial" w:eastAsia="Arial" w:hAnsi="Arial" w:cs="Arial"/>
                <w:sz w:val="22"/>
                <w:szCs w:val="22"/>
              </w:rPr>
            </w:pPr>
            <w:r w:rsidRPr="00425BE3">
              <w:rPr>
                <w:rFonts w:ascii="Arial" w:eastAsia="Arial" w:hAnsi="Arial" w:cs="Arial"/>
                <w:sz w:val="22"/>
                <w:szCs w:val="22"/>
              </w:rPr>
              <w:t>Tiekėjas turi</w:t>
            </w:r>
            <w:r w:rsidR="00974B1A" w:rsidRPr="00425BE3">
              <w:rPr>
                <w:rFonts w:ascii="Arial" w:eastAsia="Arial" w:hAnsi="Arial" w:cs="Arial"/>
                <w:sz w:val="22"/>
                <w:szCs w:val="22"/>
              </w:rPr>
              <w:t xml:space="preserve"> naudoti pateiktus MIDP (RBDG-TPL-015-103_MIDPTemplate) ir TIDP (RBDG-TPL-014-103_TIDPTemplate) šablonus kaip minimalų reikalavimą.  </w:t>
            </w:r>
          </w:p>
          <w:p w14:paraId="660059BC" w14:textId="1185685E"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MIDP turi būti pateikti kartu su po-kontraktiniu BIM vykdymo planu (BEP) po sutarties pasirašymo ir atnaujinami viso projekto gyvavimo ciklo metu, kad būtų atspindėti bet kokie projekto apimties ar pristatymų pakeitimai ar atnaujinimai. </w:t>
            </w:r>
          </w:p>
          <w:p w14:paraId="5281353A" w14:textId="69C595F1"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MIDP ir TIDP bus naudojami stebėti informacijos pristatymo eigą ir užtikrinti, kad visa reikalinga informacija būtų pristatyta tinkamu laiku, tinkamų žmonių ir reikiamu išsamumo lygiu. Tai palengvins veiksmingą projekto planavimą, koordinavimą ir bendravimą tarp visų suinteresuotųjų šalių.</w:t>
            </w:r>
          </w:p>
          <w:p w14:paraId="5AE47D62" w14:textId="217E22AB"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11.2.5.4 </w:t>
            </w:r>
            <w:r w:rsidR="00996CBD" w:rsidRPr="00425BE3">
              <w:rPr>
                <w:rFonts w:ascii="Arial" w:eastAsia="Arial" w:hAnsi="Arial" w:cs="Arial"/>
                <w:sz w:val="22"/>
                <w:szCs w:val="22"/>
              </w:rPr>
              <w:t>Tiekėjo rengiami</w:t>
            </w:r>
            <w:r w:rsidRPr="00425BE3">
              <w:rPr>
                <w:rFonts w:ascii="Arial" w:eastAsia="Arial" w:hAnsi="Arial" w:cs="Arial"/>
                <w:sz w:val="22"/>
                <w:szCs w:val="22"/>
              </w:rPr>
              <w:t xml:space="preserve">  modeliai </w:t>
            </w:r>
            <w:r w:rsidR="00147A14" w:rsidRPr="00425BE3">
              <w:rPr>
                <w:rFonts w:ascii="Arial" w:eastAsia="Arial" w:hAnsi="Arial" w:cs="Arial"/>
                <w:sz w:val="22"/>
                <w:szCs w:val="22"/>
              </w:rPr>
              <w:t xml:space="preserve">projektinių pasiūlymų etape </w:t>
            </w:r>
            <w:r w:rsidRPr="00425BE3">
              <w:rPr>
                <w:rFonts w:ascii="Arial" w:eastAsia="Arial" w:hAnsi="Arial" w:cs="Arial"/>
                <w:sz w:val="22"/>
                <w:szCs w:val="22"/>
              </w:rPr>
              <w:t xml:space="preserve">turi pasiekti detalumo lygį LOD 300  (LoG300 + LoI300), </w:t>
            </w:r>
            <w:r w:rsidR="00147A14" w:rsidRPr="00425BE3">
              <w:rPr>
                <w:rFonts w:ascii="Arial" w:eastAsia="Arial" w:hAnsi="Arial" w:cs="Arial"/>
                <w:sz w:val="22"/>
                <w:szCs w:val="22"/>
              </w:rPr>
              <w:t>o techninio dar</w:t>
            </w:r>
            <w:r w:rsidR="006A4383" w:rsidRPr="00425BE3">
              <w:rPr>
                <w:rFonts w:ascii="Arial" w:eastAsia="Arial" w:hAnsi="Arial" w:cs="Arial"/>
                <w:sz w:val="22"/>
                <w:szCs w:val="22"/>
              </w:rPr>
              <w:t xml:space="preserve">bo projekte etape sukurti modeliai turi pasiekti detalumo lygį LOD400 (LoG300+Lol400) </w:t>
            </w:r>
            <w:r w:rsidRPr="00425BE3">
              <w:rPr>
                <w:rFonts w:ascii="Arial" w:eastAsia="Arial" w:hAnsi="Arial" w:cs="Arial"/>
                <w:sz w:val="22"/>
                <w:szCs w:val="22"/>
              </w:rPr>
              <w:t>taip kaip nurodo RBDG-MAN-030-0107_BIM_EIR reikalavimai.  </w:t>
            </w:r>
          </w:p>
          <w:p w14:paraId="0AAB0D91"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Jei Projektavimo gairių </w:t>
            </w:r>
            <w:proofErr w:type="spellStart"/>
            <w:r w:rsidRPr="00425BE3">
              <w:rPr>
                <w:rFonts w:ascii="Arial" w:eastAsia="Arial" w:hAnsi="Arial" w:cs="Arial"/>
                <w:sz w:val="22"/>
                <w:szCs w:val="22"/>
              </w:rPr>
              <w:t>LoG</w:t>
            </w:r>
            <w:proofErr w:type="spellEnd"/>
            <w:r w:rsidRPr="00425BE3">
              <w:rPr>
                <w:rFonts w:ascii="Arial" w:eastAsia="Arial" w:hAnsi="Arial" w:cs="Arial"/>
                <w:sz w:val="22"/>
                <w:szCs w:val="22"/>
              </w:rPr>
              <w:t xml:space="preserve"> (geometrinio detalumo lygio) apibrėžimai yra neaiškūs, Tiekėjas privalo prašyti Užsakovo paaiškinimo. </w:t>
            </w:r>
          </w:p>
          <w:p w14:paraId="300C7EB7" w14:textId="2FB85827" w:rsidR="00354BF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Tikslūs LOD reikalavimai kiekvienai disciplinai ir sistemai yra pateikti RBDG-MAN-030-0107_BIM_EIR dokumente</w:t>
            </w:r>
            <w:r w:rsidR="00354BFA" w:rsidRPr="00425BE3">
              <w:rPr>
                <w:rFonts w:ascii="Arial" w:eastAsia="Arial" w:hAnsi="Arial" w:cs="Arial"/>
                <w:sz w:val="22"/>
                <w:szCs w:val="22"/>
              </w:rPr>
              <w:t>.</w:t>
            </w:r>
          </w:p>
          <w:p w14:paraId="1B803FAE" w14:textId="03AB2585"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11.2.5.5 Projekto grafinės dalies dokumentai turi būti </w:t>
            </w:r>
            <w:r w:rsidR="001951A7" w:rsidRPr="00425BE3">
              <w:rPr>
                <w:rFonts w:ascii="Arial" w:eastAsia="Arial" w:hAnsi="Arial" w:cs="Arial"/>
                <w:sz w:val="22"/>
                <w:szCs w:val="22"/>
              </w:rPr>
              <w:t>generuojami BIM</w:t>
            </w:r>
            <w:r w:rsidRPr="00425BE3">
              <w:rPr>
                <w:rFonts w:ascii="Arial" w:eastAsia="Arial" w:hAnsi="Arial" w:cs="Arial"/>
                <w:sz w:val="22"/>
                <w:szCs w:val="22"/>
              </w:rPr>
              <w:t xml:space="preserve"> modelio pagrindu taikant </w:t>
            </w:r>
            <w:proofErr w:type="spellStart"/>
            <w:r w:rsidRPr="00425BE3">
              <w:rPr>
                <w:rFonts w:ascii="Arial" w:eastAsia="Arial" w:hAnsi="Arial" w:cs="Arial"/>
                <w:sz w:val="22"/>
                <w:szCs w:val="22"/>
              </w:rPr>
              <w:t>gerasias</w:t>
            </w:r>
            <w:proofErr w:type="spellEnd"/>
            <w:r w:rsidRPr="00425BE3">
              <w:rPr>
                <w:rFonts w:ascii="Arial" w:eastAsia="Arial" w:hAnsi="Arial" w:cs="Arial"/>
                <w:sz w:val="22"/>
                <w:szCs w:val="22"/>
              </w:rPr>
              <w:t xml:space="preserve"> BIM metodologijos praktikas </w:t>
            </w:r>
            <w:r w:rsidR="00DA4A14" w:rsidRPr="00425BE3">
              <w:rPr>
                <w:rFonts w:ascii="Arial" w:eastAsia="Arial" w:hAnsi="Arial" w:cs="Arial"/>
                <w:sz w:val="22"/>
                <w:szCs w:val="22"/>
              </w:rPr>
              <w:t>ir atsižvelgiant</w:t>
            </w:r>
            <w:r w:rsidRPr="00425BE3">
              <w:rPr>
                <w:rFonts w:ascii="Arial" w:eastAsia="Arial" w:hAnsi="Arial" w:cs="Arial"/>
                <w:sz w:val="22"/>
                <w:szCs w:val="22"/>
              </w:rPr>
              <w:t xml:space="preserve"> į reikalavimus nurodytus projektavimo gairėse </w:t>
            </w:r>
            <w:r w:rsidRPr="00425BE3">
              <w:rPr>
                <w:rFonts w:ascii="Arial" w:eastAsia="Arial" w:hAnsi="Arial" w:cs="Arial"/>
                <w:sz w:val="22"/>
                <w:szCs w:val="22"/>
                <w:u w:val="single"/>
              </w:rPr>
              <w:t>(</w:t>
            </w:r>
            <w:hyperlink r:id="rId12" w:tgtFrame="_blank" w:history="1">
              <w:r w:rsidRPr="00425BE3">
                <w:rPr>
                  <w:rStyle w:val="Hipersaitas"/>
                  <w:rFonts w:ascii="Arial" w:eastAsia="Arial" w:hAnsi="Arial" w:cs="Arial"/>
                  <w:color w:val="auto"/>
                  <w:sz w:val="22"/>
                  <w:szCs w:val="22"/>
                </w:rPr>
                <w:t>https://www.railbaltica.org/design-guidelines</w:t>
              </w:r>
            </w:hyperlink>
            <w:r w:rsidRPr="00425BE3">
              <w:rPr>
                <w:rFonts w:ascii="Arial" w:eastAsia="Arial" w:hAnsi="Arial" w:cs="Arial"/>
                <w:sz w:val="22"/>
                <w:szCs w:val="22"/>
                <w:u w:val="single"/>
              </w:rPr>
              <w:t>)</w:t>
            </w:r>
            <w:r w:rsidR="00F20E9D" w:rsidRPr="00425BE3">
              <w:rPr>
                <w:rFonts w:ascii="Arial" w:eastAsia="Arial" w:hAnsi="Arial" w:cs="Arial"/>
                <w:sz w:val="22"/>
                <w:szCs w:val="22"/>
              </w:rPr>
              <w:t>.</w:t>
            </w:r>
            <w:r w:rsidRPr="00425BE3">
              <w:rPr>
                <w:rFonts w:ascii="Arial" w:eastAsia="Arial" w:hAnsi="Arial" w:cs="Arial"/>
                <w:sz w:val="22"/>
                <w:szCs w:val="22"/>
              </w:rPr>
              <w:t> </w:t>
            </w:r>
          </w:p>
          <w:p w14:paraId="107286F6" w14:textId="31A1AE54" w:rsidR="00F20E9D" w:rsidRPr="00425BE3" w:rsidRDefault="00974B1A" w:rsidP="00974B1A">
            <w:pPr>
              <w:jc w:val="both"/>
              <w:rPr>
                <w:rFonts w:ascii="Arial" w:eastAsia="Arial" w:hAnsi="Arial" w:cs="Arial"/>
                <w:sz w:val="22"/>
                <w:szCs w:val="22"/>
              </w:rPr>
            </w:pPr>
            <w:r w:rsidRPr="00425BE3">
              <w:rPr>
                <w:rFonts w:ascii="Arial" w:eastAsia="Arial" w:hAnsi="Arial" w:cs="Arial"/>
                <w:sz w:val="22"/>
                <w:szCs w:val="22"/>
              </w:rPr>
              <w:lastRenderedPageBreak/>
              <w:t xml:space="preserve">Projekto brėžiniai, kurie vaizduoja statinio ar jo elementų pjūvius turi turėti nuorodą į modelį/modelius, kurių pagrindu šie pjūviai buvo daryti. </w:t>
            </w:r>
            <w:proofErr w:type="spellStart"/>
            <w:r w:rsidRPr="00425BE3">
              <w:rPr>
                <w:rFonts w:ascii="Arial" w:eastAsia="Arial" w:hAnsi="Arial" w:cs="Arial"/>
                <w:sz w:val="22"/>
                <w:szCs w:val="22"/>
              </w:rPr>
              <w:t>T.y</w:t>
            </w:r>
            <w:proofErr w:type="spellEnd"/>
            <w:r w:rsidRPr="00425BE3">
              <w:rPr>
                <w:rFonts w:ascii="Arial" w:eastAsia="Arial" w:hAnsi="Arial" w:cs="Arial"/>
                <w:sz w:val="22"/>
                <w:szCs w:val="22"/>
              </w:rPr>
              <w:t xml:space="preserve">. prie pjūvio numerio ar pavadinimo turi būti pateiktas ir šio pjūvio identifikacinis numeris (pjūvio ID), kuriame atsispindėtų nuorodą į modelį. Modelyje, kuriame darytas pjūvis, turi atsirasti 3D pjūvio plokštuma/plokštumos su parametru nurodančiu pjūvio ID). BEP </w:t>
            </w:r>
            <w:r w:rsidR="00F20E9D" w:rsidRPr="00425BE3">
              <w:rPr>
                <w:rFonts w:ascii="Arial" w:eastAsia="Arial" w:hAnsi="Arial" w:cs="Arial"/>
                <w:sz w:val="22"/>
                <w:szCs w:val="22"/>
              </w:rPr>
              <w:t>dokumente galima</w:t>
            </w:r>
            <w:r w:rsidRPr="00425BE3">
              <w:rPr>
                <w:rFonts w:ascii="Arial" w:eastAsia="Arial" w:hAnsi="Arial" w:cs="Arial"/>
                <w:sz w:val="22"/>
                <w:szCs w:val="22"/>
              </w:rPr>
              <w:t xml:space="preserve"> numatyti ir alternatyvų pjūvių brėžinių ir plokštumų modeliuose sąsają.</w:t>
            </w:r>
          </w:p>
          <w:p w14:paraId="794E7144" w14:textId="6B782C3A"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11.2.5.6 Šio projekto bendra duomenų aplinka (CDE) bus talpinama </w:t>
            </w:r>
            <w:r w:rsidR="00BE20AC" w:rsidRPr="00425BE3">
              <w:rPr>
                <w:rFonts w:ascii="Arial" w:eastAsia="Arial" w:hAnsi="Arial" w:cs="Arial"/>
                <w:sz w:val="22"/>
                <w:szCs w:val="22"/>
              </w:rPr>
              <w:t>Užsakovo parinktoje</w:t>
            </w:r>
            <w:r w:rsidRPr="00425BE3">
              <w:rPr>
                <w:rFonts w:ascii="Arial" w:eastAsia="Arial" w:hAnsi="Arial" w:cs="Arial"/>
                <w:sz w:val="22"/>
                <w:szCs w:val="22"/>
              </w:rPr>
              <w:t xml:space="preserve"> platformoje. CDE bus centrinė visos projekto informacijos saugykla, įskaitant BIM modelius, brėžinius, dokumentus ir kitus svarbius duomenis. </w:t>
            </w:r>
          </w:p>
          <w:p w14:paraId="515C49AB" w14:textId="1D614E7C"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 xml:space="preserve">Tiekėjui bus suteikta viena </w:t>
            </w:r>
            <w:r w:rsidR="00BE20AC" w:rsidRPr="00425BE3">
              <w:rPr>
                <w:rFonts w:ascii="Arial" w:eastAsia="Arial" w:hAnsi="Arial" w:cs="Arial"/>
                <w:sz w:val="22"/>
                <w:szCs w:val="22"/>
              </w:rPr>
              <w:t>Užsakovo</w:t>
            </w:r>
            <w:r w:rsidR="00A6174E" w:rsidRPr="00425BE3">
              <w:rPr>
                <w:rFonts w:ascii="Arial" w:eastAsia="Arial" w:hAnsi="Arial" w:cs="Arial"/>
                <w:sz w:val="22"/>
                <w:szCs w:val="22"/>
              </w:rPr>
              <w:t xml:space="preserve"> parinkto įrankio </w:t>
            </w:r>
            <w:r w:rsidRPr="00425BE3">
              <w:rPr>
                <w:rFonts w:ascii="Arial" w:eastAsia="Arial" w:hAnsi="Arial" w:cs="Arial"/>
                <w:sz w:val="22"/>
                <w:szCs w:val="22"/>
              </w:rPr>
              <w:t>licencija prieigai prie CDE ir darbui joje. Tiekėjas gali įsigyti papildomų licencijų, jei reikia. Visi CDE naudotojai privalo laikytis projekto saugumo plano ir susijusių politikų, procesų ir procedūrų. </w:t>
            </w:r>
          </w:p>
          <w:p w14:paraId="5C830AA6" w14:textId="77777777" w:rsidR="00974B1A" w:rsidRPr="00425BE3" w:rsidRDefault="00974B1A" w:rsidP="00974B1A">
            <w:pPr>
              <w:jc w:val="both"/>
              <w:rPr>
                <w:rFonts w:ascii="Arial" w:eastAsia="Arial" w:hAnsi="Arial" w:cs="Arial"/>
                <w:sz w:val="22"/>
                <w:szCs w:val="22"/>
              </w:rPr>
            </w:pPr>
            <w:r w:rsidRPr="00425BE3">
              <w:rPr>
                <w:rFonts w:ascii="Arial" w:eastAsia="Arial" w:hAnsi="Arial" w:cs="Arial"/>
                <w:sz w:val="22"/>
                <w:szCs w:val="22"/>
              </w:rPr>
              <w:t>Tiekėjas yra atsakingas už tai, kad visa su projektu susijusi informacija būtų įkelta į CDE teisingu formatu ir pagal sutartą grafiką. Tiekėjas taip pat yra atsakingas už informacijos tikslumo ir išsamumo palaikymą CDE. </w:t>
            </w:r>
          </w:p>
          <w:p w14:paraId="3227D665" w14:textId="513AA6A6" w:rsidR="00591975" w:rsidRPr="00425BE3" w:rsidRDefault="00591975" w:rsidP="00974B1A">
            <w:pPr>
              <w:jc w:val="both"/>
              <w:rPr>
                <w:rFonts w:ascii="Arial" w:eastAsia="Arial" w:hAnsi="Arial" w:cs="Arial"/>
                <w:sz w:val="22"/>
                <w:szCs w:val="22"/>
              </w:rPr>
            </w:pPr>
            <w:r w:rsidRPr="00425BE3">
              <w:rPr>
                <w:rFonts w:ascii="Arial" w:eastAsia="Arial" w:hAnsi="Arial" w:cs="Arial"/>
                <w:sz w:val="22"/>
                <w:szCs w:val="22"/>
              </w:rPr>
              <w:t>Inžineriniai tinklai turi būti pateikti tokiu formatu (*</w:t>
            </w:r>
            <w:proofErr w:type="spellStart"/>
            <w:r w:rsidRPr="00425BE3">
              <w:rPr>
                <w:rFonts w:ascii="Arial" w:eastAsia="Arial" w:hAnsi="Arial" w:cs="Arial"/>
                <w:sz w:val="22"/>
                <w:szCs w:val="22"/>
              </w:rPr>
              <w:t>shp</w:t>
            </w:r>
            <w:proofErr w:type="spellEnd"/>
            <w:r w:rsidRPr="00425BE3">
              <w:rPr>
                <w:rFonts w:ascii="Arial" w:eastAsia="Arial" w:hAnsi="Arial" w:cs="Arial"/>
                <w:sz w:val="22"/>
                <w:szCs w:val="22"/>
              </w:rPr>
              <w:t xml:space="preserve">), kuris duoda galimybę juos sukelti į </w:t>
            </w:r>
            <w:proofErr w:type="spellStart"/>
            <w:r w:rsidRPr="00425BE3">
              <w:rPr>
                <w:rFonts w:ascii="Arial" w:eastAsia="Arial" w:hAnsi="Arial" w:cs="Arial"/>
                <w:sz w:val="22"/>
                <w:szCs w:val="22"/>
              </w:rPr>
              <w:t>ArcGIS</w:t>
            </w:r>
            <w:proofErr w:type="spellEnd"/>
            <w:r w:rsidRPr="00425BE3">
              <w:rPr>
                <w:rFonts w:ascii="Arial" w:eastAsia="Arial" w:hAnsi="Arial" w:cs="Arial"/>
                <w:sz w:val="22"/>
                <w:szCs w:val="22"/>
              </w:rPr>
              <w:t xml:space="preserve"> sistemą  bei Topografijos ir inžinerinės infrastruktūros informacinę sistemą (TIIIS).</w:t>
            </w:r>
          </w:p>
          <w:p w14:paraId="6113A1A5" w14:textId="7F755F34" w:rsidR="04AE7468" w:rsidRPr="00425BE3" w:rsidRDefault="04AE7468" w:rsidP="04AE7468">
            <w:pPr>
              <w:jc w:val="both"/>
              <w:rPr>
                <w:rFonts w:ascii="Arial" w:eastAsia="Arial" w:hAnsi="Arial" w:cs="Arial"/>
                <w:sz w:val="22"/>
                <w:szCs w:val="22"/>
              </w:rPr>
            </w:pPr>
          </w:p>
          <w:p w14:paraId="3609DE46" w14:textId="6D7146B0" w:rsidR="42AB3E94" w:rsidRPr="00425BE3" w:rsidRDefault="42AB3E94" w:rsidP="04AE7468">
            <w:pPr>
              <w:jc w:val="both"/>
              <w:rPr>
                <w:rFonts w:ascii="Arial" w:eastAsia="Arial" w:hAnsi="Arial" w:cs="Arial"/>
                <w:sz w:val="22"/>
                <w:szCs w:val="22"/>
              </w:rPr>
            </w:pPr>
            <w:r w:rsidRPr="00425BE3">
              <w:rPr>
                <w:rFonts w:ascii="Arial" w:eastAsia="Arial" w:hAnsi="Arial" w:cs="Arial"/>
                <w:sz w:val="22"/>
                <w:szCs w:val="22"/>
              </w:rPr>
              <w:t>11.2.5.7 Tiekėjas vykdydamas projekto vykdymo priežiūr</w:t>
            </w:r>
            <w:r w:rsidR="3A753B08" w:rsidRPr="00425BE3">
              <w:rPr>
                <w:rFonts w:ascii="Arial" w:eastAsia="Arial" w:hAnsi="Arial" w:cs="Arial"/>
                <w:sz w:val="22"/>
                <w:szCs w:val="22"/>
              </w:rPr>
              <w:t>os p</w:t>
            </w:r>
            <w:r w:rsidR="46DE1D1A" w:rsidRPr="00425BE3">
              <w:rPr>
                <w:rFonts w:ascii="Arial" w:eastAsia="Arial" w:hAnsi="Arial" w:cs="Arial"/>
                <w:sz w:val="22"/>
                <w:szCs w:val="22"/>
              </w:rPr>
              <w:t>a</w:t>
            </w:r>
            <w:r w:rsidR="3A753B08" w:rsidRPr="00425BE3">
              <w:rPr>
                <w:rFonts w:ascii="Arial" w:eastAsia="Arial" w:hAnsi="Arial" w:cs="Arial"/>
                <w:sz w:val="22"/>
                <w:szCs w:val="22"/>
              </w:rPr>
              <w:t>slaugas ir atlikdamas bet kokius projekto sprendinių pakeitimus</w:t>
            </w:r>
            <w:r w:rsidRPr="00425BE3">
              <w:rPr>
                <w:rFonts w:ascii="Arial" w:eastAsia="Arial" w:hAnsi="Arial" w:cs="Arial"/>
                <w:sz w:val="22"/>
                <w:szCs w:val="22"/>
              </w:rPr>
              <w:t xml:space="preserve"> visų pirma </w:t>
            </w:r>
            <w:r w:rsidR="161E3C4A" w:rsidRPr="00425BE3">
              <w:rPr>
                <w:rFonts w:ascii="Arial" w:eastAsia="Arial" w:hAnsi="Arial" w:cs="Arial"/>
                <w:sz w:val="22"/>
                <w:szCs w:val="22"/>
              </w:rPr>
              <w:t xml:space="preserve">juos </w:t>
            </w:r>
            <w:r w:rsidRPr="00425BE3">
              <w:rPr>
                <w:rFonts w:ascii="Arial" w:eastAsia="Arial" w:hAnsi="Arial" w:cs="Arial"/>
                <w:sz w:val="22"/>
                <w:szCs w:val="22"/>
              </w:rPr>
              <w:t>atlieką atitinkamuose BIM modeliuos</w:t>
            </w:r>
            <w:r w:rsidR="1E59B3B1" w:rsidRPr="00425BE3">
              <w:rPr>
                <w:rFonts w:ascii="Arial" w:eastAsia="Arial" w:hAnsi="Arial" w:cs="Arial"/>
                <w:sz w:val="22"/>
                <w:szCs w:val="22"/>
              </w:rPr>
              <w:t>e, o dalindamasis atnaujintų sprendinių dokumentacija, kartu su ja turi pateikti ir vis</w:t>
            </w:r>
            <w:r w:rsidR="460578A0" w:rsidRPr="00425BE3">
              <w:rPr>
                <w:rFonts w:ascii="Arial" w:eastAsia="Arial" w:hAnsi="Arial" w:cs="Arial"/>
                <w:sz w:val="22"/>
                <w:szCs w:val="22"/>
              </w:rPr>
              <w:t>us BIM modelių failus (tiek atnaujintus, tiek tuos, kurių atn</w:t>
            </w:r>
            <w:r w:rsidR="000816AC" w:rsidRPr="00425BE3">
              <w:rPr>
                <w:rFonts w:ascii="Arial" w:eastAsia="Arial" w:hAnsi="Arial" w:cs="Arial"/>
                <w:sz w:val="22"/>
                <w:szCs w:val="22"/>
              </w:rPr>
              <w:t>au</w:t>
            </w:r>
            <w:r w:rsidR="460578A0" w:rsidRPr="00425BE3">
              <w:rPr>
                <w:rFonts w:ascii="Arial" w:eastAsia="Arial" w:hAnsi="Arial" w:cs="Arial"/>
                <w:sz w:val="22"/>
                <w:szCs w:val="22"/>
              </w:rPr>
              <w:t>jinti nereikėjo).</w:t>
            </w:r>
          </w:p>
          <w:p w14:paraId="70C12F59" w14:textId="77777777" w:rsidR="00E962C6" w:rsidRPr="00425BE3" w:rsidRDefault="00E962C6" w:rsidP="00E962C6">
            <w:pPr>
              <w:jc w:val="both"/>
              <w:rPr>
                <w:rStyle w:val="normaltextrun"/>
                <w:rFonts w:ascii="Arial" w:hAnsi="Arial" w:cs="Arial"/>
                <w:sz w:val="22"/>
                <w:szCs w:val="22"/>
              </w:rPr>
            </w:pPr>
          </w:p>
          <w:p w14:paraId="1E82AF01" w14:textId="2A528FB7" w:rsidR="0011437D" w:rsidRPr="00425BE3" w:rsidRDefault="000D5522" w:rsidP="04B3DD0C">
            <w:pPr>
              <w:spacing w:line="276" w:lineRule="auto"/>
              <w:jc w:val="both"/>
              <w:rPr>
                <w:rFonts w:ascii="Arial" w:eastAsia="Arial" w:hAnsi="Arial" w:cs="Arial"/>
                <w:sz w:val="22"/>
                <w:szCs w:val="22"/>
              </w:rPr>
            </w:pPr>
            <w:r w:rsidRPr="00425BE3">
              <w:rPr>
                <w:rFonts w:ascii="Arial" w:eastAsia="Arial" w:hAnsi="Arial" w:cs="Arial"/>
                <w:sz w:val="22"/>
                <w:szCs w:val="22"/>
              </w:rPr>
              <w:t xml:space="preserve">11.2.6. </w:t>
            </w:r>
            <w:r w:rsidR="008A54EF" w:rsidRPr="00425BE3">
              <w:rPr>
                <w:rFonts w:ascii="Arial" w:eastAsia="Arial" w:hAnsi="Arial" w:cs="Arial"/>
                <w:sz w:val="22"/>
                <w:szCs w:val="22"/>
              </w:rPr>
              <w:t>Tiekėjas</w:t>
            </w:r>
            <w:r w:rsidR="00F648C2" w:rsidRPr="00425BE3">
              <w:rPr>
                <w:rFonts w:ascii="Arial" w:eastAsia="Arial" w:hAnsi="Arial" w:cs="Arial"/>
                <w:sz w:val="22"/>
                <w:szCs w:val="22"/>
              </w:rPr>
              <w:t xml:space="preserve"> bus atsakingas už susitarimų su žemės sklypų bei nekilnojamojo turto savininkais, patikėtiniais, valdytojais ir (arba) naudotojais organizavimą viso Projektų paslaugų sutarties vykdymo (įskaitant Projektų vykdymo priežiūrą) metu;</w:t>
            </w:r>
          </w:p>
          <w:p w14:paraId="194A9EB2" w14:textId="77777777" w:rsidR="00086D39" w:rsidRPr="00425BE3" w:rsidRDefault="00086D39" w:rsidP="04B3DD0C">
            <w:pPr>
              <w:spacing w:line="276" w:lineRule="auto"/>
              <w:jc w:val="both"/>
              <w:rPr>
                <w:rFonts w:ascii="Arial" w:eastAsia="Arial" w:hAnsi="Arial" w:cs="Arial"/>
                <w:sz w:val="22"/>
                <w:szCs w:val="22"/>
              </w:rPr>
            </w:pPr>
          </w:p>
          <w:p w14:paraId="22B662BD" w14:textId="4BA4E7E4" w:rsidR="00DD3B8F" w:rsidRPr="00425BE3" w:rsidRDefault="00302398" w:rsidP="04B3DD0C">
            <w:pPr>
              <w:pStyle w:val="paragraph"/>
              <w:spacing w:before="0" w:beforeAutospacing="0" w:after="0" w:afterAutospacing="0"/>
              <w:jc w:val="both"/>
              <w:textAlignment w:val="baseline"/>
              <w:rPr>
                <w:rStyle w:val="eop"/>
                <w:rFonts w:ascii="Arial" w:eastAsia="Arial" w:hAnsi="Arial" w:cs="Arial"/>
                <w:sz w:val="22"/>
                <w:szCs w:val="22"/>
              </w:rPr>
            </w:pPr>
            <w:r w:rsidRPr="00425BE3">
              <w:rPr>
                <w:rFonts w:ascii="Arial" w:eastAsia="Arial" w:hAnsi="Arial" w:cs="Arial"/>
                <w:sz w:val="22"/>
                <w:szCs w:val="22"/>
              </w:rPr>
              <w:t xml:space="preserve">11.2.7. </w:t>
            </w:r>
            <w:r w:rsidR="00DD3B8F" w:rsidRPr="00425BE3">
              <w:rPr>
                <w:rFonts w:ascii="Arial" w:eastAsia="Arial" w:hAnsi="Arial" w:cs="Arial"/>
                <w:sz w:val="22"/>
                <w:szCs w:val="22"/>
                <w:shd w:val="clear" w:color="auto" w:fill="FFFFFF"/>
              </w:rPr>
              <w:t xml:space="preserve">Parengto projekto rangos darbų viešųjų pirkimų metu gautus klausimus, susijusius su projektu, Tiekėjas privalo atsakyti ne vėliau kaip per </w:t>
            </w:r>
            <w:r w:rsidR="00740629" w:rsidRPr="00425BE3">
              <w:rPr>
                <w:rFonts w:ascii="Arial" w:eastAsia="Arial" w:hAnsi="Arial" w:cs="Arial"/>
                <w:sz w:val="22"/>
                <w:szCs w:val="22"/>
                <w:shd w:val="clear" w:color="auto" w:fill="FFFFFF"/>
              </w:rPr>
              <w:t xml:space="preserve">3 (tris) </w:t>
            </w:r>
            <w:r w:rsidR="00DD3B8F" w:rsidRPr="00425BE3">
              <w:rPr>
                <w:rFonts w:ascii="Arial" w:eastAsia="Arial" w:hAnsi="Arial" w:cs="Arial"/>
                <w:sz w:val="22"/>
                <w:szCs w:val="22"/>
                <w:shd w:val="clear" w:color="auto" w:fill="FFFFFF"/>
              </w:rPr>
              <w:t>darbo dienas nuo Užsakovo klausimų pateikimo dienos.</w:t>
            </w:r>
            <w:r w:rsidR="000D73C2" w:rsidRPr="00425BE3">
              <w:rPr>
                <w:rFonts w:ascii="Arial" w:eastAsia="Arial" w:hAnsi="Arial" w:cs="Arial"/>
                <w:sz w:val="22"/>
                <w:szCs w:val="22"/>
                <w:shd w:val="clear" w:color="auto" w:fill="FFFFFF"/>
              </w:rPr>
              <w:t xml:space="preserve"> </w:t>
            </w:r>
            <w:r w:rsidR="006174FC" w:rsidRPr="00425BE3">
              <w:rPr>
                <w:rFonts w:ascii="Arial" w:eastAsia="Arial" w:hAnsi="Arial" w:cs="Arial"/>
                <w:sz w:val="22"/>
                <w:szCs w:val="22"/>
                <w:shd w:val="clear" w:color="auto" w:fill="FFFFFF"/>
              </w:rPr>
              <w:t>Pagrįstais ir su Užsakovu suderintais atvejais gali būti nustatytas ilgesnis</w:t>
            </w:r>
            <w:r w:rsidR="00915EAC" w:rsidRPr="00425BE3">
              <w:rPr>
                <w:rFonts w:ascii="Arial" w:eastAsia="Arial" w:hAnsi="Arial" w:cs="Arial"/>
                <w:sz w:val="22"/>
                <w:szCs w:val="22"/>
                <w:shd w:val="clear" w:color="auto" w:fill="FFFFFF"/>
              </w:rPr>
              <w:t xml:space="preserve"> Tiekėjo atsakymo pateikimo terminas</w:t>
            </w:r>
            <w:r w:rsidR="006174FC" w:rsidRPr="00425BE3">
              <w:rPr>
                <w:rFonts w:ascii="Arial" w:eastAsia="Arial" w:hAnsi="Arial" w:cs="Arial"/>
                <w:sz w:val="22"/>
                <w:szCs w:val="22"/>
                <w:shd w:val="clear" w:color="auto" w:fill="FFFFFF"/>
              </w:rPr>
              <w:t>.</w:t>
            </w:r>
            <w:r w:rsidR="000D73C2" w:rsidRPr="00425BE3">
              <w:rPr>
                <w:rFonts w:ascii="Arial" w:eastAsia="Arial" w:hAnsi="Arial" w:cs="Arial"/>
                <w:sz w:val="22"/>
                <w:szCs w:val="22"/>
                <w:shd w:val="clear" w:color="auto" w:fill="FFFFFF"/>
              </w:rPr>
              <w:t xml:space="preserve"> </w:t>
            </w:r>
            <w:r w:rsidR="00DD3B8F" w:rsidRPr="00425BE3">
              <w:rPr>
                <w:rFonts w:ascii="Arial" w:eastAsia="Arial" w:hAnsi="Arial" w:cs="Arial"/>
                <w:sz w:val="22"/>
                <w:szCs w:val="22"/>
                <w:shd w:val="clear" w:color="auto" w:fill="FFFFFF"/>
              </w:rPr>
              <w:t> </w:t>
            </w:r>
            <w:r w:rsidR="00DD3B8F" w:rsidRPr="00425BE3">
              <w:rPr>
                <w:rStyle w:val="normaltextrun"/>
                <w:rFonts w:ascii="Arial" w:eastAsia="Arial" w:hAnsi="Arial" w:cs="Arial"/>
                <w:sz w:val="22"/>
                <w:szCs w:val="22"/>
              </w:rPr>
              <w:t>Atsakymai turi būti aiškūs, nedviprasmiški, pateikiamos tikslios nuorodos į projekto dokumentus (techninę specifikaciją, brėžinius, žiniaraščius).</w:t>
            </w:r>
            <w:r w:rsidR="00DD3B8F" w:rsidRPr="00425BE3">
              <w:rPr>
                <w:rStyle w:val="eop"/>
                <w:rFonts w:ascii="Arial" w:eastAsia="Arial" w:hAnsi="Arial" w:cs="Arial"/>
                <w:sz w:val="22"/>
                <w:szCs w:val="22"/>
              </w:rPr>
              <w:t> </w:t>
            </w:r>
          </w:p>
          <w:p w14:paraId="34F9EB2C" w14:textId="7EF1E995" w:rsidR="00DD3B8F" w:rsidRPr="00425BE3" w:rsidRDefault="00DD3B8F" w:rsidP="04B3DD0C">
            <w:pPr>
              <w:pStyle w:val="paragraph"/>
              <w:spacing w:before="0" w:beforeAutospacing="0" w:after="0" w:afterAutospacing="0"/>
              <w:jc w:val="both"/>
              <w:textAlignment w:val="baseline"/>
              <w:rPr>
                <w:rFonts w:ascii="Arial" w:eastAsia="Arial" w:hAnsi="Arial" w:cs="Arial"/>
                <w:sz w:val="22"/>
                <w:szCs w:val="22"/>
                <w:shd w:val="clear" w:color="auto" w:fill="FFFFFF"/>
              </w:rPr>
            </w:pPr>
            <w:r w:rsidRPr="00425BE3">
              <w:rPr>
                <w:rFonts w:ascii="Arial" w:eastAsia="Arial" w:hAnsi="Arial" w:cs="Arial"/>
                <w:sz w:val="22"/>
                <w:szCs w:val="22"/>
                <w:shd w:val="clear" w:color="auto" w:fill="FFFFFF"/>
              </w:rPr>
              <w:t>Jeigu vykdant</w:t>
            </w:r>
            <w:r w:rsidR="00CA3338" w:rsidRPr="00425BE3">
              <w:rPr>
                <w:rFonts w:ascii="Arial" w:eastAsia="Arial" w:hAnsi="Arial" w:cs="Arial"/>
                <w:sz w:val="22"/>
                <w:szCs w:val="22"/>
                <w:shd w:val="clear" w:color="auto" w:fill="FFFFFF"/>
              </w:rPr>
              <w:t xml:space="preserve"> rangos darbų </w:t>
            </w:r>
            <w:r w:rsidRPr="00425BE3">
              <w:rPr>
                <w:rFonts w:ascii="Arial" w:eastAsia="Arial" w:hAnsi="Arial" w:cs="Arial"/>
                <w:sz w:val="22"/>
                <w:szCs w:val="22"/>
                <w:shd w:val="clear" w:color="auto" w:fill="FFFFFF"/>
              </w:rPr>
              <w:t xml:space="preserve"> viešąjį pirkimą bu</w:t>
            </w:r>
            <w:r w:rsidR="00760937" w:rsidRPr="00425BE3">
              <w:rPr>
                <w:rFonts w:ascii="Arial" w:eastAsia="Arial" w:hAnsi="Arial" w:cs="Arial"/>
                <w:sz w:val="22"/>
                <w:szCs w:val="22"/>
                <w:shd w:val="clear" w:color="auto" w:fill="FFFFFF"/>
              </w:rPr>
              <w:t>s</w:t>
            </w:r>
            <w:r w:rsidRPr="00425BE3">
              <w:rPr>
                <w:rFonts w:ascii="Arial" w:eastAsia="Arial" w:hAnsi="Arial" w:cs="Arial"/>
                <w:sz w:val="22"/>
                <w:szCs w:val="22"/>
                <w:shd w:val="clear" w:color="auto" w:fill="FFFFFF"/>
              </w:rPr>
              <w:t xml:space="preserve"> pastebėti projektinės dokumentacijos netikslumai ar patikslinti / papildyti / papildomai detalizuoti projektiniai sprendiniai, patikslintas projektas turi būti pateiktas Užsakovui ne vėliau kaip per 10 (dešimt) darbo dienų nuo Užsakovo pateikto prašymo tai atlikti. </w:t>
            </w:r>
          </w:p>
          <w:p w14:paraId="4641A6CB" w14:textId="77777777" w:rsidR="00760937" w:rsidRPr="00425BE3" w:rsidRDefault="00760937" w:rsidP="04B3DD0C">
            <w:pPr>
              <w:pStyle w:val="paragraph"/>
              <w:spacing w:before="0" w:beforeAutospacing="0" w:after="0" w:afterAutospacing="0"/>
              <w:jc w:val="both"/>
              <w:textAlignment w:val="baseline"/>
              <w:rPr>
                <w:rFonts w:ascii="Arial" w:eastAsia="Arial" w:hAnsi="Arial" w:cs="Arial"/>
                <w:sz w:val="22"/>
                <w:szCs w:val="22"/>
                <w:shd w:val="clear" w:color="auto" w:fill="FFFFFF"/>
              </w:rPr>
            </w:pPr>
          </w:p>
          <w:p w14:paraId="37EE3475" w14:textId="0A91B56B" w:rsidR="00BE3322" w:rsidRPr="00425BE3" w:rsidRDefault="478C1DD3" w:rsidP="148AA3A3">
            <w:pPr>
              <w:pStyle w:val="paragraph"/>
              <w:spacing w:before="0" w:beforeAutospacing="0" w:after="0" w:afterAutospacing="0"/>
              <w:jc w:val="both"/>
              <w:textAlignment w:val="baseline"/>
              <w:rPr>
                <w:rStyle w:val="normaltextrun"/>
                <w:rFonts w:ascii="Arial" w:eastAsia="Arial" w:hAnsi="Arial" w:cs="Arial"/>
                <w:sz w:val="22"/>
                <w:szCs w:val="22"/>
              </w:rPr>
            </w:pPr>
            <w:r w:rsidRPr="00425BE3">
              <w:rPr>
                <w:rStyle w:val="normaltextrun"/>
                <w:rFonts w:ascii="Arial" w:eastAsia="Arial" w:hAnsi="Arial" w:cs="Arial"/>
                <w:sz w:val="22"/>
                <w:szCs w:val="22"/>
              </w:rPr>
              <w:lastRenderedPageBreak/>
              <w:t>11.2.</w:t>
            </w:r>
            <w:r w:rsidR="2CD79643" w:rsidRPr="00425BE3">
              <w:rPr>
                <w:rStyle w:val="normaltextrun"/>
                <w:rFonts w:ascii="Arial" w:eastAsia="Arial" w:hAnsi="Arial" w:cs="Arial"/>
                <w:sz w:val="22"/>
                <w:szCs w:val="22"/>
              </w:rPr>
              <w:t>8</w:t>
            </w:r>
            <w:r w:rsidRPr="00425BE3">
              <w:rPr>
                <w:rStyle w:val="normaltextrun"/>
                <w:rFonts w:ascii="Arial" w:eastAsia="Arial" w:hAnsi="Arial" w:cs="Arial"/>
                <w:sz w:val="22"/>
                <w:szCs w:val="22"/>
              </w:rPr>
              <w:t xml:space="preserve">. Atsižvelgiant į tai, kad projektu numatoma projektuojamų statinių grupė, </w:t>
            </w:r>
            <w:r w:rsidR="6D8DCC55" w:rsidRPr="00425BE3">
              <w:rPr>
                <w:rStyle w:val="normaltextrun"/>
                <w:rFonts w:ascii="Arial" w:eastAsia="Arial" w:hAnsi="Arial" w:cs="Arial"/>
                <w:sz w:val="22"/>
                <w:szCs w:val="22"/>
              </w:rPr>
              <w:t>T</w:t>
            </w:r>
            <w:r w:rsidRPr="00425BE3">
              <w:rPr>
                <w:rStyle w:val="normaltextrun"/>
                <w:rFonts w:ascii="Arial" w:eastAsia="Arial" w:hAnsi="Arial" w:cs="Arial"/>
                <w:sz w:val="22"/>
                <w:szCs w:val="22"/>
              </w:rPr>
              <w:t xml:space="preserve">iekėjas projektinių pasiūlymų metu privalės pateikti </w:t>
            </w:r>
            <w:r w:rsidR="2882649C" w:rsidRPr="00425BE3">
              <w:rPr>
                <w:rStyle w:val="normaltextrun"/>
                <w:rFonts w:ascii="Arial" w:eastAsia="Arial" w:hAnsi="Arial" w:cs="Arial"/>
                <w:sz w:val="22"/>
                <w:szCs w:val="22"/>
              </w:rPr>
              <w:t xml:space="preserve">du </w:t>
            </w:r>
            <w:r w:rsidRPr="00425BE3">
              <w:rPr>
                <w:rStyle w:val="normaltextrun"/>
                <w:rFonts w:ascii="Arial" w:eastAsia="Arial" w:hAnsi="Arial" w:cs="Arial"/>
                <w:sz w:val="22"/>
                <w:szCs w:val="22"/>
              </w:rPr>
              <w:t>alternatyvius pastatų</w:t>
            </w:r>
            <w:r w:rsidR="393FF947" w:rsidRPr="00425BE3">
              <w:rPr>
                <w:rStyle w:val="normaltextrun"/>
                <w:rFonts w:ascii="Arial" w:eastAsia="Arial" w:hAnsi="Arial" w:cs="Arial"/>
                <w:sz w:val="22"/>
                <w:szCs w:val="22"/>
              </w:rPr>
              <w:t>,</w:t>
            </w:r>
            <w:r w:rsidR="343A6F18" w:rsidRPr="00425BE3">
              <w:rPr>
                <w:rStyle w:val="normaltextrun"/>
                <w:rFonts w:ascii="Arial" w:eastAsia="Arial" w:hAnsi="Arial" w:cs="Arial"/>
                <w:sz w:val="22"/>
                <w:szCs w:val="22"/>
              </w:rPr>
              <w:t xml:space="preserve"> </w:t>
            </w:r>
            <w:r w:rsidR="393FF947" w:rsidRPr="00425BE3">
              <w:rPr>
                <w:rStyle w:val="normaltextrun"/>
                <w:rFonts w:ascii="Arial" w:eastAsia="Arial" w:hAnsi="Arial" w:cs="Arial"/>
                <w:sz w:val="22"/>
                <w:szCs w:val="22"/>
              </w:rPr>
              <w:t>numatomos teritorijos atžvilgiu,</w:t>
            </w:r>
            <w:r w:rsidRPr="00425BE3">
              <w:rPr>
                <w:rStyle w:val="normaltextrun"/>
                <w:rFonts w:ascii="Arial" w:eastAsia="Arial" w:hAnsi="Arial" w:cs="Arial"/>
                <w:sz w:val="22"/>
                <w:szCs w:val="22"/>
              </w:rPr>
              <w:t xml:space="preserve"> architektūrinių sprendinių </w:t>
            </w:r>
            <w:r w:rsidR="55E3682C" w:rsidRPr="00425BE3">
              <w:rPr>
                <w:rStyle w:val="normaltextrun"/>
                <w:rFonts w:ascii="Arial" w:eastAsia="Arial" w:hAnsi="Arial" w:cs="Arial"/>
                <w:sz w:val="22"/>
                <w:szCs w:val="22"/>
              </w:rPr>
              <w:t xml:space="preserve">preliminarius </w:t>
            </w:r>
            <w:r w:rsidRPr="00425BE3">
              <w:rPr>
                <w:rStyle w:val="normaltextrun"/>
                <w:rFonts w:ascii="Arial" w:eastAsia="Arial" w:hAnsi="Arial" w:cs="Arial"/>
                <w:sz w:val="22"/>
                <w:szCs w:val="22"/>
              </w:rPr>
              <w:t xml:space="preserve">variantus, iš kurių Užsakovas pasirinks vieną. </w:t>
            </w:r>
            <w:r w:rsidR="4714D1D9" w:rsidRPr="00425BE3">
              <w:rPr>
                <w:rFonts w:eastAsia="Arial"/>
              </w:rPr>
              <w:t>T</w:t>
            </w:r>
            <w:r w:rsidR="4714D1D9" w:rsidRPr="00425BE3">
              <w:rPr>
                <w:rFonts w:ascii="Arial" w:eastAsia="Arial" w:hAnsi="Arial" w:cs="Arial"/>
                <w:sz w:val="22"/>
                <w:szCs w:val="22"/>
              </w:rPr>
              <w:t xml:space="preserve">eikėjas turės pagrįsti savo sprendinius kaip tinkamiausius projekto įgyvendinimui kainos-naudos požiūriu. </w:t>
            </w:r>
            <w:r w:rsidRPr="00425BE3">
              <w:rPr>
                <w:rStyle w:val="normaltextrun"/>
                <w:rFonts w:ascii="Arial" w:eastAsia="Arial" w:hAnsi="Arial" w:cs="Arial"/>
                <w:sz w:val="22"/>
                <w:szCs w:val="22"/>
              </w:rPr>
              <w:t xml:space="preserve">Sprendinių vertinimui kartu </w:t>
            </w:r>
            <w:r w:rsidR="16C10789" w:rsidRPr="00425BE3">
              <w:rPr>
                <w:rStyle w:val="normaltextrun"/>
                <w:rFonts w:ascii="Arial" w:eastAsia="Arial" w:hAnsi="Arial" w:cs="Arial"/>
                <w:sz w:val="22"/>
                <w:szCs w:val="22"/>
              </w:rPr>
              <w:t xml:space="preserve">su </w:t>
            </w:r>
            <w:r w:rsidR="5D6AD8A5" w:rsidRPr="00425BE3">
              <w:rPr>
                <w:rStyle w:val="normaltextrun"/>
                <w:rFonts w:ascii="Arial" w:eastAsia="Arial" w:hAnsi="Arial" w:cs="Arial"/>
                <w:sz w:val="22"/>
                <w:szCs w:val="22"/>
              </w:rPr>
              <w:t xml:space="preserve"> projektinių pasiūlymų medžiaga </w:t>
            </w:r>
            <w:r w:rsidRPr="00425BE3">
              <w:rPr>
                <w:rStyle w:val="normaltextrun"/>
                <w:rFonts w:ascii="Arial" w:eastAsia="Arial" w:hAnsi="Arial" w:cs="Arial"/>
                <w:sz w:val="22"/>
                <w:szCs w:val="22"/>
              </w:rPr>
              <w:t>turės būti pateiktos ir statinės vizualizacijos</w:t>
            </w:r>
            <w:r w:rsidR="2C39ED70" w:rsidRPr="00425BE3">
              <w:rPr>
                <w:rStyle w:val="normaltextrun"/>
                <w:rFonts w:ascii="Arial" w:eastAsia="Arial" w:hAnsi="Arial" w:cs="Arial"/>
                <w:sz w:val="22"/>
                <w:szCs w:val="22"/>
              </w:rPr>
              <w:t>.</w:t>
            </w:r>
          </w:p>
          <w:p w14:paraId="3CC95C95" w14:textId="77777777" w:rsidR="008778F2" w:rsidRPr="00425BE3" w:rsidDel="00250411" w:rsidRDefault="008778F2" w:rsidP="04B3DD0C">
            <w:pPr>
              <w:pStyle w:val="paragraph"/>
              <w:spacing w:before="0" w:beforeAutospacing="0" w:after="0" w:afterAutospacing="0"/>
              <w:jc w:val="both"/>
              <w:textAlignment w:val="baseline"/>
              <w:rPr>
                <w:rStyle w:val="normaltextrun"/>
                <w:rFonts w:ascii="Arial" w:eastAsia="Arial" w:hAnsi="Arial" w:cs="Arial"/>
                <w:sz w:val="22"/>
                <w:szCs w:val="22"/>
              </w:rPr>
            </w:pPr>
          </w:p>
          <w:p w14:paraId="2BD40AB4" w14:textId="77777777" w:rsidR="00184ED9" w:rsidRPr="00425BE3" w:rsidRDefault="00184ED9" w:rsidP="00184ED9">
            <w:pPr>
              <w:jc w:val="both"/>
              <w:rPr>
                <w:rFonts w:ascii="Arial" w:eastAsia="Arial" w:hAnsi="Arial" w:cs="Arial"/>
                <w:sz w:val="22"/>
                <w:szCs w:val="22"/>
              </w:rPr>
            </w:pPr>
            <w:r w:rsidRPr="00425BE3">
              <w:rPr>
                <w:rFonts w:ascii="Arial" w:eastAsia="Arial" w:hAnsi="Arial" w:cs="Arial"/>
                <w:sz w:val="22"/>
                <w:szCs w:val="22"/>
              </w:rPr>
              <w:t>11.2.9. Geodeziniai ir topografiniai tyrimai:</w:t>
            </w:r>
          </w:p>
          <w:p w14:paraId="00AB59BC" w14:textId="7D4DB42C" w:rsidR="00184ED9" w:rsidRPr="00425BE3" w:rsidRDefault="00184ED9" w:rsidP="00184ED9">
            <w:pPr>
              <w:jc w:val="both"/>
              <w:rPr>
                <w:rFonts w:ascii="Arial" w:eastAsia="Arial" w:hAnsi="Arial" w:cs="Arial"/>
                <w:sz w:val="22"/>
                <w:szCs w:val="22"/>
              </w:rPr>
            </w:pPr>
            <w:r w:rsidRPr="00425BE3">
              <w:rPr>
                <w:rFonts w:ascii="Arial" w:eastAsia="Arial" w:hAnsi="Arial" w:cs="Arial"/>
                <w:sz w:val="22"/>
                <w:szCs w:val="22"/>
              </w:rPr>
              <w:t xml:space="preserve">11.2.9.1. </w:t>
            </w:r>
            <w:r w:rsidR="00EB534C" w:rsidRPr="00425BE3">
              <w:rPr>
                <w:rFonts w:ascii="Arial" w:eastAsia="Calibri" w:hAnsi="Arial" w:cs="Arial"/>
                <w:sz w:val="22"/>
                <w:szCs w:val="22"/>
              </w:rPr>
              <w:t xml:space="preserve">Tiekėjas bus atsakingas už geodezinio pagrindo tinklo (geodezinių punktų) įrengimą </w:t>
            </w:r>
            <w:r w:rsidR="00EB534C" w:rsidRPr="00425BE3">
              <w:rPr>
                <w:rFonts w:ascii="Arial" w:hAnsi="Arial" w:cs="Arial"/>
                <w:bCs/>
                <w:sz w:val="22"/>
                <w:szCs w:val="22"/>
                <w:bdr w:val="nil"/>
                <w:shd w:val="clear" w:color="auto" w:fill="FFFFFF"/>
              </w:rPr>
              <w:t>vadovaujantis „</w:t>
            </w:r>
            <w:proofErr w:type="spellStart"/>
            <w:r w:rsidR="00EB534C" w:rsidRPr="00425BE3">
              <w:rPr>
                <w:rFonts w:ascii="Arial" w:hAnsi="Arial" w:cs="Arial"/>
                <w:bCs/>
                <w:sz w:val="22"/>
                <w:szCs w:val="22"/>
                <w:bdr w:val="nil"/>
                <w:shd w:val="clear" w:color="auto" w:fill="FFFFFF"/>
              </w:rPr>
              <w:t>Rail</w:t>
            </w:r>
            <w:proofErr w:type="spellEnd"/>
            <w:r w:rsidR="00EB534C" w:rsidRPr="00425BE3">
              <w:rPr>
                <w:rFonts w:ascii="Arial" w:hAnsi="Arial" w:cs="Arial"/>
                <w:bCs/>
                <w:sz w:val="22"/>
                <w:szCs w:val="22"/>
                <w:bdr w:val="nil"/>
                <w:shd w:val="clear" w:color="auto" w:fill="FFFFFF"/>
              </w:rPr>
              <w:t xml:space="preserve"> </w:t>
            </w:r>
            <w:proofErr w:type="spellStart"/>
            <w:r w:rsidR="00EB534C" w:rsidRPr="00425BE3">
              <w:rPr>
                <w:rFonts w:ascii="Arial" w:hAnsi="Arial" w:cs="Arial"/>
                <w:bCs/>
                <w:sz w:val="22"/>
                <w:szCs w:val="22"/>
                <w:bdr w:val="nil"/>
                <w:shd w:val="clear" w:color="auto" w:fill="FFFFFF"/>
              </w:rPr>
              <w:t>Baltica</w:t>
            </w:r>
            <w:proofErr w:type="spellEnd"/>
            <w:r w:rsidR="00EB534C" w:rsidRPr="00425BE3">
              <w:rPr>
                <w:rFonts w:ascii="Arial" w:hAnsi="Arial" w:cs="Arial"/>
                <w:bCs/>
                <w:sz w:val="22"/>
                <w:szCs w:val="22"/>
                <w:bdr w:val="nil"/>
                <w:shd w:val="clear" w:color="auto" w:fill="FFFFFF"/>
              </w:rPr>
              <w:t xml:space="preserve">“ projektavimo gairių (Design </w:t>
            </w:r>
            <w:proofErr w:type="spellStart"/>
            <w:r w:rsidR="00EB534C" w:rsidRPr="00425BE3">
              <w:rPr>
                <w:rFonts w:ascii="Arial" w:hAnsi="Arial" w:cs="Arial"/>
                <w:bCs/>
                <w:sz w:val="22"/>
                <w:szCs w:val="22"/>
                <w:bdr w:val="nil"/>
                <w:shd w:val="clear" w:color="auto" w:fill="FFFFFF"/>
              </w:rPr>
              <w:t>guidelines</w:t>
            </w:r>
            <w:proofErr w:type="spellEnd"/>
            <w:r w:rsidR="00EB534C" w:rsidRPr="00425BE3">
              <w:rPr>
                <w:rFonts w:ascii="Arial" w:hAnsi="Arial" w:cs="Arial"/>
                <w:bCs/>
                <w:sz w:val="22"/>
                <w:szCs w:val="22"/>
                <w:bdr w:val="nil"/>
                <w:shd w:val="clear" w:color="auto" w:fill="FFFFFF"/>
              </w:rPr>
              <w:t>) reikalavimais RBDG-MAN-038-0100 ir RBDG-MAN-039)</w:t>
            </w:r>
            <w:r w:rsidR="00EB534C" w:rsidRPr="00425BE3">
              <w:rPr>
                <w:rFonts w:ascii="Arial" w:eastAsia="Calibri" w:hAnsi="Arial" w:cs="Arial"/>
                <w:sz w:val="22"/>
                <w:szCs w:val="22"/>
              </w:rPr>
              <w:t>.</w:t>
            </w:r>
            <w:r w:rsidR="00EB534C" w:rsidRPr="00425BE3">
              <w:rPr>
                <w:rStyle w:val="normaltextrun"/>
                <w:rFonts w:ascii="Arial" w:hAnsi="Arial" w:cs="Arial"/>
                <w:sz w:val="22"/>
                <w:szCs w:val="22"/>
              </w:rPr>
              <w:t xml:space="preserve"> </w:t>
            </w:r>
            <w:r w:rsidR="00EB534C" w:rsidRPr="00425BE3">
              <w:rPr>
                <w:rFonts w:ascii="Arial" w:eastAsia="Calibri" w:hAnsi="Arial" w:cs="Arial"/>
                <w:sz w:val="22"/>
                <w:szCs w:val="22"/>
              </w:rPr>
              <w:t>Tiekėjas įrengdamas geodezinį tinklą turi suplanuoti jo įrengimo vietas taip, kad jos nepatektų po projektų sprendiniais.</w:t>
            </w:r>
          </w:p>
          <w:p w14:paraId="7656AECC" w14:textId="395F24DD" w:rsidR="00184ED9" w:rsidRPr="00425BE3" w:rsidRDefault="00184ED9" w:rsidP="00184ED9">
            <w:pPr>
              <w:jc w:val="both"/>
              <w:rPr>
                <w:rFonts w:ascii="Arial" w:eastAsia="Calibri" w:hAnsi="Arial" w:cs="Arial"/>
                <w:strike/>
                <w:sz w:val="22"/>
                <w:szCs w:val="22"/>
              </w:rPr>
            </w:pPr>
            <w:r w:rsidRPr="00425BE3">
              <w:rPr>
                <w:rFonts w:ascii="Arial" w:eastAsia="Arial" w:hAnsi="Arial" w:cs="Arial"/>
                <w:sz w:val="22"/>
                <w:szCs w:val="22"/>
              </w:rPr>
              <w:t>11.2.9.</w:t>
            </w:r>
            <w:r w:rsidR="0018649D" w:rsidRPr="00425BE3">
              <w:rPr>
                <w:rFonts w:ascii="Arial" w:eastAsia="Arial" w:hAnsi="Arial" w:cs="Arial"/>
                <w:sz w:val="22"/>
                <w:szCs w:val="22"/>
              </w:rPr>
              <w:t>2</w:t>
            </w:r>
            <w:r w:rsidRPr="00425BE3">
              <w:rPr>
                <w:rFonts w:ascii="Arial" w:eastAsia="Arial" w:hAnsi="Arial" w:cs="Arial"/>
                <w:sz w:val="22"/>
                <w:szCs w:val="22"/>
              </w:rPr>
              <w:t xml:space="preserve">. Tiekėjas turi planuoti pagrindo geodezinio tinklo įrengimą taip, kad jis nepersidengti su projektiniais sprendiniais. Tikrinant projektinių sprendinių sankirtas, privaloma patikrinti, ar geodezinis pagrindo tinklas ir projektiniai sprendiniai nepersidengia. Jeigu viso projekto įgyvendinimo metu (įskaitant rangos sutarties sudarymo etapą) nustatoma, kad pagal projektinius sprendinius geodezinio pagrindo tinklo taškas yra po sprendiniais, </w:t>
            </w:r>
            <w:r w:rsidRPr="00425BE3">
              <w:rPr>
                <w:rFonts w:ascii="Arial" w:eastAsia="Calibri" w:hAnsi="Arial" w:cs="Arial"/>
                <w:sz w:val="22"/>
                <w:szCs w:val="22"/>
              </w:rPr>
              <w:t>Tiekėjas privalo padengti geodezinio tinklo taško (-ų) perstatymo išlaidas.</w:t>
            </w:r>
            <w:r w:rsidRPr="00425BE3">
              <w:rPr>
                <w:rFonts w:ascii="Arial" w:eastAsia="Calibri" w:hAnsi="Arial" w:cs="Arial"/>
                <w:strike/>
                <w:sz w:val="22"/>
                <w:szCs w:val="22"/>
              </w:rPr>
              <w:t xml:space="preserve"> </w:t>
            </w:r>
          </w:p>
          <w:p w14:paraId="767CCCCE" w14:textId="77777777" w:rsidR="00184ED9" w:rsidRPr="00425BE3" w:rsidRDefault="00184ED9" w:rsidP="00184ED9">
            <w:pPr>
              <w:jc w:val="both"/>
              <w:rPr>
                <w:rFonts w:ascii="Arial" w:eastAsia="Arial" w:hAnsi="Arial" w:cs="Arial"/>
                <w:sz w:val="22"/>
                <w:szCs w:val="22"/>
              </w:rPr>
            </w:pPr>
            <w:r w:rsidRPr="00425BE3">
              <w:rPr>
                <w:rFonts w:ascii="Arial" w:eastAsia="Arial" w:hAnsi="Arial" w:cs="Arial"/>
                <w:sz w:val="22"/>
                <w:szCs w:val="22"/>
              </w:rPr>
              <w:t xml:space="preserve">Tiekėjas privalo: </w:t>
            </w:r>
          </w:p>
          <w:p w14:paraId="2CC9EF0D" w14:textId="77777777" w:rsidR="00184ED9" w:rsidRPr="00425BE3" w:rsidRDefault="00184ED9" w:rsidP="001951A7">
            <w:pPr>
              <w:pStyle w:val="Sraopastraipa"/>
              <w:numPr>
                <w:ilvl w:val="0"/>
                <w:numId w:val="4"/>
              </w:numPr>
              <w:spacing w:after="0" w:line="240" w:lineRule="auto"/>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Paruošti matavimų planą (pagal teikiamus reikalavimus „</w:t>
            </w:r>
            <w:proofErr w:type="spellStart"/>
            <w:r w:rsidRPr="00425BE3">
              <w:rPr>
                <w:rFonts w:ascii="Arial" w:eastAsia="Lucida Sans Unicode" w:hAnsi="Arial" w:cs="Arial"/>
                <w:iCs/>
                <w:noProof w:val="0"/>
                <w:lang w:eastAsia="lt-LT"/>
              </w:rPr>
              <w:t>Rail</w:t>
            </w:r>
            <w:proofErr w:type="spellEnd"/>
            <w:r w:rsidRPr="00425BE3">
              <w:rPr>
                <w:rFonts w:ascii="Arial" w:eastAsia="Lucida Sans Unicode" w:hAnsi="Arial" w:cs="Arial"/>
                <w:iCs/>
                <w:noProof w:val="0"/>
                <w:lang w:eastAsia="lt-LT"/>
              </w:rPr>
              <w:t xml:space="preserve"> </w:t>
            </w:r>
            <w:proofErr w:type="spellStart"/>
            <w:r w:rsidRPr="00425BE3">
              <w:rPr>
                <w:rFonts w:ascii="Arial" w:eastAsia="Lucida Sans Unicode" w:hAnsi="Arial" w:cs="Arial"/>
                <w:iCs/>
                <w:noProof w:val="0"/>
                <w:lang w:eastAsia="lt-LT"/>
              </w:rPr>
              <w:t>Baltica</w:t>
            </w:r>
            <w:proofErr w:type="spellEnd"/>
            <w:r w:rsidRPr="00425BE3">
              <w:rPr>
                <w:rFonts w:ascii="Arial" w:eastAsia="Lucida Sans Unicode" w:hAnsi="Arial" w:cs="Arial"/>
                <w:iCs/>
                <w:noProof w:val="0"/>
                <w:lang w:eastAsia="lt-LT"/>
              </w:rPr>
              <w:t xml:space="preserve">“ projektavimo gairėse (angl. „Design </w:t>
            </w:r>
            <w:proofErr w:type="spellStart"/>
            <w:r w:rsidRPr="00425BE3">
              <w:rPr>
                <w:rFonts w:ascii="Arial" w:eastAsia="Lucida Sans Unicode" w:hAnsi="Arial" w:cs="Arial"/>
                <w:iCs/>
                <w:noProof w:val="0"/>
                <w:lang w:eastAsia="lt-LT"/>
              </w:rPr>
              <w:t>guidelines</w:t>
            </w:r>
            <w:proofErr w:type="spellEnd"/>
            <w:r w:rsidRPr="00425BE3">
              <w:rPr>
                <w:rFonts w:ascii="Arial" w:eastAsia="Lucida Sans Unicode" w:hAnsi="Arial" w:cs="Arial"/>
                <w:iCs/>
                <w:noProof w:val="0"/>
                <w:lang w:eastAsia="lt-LT"/>
              </w:rPr>
              <w:t xml:space="preserve">“) ir jį suderinti su Užsakovu prieš atliekant darbus. </w:t>
            </w:r>
          </w:p>
          <w:p w14:paraId="59E49512" w14:textId="7CF47CD2" w:rsidR="00184ED9" w:rsidRPr="00425BE3" w:rsidRDefault="00184ED9" w:rsidP="43054EAC">
            <w:pPr>
              <w:pStyle w:val="Sraopastraipa"/>
              <w:numPr>
                <w:ilvl w:val="0"/>
                <w:numId w:val="4"/>
              </w:numPr>
              <w:spacing w:after="0" w:line="240" w:lineRule="auto"/>
              <w:jc w:val="both"/>
              <w:rPr>
                <w:rFonts w:ascii="Arial" w:hAnsi="Arial" w:cs="Arial"/>
                <w:noProof w:val="0"/>
                <w:lang w:eastAsia="lt-LT"/>
              </w:rPr>
            </w:pPr>
            <w:r w:rsidRPr="00425BE3">
              <w:rPr>
                <w:rFonts w:ascii="Arial" w:eastAsia="Lucida Sans Unicode" w:hAnsi="Arial" w:cs="Arial"/>
                <w:noProof w:val="0"/>
                <w:lang w:eastAsia="lt-LT"/>
              </w:rPr>
              <w:t>Visi pradiniai duomenys, pridedamos ataskaitos ir kokybės kontrolės bandymai turi būti s</w:t>
            </w:r>
            <w:r w:rsidRPr="00425BE3">
              <w:rPr>
                <w:rFonts w:ascii="Arial" w:hAnsi="Arial" w:cs="Arial"/>
                <w:noProof w:val="0"/>
                <w:lang w:eastAsia="lt-LT"/>
              </w:rPr>
              <w:t>uderinami su</w:t>
            </w:r>
            <w:r w:rsidR="067D3DBB" w:rsidRPr="00425BE3">
              <w:rPr>
                <w:rFonts w:ascii="Arial" w:eastAsia="Arial" w:hAnsi="Arial" w:cs="Arial"/>
                <w:noProof w:val="0"/>
              </w:rPr>
              <w:t xml:space="preserve"> AS „RB </w:t>
            </w:r>
            <w:proofErr w:type="spellStart"/>
            <w:r w:rsidR="067D3DBB" w:rsidRPr="00425BE3">
              <w:rPr>
                <w:rFonts w:ascii="Arial" w:eastAsia="Arial" w:hAnsi="Arial" w:cs="Arial"/>
                <w:noProof w:val="0"/>
              </w:rPr>
              <w:t>Rail</w:t>
            </w:r>
            <w:proofErr w:type="spellEnd"/>
            <w:r w:rsidR="067D3DBB" w:rsidRPr="00425BE3">
              <w:rPr>
                <w:rFonts w:ascii="Arial" w:eastAsia="Arial" w:hAnsi="Arial" w:cs="Arial"/>
                <w:noProof w:val="0"/>
              </w:rPr>
              <w:t xml:space="preserve">“ ir AB „LTG </w:t>
            </w:r>
            <w:proofErr w:type="spellStart"/>
            <w:r w:rsidR="067D3DBB" w:rsidRPr="00425BE3">
              <w:rPr>
                <w:rFonts w:ascii="Arial" w:eastAsia="Arial" w:hAnsi="Arial" w:cs="Arial"/>
                <w:noProof w:val="0"/>
              </w:rPr>
              <w:t>Infra</w:t>
            </w:r>
            <w:proofErr w:type="spellEnd"/>
            <w:r w:rsidR="067D3DBB" w:rsidRPr="00425BE3">
              <w:rPr>
                <w:rFonts w:ascii="Arial" w:eastAsia="Arial" w:hAnsi="Arial" w:cs="Arial"/>
                <w:noProof w:val="0"/>
              </w:rPr>
              <w:t xml:space="preserve">“.  </w:t>
            </w:r>
          </w:p>
          <w:p w14:paraId="3137BB17" w14:textId="77777777" w:rsidR="00184ED9" w:rsidRPr="00425BE3" w:rsidRDefault="00184ED9" w:rsidP="001951A7">
            <w:pPr>
              <w:pStyle w:val="Sraopastraipa"/>
              <w:numPr>
                <w:ilvl w:val="0"/>
                <w:numId w:val="4"/>
              </w:numPr>
              <w:spacing w:after="0" w:line="240" w:lineRule="auto"/>
              <w:jc w:val="both"/>
              <w:rPr>
                <w:rFonts w:ascii="Arial" w:hAnsi="Arial" w:cs="Arial"/>
                <w:iCs/>
                <w:noProof w:val="0"/>
                <w:lang w:eastAsia="lt-LT"/>
              </w:rPr>
            </w:pPr>
            <w:r w:rsidRPr="00425BE3">
              <w:rPr>
                <w:rFonts w:ascii="Arial" w:hAnsi="Arial" w:cs="Arial"/>
                <w:iCs/>
                <w:noProof w:val="0"/>
                <w:lang w:eastAsia="lt-LT"/>
              </w:rPr>
              <w:t xml:space="preserve">Topografiniuose brėžiniuose turi būti nurodyti visi esami ir nauji kontroliniai taškai. </w:t>
            </w:r>
          </w:p>
          <w:p w14:paraId="42113C3E" w14:textId="77777777" w:rsidR="00184ED9" w:rsidRPr="00425BE3" w:rsidRDefault="00184ED9" w:rsidP="001951A7">
            <w:pPr>
              <w:pStyle w:val="Sraopastraipa"/>
              <w:numPr>
                <w:ilvl w:val="0"/>
                <w:numId w:val="4"/>
              </w:numPr>
              <w:spacing w:after="0" w:line="240" w:lineRule="auto"/>
              <w:jc w:val="both"/>
              <w:rPr>
                <w:rFonts w:ascii="Arial" w:hAnsi="Arial" w:cs="Arial"/>
                <w:iCs/>
                <w:noProof w:val="0"/>
                <w:lang w:eastAsia="lt-LT"/>
              </w:rPr>
            </w:pPr>
            <w:r w:rsidRPr="00425BE3">
              <w:rPr>
                <w:rFonts w:ascii="Arial" w:hAnsi="Arial" w:cs="Arial"/>
                <w:iCs/>
                <w:noProof w:val="0"/>
                <w:lang w:eastAsia="lt-LT"/>
              </w:rPr>
              <w:t xml:space="preserve">Teikti  dokumentus DWG, DXF, </w:t>
            </w:r>
            <w:proofErr w:type="spellStart"/>
            <w:r w:rsidRPr="00425BE3">
              <w:rPr>
                <w:rFonts w:ascii="Arial" w:hAnsi="Arial" w:cs="Arial"/>
                <w:iCs/>
                <w:noProof w:val="0"/>
                <w:lang w:eastAsia="lt-LT"/>
              </w:rPr>
              <w:t>Land</w:t>
            </w:r>
            <w:proofErr w:type="spellEnd"/>
            <w:r w:rsidRPr="00425BE3">
              <w:rPr>
                <w:rFonts w:ascii="Arial" w:hAnsi="Arial" w:cs="Arial"/>
                <w:iCs/>
                <w:noProof w:val="0"/>
                <w:lang w:eastAsia="lt-LT"/>
              </w:rPr>
              <w:t xml:space="preserve"> XML, PDF, </w:t>
            </w:r>
            <w:proofErr w:type="spellStart"/>
            <w:r w:rsidRPr="00425BE3">
              <w:rPr>
                <w:rFonts w:ascii="Arial" w:hAnsi="Arial" w:cs="Arial"/>
                <w:iCs/>
                <w:noProof w:val="0"/>
                <w:lang w:eastAsia="lt-LT"/>
              </w:rPr>
              <w:t>pts</w:t>
            </w:r>
            <w:proofErr w:type="spellEnd"/>
            <w:r w:rsidRPr="00425BE3">
              <w:rPr>
                <w:rFonts w:ascii="Arial" w:hAnsi="Arial" w:cs="Arial"/>
                <w:iCs/>
                <w:noProof w:val="0"/>
                <w:lang w:eastAsia="lt-LT"/>
              </w:rPr>
              <w:t xml:space="preserve">, </w:t>
            </w:r>
            <w:proofErr w:type="spellStart"/>
            <w:r w:rsidRPr="00425BE3">
              <w:rPr>
                <w:rFonts w:ascii="Arial" w:hAnsi="Arial" w:cs="Arial"/>
                <w:iCs/>
                <w:noProof w:val="0"/>
                <w:lang w:eastAsia="lt-LT"/>
              </w:rPr>
              <w:t>las</w:t>
            </w:r>
            <w:proofErr w:type="spellEnd"/>
            <w:r w:rsidRPr="00425BE3">
              <w:rPr>
                <w:rFonts w:ascii="Arial" w:eastAsia="Arial" w:hAnsi="Arial" w:cs="Arial"/>
                <w:noProof w:val="0"/>
              </w:rPr>
              <w:t xml:space="preserve"> </w:t>
            </w:r>
            <w:proofErr w:type="spellStart"/>
            <w:r w:rsidRPr="00425BE3">
              <w:rPr>
                <w:rFonts w:ascii="Arial" w:eastAsia="Arial" w:hAnsi="Arial" w:cs="Arial"/>
                <w:noProof w:val="0"/>
              </w:rPr>
              <w:t>xls</w:t>
            </w:r>
            <w:proofErr w:type="spellEnd"/>
            <w:r w:rsidRPr="00425BE3">
              <w:rPr>
                <w:rFonts w:ascii="Arial" w:eastAsia="Arial" w:hAnsi="Arial" w:cs="Arial"/>
                <w:noProof w:val="0"/>
              </w:rPr>
              <w:t xml:space="preserve">, </w:t>
            </w:r>
            <w:proofErr w:type="spellStart"/>
            <w:r w:rsidRPr="00425BE3">
              <w:rPr>
                <w:rFonts w:ascii="Arial" w:eastAsia="Arial" w:hAnsi="Arial" w:cs="Arial"/>
                <w:noProof w:val="0"/>
              </w:rPr>
              <w:t>txt</w:t>
            </w:r>
            <w:proofErr w:type="spellEnd"/>
            <w:r w:rsidRPr="00425BE3">
              <w:rPr>
                <w:rFonts w:ascii="Arial" w:eastAsia="Arial" w:hAnsi="Arial" w:cs="Arial"/>
                <w:noProof w:val="0"/>
              </w:rPr>
              <w:t xml:space="preserve">, </w:t>
            </w:r>
            <w:proofErr w:type="spellStart"/>
            <w:r w:rsidRPr="00425BE3">
              <w:rPr>
                <w:rFonts w:ascii="Arial" w:eastAsia="Arial" w:hAnsi="Arial" w:cs="Arial"/>
                <w:noProof w:val="0"/>
              </w:rPr>
              <w:t>Rinex</w:t>
            </w:r>
            <w:proofErr w:type="spellEnd"/>
            <w:r w:rsidRPr="00425BE3">
              <w:rPr>
                <w:rFonts w:ascii="Arial" w:eastAsia="Arial" w:hAnsi="Arial" w:cs="Arial"/>
                <w:noProof w:val="0"/>
              </w:rPr>
              <w:t>, GSI</w:t>
            </w:r>
            <w:r w:rsidRPr="00425BE3">
              <w:rPr>
                <w:rFonts w:ascii="Arial" w:hAnsi="Arial" w:cs="Arial"/>
                <w:iCs/>
                <w:noProof w:val="0"/>
                <w:lang w:eastAsia="lt-LT"/>
              </w:rPr>
              <w:t xml:space="preserve"> ar kitu panašiu formatu. </w:t>
            </w:r>
          </w:p>
          <w:p w14:paraId="2A40FD07" w14:textId="506E714C" w:rsidR="00184ED9" w:rsidRPr="00425BE3" w:rsidRDefault="3E6742DE" w:rsidP="148AA3A3">
            <w:pPr>
              <w:pStyle w:val="Sraopastraipa"/>
              <w:numPr>
                <w:ilvl w:val="0"/>
                <w:numId w:val="4"/>
              </w:numPr>
              <w:spacing w:after="0" w:line="240" w:lineRule="auto"/>
              <w:jc w:val="both"/>
              <w:rPr>
                <w:rFonts w:ascii="Arial" w:hAnsi="Arial" w:cs="Arial"/>
                <w:noProof w:val="0"/>
              </w:rPr>
            </w:pPr>
            <w:r w:rsidRPr="00425BE3">
              <w:rPr>
                <w:rFonts w:ascii="Arial" w:hAnsi="Arial" w:cs="Arial"/>
                <w:noProof w:val="0"/>
              </w:rPr>
              <w:t>Matavimams naudoti sertifikuotą ir ne vėliau nei prieš 24 mėn. sukalibruotą įrangą arba dažniau jei taip rekomenduoja gamintojas</w:t>
            </w:r>
            <w:r w:rsidR="280AB18D" w:rsidRPr="00425BE3">
              <w:rPr>
                <w:rFonts w:ascii="Arial" w:hAnsi="Arial" w:cs="Arial"/>
                <w:noProof w:val="0"/>
              </w:rPr>
              <w:t>.</w:t>
            </w:r>
          </w:p>
          <w:p w14:paraId="42167297" w14:textId="3C72AD87" w:rsidR="0018649D" w:rsidRPr="00425BE3" w:rsidRDefault="73944DEA" w:rsidP="0018649D">
            <w:pPr>
              <w:jc w:val="both"/>
              <w:rPr>
                <w:rFonts w:ascii="Arial" w:eastAsia="Arial" w:hAnsi="Arial" w:cs="Arial"/>
                <w:sz w:val="22"/>
                <w:szCs w:val="22"/>
              </w:rPr>
            </w:pPr>
            <w:r w:rsidRPr="00425BE3">
              <w:rPr>
                <w:rFonts w:ascii="Arial" w:eastAsia="Arial" w:hAnsi="Arial" w:cs="Arial"/>
                <w:sz w:val="22"/>
                <w:szCs w:val="22"/>
              </w:rPr>
              <w:t>11.2.9.</w:t>
            </w:r>
            <w:r w:rsidR="5895F437" w:rsidRPr="00425BE3">
              <w:rPr>
                <w:rFonts w:ascii="Arial" w:eastAsia="Arial" w:hAnsi="Arial" w:cs="Arial"/>
                <w:sz w:val="22"/>
                <w:szCs w:val="22"/>
              </w:rPr>
              <w:t>3</w:t>
            </w:r>
            <w:r w:rsidRPr="00425BE3">
              <w:rPr>
                <w:rFonts w:ascii="Arial" w:eastAsia="Arial" w:hAnsi="Arial" w:cs="Arial"/>
                <w:sz w:val="22"/>
                <w:szCs w:val="22"/>
              </w:rPr>
              <w:t>. Tiekėjas turi atlikti geodezinius tyrimus tiek, kiek būtina geležinkelių (su prijungtomis stotimis ir pravažiavimo kilpomis), tiltų ir kitų su jais susijusių statinių, kelių ir sankryžų per magistralinius ir aptarnaujančius kelius, ekologinius kanalų, viadukų, peronų, perėjų, pralaidų, griovių, inžinerinių tinklų ir kitų statinių, nurodytų „</w:t>
            </w:r>
            <w:proofErr w:type="spellStart"/>
            <w:r w:rsidRPr="00425BE3">
              <w:rPr>
                <w:rFonts w:ascii="Arial" w:eastAsia="Arial" w:hAnsi="Arial" w:cs="Arial"/>
                <w:sz w:val="22"/>
                <w:szCs w:val="22"/>
              </w:rPr>
              <w:t>Rail</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Baltica</w:t>
            </w:r>
            <w:proofErr w:type="spellEnd"/>
            <w:r w:rsidRPr="00425BE3">
              <w:rPr>
                <w:rFonts w:ascii="Arial" w:eastAsia="Arial" w:hAnsi="Arial" w:cs="Arial"/>
                <w:sz w:val="22"/>
                <w:szCs w:val="22"/>
              </w:rPr>
              <w:t xml:space="preserve">“ projektavimo gairėse (angl. „Design </w:t>
            </w:r>
            <w:proofErr w:type="spellStart"/>
            <w:r w:rsidRPr="00425BE3">
              <w:rPr>
                <w:rFonts w:ascii="Arial" w:eastAsia="Arial" w:hAnsi="Arial" w:cs="Arial"/>
                <w:sz w:val="22"/>
                <w:szCs w:val="22"/>
              </w:rPr>
              <w:t>guidelines</w:t>
            </w:r>
            <w:proofErr w:type="spellEnd"/>
            <w:r w:rsidRPr="00425BE3">
              <w:rPr>
                <w:rFonts w:ascii="Arial" w:eastAsia="Arial" w:hAnsi="Arial" w:cs="Arial"/>
                <w:sz w:val="22"/>
                <w:szCs w:val="22"/>
              </w:rPr>
              <w:t>“) projektavimui ir statybai, statinių savininkų, kaip numatyta statybos leidimuose, ir kitų trečiųjų šalių išduotuose projektavimo sąlygose.</w:t>
            </w:r>
          </w:p>
          <w:p w14:paraId="07206B1A" w14:textId="057F739B" w:rsidR="0018649D" w:rsidRPr="00425BE3" w:rsidRDefault="73944DEA" w:rsidP="148AA3A3">
            <w:pPr>
              <w:jc w:val="both"/>
              <w:rPr>
                <w:rFonts w:ascii="Arial" w:eastAsia="Arial" w:hAnsi="Arial" w:cs="Arial"/>
                <w:sz w:val="22"/>
                <w:szCs w:val="22"/>
              </w:rPr>
            </w:pPr>
            <w:r w:rsidRPr="00425BE3">
              <w:rPr>
                <w:rFonts w:ascii="Arial" w:eastAsia="Arial" w:hAnsi="Arial" w:cs="Arial"/>
                <w:sz w:val="22"/>
                <w:szCs w:val="22"/>
              </w:rPr>
              <w:t>11.2.9.</w:t>
            </w:r>
            <w:r w:rsidR="469B7C89" w:rsidRPr="00425BE3">
              <w:rPr>
                <w:rFonts w:ascii="Arial" w:eastAsia="Arial" w:hAnsi="Arial" w:cs="Arial"/>
                <w:sz w:val="22"/>
                <w:szCs w:val="22"/>
              </w:rPr>
              <w:t>4</w:t>
            </w:r>
            <w:r w:rsidRPr="00425BE3">
              <w:rPr>
                <w:rFonts w:ascii="Arial" w:eastAsia="Arial" w:hAnsi="Arial" w:cs="Arial"/>
                <w:sz w:val="22"/>
                <w:szCs w:val="22"/>
              </w:rPr>
              <w:t xml:space="preserve">. Tiekėjas yra įpareigotas suprojektuoti, nutiesti ir išmatuoti geodezinį tinklą (objektui ne mažiau nei 3 taškai) ir žemės valdymo taškus (GCP), kai naudojami matavimai iš oro (angl. </w:t>
            </w:r>
            <w:proofErr w:type="spellStart"/>
            <w:r w:rsidRPr="00425BE3">
              <w:rPr>
                <w:rFonts w:ascii="Arial" w:eastAsia="Arial" w:hAnsi="Arial" w:cs="Arial"/>
                <w:sz w:val="22"/>
                <w:szCs w:val="22"/>
              </w:rPr>
              <w:t>aerial</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survey</w:t>
            </w:r>
            <w:proofErr w:type="spellEnd"/>
            <w:r w:rsidRPr="00425BE3">
              <w:rPr>
                <w:rFonts w:ascii="Arial" w:eastAsia="Arial" w:hAnsi="Arial" w:cs="Arial"/>
                <w:sz w:val="22"/>
                <w:szCs w:val="22"/>
              </w:rPr>
              <w:t xml:space="preserve">), kurie liktų po topografine zona palei </w:t>
            </w:r>
            <w:r w:rsidRPr="00425BE3">
              <w:rPr>
                <w:rFonts w:ascii="Arial" w:hAnsi="Arial" w:cs="Arial"/>
                <w:sz w:val="22"/>
                <w:szCs w:val="22"/>
                <w:lang w:eastAsia="lt-LT"/>
              </w:rPr>
              <w:t>„</w:t>
            </w:r>
            <w:proofErr w:type="spellStart"/>
            <w:r w:rsidRPr="00425BE3">
              <w:rPr>
                <w:rFonts w:ascii="Arial" w:eastAsia="Arial" w:hAnsi="Arial" w:cs="Arial"/>
                <w:sz w:val="22"/>
                <w:szCs w:val="22"/>
              </w:rPr>
              <w:t>Rail</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Baltica</w:t>
            </w:r>
            <w:proofErr w:type="spellEnd"/>
            <w:r w:rsidRPr="00425BE3">
              <w:rPr>
                <w:rFonts w:ascii="Arial" w:eastAsia="Arial" w:hAnsi="Arial" w:cs="Arial"/>
                <w:sz w:val="22"/>
                <w:szCs w:val="22"/>
              </w:rPr>
              <w:t xml:space="preserve">” geležinkelio liniją ir papildomai tęstųsi 200 m į abi puses nuo projektuojamos atkarpos. Norint suderinti matavimo plotą su gretimais </w:t>
            </w:r>
            <w:r w:rsidRPr="00425BE3">
              <w:rPr>
                <w:rFonts w:ascii="Arial" w:hAnsi="Arial" w:cs="Arial"/>
                <w:sz w:val="22"/>
                <w:szCs w:val="22"/>
                <w:lang w:eastAsia="lt-LT"/>
              </w:rPr>
              <w:t>„</w:t>
            </w:r>
            <w:proofErr w:type="spellStart"/>
            <w:r w:rsidRPr="00425BE3">
              <w:rPr>
                <w:rFonts w:ascii="Arial" w:eastAsia="Arial" w:hAnsi="Arial" w:cs="Arial"/>
                <w:sz w:val="22"/>
                <w:szCs w:val="22"/>
              </w:rPr>
              <w:t>Rail</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Baltica</w:t>
            </w:r>
            <w:proofErr w:type="spellEnd"/>
            <w:r w:rsidRPr="00425BE3">
              <w:rPr>
                <w:rFonts w:ascii="Arial" w:eastAsia="Arial" w:hAnsi="Arial" w:cs="Arial"/>
                <w:sz w:val="22"/>
                <w:szCs w:val="22"/>
              </w:rPr>
              <w:t xml:space="preserve">” geležinkelio linijos ruožais, </w:t>
            </w:r>
            <w:r w:rsidRPr="00425BE3">
              <w:rPr>
                <w:rFonts w:ascii="Arial" w:hAnsi="Arial" w:cs="Arial"/>
                <w:sz w:val="22"/>
                <w:szCs w:val="22"/>
                <w:lang w:eastAsia="lt-LT"/>
              </w:rPr>
              <w:t>„</w:t>
            </w:r>
            <w:proofErr w:type="spellStart"/>
            <w:r w:rsidRPr="00425BE3">
              <w:rPr>
                <w:rFonts w:ascii="Arial" w:eastAsia="Arial" w:hAnsi="Arial" w:cs="Arial"/>
                <w:sz w:val="22"/>
                <w:szCs w:val="22"/>
              </w:rPr>
              <w:t>Rail</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Baltica</w:t>
            </w:r>
            <w:proofErr w:type="spellEnd"/>
            <w:r w:rsidRPr="00425BE3">
              <w:rPr>
                <w:rFonts w:ascii="Arial" w:eastAsia="Arial" w:hAnsi="Arial" w:cs="Arial"/>
                <w:sz w:val="22"/>
                <w:szCs w:val="22"/>
              </w:rPr>
              <w:t xml:space="preserve">”  projekto geodezinio tinklo taškus </w:t>
            </w:r>
            <w:r w:rsidRPr="00425BE3">
              <w:rPr>
                <w:rFonts w:ascii="Arial" w:eastAsia="Arial" w:hAnsi="Arial" w:cs="Arial"/>
                <w:sz w:val="22"/>
                <w:szCs w:val="22"/>
              </w:rPr>
              <w:lastRenderedPageBreak/>
              <w:t>pratęsti po 200 m abiejose projektuojamos atkarpos pusėse ir įtvirtinti betoniniais pamatais bei suderinti juos su gretimų ruožų projektuotojais.</w:t>
            </w:r>
          </w:p>
          <w:p w14:paraId="1376F49C" w14:textId="20498A5D" w:rsidR="008778F2" w:rsidRPr="00425BE3" w:rsidRDefault="00184ED9" w:rsidP="00184ED9">
            <w:pPr>
              <w:jc w:val="both"/>
              <w:rPr>
                <w:rFonts w:ascii="Arial" w:eastAsia="Arial" w:hAnsi="Arial" w:cs="Arial"/>
                <w:sz w:val="22"/>
                <w:szCs w:val="22"/>
              </w:rPr>
            </w:pPr>
            <w:r w:rsidRPr="00425BE3">
              <w:rPr>
                <w:rFonts w:ascii="Arial" w:eastAsia="Arial" w:hAnsi="Arial" w:cs="Arial"/>
                <w:sz w:val="22"/>
                <w:szCs w:val="22"/>
              </w:rPr>
              <w:t>11.2.9.5. Geodezinio tinklo taškai saugomi taip, kad būtų saugūs iki geležinkelio statinio priėmimo (ne trumpiau kaip 10 metų). Dėl kiekvieno taško Tiekėjas surašo aktą, kuriame nurodo tikslią žemės vietą, aprašymą ir savininką.</w:t>
            </w:r>
          </w:p>
          <w:p w14:paraId="71DBFEF8" w14:textId="77777777" w:rsidR="00FD6584" w:rsidRPr="00425BE3" w:rsidRDefault="00FD6584" w:rsidP="00184ED9">
            <w:pPr>
              <w:jc w:val="both"/>
              <w:rPr>
                <w:rFonts w:ascii="Arial" w:eastAsia="Arial" w:hAnsi="Arial" w:cs="Arial"/>
                <w:sz w:val="22"/>
                <w:szCs w:val="22"/>
              </w:rPr>
            </w:pPr>
          </w:p>
          <w:p w14:paraId="6724D66A" w14:textId="77777777" w:rsidR="00184ED9" w:rsidRPr="00425BE3" w:rsidRDefault="00184ED9" w:rsidP="00184ED9">
            <w:pPr>
              <w:jc w:val="both"/>
              <w:rPr>
                <w:rFonts w:ascii="Arial" w:hAnsi="Arial" w:cs="Arial"/>
                <w:iCs/>
                <w:sz w:val="22"/>
                <w:szCs w:val="22"/>
                <w:lang w:eastAsia="lt-LT"/>
              </w:rPr>
            </w:pPr>
            <w:r w:rsidRPr="00425BE3">
              <w:rPr>
                <w:rFonts w:ascii="Arial" w:hAnsi="Arial" w:cs="Arial"/>
                <w:iCs/>
                <w:sz w:val="22"/>
                <w:szCs w:val="22"/>
                <w:lang w:eastAsia="lt-LT"/>
              </w:rPr>
              <w:t>11.2.10. Tiekėjas turi parengti geležinkelio kelių infrastruktūros schemą (RIS) (geležinkelio kelių schemą), atsižvelgdamas į geležinkelių eksploatavimo principus ir „</w:t>
            </w:r>
            <w:proofErr w:type="spellStart"/>
            <w:r w:rsidRPr="00425BE3">
              <w:rPr>
                <w:rFonts w:ascii="Arial" w:hAnsi="Arial" w:cs="Arial"/>
                <w:iCs/>
                <w:sz w:val="22"/>
                <w:szCs w:val="22"/>
                <w:lang w:eastAsia="lt-LT"/>
              </w:rPr>
              <w:t>Rail</w:t>
            </w:r>
            <w:proofErr w:type="spellEnd"/>
            <w:r w:rsidRPr="00425BE3">
              <w:rPr>
                <w:rFonts w:ascii="Arial" w:hAnsi="Arial" w:cs="Arial"/>
                <w:iCs/>
                <w:sz w:val="22"/>
                <w:szCs w:val="22"/>
                <w:lang w:eastAsia="lt-LT"/>
              </w:rPr>
              <w:t xml:space="preserve"> </w:t>
            </w:r>
            <w:proofErr w:type="spellStart"/>
            <w:r w:rsidRPr="00425BE3">
              <w:rPr>
                <w:rFonts w:ascii="Arial" w:hAnsi="Arial" w:cs="Arial"/>
                <w:iCs/>
                <w:sz w:val="22"/>
                <w:szCs w:val="22"/>
                <w:lang w:eastAsia="lt-LT"/>
              </w:rPr>
              <w:t>Baltica</w:t>
            </w:r>
            <w:proofErr w:type="spellEnd"/>
            <w:r w:rsidRPr="00425BE3">
              <w:rPr>
                <w:rFonts w:ascii="Arial" w:hAnsi="Arial" w:cs="Arial"/>
                <w:iCs/>
                <w:sz w:val="22"/>
                <w:szCs w:val="22"/>
                <w:lang w:eastAsia="lt-LT"/>
              </w:rPr>
              <w:t xml:space="preserve">“ projektavimo gairių (angl. „Design </w:t>
            </w:r>
            <w:proofErr w:type="spellStart"/>
            <w:r w:rsidRPr="00425BE3">
              <w:rPr>
                <w:rFonts w:ascii="Arial" w:hAnsi="Arial" w:cs="Arial"/>
                <w:iCs/>
                <w:sz w:val="22"/>
                <w:szCs w:val="22"/>
                <w:lang w:eastAsia="lt-LT"/>
              </w:rPr>
              <w:t>guidelines</w:t>
            </w:r>
            <w:proofErr w:type="spellEnd"/>
            <w:r w:rsidRPr="00425BE3">
              <w:rPr>
                <w:rFonts w:ascii="Arial" w:hAnsi="Arial" w:cs="Arial"/>
                <w:iCs/>
                <w:sz w:val="22"/>
                <w:szCs w:val="22"/>
                <w:lang w:eastAsia="lt-LT"/>
              </w:rPr>
              <w:t>“) reikalavimus. Parengtą schemą turi patvirtinti Užsakovas ir Tiekėjas turės ja remtis projektuojant geležinkelio kelius.</w:t>
            </w:r>
          </w:p>
          <w:p w14:paraId="5A1E4005" w14:textId="13453DC0" w:rsidR="00302398" w:rsidRPr="00425BE3" w:rsidRDefault="00302398" w:rsidP="04B3DD0C">
            <w:pPr>
              <w:spacing w:line="276" w:lineRule="auto"/>
              <w:jc w:val="both"/>
              <w:rPr>
                <w:rFonts w:ascii="Arial" w:eastAsia="Arial" w:hAnsi="Arial" w:cs="Arial"/>
                <w:sz w:val="22"/>
                <w:szCs w:val="22"/>
              </w:rPr>
            </w:pPr>
          </w:p>
          <w:p w14:paraId="235E0CA2" w14:textId="56526C28" w:rsidR="00C36087" w:rsidRPr="00425BE3" w:rsidRDefault="51473644" w:rsidP="00C36087">
            <w:pPr>
              <w:jc w:val="both"/>
              <w:rPr>
                <w:rFonts w:ascii="Arial" w:hAnsi="Arial" w:cs="Arial"/>
                <w:iCs/>
                <w:sz w:val="22"/>
                <w:szCs w:val="22"/>
                <w:lang w:eastAsia="lt-LT"/>
              </w:rPr>
            </w:pPr>
            <w:r w:rsidRPr="00425BE3">
              <w:rPr>
                <w:rFonts w:ascii="Arial" w:hAnsi="Arial" w:cs="Arial"/>
                <w:sz w:val="22"/>
                <w:szCs w:val="22"/>
                <w:lang w:eastAsia="lt-LT"/>
              </w:rPr>
              <w:t>11.2.11. Rengiant projekto sprendinius Tiekėjas turi įvertinti, pasiūlyti bei numatyti projekte projektuojamų statinių statybą etapais</w:t>
            </w:r>
            <w:r w:rsidR="00E45A4A">
              <w:rPr>
                <w:rFonts w:ascii="Arial" w:hAnsi="Arial" w:cs="Arial"/>
                <w:iCs/>
                <w:sz w:val="22"/>
                <w:szCs w:val="22"/>
                <w:lang w:eastAsia="lt-LT"/>
              </w:rPr>
              <w:t xml:space="preserve"> ir galimybę ateityje projektuoti apimtimi</w:t>
            </w:r>
            <w:r w:rsidR="00C35339">
              <w:rPr>
                <w:rFonts w:ascii="Arial" w:hAnsi="Arial" w:cs="Arial"/>
                <w:iCs/>
                <w:sz w:val="22"/>
                <w:szCs w:val="22"/>
                <w:lang w:eastAsia="lt-LT"/>
              </w:rPr>
              <w:t>,</w:t>
            </w:r>
            <w:r w:rsidR="00E45A4A">
              <w:rPr>
                <w:rFonts w:ascii="Arial" w:hAnsi="Arial" w:cs="Arial"/>
                <w:iCs/>
                <w:sz w:val="22"/>
                <w:szCs w:val="22"/>
                <w:lang w:eastAsia="lt-LT"/>
              </w:rPr>
              <w:t xml:space="preserve"> numatyta </w:t>
            </w:r>
            <w:r w:rsidR="00E45A4A" w:rsidRPr="00A73036">
              <w:rPr>
                <w:rFonts w:ascii="Arial" w:hAnsi="Arial" w:cs="Arial"/>
                <w:iCs/>
                <w:sz w:val="22"/>
                <w:szCs w:val="22"/>
                <w:lang w:eastAsia="lt-LT"/>
              </w:rPr>
              <w:t>Europinio standarto geležinkelio linijos Kaunas–Lietuvos ir Latvijos valstybių siena special</w:t>
            </w:r>
            <w:r w:rsidR="00C35339">
              <w:rPr>
                <w:rFonts w:ascii="Arial" w:hAnsi="Arial" w:cs="Arial"/>
                <w:iCs/>
                <w:sz w:val="22"/>
                <w:szCs w:val="22"/>
                <w:lang w:eastAsia="lt-LT"/>
              </w:rPr>
              <w:t>iajam</w:t>
            </w:r>
            <w:r w:rsidR="00E45A4A" w:rsidRPr="00A73036">
              <w:rPr>
                <w:rFonts w:ascii="Arial" w:hAnsi="Arial" w:cs="Arial"/>
                <w:iCs/>
                <w:sz w:val="22"/>
                <w:szCs w:val="22"/>
                <w:lang w:eastAsia="lt-LT"/>
              </w:rPr>
              <w:t xml:space="preserve"> plan</w:t>
            </w:r>
            <w:r w:rsidR="00E45A4A">
              <w:rPr>
                <w:rFonts w:ascii="Arial" w:hAnsi="Arial" w:cs="Arial"/>
                <w:iCs/>
                <w:sz w:val="22"/>
                <w:szCs w:val="22"/>
                <w:lang w:eastAsia="lt-LT"/>
              </w:rPr>
              <w:t>e.</w:t>
            </w:r>
            <w:r w:rsidR="0099342D">
              <w:rPr>
                <w:rFonts w:ascii="Arial" w:hAnsi="Arial" w:cs="Arial"/>
                <w:iCs/>
                <w:sz w:val="22"/>
                <w:szCs w:val="22"/>
                <w:lang w:eastAsia="lt-LT"/>
              </w:rPr>
              <w:t xml:space="preserve"> </w:t>
            </w:r>
            <w:r w:rsidRPr="00425BE3" w:rsidDel="00B208B1">
              <w:rPr>
                <w:rFonts w:ascii="Arial" w:hAnsi="Arial" w:cs="Arial"/>
                <w:sz w:val="22"/>
                <w:szCs w:val="22"/>
                <w:lang w:eastAsia="lt-LT"/>
              </w:rPr>
              <w:t>Statybos etapų skaičių ir jų ribas Tiekėjas, rengiant projekto sprendinius turi suderinti su Statytoju.</w:t>
            </w:r>
            <w:r w:rsidR="4413F27A" w:rsidRPr="00425BE3" w:rsidDel="00B208B1">
              <w:rPr>
                <w:rFonts w:ascii="Arial" w:hAnsi="Arial" w:cs="Arial"/>
                <w:sz w:val="22"/>
                <w:szCs w:val="22"/>
                <w:lang w:eastAsia="lt-LT"/>
              </w:rPr>
              <w:t xml:space="preserve"> </w:t>
            </w:r>
          </w:p>
          <w:p w14:paraId="6639C30A" w14:textId="77777777" w:rsidR="00C36087" w:rsidRPr="00425BE3" w:rsidRDefault="00C36087" w:rsidP="04B3DD0C">
            <w:pPr>
              <w:spacing w:line="276" w:lineRule="auto"/>
              <w:jc w:val="both"/>
              <w:rPr>
                <w:rFonts w:ascii="Arial" w:eastAsia="Arial" w:hAnsi="Arial" w:cs="Arial"/>
                <w:sz w:val="22"/>
                <w:szCs w:val="22"/>
              </w:rPr>
            </w:pPr>
          </w:p>
          <w:p w14:paraId="637BE135" w14:textId="356C732B" w:rsidR="0011437D" w:rsidRPr="00425BE3" w:rsidRDefault="0011437D" w:rsidP="04B3DD0C">
            <w:pPr>
              <w:spacing w:line="276" w:lineRule="auto"/>
              <w:jc w:val="both"/>
              <w:rPr>
                <w:rFonts w:ascii="Arial" w:eastAsia="Arial" w:hAnsi="Arial" w:cs="Arial"/>
                <w:sz w:val="22"/>
                <w:szCs w:val="22"/>
              </w:rPr>
            </w:pPr>
          </w:p>
        </w:tc>
      </w:tr>
      <w:tr w:rsidR="00BE7466" w:rsidRPr="00425BE3" w14:paraId="035493C9"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7AB034E7" w14:textId="23A3BF7D" w:rsidR="00084A04" w:rsidRPr="00425BE3" w:rsidRDefault="00084A04" w:rsidP="00084A04">
            <w:pPr>
              <w:spacing w:line="276" w:lineRule="auto"/>
              <w:jc w:val="both"/>
              <w:rPr>
                <w:rFonts w:ascii="Arial" w:hAnsi="Arial" w:cs="Arial"/>
                <w:sz w:val="22"/>
                <w:szCs w:val="22"/>
              </w:rPr>
            </w:pPr>
            <w:bookmarkStart w:id="4" w:name="_Hlk26251752"/>
          </w:p>
        </w:tc>
        <w:tc>
          <w:tcPr>
            <w:tcW w:w="1806" w:type="dxa"/>
            <w:tcBorders>
              <w:top w:val="single" w:sz="4" w:space="0" w:color="auto"/>
              <w:left w:val="single" w:sz="4" w:space="0" w:color="auto"/>
              <w:bottom w:val="single" w:sz="4" w:space="0" w:color="auto"/>
              <w:right w:val="single" w:sz="4" w:space="0" w:color="auto"/>
            </w:tcBorders>
          </w:tcPr>
          <w:p w14:paraId="40A91260" w14:textId="6EB326F2" w:rsidR="00084A04" w:rsidRPr="00425BE3" w:rsidRDefault="008B4D1B" w:rsidP="003065EF">
            <w:pPr>
              <w:spacing w:line="276" w:lineRule="auto"/>
              <w:rPr>
                <w:rFonts w:ascii="Arial" w:hAnsi="Arial" w:cs="Arial"/>
                <w:sz w:val="22"/>
                <w:szCs w:val="22"/>
              </w:rPr>
            </w:pPr>
            <w:r w:rsidRPr="00425BE3">
              <w:rPr>
                <w:rFonts w:ascii="Arial" w:hAnsi="Arial" w:cs="Arial"/>
                <w:sz w:val="22"/>
                <w:szCs w:val="22"/>
              </w:rPr>
              <w:t xml:space="preserve">11.3. </w:t>
            </w:r>
            <w:r w:rsidR="00084A04" w:rsidRPr="00425BE3">
              <w:rPr>
                <w:rFonts w:ascii="Arial" w:hAnsi="Arial" w:cs="Arial"/>
                <w:sz w:val="22"/>
                <w:szCs w:val="22"/>
              </w:rPr>
              <w:t>kitos paslaugos, susijusios su projektavimo paslaugomis</w:t>
            </w:r>
          </w:p>
        </w:tc>
        <w:tc>
          <w:tcPr>
            <w:tcW w:w="11816" w:type="dxa"/>
            <w:tcBorders>
              <w:top w:val="single" w:sz="4" w:space="0" w:color="auto"/>
              <w:left w:val="single" w:sz="4" w:space="0" w:color="auto"/>
              <w:bottom w:val="single" w:sz="4" w:space="0" w:color="auto"/>
              <w:right w:val="single" w:sz="4" w:space="0" w:color="auto"/>
            </w:tcBorders>
            <w:hideMark/>
          </w:tcPr>
          <w:p w14:paraId="7D58F314" w14:textId="54A8FC42" w:rsidR="00ED215F" w:rsidRPr="00E40EF0" w:rsidRDefault="50ABA548" w:rsidP="28955A0B">
            <w:pPr>
              <w:jc w:val="both"/>
              <w:rPr>
                <w:rFonts w:ascii="Arial" w:eastAsia="Arial" w:hAnsi="Arial" w:cs="Arial"/>
                <w:kern w:val="24"/>
                <w:sz w:val="22"/>
                <w:szCs w:val="22"/>
              </w:rPr>
            </w:pPr>
            <w:r w:rsidRPr="00425BE3">
              <w:rPr>
                <w:rFonts w:ascii="Arial" w:hAnsi="Arial" w:cs="Arial"/>
                <w:kern w:val="0"/>
                <w:sz w:val="22"/>
                <w:szCs w:val="22"/>
                <w:lang w:eastAsia="lt-LT"/>
              </w:rPr>
              <w:t>11.3.</w:t>
            </w:r>
            <w:r w:rsidR="2C6F686A" w:rsidRPr="00425BE3">
              <w:rPr>
                <w:rFonts w:ascii="Arial" w:hAnsi="Arial" w:cs="Arial"/>
                <w:kern w:val="0"/>
                <w:sz w:val="22"/>
                <w:szCs w:val="22"/>
                <w:lang w:eastAsia="lt-LT"/>
              </w:rPr>
              <w:t xml:space="preserve">1. </w:t>
            </w:r>
            <w:r w:rsidR="2B7BC2E5" w:rsidRPr="00425BE3">
              <w:rPr>
                <w:rFonts w:ascii="Arial" w:hAnsi="Arial" w:cs="Arial"/>
                <w:kern w:val="0"/>
                <w:sz w:val="22"/>
                <w:szCs w:val="22"/>
                <w:lang w:eastAsia="lt-LT"/>
              </w:rPr>
              <w:t>P</w:t>
            </w:r>
            <w:r w:rsidR="2B7BC2E5" w:rsidRPr="00425BE3">
              <w:rPr>
                <w:rFonts w:ascii="Arial" w:hAnsi="Arial" w:cs="Arial"/>
                <w:sz w:val="22"/>
                <w:szCs w:val="22"/>
              </w:rPr>
              <w:t xml:space="preserve">apildomos paslaugos, kurios pavedamos </w:t>
            </w:r>
            <w:r w:rsidR="03FA2797" w:rsidRPr="00425BE3">
              <w:rPr>
                <w:rFonts w:ascii="Arial" w:hAnsi="Arial" w:cs="Arial"/>
                <w:sz w:val="22"/>
                <w:szCs w:val="22"/>
              </w:rPr>
              <w:t>Tiekėjui</w:t>
            </w:r>
            <w:r w:rsidR="2B7BC2E5" w:rsidRPr="00425BE3">
              <w:rPr>
                <w:rFonts w:ascii="Arial" w:hAnsi="Arial" w:cs="Arial"/>
                <w:sz w:val="22"/>
                <w:szCs w:val="22"/>
              </w:rPr>
              <w:t>: užsakyti ir gauti inžinerinių topografinių, inžinerinių geologinių tyrinėjimų dokumentus</w:t>
            </w:r>
            <w:r w:rsidR="42C45241" w:rsidRPr="00425BE3">
              <w:rPr>
                <w:rFonts w:ascii="Arial" w:hAnsi="Arial" w:cs="Arial"/>
                <w:sz w:val="22"/>
                <w:szCs w:val="22"/>
              </w:rPr>
              <w:t xml:space="preserve"> (atliktus pagal 12.15 ir 12.16 punktus</w:t>
            </w:r>
            <w:r w:rsidR="7AABCB92" w:rsidRPr="00425BE3">
              <w:rPr>
                <w:rFonts w:ascii="Arial" w:hAnsi="Arial" w:cs="Arial"/>
                <w:sz w:val="22"/>
                <w:szCs w:val="22"/>
              </w:rPr>
              <w:t>)</w:t>
            </w:r>
            <w:r w:rsidR="2B7BC2E5" w:rsidRPr="00425BE3">
              <w:rPr>
                <w:rFonts w:ascii="Arial" w:hAnsi="Arial" w:cs="Arial"/>
                <w:sz w:val="22"/>
                <w:szCs w:val="22"/>
              </w:rPr>
              <w:t xml:space="preserve">, atlikti esamų statinių statybinius tyrinėjimus (jei reikia); </w:t>
            </w:r>
            <w:r w:rsidR="290EC35D" w:rsidRPr="00425BE3">
              <w:rPr>
                <w:rFonts w:ascii="Arial" w:hAnsi="Arial" w:cs="Arial"/>
                <w:sz w:val="22"/>
                <w:szCs w:val="22"/>
              </w:rPr>
              <w:t xml:space="preserve">atlikti projektinės dokumentacijos vertimą į anglų k., </w:t>
            </w:r>
            <w:r w:rsidR="14F3B810" w:rsidRPr="00425BE3">
              <w:rPr>
                <w:rFonts w:ascii="Arial" w:hAnsi="Arial" w:cs="Arial"/>
                <w:sz w:val="22"/>
                <w:szCs w:val="22"/>
              </w:rPr>
              <w:t>parengti poveikio  „</w:t>
            </w:r>
            <w:proofErr w:type="spellStart"/>
            <w:r w:rsidR="14F3B810" w:rsidRPr="00425BE3">
              <w:rPr>
                <w:rFonts w:ascii="Arial" w:hAnsi="Arial" w:cs="Arial"/>
                <w:sz w:val="22"/>
                <w:szCs w:val="22"/>
              </w:rPr>
              <w:t>Natura</w:t>
            </w:r>
            <w:proofErr w:type="spellEnd"/>
            <w:r w:rsidR="14F3B810" w:rsidRPr="00425BE3">
              <w:rPr>
                <w:rFonts w:ascii="Arial" w:hAnsi="Arial" w:cs="Arial"/>
                <w:sz w:val="22"/>
                <w:szCs w:val="22"/>
              </w:rPr>
              <w:t xml:space="preserve"> 2000“ teritorijoms reikšmingumo nustatymo dokumentą  ir gauti Valstybinės saugomų teritorijų išvadą (jei reikia)</w:t>
            </w:r>
            <w:r w:rsidR="150E3658" w:rsidRPr="00425BE3">
              <w:rPr>
                <w:rFonts w:ascii="Arial" w:hAnsi="Arial" w:cs="Arial"/>
                <w:sz w:val="22"/>
                <w:szCs w:val="22"/>
              </w:rPr>
              <w:t>,</w:t>
            </w:r>
            <w:r w:rsidR="14F3B810" w:rsidRPr="00425BE3">
              <w:rPr>
                <w:rFonts w:ascii="Arial" w:hAnsi="Arial" w:cs="Arial"/>
                <w:sz w:val="22"/>
                <w:szCs w:val="22"/>
              </w:rPr>
              <w:t xml:space="preserve"> </w:t>
            </w:r>
            <w:r w:rsidR="290EC35D" w:rsidRPr="00425BE3">
              <w:rPr>
                <w:rFonts w:ascii="Arial" w:hAnsi="Arial" w:cs="Arial"/>
                <w:sz w:val="22"/>
                <w:szCs w:val="22"/>
              </w:rPr>
              <w:t>parengti atranką dėl poveikio aplinkai vertinimo ir gauti atsakingos institucijos išvadą (jei reikia),</w:t>
            </w:r>
            <w:r w:rsidR="02E821EB" w:rsidRPr="00425BE3">
              <w:rPr>
                <w:rFonts w:ascii="Arial" w:eastAsia="Arial" w:hAnsi="Arial" w:cs="Arial"/>
                <w:sz w:val="22"/>
                <w:szCs w:val="22"/>
              </w:rPr>
              <w:t xml:space="preserve"> parengti poveikio aplinkai vertinimo ataskaitą ir gauti atsakingos institucijos sprendimą (jei reikia). </w:t>
            </w:r>
            <w:r w:rsidR="00E40EF0" w:rsidRPr="00363AC8">
              <w:rPr>
                <w:rFonts w:ascii="Aptos Narrow" w:eastAsia="Aptos Narrow" w:hAnsi="Aptos Narrow" w:cs="Aptos Narrow"/>
                <w:color w:val="242424"/>
                <w:sz w:val="22"/>
                <w:szCs w:val="22"/>
              </w:rPr>
              <w:t xml:space="preserve"> </w:t>
            </w:r>
            <w:r w:rsidR="00E40EF0" w:rsidRPr="00E40EF0">
              <w:rPr>
                <w:rFonts w:ascii="Arial" w:eastAsia="Aptos Narrow" w:hAnsi="Arial" w:cs="Arial"/>
                <w:color w:val="242424"/>
                <w:sz w:val="22"/>
                <w:szCs w:val="22"/>
              </w:rPr>
              <w:t>Esant prievolei parengti atranką dėl poveikio aplinkai vertinimo ir gauti atsakingos institucijos išvadą (jei reikia) ir/ar parengti poveikio aplinkai vertinimo ataskaitą ir gauti atsakingos institucijos sprendimą (jei reikia), už minėtuosius darbus bus atlyginta pagal Pasiūlymo kainos ir įkainių lentelę bei bus skiriamas terminas procedūroms atlikti (atrankos dėl poveikio aplinkai vertinimo ataskaitai parengti ir gauti išvadą - 3 mėn., poveikio aplinkai vertinimo ataskaitai parengti ir gauti sprendimą - 8 mėn.).</w:t>
            </w:r>
          </w:p>
          <w:p w14:paraId="5D82A041" w14:textId="587243C5" w:rsidR="000604F4" w:rsidRPr="00425BE3" w:rsidRDefault="000604F4" w:rsidP="001951A7">
            <w:pPr>
              <w:pStyle w:val="Sraopastraipa"/>
              <w:numPr>
                <w:ilvl w:val="0"/>
                <w:numId w:val="4"/>
              </w:numPr>
              <w:spacing w:after="0" w:line="240" w:lineRule="auto"/>
              <w:ind w:left="714" w:hanging="357"/>
              <w:jc w:val="both"/>
              <w:rPr>
                <w:rFonts w:ascii="Arial" w:hAnsi="Arial" w:cs="Arial"/>
                <w:iCs/>
                <w:noProof w:val="0"/>
                <w:lang w:eastAsia="lt-LT"/>
              </w:rPr>
            </w:pPr>
            <w:r w:rsidRPr="00425BE3">
              <w:rPr>
                <w:rFonts w:ascii="Arial" w:eastAsia="Lucida Sans Unicode" w:hAnsi="Arial" w:cs="Arial"/>
                <w:iCs/>
                <w:noProof w:val="0"/>
                <w:lang w:eastAsia="lt-LT"/>
              </w:rPr>
              <w:t>Tiekėjas privalės teikti reikalingą informaciją Europos Bendrijos ir (arba) Lietuvos Respublikos patikrą atliekančiai paskelbtajai (notifikuotai) ir (arba) paskirtajai įstaigai.</w:t>
            </w:r>
          </w:p>
          <w:p w14:paraId="774AC1B7" w14:textId="77777777" w:rsidR="000604F4" w:rsidRPr="00425BE3" w:rsidRDefault="000604F4" w:rsidP="001951A7">
            <w:pPr>
              <w:pStyle w:val="Sraopastraipa"/>
              <w:numPr>
                <w:ilvl w:val="0"/>
                <w:numId w:val="4"/>
              </w:numPr>
              <w:spacing w:after="0" w:line="240" w:lineRule="auto"/>
              <w:ind w:left="714" w:hanging="357"/>
              <w:jc w:val="both"/>
              <w:rPr>
                <w:rFonts w:ascii="Arial" w:hAnsi="Arial" w:cs="Arial"/>
                <w:iCs/>
                <w:noProof w:val="0"/>
                <w:lang w:eastAsia="lt-LT"/>
              </w:rPr>
            </w:pPr>
            <w:r w:rsidRPr="00425BE3">
              <w:rPr>
                <w:rFonts w:ascii="Arial" w:hAnsi="Arial" w:cs="Arial"/>
                <w:iCs/>
                <w:noProof w:val="0"/>
                <w:lang w:eastAsia="lt-LT"/>
              </w:rPr>
              <w:t>Tiekėjas privalės patikslinti projektą pagal Europos Bendrijos ir (arba) Lietuvos Respublikos patikrą(-</w:t>
            </w:r>
            <w:proofErr w:type="spellStart"/>
            <w:r w:rsidRPr="00425BE3">
              <w:rPr>
                <w:rFonts w:ascii="Arial" w:hAnsi="Arial" w:cs="Arial"/>
                <w:iCs/>
                <w:noProof w:val="0"/>
                <w:lang w:eastAsia="lt-LT"/>
              </w:rPr>
              <w:t>as</w:t>
            </w:r>
            <w:proofErr w:type="spellEnd"/>
            <w:r w:rsidRPr="00425BE3">
              <w:rPr>
                <w:rFonts w:ascii="Arial" w:hAnsi="Arial" w:cs="Arial"/>
                <w:iCs/>
                <w:noProof w:val="0"/>
                <w:lang w:eastAsia="lt-LT"/>
              </w:rPr>
              <w:t>) atliekančios(-</w:t>
            </w:r>
            <w:proofErr w:type="spellStart"/>
            <w:r w:rsidRPr="00425BE3">
              <w:rPr>
                <w:rFonts w:ascii="Arial" w:hAnsi="Arial" w:cs="Arial"/>
                <w:iCs/>
                <w:noProof w:val="0"/>
                <w:lang w:eastAsia="lt-LT"/>
              </w:rPr>
              <w:t>čių</w:t>
            </w:r>
            <w:proofErr w:type="spellEnd"/>
            <w:r w:rsidRPr="00425BE3">
              <w:rPr>
                <w:rFonts w:ascii="Arial" w:hAnsi="Arial" w:cs="Arial"/>
                <w:iCs/>
                <w:noProof w:val="0"/>
                <w:lang w:eastAsia="lt-LT"/>
              </w:rPr>
              <w:t>) paskelbtosios (notifikuotos) ir (arba) paskirtosios įstaigos gautas pastabas.</w:t>
            </w:r>
          </w:p>
          <w:p w14:paraId="09F67D19" w14:textId="77777777" w:rsidR="000604F4" w:rsidRPr="00425BE3" w:rsidRDefault="000604F4" w:rsidP="001951A7">
            <w:pPr>
              <w:pStyle w:val="Sraopastraipa"/>
              <w:numPr>
                <w:ilvl w:val="0"/>
                <w:numId w:val="4"/>
              </w:numPr>
              <w:spacing w:after="0" w:line="240" w:lineRule="auto"/>
              <w:ind w:left="714" w:hanging="357"/>
              <w:jc w:val="both"/>
              <w:rPr>
                <w:rFonts w:ascii="Arial" w:hAnsi="Arial" w:cs="Arial"/>
                <w:iCs/>
                <w:noProof w:val="0"/>
                <w:lang w:eastAsia="lt-LT"/>
              </w:rPr>
            </w:pPr>
            <w:r w:rsidRPr="00425BE3">
              <w:rPr>
                <w:rFonts w:ascii="Arial" w:hAnsi="Arial" w:cs="Arial"/>
                <w:iCs/>
                <w:noProof w:val="0"/>
                <w:lang w:eastAsia="lt-LT"/>
              </w:rPr>
              <w:t xml:space="preserve">Tiekėjas turės gauti teigiamas </w:t>
            </w:r>
            <w:r w:rsidRPr="00425BE3">
              <w:rPr>
                <w:rFonts w:ascii="Arial" w:hAnsi="Arial" w:cs="Arial"/>
                <w:iCs/>
              </w:rPr>
              <w:t>kelių saugumo auditų išvadas (jei reikia).</w:t>
            </w:r>
          </w:p>
          <w:p w14:paraId="5029E60C" w14:textId="77777777" w:rsidR="000604F4" w:rsidRPr="00425BE3" w:rsidRDefault="000604F4" w:rsidP="001951A7">
            <w:pPr>
              <w:pStyle w:val="Sraopastraipa"/>
              <w:numPr>
                <w:ilvl w:val="0"/>
                <w:numId w:val="4"/>
              </w:numPr>
              <w:spacing w:after="0" w:line="240" w:lineRule="auto"/>
              <w:ind w:left="714" w:hanging="357"/>
              <w:jc w:val="both"/>
              <w:rPr>
                <w:rFonts w:ascii="Arial" w:hAnsi="Arial" w:cs="Arial"/>
                <w:iCs/>
                <w:lang w:eastAsia="lt-LT"/>
              </w:rPr>
            </w:pPr>
            <w:r w:rsidRPr="00425BE3">
              <w:rPr>
                <w:rFonts w:ascii="Arial" w:hAnsi="Arial" w:cs="Arial"/>
              </w:rPr>
              <w:t xml:space="preserve">Tiekėjas </w:t>
            </w:r>
            <w:r w:rsidRPr="00425BE3">
              <w:rPr>
                <w:rFonts w:ascii="Arial" w:hAnsi="Arial" w:cs="Arial"/>
                <w:iCs/>
                <w:noProof w:val="0"/>
                <w:lang w:eastAsia="lt-LT"/>
              </w:rPr>
              <w:t xml:space="preserve">turės </w:t>
            </w:r>
            <w:r w:rsidRPr="00425BE3">
              <w:rPr>
                <w:rFonts w:ascii="Arial" w:hAnsi="Arial" w:cs="Arial"/>
              </w:rPr>
              <w:t xml:space="preserve">atlikti reikalingas procedūras ir gauti statybą leidžiantį dokumentą. Visas privalomas papildomas projektinės dokumentacijos išlaidas </w:t>
            </w:r>
            <w:r w:rsidRPr="00425BE3">
              <w:rPr>
                <w:rStyle w:val="normaltextrun"/>
                <w:rFonts w:ascii="Arial" w:hAnsi="Arial" w:cs="Arial"/>
                <w:u w:val="single"/>
                <w:shd w:val="clear" w:color="auto" w:fill="FFFFFF"/>
              </w:rPr>
              <w:t xml:space="preserve">(pvz. mokami mokesčiai įkeliant dokumentaciją į elektroninę svetainę „Teritorijų planavimo ir statybos vartai", ESO sąlygų išdavimo išlaidos) apmoka paslaugos Teikėjas. </w:t>
            </w:r>
            <w:r w:rsidRPr="00425BE3">
              <w:rPr>
                <w:rFonts w:ascii="Arial" w:hAnsi="Arial" w:cs="Arial"/>
              </w:rPr>
              <w:t>Statybą leidžiančio dokumento prašymo projektas iki prašymo pateikimo turi būti suderintas su Užsakovu.</w:t>
            </w:r>
          </w:p>
          <w:p w14:paraId="4FB50BE1" w14:textId="77777777" w:rsidR="001463D4" w:rsidRPr="00425BE3" w:rsidRDefault="001463D4" w:rsidP="00F52B39">
            <w:pPr>
              <w:jc w:val="both"/>
              <w:rPr>
                <w:rFonts w:ascii="Arial" w:hAnsi="Arial" w:cs="Arial"/>
                <w:iCs/>
                <w:lang w:eastAsia="lt-LT"/>
              </w:rPr>
            </w:pPr>
          </w:p>
          <w:p w14:paraId="69AA0B03" w14:textId="6AB7E932" w:rsidR="00084A04" w:rsidRPr="00425BE3" w:rsidRDefault="009F6A8E" w:rsidP="00C110D1">
            <w:pPr>
              <w:jc w:val="both"/>
              <w:rPr>
                <w:rFonts w:ascii="Arial" w:hAnsi="Arial" w:cs="Arial"/>
                <w:sz w:val="22"/>
                <w:szCs w:val="22"/>
                <w:lang w:eastAsia="lt-LT"/>
              </w:rPr>
            </w:pPr>
            <w:r w:rsidRPr="00425BE3">
              <w:rPr>
                <w:rFonts w:ascii="Arial" w:hAnsi="Arial" w:cs="Arial"/>
                <w:sz w:val="22"/>
                <w:szCs w:val="22"/>
              </w:rPr>
              <w:t xml:space="preserve">11.3.2. </w:t>
            </w:r>
            <w:r w:rsidR="00CF42D8" w:rsidRPr="00425BE3">
              <w:rPr>
                <w:rFonts w:ascii="Arial" w:hAnsi="Arial" w:cs="Arial"/>
                <w:sz w:val="22"/>
                <w:szCs w:val="22"/>
                <w:lang w:eastAsia="lt-LT"/>
              </w:rPr>
              <w:t>Tiekėjas</w:t>
            </w:r>
            <w:r w:rsidR="00C110D1" w:rsidRPr="00425BE3">
              <w:rPr>
                <w:rFonts w:ascii="Arial" w:hAnsi="Arial" w:cs="Arial"/>
                <w:sz w:val="22"/>
                <w:szCs w:val="22"/>
                <w:lang w:eastAsia="lt-LT"/>
              </w:rPr>
              <w:t>, likus 30 k. d. iki Projekto pateikimo ekspertizės vykdymui, Užsakovui pateikia Projekto informaciją, reikalingą Projekto ekspertizės paslaugų pirkimui.</w:t>
            </w:r>
          </w:p>
          <w:p w14:paraId="587A8057" w14:textId="77777777" w:rsidR="00D51A7B" w:rsidRPr="00425BE3" w:rsidRDefault="00D51A7B" w:rsidP="00D51A7B">
            <w:pPr>
              <w:spacing w:after="160"/>
              <w:jc w:val="both"/>
              <w:rPr>
                <w:rFonts w:ascii="Arial" w:eastAsia="Aptos" w:hAnsi="Arial" w:cs="Arial"/>
                <w:sz w:val="22"/>
                <w:szCs w:val="22"/>
              </w:rPr>
            </w:pPr>
            <w:r w:rsidRPr="00425BE3">
              <w:rPr>
                <w:rFonts w:ascii="Arial" w:eastAsia="Aptos" w:hAnsi="Arial" w:cs="Arial"/>
                <w:sz w:val="22"/>
                <w:szCs w:val="22"/>
              </w:rPr>
              <w:t>Parengtus projektinius pasiūlymus Tiekėjas pateikia Užsakovo tvirtinimui. Tiekėjas gavęs Užsakovo patvirtinimą teikia Statybos leidžiančio dokumento prašymą ir atlieka reikalingas procedūras gauti Statybą leidžiantį dokumentą. Visas privalomas papildomas projektinės dokumentacijos išlaidas (pvz. mokami mokesčiai įkeliant dokumentaciją į informacinę sistemą "</w:t>
            </w:r>
            <w:proofErr w:type="spellStart"/>
            <w:r w:rsidRPr="00425BE3">
              <w:rPr>
                <w:rFonts w:ascii="Arial" w:eastAsia="Aptos" w:hAnsi="Arial" w:cs="Arial"/>
                <w:sz w:val="22"/>
                <w:szCs w:val="22"/>
              </w:rPr>
              <w:t>Infostatybą</w:t>
            </w:r>
            <w:proofErr w:type="spellEnd"/>
            <w:r w:rsidRPr="00425BE3">
              <w:rPr>
                <w:rFonts w:ascii="Arial" w:eastAsia="Aptos" w:hAnsi="Arial" w:cs="Arial"/>
                <w:sz w:val="22"/>
                <w:szCs w:val="22"/>
              </w:rPr>
              <w:t xml:space="preserve">" www.planuojustatau.lt, ESO sąlygų išdavimo išlaidos) apmoka paslaugos Tiekėjas. </w:t>
            </w:r>
          </w:p>
          <w:p w14:paraId="6E9A5C66" w14:textId="77777777" w:rsidR="00D51A7B" w:rsidRPr="00425BE3" w:rsidRDefault="00D51A7B" w:rsidP="00D51A7B">
            <w:pPr>
              <w:spacing w:after="160"/>
              <w:jc w:val="both"/>
              <w:rPr>
                <w:rFonts w:ascii="Arial" w:eastAsia="Aptos" w:hAnsi="Arial" w:cs="Arial"/>
                <w:sz w:val="22"/>
                <w:szCs w:val="22"/>
              </w:rPr>
            </w:pPr>
            <w:r w:rsidRPr="00425BE3">
              <w:rPr>
                <w:rFonts w:ascii="Arial" w:eastAsia="Aptos" w:hAnsi="Arial" w:cs="Arial"/>
                <w:sz w:val="22"/>
                <w:szCs w:val="22"/>
              </w:rPr>
              <w:t>Gavus Statinio projekto ekspertizės teigiamą įvertinimą teikti Užsakovui Techninio darbo projektą tvirtinimui.</w:t>
            </w:r>
          </w:p>
          <w:p w14:paraId="498B1D7E" w14:textId="56B729CA" w:rsidR="00721A6E" w:rsidRPr="00425BE3" w:rsidRDefault="466A272E" w:rsidP="3B9B581C">
            <w:pPr>
              <w:jc w:val="both"/>
            </w:pPr>
            <w:r w:rsidRPr="00425BE3">
              <w:rPr>
                <w:rFonts w:ascii="Arial" w:eastAsia="Arial" w:hAnsi="Arial" w:cs="Arial"/>
                <w:sz w:val="22"/>
                <w:szCs w:val="22"/>
              </w:rPr>
              <w:t>Atliekant Užsakovo organizuojamam projekto sprendinių nepriklausomam ekspertiniam vertinimui, tiekėjas turi pateikti išpildytą projektinę dokumentaciją Užsakovui projektinių pasiūlymų bei techninio darbo projekto etapuose šioms paslaugoms atlikti, bei susiderinus su Užsakovu tiekėjas turės pataisyti projektinius sprendinius pagal nepriklausomo ekspertinio vertinimo metu nustatytas pastabas.</w:t>
            </w:r>
          </w:p>
          <w:p w14:paraId="311C6E1E" w14:textId="011B3655" w:rsidR="3B9B581C" w:rsidRPr="00425BE3" w:rsidRDefault="3B9B581C" w:rsidP="3B9B581C">
            <w:pPr>
              <w:jc w:val="both"/>
              <w:rPr>
                <w:rFonts w:ascii="Arial" w:eastAsia="Arial" w:hAnsi="Arial" w:cs="Arial"/>
                <w:sz w:val="22"/>
                <w:szCs w:val="22"/>
              </w:rPr>
            </w:pPr>
          </w:p>
          <w:p w14:paraId="2281C9C6" w14:textId="413EE7C5" w:rsidR="00CF4EDD" w:rsidRPr="00425BE3" w:rsidRDefault="009F6A8E" w:rsidP="00CF4EDD">
            <w:pPr>
              <w:jc w:val="both"/>
              <w:rPr>
                <w:rFonts w:ascii="Arial" w:hAnsi="Arial" w:cs="Arial"/>
                <w:sz w:val="22"/>
                <w:szCs w:val="22"/>
              </w:rPr>
            </w:pPr>
            <w:r w:rsidRPr="00425BE3">
              <w:rPr>
                <w:rFonts w:ascii="Arial" w:hAnsi="Arial" w:cs="Arial"/>
                <w:sz w:val="22"/>
                <w:szCs w:val="22"/>
              </w:rPr>
              <w:t xml:space="preserve">11.3.3. </w:t>
            </w:r>
            <w:r w:rsidR="00572B80" w:rsidRPr="00425BE3">
              <w:rPr>
                <w:rFonts w:ascii="Arial" w:hAnsi="Arial" w:cs="Arial"/>
                <w:sz w:val="22"/>
                <w:szCs w:val="22"/>
              </w:rPr>
              <w:t>Tiekėjas</w:t>
            </w:r>
            <w:r w:rsidR="007F7510" w:rsidRPr="00425BE3">
              <w:rPr>
                <w:rFonts w:ascii="Arial" w:hAnsi="Arial" w:cs="Arial"/>
                <w:sz w:val="22"/>
                <w:szCs w:val="22"/>
              </w:rPr>
              <w:t xml:space="preserve"> turės išnagrinėti ir (ar) detalizuoti visus sprendinius ir poveikio aspektus, kurie bus nurodyti PAV ataskaitoje.</w:t>
            </w:r>
          </w:p>
          <w:p w14:paraId="3374B3B5" w14:textId="77777777" w:rsidR="00721A6E" w:rsidRPr="00425BE3" w:rsidRDefault="00721A6E" w:rsidP="00CF4EDD">
            <w:pPr>
              <w:jc w:val="both"/>
              <w:rPr>
                <w:rFonts w:ascii="Arial" w:hAnsi="Arial" w:cs="Arial"/>
                <w:sz w:val="22"/>
                <w:szCs w:val="22"/>
              </w:rPr>
            </w:pPr>
          </w:p>
          <w:p w14:paraId="11F265D1" w14:textId="2EE3A904" w:rsidR="00CF4EDD" w:rsidRPr="00425BE3" w:rsidRDefault="009F6A8E" w:rsidP="00CF4EDD">
            <w:pPr>
              <w:jc w:val="both"/>
              <w:rPr>
                <w:rFonts w:ascii="Arial" w:hAnsi="Arial" w:cs="Arial"/>
                <w:sz w:val="22"/>
                <w:szCs w:val="22"/>
              </w:rPr>
            </w:pPr>
            <w:r w:rsidRPr="00425BE3">
              <w:rPr>
                <w:rFonts w:ascii="Arial" w:hAnsi="Arial" w:cs="Arial"/>
                <w:sz w:val="22"/>
                <w:szCs w:val="22"/>
              </w:rPr>
              <w:t xml:space="preserve">11.3.4. </w:t>
            </w:r>
            <w:r w:rsidR="00572B80" w:rsidRPr="00425BE3">
              <w:rPr>
                <w:rFonts w:ascii="Arial" w:hAnsi="Arial" w:cs="Arial"/>
                <w:sz w:val="22"/>
                <w:szCs w:val="22"/>
              </w:rPr>
              <w:t>Tiekėjas</w:t>
            </w:r>
            <w:r w:rsidR="00CF4EDD" w:rsidRPr="00425BE3">
              <w:rPr>
                <w:rFonts w:ascii="Arial" w:hAnsi="Arial" w:cs="Arial"/>
                <w:sz w:val="22"/>
                <w:szCs w:val="22"/>
              </w:rPr>
              <w:t xml:space="preserve"> įgaliojamas gauti visus reikalingus suderinimus, sutikimus bei sąlygas reikalingas projekto rengimui bei įgyvendinimui.</w:t>
            </w:r>
            <w:r w:rsidR="003E58ED" w:rsidRPr="00425BE3">
              <w:rPr>
                <w:rFonts w:ascii="Arial" w:hAnsi="Arial" w:cs="Arial"/>
                <w:sz w:val="22"/>
                <w:szCs w:val="22"/>
              </w:rPr>
              <w:t xml:space="preserve"> Projektuotojas turės kreiptis į Užsakovą dėl įgaliojimo dėl prisijungimo sąlygų, statybą leidžiančio dokumento (pagal poreikį) ir kitų reikalingų duomenų bei dokumentų gavimo projektavimo darbams ir procedūroms atlikti</w:t>
            </w:r>
            <w:r w:rsidR="008F66C0" w:rsidRPr="00425BE3">
              <w:rPr>
                <w:rFonts w:ascii="Arial" w:hAnsi="Arial" w:cs="Arial"/>
                <w:sz w:val="22"/>
                <w:szCs w:val="22"/>
              </w:rPr>
              <w:t>.</w:t>
            </w:r>
          </w:p>
          <w:p w14:paraId="50E332C5" w14:textId="77777777" w:rsidR="003B43A4" w:rsidRPr="00425BE3" w:rsidRDefault="003B43A4" w:rsidP="00CF4EDD">
            <w:pPr>
              <w:jc w:val="both"/>
              <w:rPr>
                <w:rFonts w:ascii="Arial" w:hAnsi="Arial" w:cs="Arial"/>
                <w:sz w:val="22"/>
                <w:szCs w:val="22"/>
              </w:rPr>
            </w:pPr>
          </w:p>
          <w:p w14:paraId="3821BBFD" w14:textId="53161AF1" w:rsidR="004368AC" w:rsidRPr="00425BE3" w:rsidRDefault="004368AC" w:rsidP="004368AC">
            <w:pPr>
              <w:jc w:val="both"/>
              <w:rPr>
                <w:rFonts w:ascii="Arial" w:hAnsi="Arial" w:cs="Arial"/>
                <w:sz w:val="22"/>
                <w:szCs w:val="22"/>
              </w:rPr>
            </w:pPr>
            <w:r w:rsidRPr="00425BE3">
              <w:rPr>
                <w:rFonts w:ascii="Arial" w:hAnsi="Arial" w:cs="Arial"/>
                <w:sz w:val="22"/>
                <w:szCs w:val="22"/>
              </w:rPr>
              <w:t>11.3.5. Sutarties vykdymo metu</w:t>
            </w:r>
            <w:r w:rsidR="007C1382" w:rsidRPr="00425BE3">
              <w:rPr>
                <w:rFonts w:ascii="Arial" w:hAnsi="Arial" w:cs="Arial"/>
                <w:sz w:val="22"/>
                <w:szCs w:val="22"/>
              </w:rPr>
              <w:t xml:space="preserve"> reguliariai</w:t>
            </w:r>
            <w:r w:rsidR="000D249D" w:rsidRPr="00425BE3">
              <w:rPr>
                <w:rFonts w:ascii="Arial" w:hAnsi="Arial" w:cs="Arial"/>
                <w:sz w:val="22"/>
                <w:szCs w:val="22"/>
              </w:rPr>
              <w:t>, ne rečiau kaip kartą per mėn.</w:t>
            </w:r>
            <w:r w:rsidRPr="00425BE3">
              <w:rPr>
                <w:rFonts w:ascii="Arial" w:hAnsi="Arial" w:cs="Arial"/>
                <w:sz w:val="22"/>
                <w:szCs w:val="22"/>
              </w:rPr>
              <w:t xml:space="preserve"> </w:t>
            </w:r>
            <w:r w:rsidR="000D249D" w:rsidRPr="00425BE3">
              <w:rPr>
                <w:rFonts w:ascii="Arial" w:hAnsi="Arial" w:cs="Arial"/>
                <w:sz w:val="22"/>
                <w:szCs w:val="22"/>
              </w:rPr>
              <w:t xml:space="preserve">Užsakovui </w:t>
            </w:r>
            <w:r w:rsidRPr="00425BE3">
              <w:rPr>
                <w:rFonts w:ascii="Arial" w:hAnsi="Arial" w:cs="Arial"/>
                <w:sz w:val="22"/>
                <w:szCs w:val="22"/>
              </w:rPr>
              <w:t>(raštu ar kitomis komunikacijos priemonėmis) Projektuotoj</w:t>
            </w:r>
            <w:r w:rsidR="003B42AC" w:rsidRPr="00425BE3">
              <w:rPr>
                <w:rFonts w:ascii="Arial" w:hAnsi="Arial" w:cs="Arial"/>
                <w:sz w:val="22"/>
                <w:szCs w:val="22"/>
              </w:rPr>
              <w:t>as privalomai turės</w:t>
            </w:r>
            <w:r w:rsidRPr="00425BE3">
              <w:rPr>
                <w:rFonts w:ascii="Arial" w:hAnsi="Arial" w:cs="Arial"/>
                <w:sz w:val="22"/>
                <w:szCs w:val="22"/>
              </w:rPr>
              <w:t xml:space="preserve"> pateikti peržiūrėti atliktus darbus ir </w:t>
            </w:r>
            <w:r w:rsidR="008F1139" w:rsidRPr="00425BE3">
              <w:rPr>
                <w:rFonts w:ascii="Arial" w:hAnsi="Arial" w:cs="Arial"/>
                <w:sz w:val="22"/>
                <w:szCs w:val="22"/>
              </w:rPr>
              <w:t>užtikrinti</w:t>
            </w:r>
            <w:r w:rsidRPr="00425BE3">
              <w:rPr>
                <w:rFonts w:ascii="Arial" w:hAnsi="Arial" w:cs="Arial"/>
                <w:sz w:val="22"/>
                <w:szCs w:val="22"/>
              </w:rPr>
              <w:t xml:space="preserve">, ar darbai vykdomi pagal Techninę užduotį ir sutartyje nustatytus terminus. Paslaugos </w:t>
            </w:r>
            <w:r w:rsidR="008B09D0" w:rsidRPr="00425BE3">
              <w:rPr>
                <w:rFonts w:ascii="Arial" w:hAnsi="Arial" w:cs="Arial"/>
                <w:sz w:val="22"/>
                <w:szCs w:val="22"/>
              </w:rPr>
              <w:t>Tiekėjas</w:t>
            </w:r>
            <w:r w:rsidRPr="00425BE3">
              <w:rPr>
                <w:rFonts w:ascii="Arial" w:hAnsi="Arial" w:cs="Arial"/>
                <w:sz w:val="22"/>
                <w:szCs w:val="22"/>
              </w:rPr>
              <w:t xml:space="preserve"> turi: </w:t>
            </w:r>
          </w:p>
          <w:p w14:paraId="052B3503" w14:textId="715D7ACF" w:rsidR="004368AC" w:rsidRPr="00425BE3" w:rsidRDefault="004368AC" w:rsidP="001951A7">
            <w:pPr>
              <w:pStyle w:val="Sraopastraipa"/>
              <w:numPr>
                <w:ilvl w:val="0"/>
                <w:numId w:val="4"/>
              </w:numPr>
              <w:jc w:val="both"/>
              <w:rPr>
                <w:rFonts w:ascii="Arial" w:hAnsi="Arial" w:cs="Arial"/>
              </w:rPr>
            </w:pPr>
            <w:r w:rsidRPr="00425BE3">
              <w:rPr>
                <w:rFonts w:ascii="Arial" w:hAnsi="Arial" w:cs="Arial"/>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 </w:t>
            </w:r>
          </w:p>
          <w:p w14:paraId="60BDD850" w14:textId="77777777" w:rsidR="004368AC" w:rsidRPr="00425BE3" w:rsidRDefault="004368AC" w:rsidP="001951A7">
            <w:pPr>
              <w:pStyle w:val="Sraopastraipa"/>
              <w:numPr>
                <w:ilvl w:val="0"/>
                <w:numId w:val="4"/>
              </w:numPr>
              <w:jc w:val="both"/>
              <w:rPr>
                <w:rFonts w:ascii="Arial" w:hAnsi="Arial" w:cs="Arial"/>
              </w:rPr>
            </w:pPr>
            <w:r w:rsidRPr="00425BE3">
              <w:rPr>
                <w:rFonts w:ascii="Arial" w:hAnsi="Arial" w:cs="Arial"/>
              </w:rPr>
              <w:t xml:space="preserve">pateikti kitą įrodymui apie atliktus darbus reikalingą dokumentaciją ir medžiagą;  </w:t>
            </w:r>
          </w:p>
          <w:p w14:paraId="68858554" w14:textId="0CFF627A" w:rsidR="004368AC" w:rsidRPr="00425BE3" w:rsidRDefault="004368AC" w:rsidP="001951A7">
            <w:pPr>
              <w:pStyle w:val="Sraopastraipa"/>
              <w:numPr>
                <w:ilvl w:val="0"/>
                <w:numId w:val="4"/>
              </w:numPr>
              <w:jc w:val="both"/>
              <w:rPr>
                <w:rFonts w:ascii="Arial" w:hAnsi="Arial" w:cs="Arial"/>
              </w:rPr>
            </w:pPr>
            <w:r w:rsidRPr="00425BE3">
              <w:rPr>
                <w:rFonts w:ascii="Arial" w:hAnsi="Arial" w:cs="Arial"/>
              </w:rPr>
              <w:t xml:space="preserve">pateikiamos dokumentacijos ir informacijos formą bei turinį suderinti su Užsakovu;  </w:t>
            </w:r>
          </w:p>
          <w:p w14:paraId="37C4AC02" w14:textId="4B4BA79F" w:rsidR="00626BCC" w:rsidRPr="00425BE3" w:rsidRDefault="00626BCC" w:rsidP="001951A7">
            <w:pPr>
              <w:pStyle w:val="Sraopastraipa"/>
              <w:numPr>
                <w:ilvl w:val="0"/>
                <w:numId w:val="4"/>
              </w:numPr>
              <w:jc w:val="both"/>
              <w:rPr>
                <w:rFonts w:ascii="Arial" w:hAnsi="Arial" w:cs="Arial"/>
              </w:rPr>
            </w:pPr>
            <w:r w:rsidRPr="00425BE3">
              <w:rPr>
                <w:rFonts w:ascii="Arial" w:hAnsi="Arial" w:cs="Arial"/>
              </w:rPr>
              <w:t>s</w:t>
            </w:r>
            <w:r w:rsidR="004368AC" w:rsidRPr="00425BE3">
              <w:rPr>
                <w:rFonts w:ascii="Arial" w:hAnsi="Arial" w:cs="Arial"/>
              </w:rPr>
              <w:t xml:space="preserve">urengti sprendinių (atliktų darbų) pristatymą </w:t>
            </w:r>
            <w:r w:rsidR="00131616" w:rsidRPr="00425BE3">
              <w:rPr>
                <w:rFonts w:ascii="Arial" w:hAnsi="Arial" w:cs="Arial"/>
              </w:rPr>
              <w:t xml:space="preserve">su </w:t>
            </w:r>
            <w:r w:rsidR="004368AC" w:rsidRPr="00425BE3">
              <w:rPr>
                <w:rFonts w:ascii="Arial" w:hAnsi="Arial" w:cs="Arial"/>
              </w:rPr>
              <w:t>Užsakovu suderintu formatu, data ir laiku.</w:t>
            </w:r>
          </w:p>
          <w:p w14:paraId="6D14CAAE" w14:textId="77777777" w:rsidR="00656C53" w:rsidRPr="00425BE3" w:rsidRDefault="00056BEB" w:rsidP="001951A7">
            <w:pPr>
              <w:pStyle w:val="Sraopastraipa"/>
              <w:numPr>
                <w:ilvl w:val="0"/>
                <w:numId w:val="4"/>
              </w:numPr>
              <w:jc w:val="both"/>
              <w:rPr>
                <w:rFonts w:ascii="Arial" w:hAnsi="Arial" w:cs="Arial"/>
              </w:rPr>
            </w:pPr>
            <w:r w:rsidRPr="00425BE3">
              <w:rPr>
                <w:rFonts w:ascii="Arial" w:hAnsi="Arial" w:cs="Arial"/>
              </w:rPr>
              <w:lastRenderedPageBreak/>
              <w:t>Susirinkmai privalomai turės būti protokoluojami, protokolo turin</w:t>
            </w:r>
            <w:r w:rsidR="002B5641" w:rsidRPr="00425BE3">
              <w:rPr>
                <w:rFonts w:ascii="Arial" w:hAnsi="Arial" w:cs="Arial"/>
              </w:rPr>
              <w:t>ys turės būti suderinamas su Užsakovu ir už šio protok</w:t>
            </w:r>
            <w:r w:rsidR="000E1167" w:rsidRPr="00425BE3">
              <w:rPr>
                <w:rFonts w:ascii="Arial" w:hAnsi="Arial" w:cs="Arial"/>
              </w:rPr>
              <w:t xml:space="preserve">olo parengimą bei suderinimą bus </w:t>
            </w:r>
            <w:r w:rsidR="00AB5443" w:rsidRPr="00425BE3">
              <w:rPr>
                <w:rFonts w:ascii="Arial" w:hAnsi="Arial" w:cs="Arial"/>
              </w:rPr>
              <w:t>atsakingas Projektuotojas.</w:t>
            </w:r>
          </w:p>
          <w:p w14:paraId="262934C1" w14:textId="77777777" w:rsidR="002A3F3A" w:rsidRPr="00425BE3" w:rsidRDefault="009F25FD" w:rsidP="00F52E3E">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 xml:space="preserve">11.3.6. </w:t>
            </w:r>
            <w:r w:rsidR="00362FDC" w:rsidRPr="00425BE3">
              <w:rPr>
                <w:rFonts w:ascii="Arial" w:hAnsi="Arial" w:cs="Arial"/>
                <w:iCs/>
                <w:kern w:val="0"/>
                <w:sz w:val="22"/>
                <w:szCs w:val="22"/>
                <w:lang w:eastAsia="lt-LT"/>
              </w:rPr>
              <w:t xml:space="preserve">Sudėtingomis sąlygomis, kuomet nebus galimybės užtikrinti </w:t>
            </w:r>
            <w:proofErr w:type="spellStart"/>
            <w:r w:rsidR="00362FDC" w:rsidRPr="00425BE3">
              <w:rPr>
                <w:rFonts w:ascii="Arial" w:hAnsi="Arial" w:cs="Arial"/>
                <w:iCs/>
                <w:kern w:val="0"/>
                <w:sz w:val="22"/>
                <w:szCs w:val="22"/>
                <w:lang w:eastAsia="lt-LT"/>
              </w:rPr>
              <w:t>Rail</w:t>
            </w:r>
            <w:proofErr w:type="spellEnd"/>
            <w:r w:rsidR="00362FDC" w:rsidRPr="00425BE3">
              <w:rPr>
                <w:rFonts w:ascii="Arial" w:hAnsi="Arial" w:cs="Arial"/>
                <w:iCs/>
                <w:kern w:val="0"/>
                <w:sz w:val="22"/>
                <w:szCs w:val="22"/>
                <w:lang w:eastAsia="lt-LT"/>
              </w:rPr>
              <w:t xml:space="preserve"> </w:t>
            </w:r>
            <w:proofErr w:type="spellStart"/>
            <w:r w:rsidR="00362FDC" w:rsidRPr="00425BE3">
              <w:rPr>
                <w:rFonts w:ascii="Arial" w:hAnsi="Arial" w:cs="Arial"/>
                <w:iCs/>
                <w:kern w:val="0"/>
                <w:sz w:val="22"/>
                <w:szCs w:val="22"/>
                <w:lang w:eastAsia="lt-LT"/>
              </w:rPr>
              <w:t>Baltica</w:t>
            </w:r>
            <w:proofErr w:type="spellEnd"/>
            <w:r w:rsidR="00362FDC" w:rsidRPr="00425BE3">
              <w:rPr>
                <w:rFonts w:ascii="Arial" w:hAnsi="Arial" w:cs="Arial"/>
                <w:iCs/>
                <w:kern w:val="0"/>
                <w:sz w:val="22"/>
                <w:szCs w:val="22"/>
                <w:lang w:eastAsia="lt-LT"/>
              </w:rPr>
              <w:t xml:space="preserve"> projektavimo gairėse nurodytų techninių parametrų projektuojant statinius, paslaugos teikėjas privalės vadovautis </w:t>
            </w:r>
            <w:proofErr w:type="spellStart"/>
            <w:r w:rsidR="00362FDC" w:rsidRPr="00425BE3">
              <w:rPr>
                <w:rFonts w:ascii="Arial" w:hAnsi="Arial" w:cs="Arial"/>
                <w:iCs/>
                <w:kern w:val="0"/>
                <w:sz w:val="22"/>
                <w:szCs w:val="22"/>
                <w:lang w:eastAsia="lt-LT"/>
              </w:rPr>
              <w:t>Rail</w:t>
            </w:r>
            <w:proofErr w:type="spellEnd"/>
            <w:r w:rsidR="00362FDC" w:rsidRPr="00425BE3">
              <w:rPr>
                <w:rFonts w:ascii="Arial" w:hAnsi="Arial" w:cs="Arial"/>
                <w:iCs/>
                <w:kern w:val="0"/>
                <w:sz w:val="22"/>
                <w:szCs w:val="22"/>
                <w:lang w:eastAsia="lt-LT"/>
              </w:rPr>
              <w:t xml:space="preserve"> </w:t>
            </w:r>
            <w:proofErr w:type="spellStart"/>
            <w:r w:rsidR="00362FDC" w:rsidRPr="00425BE3">
              <w:rPr>
                <w:rFonts w:ascii="Arial" w:hAnsi="Arial" w:cs="Arial"/>
                <w:iCs/>
                <w:kern w:val="0"/>
                <w:sz w:val="22"/>
                <w:szCs w:val="22"/>
                <w:lang w:eastAsia="lt-LT"/>
              </w:rPr>
              <w:t>Baltica</w:t>
            </w:r>
            <w:proofErr w:type="spellEnd"/>
            <w:r w:rsidR="00362FDC" w:rsidRPr="00425BE3">
              <w:rPr>
                <w:rFonts w:ascii="Arial" w:hAnsi="Arial" w:cs="Arial"/>
                <w:iCs/>
                <w:kern w:val="0"/>
                <w:sz w:val="22"/>
                <w:szCs w:val="22"/>
                <w:lang w:eastAsia="lt-LT"/>
              </w:rPr>
              <w:t xml:space="preserve"> projektavimo gairėse RBDG-MAN-011-0103 nurodytomis procedūromis, parengti visą reikiamą dokumentaciją, gauti visus derinančiųjų šalių sutikimus ir užtikrinti šių procedūrų reikalavimų įgyvendinimą. </w:t>
            </w:r>
          </w:p>
          <w:p w14:paraId="1EC5A106" w14:textId="77777777" w:rsidR="00DD337E" w:rsidRPr="00425BE3" w:rsidRDefault="00DD337E" w:rsidP="00F52E3E">
            <w:pPr>
              <w:spacing w:line="276" w:lineRule="auto"/>
              <w:jc w:val="both"/>
              <w:rPr>
                <w:rFonts w:ascii="Arial" w:hAnsi="Arial" w:cs="Arial"/>
                <w:iCs/>
                <w:kern w:val="0"/>
                <w:sz w:val="22"/>
                <w:szCs w:val="22"/>
                <w:lang w:eastAsia="lt-LT"/>
              </w:rPr>
            </w:pPr>
          </w:p>
          <w:p w14:paraId="3CA806C2" w14:textId="7CAE1F53" w:rsidR="00CC4001" w:rsidRPr="00425BE3" w:rsidRDefault="00CC4001"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 xml:space="preserve">11.3.7. Tiekėjas su įvadine ataskaita turi pateikti projekto įgyvendinimo planą (vykdymui paskirto personalo, atsakingo už Sutartį, paslaugų vykdymą bei kontrolę, pareigų aprašymą, tarpusavio atsakomybės schemą, personalo kontaktų sąrašą ir kitą aktualią informaciją); </w:t>
            </w:r>
            <w:r w:rsidR="0045417B" w:rsidRPr="00425BE3">
              <w:rPr>
                <w:rFonts w:ascii="Arial" w:eastAsiaTheme="minorEastAsia" w:hAnsi="Arial" w:cs="Arial"/>
                <w:sz w:val="22"/>
                <w:szCs w:val="22"/>
                <w:lang w:eastAsia="lt-LT"/>
              </w:rPr>
              <w:t xml:space="preserve">kokybės užtikrinimo ir kokybės kontrolės planą: </w:t>
            </w:r>
            <w:r w:rsidRPr="00425BE3">
              <w:rPr>
                <w:rFonts w:ascii="Arial" w:eastAsiaTheme="minorEastAsia" w:hAnsi="Arial" w:cs="Arial"/>
                <w:sz w:val="22"/>
                <w:szCs w:val="22"/>
                <w:lang w:eastAsia="lt-LT"/>
              </w:rPr>
              <w:t xml:space="preserve">paslaugų teikimo grafiką (detalizuojant, bet nekeičiant Sutartyje nustatytų konkrečių etapų įvykdymo terminų, ir nurodant atsakingus už kiekvieną darbą vykdytojus nurodant subrangovų įmonių (jei pasitelkiami) pavadinimus, informaciją apie sudarytas subrangos sutartis ir pan.); rizikų valdymo planą; parengtą BEP (BIM vykdymo planą) pasiūlymo priede teikto </w:t>
            </w:r>
            <w:proofErr w:type="spellStart"/>
            <w:r w:rsidRPr="00425BE3">
              <w:rPr>
                <w:rFonts w:ascii="Arial" w:eastAsiaTheme="minorEastAsia" w:hAnsi="Arial" w:cs="Arial"/>
                <w:sz w:val="22"/>
                <w:szCs w:val="22"/>
                <w:lang w:eastAsia="lt-LT"/>
              </w:rPr>
              <w:t>pre</w:t>
            </w:r>
            <w:proofErr w:type="spellEnd"/>
            <w:r w:rsidRPr="00425BE3">
              <w:rPr>
                <w:rFonts w:ascii="Arial" w:eastAsiaTheme="minorEastAsia" w:hAnsi="Arial" w:cs="Arial"/>
                <w:sz w:val="22"/>
                <w:szCs w:val="22"/>
                <w:lang w:eastAsia="lt-LT"/>
              </w:rPr>
              <w:t>-BEP pagrindu pilnai įgyvendinant Užsakovo informacijos reikalavimus.</w:t>
            </w:r>
          </w:p>
          <w:p w14:paraId="151824CF" w14:textId="7A9E1206" w:rsidR="00CC4001" w:rsidRPr="00425BE3" w:rsidRDefault="00CC4001" w:rsidP="00CC4001">
            <w:pPr>
              <w:jc w:val="both"/>
              <w:rPr>
                <w:rFonts w:ascii="Arial" w:eastAsia="Arial" w:hAnsi="Arial" w:cs="Arial"/>
                <w:sz w:val="22"/>
                <w:szCs w:val="22"/>
              </w:rPr>
            </w:pPr>
            <w:r w:rsidRPr="00425BE3">
              <w:rPr>
                <w:rFonts w:ascii="Arial" w:eastAsia="Arial" w:hAnsi="Arial" w:cs="Arial"/>
                <w:sz w:val="22"/>
                <w:szCs w:val="22"/>
              </w:rPr>
              <w:t>BIM modelio priėmimo-perdavimo darbai vykdomi kartu su projektavimo etapų priėmimo-perdavimo darbais.</w:t>
            </w:r>
          </w:p>
          <w:p w14:paraId="5A48D4FE" w14:textId="77777777" w:rsidR="00CC4001" w:rsidRPr="00425BE3" w:rsidRDefault="00CC4001" w:rsidP="00CC4001">
            <w:pPr>
              <w:jc w:val="both"/>
              <w:rPr>
                <w:rFonts w:ascii="Arial" w:eastAsiaTheme="minorEastAsia" w:hAnsi="Arial" w:cs="Arial"/>
                <w:sz w:val="22"/>
                <w:szCs w:val="22"/>
                <w:lang w:eastAsia="lt-LT"/>
              </w:rPr>
            </w:pPr>
          </w:p>
          <w:p w14:paraId="371FEC2A" w14:textId="77777777" w:rsidR="00CC4001" w:rsidRPr="00425BE3" w:rsidRDefault="00CC4001" w:rsidP="00CC4001">
            <w:pPr>
              <w:pStyle w:val="prastasiniatinklio"/>
              <w:spacing w:after="0" w:line="240" w:lineRule="auto"/>
              <w:rPr>
                <w:rFonts w:cs="Arial"/>
                <w:sz w:val="22"/>
                <w:szCs w:val="22"/>
                <w:lang w:val="lt-LT" w:eastAsia="lt-LT"/>
              </w:rPr>
            </w:pPr>
            <w:r w:rsidRPr="00425BE3">
              <w:rPr>
                <w:rFonts w:cs="Arial"/>
                <w:sz w:val="22"/>
                <w:szCs w:val="22"/>
                <w:lang w:val="lt-LT"/>
              </w:rPr>
              <w:t xml:space="preserve">11.3.8. </w:t>
            </w:r>
            <w:r w:rsidRPr="00425BE3">
              <w:rPr>
                <w:rFonts w:cs="Arial"/>
                <w:sz w:val="22"/>
                <w:szCs w:val="22"/>
                <w:lang w:val="lt-LT" w:eastAsia="lt-LT"/>
              </w:rPr>
              <w:t>Atitikties vertinimas</w:t>
            </w:r>
          </w:p>
          <w:p w14:paraId="3FF2772E" w14:textId="25D7F66B" w:rsidR="00CC4001" w:rsidRPr="00425BE3" w:rsidRDefault="00801910"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 Siekdamas užtikrinti, kad būtų išduotas leidimas pradėti eksploatuoti </w:t>
            </w:r>
            <w:proofErr w:type="spellStart"/>
            <w:r w:rsidRPr="00425BE3">
              <w:rPr>
                <w:rFonts w:ascii="Arial" w:eastAsia="Times New Roman" w:hAnsi="Arial" w:cs="Arial"/>
                <w:kern w:val="0"/>
                <w:sz w:val="22"/>
                <w:szCs w:val="22"/>
                <w:lang w:eastAsia="lt-LT"/>
              </w:rPr>
              <w:t>Rail</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Baltica</w:t>
            </w:r>
            <w:proofErr w:type="spellEnd"/>
            <w:r w:rsidRPr="00425BE3">
              <w:rPr>
                <w:rFonts w:ascii="Arial" w:eastAsia="Times New Roman" w:hAnsi="Arial" w:cs="Arial"/>
                <w:kern w:val="0"/>
                <w:sz w:val="22"/>
                <w:szCs w:val="22"/>
                <w:lang w:eastAsia="lt-LT"/>
              </w:rPr>
              <w:t xml:space="preserve"> geležinkelių sistemą Europos Sąjungoje, </w:t>
            </w:r>
            <w:r w:rsidR="00C56599"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turi įrodyti, kad laikomasi taikomų saugos ir sąveikos reikalavimų, nustatytų ES direktyvose (2016 m. gegužės 11 d. Europos Parlamento ir Tarybos direktyvos (ES) 2016/798 dėl geležinkelių saugos, 2016 m. gegužės 11 d. Europos Parlamento ir Tarybos direktyva (ES) 2016/797 dėl geležinkelių sistemos sąveikos Europos Sąjungoje, 2014 m. lapkričio 18 d. Komisijos reglamento (ES) Nr. 1299/2014 dėl Europos Sąjungos geležinkelių sistemos infrastruktūros posistemio techninės sąveikos specifikacijų, 2013 m. balandžio 30 d. Komisijos įgyvendinimo reglamento (ES) Nr. 402/2013, kuriuo nustatomas bendrasis saugos būdas, susijęs su pavojaus lygio nustatymu ir pavojaus vertinimu).</w:t>
            </w:r>
          </w:p>
          <w:p w14:paraId="6FA3A2F1" w14:textId="523E8194" w:rsidR="006B6AE9" w:rsidRPr="00425BE3" w:rsidRDefault="006B6AE9" w:rsidP="00CC4001">
            <w:pPr>
              <w:jc w:val="both"/>
              <w:rPr>
                <w:rFonts w:ascii="Arial" w:hAnsi="Arial" w:cs="Arial"/>
                <w:sz w:val="22"/>
                <w:szCs w:val="22"/>
              </w:rPr>
            </w:pPr>
            <w:r w:rsidRPr="00425BE3">
              <w:rPr>
                <w:rFonts w:ascii="Arial" w:hAnsi="Arial" w:cs="Arial"/>
                <w:sz w:val="22"/>
                <w:szCs w:val="22"/>
              </w:rPr>
              <w:t>Tiekėjas turi įrodyti atitiktį pateikdamas projektavimo dokumentus, bandymų rezultatus, simuliacijas, patikrinimo rezultatus, sertifikatus, deklaracijas ir kitus atitikties įrodymus. Visi Tiekėjo pateikti dokumentai turi būti pateikti su atsekamumu ir atsakymų išsamumu. Tiekėjas turi pateikti bet kokią papildomą grafinę medžiagą/dokumentus ar kitą informaciją, kaip reikalaujama vertinimo įstaigos (“</w:t>
            </w:r>
            <w:proofErr w:type="spellStart"/>
            <w:r w:rsidRPr="00425BE3">
              <w:rPr>
                <w:rFonts w:ascii="Arial" w:hAnsi="Arial" w:cs="Arial"/>
                <w:sz w:val="22"/>
                <w:szCs w:val="22"/>
              </w:rPr>
              <w:t>AsBo</w:t>
            </w:r>
            <w:proofErr w:type="spellEnd"/>
            <w:r w:rsidRPr="00425BE3">
              <w:rPr>
                <w:rFonts w:ascii="Arial" w:hAnsi="Arial" w:cs="Arial"/>
                <w:sz w:val="22"/>
                <w:szCs w:val="22"/>
              </w:rPr>
              <w:t>”) / atitikties vertinimo įstaigos (“</w:t>
            </w:r>
            <w:proofErr w:type="spellStart"/>
            <w:r w:rsidRPr="00425BE3">
              <w:rPr>
                <w:rFonts w:ascii="Arial" w:hAnsi="Arial" w:cs="Arial"/>
                <w:sz w:val="22"/>
                <w:szCs w:val="22"/>
              </w:rPr>
              <w:t>NoBo</w:t>
            </w:r>
            <w:proofErr w:type="spellEnd"/>
            <w:r w:rsidRPr="00425BE3">
              <w:rPr>
                <w:rFonts w:ascii="Arial" w:hAnsi="Arial" w:cs="Arial"/>
                <w:sz w:val="22"/>
                <w:szCs w:val="22"/>
              </w:rPr>
              <w:t>”) ir ES saugos bei sąveikos direktyvose.</w:t>
            </w:r>
            <w:r w:rsidR="007448EA" w:rsidRPr="00425BE3">
              <w:rPr>
                <w:rFonts w:ascii="Arial" w:eastAsia="Arial" w:hAnsi="Arial" w:cs="Arial"/>
                <w:sz w:val="22"/>
                <w:szCs w:val="22"/>
              </w:rPr>
              <w:t xml:space="preserve"> Projektavimo dokumentai </w:t>
            </w:r>
            <w:proofErr w:type="spellStart"/>
            <w:r w:rsidR="007448EA" w:rsidRPr="00425BE3">
              <w:rPr>
                <w:rFonts w:ascii="Arial" w:eastAsia="Arial" w:hAnsi="Arial" w:cs="Arial"/>
                <w:sz w:val="22"/>
                <w:szCs w:val="22"/>
              </w:rPr>
              <w:t>AsBo</w:t>
            </w:r>
            <w:proofErr w:type="spellEnd"/>
            <w:r w:rsidR="007448EA" w:rsidRPr="00425BE3">
              <w:rPr>
                <w:rFonts w:ascii="Arial" w:eastAsia="Arial" w:hAnsi="Arial" w:cs="Arial"/>
                <w:sz w:val="22"/>
                <w:szCs w:val="22"/>
              </w:rPr>
              <w:t xml:space="preserve"> ir </w:t>
            </w:r>
            <w:proofErr w:type="spellStart"/>
            <w:r w:rsidR="007448EA" w:rsidRPr="00425BE3">
              <w:rPr>
                <w:rFonts w:ascii="Arial" w:eastAsia="Arial" w:hAnsi="Arial" w:cs="Arial"/>
                <w:sz w:val="22"/>
                <w:szCs w:val="22"/>
              </w:rPr>
              <w:t>NoBo</w:t>
            </w:r>
            <w:proofErr w:type="spellEnd"/>
            <w:r w:rsidR="007448EA" w:rsidRPr="00425BE3">
              <w:rPr>
                <w:rFonts w:ascii="Arial" w:eastAsia="Arial" w:hAnsi="Arial" w:cs="Arial"/>
                <w:sz w:val="22"/>
                <w:szCs w:val="22"/>
              </w:rPr>
              <w:t xml:space="preserve"> vertinimui turi būti parengti ir pateikti vadovaujantis </w:t>
            </w:r>
            <w:r w:rsidR="007448EA" w:rsidRPr="00425BE3">
              <w:rPr>
                <w:rFonts w:ascii="Arial" w:hAnsi="Arial" w:cs="Arial"/>
                <w:sz w:val="22"/>
                <w:szCs w:val="22"/>
              </w:rPr>
              <w:t>D0007-SEA-XX-XX-INS_QA-R-00001 dokumente nurodytais reikalavimais. (žr. 23 priedą)</w:t>
            </w:r>
          </w:p>
          <w:p w14:paraId="0D278A97" w14:textId="18001EEB" w:rsidR="00801910" w:rsidRPr="00425BE3" w:rsidRDefault="00FD3B5F"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lastRenderedPageBreak/>
              <w:t>11.3.8.2. Posistemių ir sąveikos sudedamųjų dalių atitikties vertinimas bus atliktas pagal Direktyvą 2016/797/EU, siekiant užtikrinti „</w:t>
            </w:r>
            <w:proofErr w:type="spellStart"/>
            <w:r w:rsidRPr="00425BE3">
              <w:rPr>
                <w:rFonts w:ascii="Arial" w:eastAsia="Times New Roman" w:hAnsi="Arial" w:cs="Arial"/>
                <w:kern w:val="0"/>
                <w:sz w:val="22"/>
                <w:szCs w:val="22"/>
                <w:lang w:eastAsia="lt-LT"/>
              </w:rPr>
              <w:t>Rail</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Baltica</w:t>
            </w:r>
            <w:proofErr w:type="spellEnd"/>
            <w:r w:rsidRPr="00425BE3">
              <w:rPr>
                <w:rFonts w:ascii="Arial" w:eastAsia="Times New Roman" w:hAnsi="Arial" w:cs="Arial"/>
                <w:kern w:val="0"/>
                <w:sz w:val="22"/>
                <w:szCs w:val="22"/>
                <w:lang w:eastAsia="lt-LT"/>
              </w:rPr>
              <w:t xml:space="preserve"> Global“ projekto ir Europos geležinkelių tinklo sąveiką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vertinimas).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vertinimas prasideda su Paslaugomis ir baigiasi oficialiu kiekvieno atskiro užbaigto geležinkelio posistemio sertifikavimu.</w:t>
            </w:r>
          </w:p>
          <w:p w14:paraId="72A6E9A4" w14:textId="48F0AFC7" w:rsidR="00FD3B5F" w:rsidRPr="00425BE3" w:rsidRDefault="4BCFA1C6"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11.3.8.3. </w:t>
            </w:r>
            <w:r w:rsidR="40BBE501" w:rsidRPr="00425BE3">
              <w:rPr>
                <w:rFonts w:ascii="Arial" w:eastAsia="Times New Roman" w:hAnsi="Arial" w:cs="Arial"/>
                <w:kern w:val="0"/>
                <w:sz w:val="22"/>
                <w:szCs w:val="22"/>
                <w:lang w:eastAsia="lt-LT"/>
              </w:rPr>
              <w:t>Užsakovas</w:t>
            </w:r>
            <w:r w:rsidRPr="00425BE3">
              <w:rPr>
                <w:rFonts w:ascii="Arial" w:eastAsia="Times New Roman" w:hAnsi="Arial" w:cs="Arial"/>
                <w:kern w:val="0"/>
                <w:sz w:val="22"/>
                <w:szCs w:val="22"/>
                <w:lang w:eastAsia="lt-LT"/>
              </w:rPr>
              <w:t xml:space="preserve"> turi organizuoti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vertinimo paslaugas. </w:t>
            </w:r>
            <w:r w:rsidR="0BDD6D0A"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bendradarbiauja su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vertinimo paslaugų teikėju ir </w:t>
            </w:r>
            <w:r w:rsidR="0B9B5E07" w:rsidRPr="00425BE3">
              <w:rPr>
                <w:rFonts w:ascii="Arial" w:eastAsia="Times New Roman" w:hAnsi="Arial" w:cs="Arial"/>
                <w:kern w:val="0"/>
                <w:sz w:val="22"/>
                <w:szCs w:val="22"/>
                <w:lang w:eastAsia="lt-LT"/>
              </w:rPr>
              <w:t>Užsakovu</w:t>
            </w:r>
            <w:r w:rsidRPr="00425BE3">
              <w:rPr>
                <w:rFonts w:ascii="Arial" w:eastAsia="Times New Roman" w:hAnsi="Arial" w:cs="Arial"/>
                <w:kern w:val="0"/>
                <w:sz w:val="22"/>
                <w:szCs w:val="22"/>
                <w:lang w:eastAsia="lt-LT"/>
              </w:rPr>
              <w:t xml:space="preserve"> bei pateikia visą reikalingą medžiagą pagal Kliento pateiktą reikalavimą (žr. </w:t>
            </w:r>
            <w:r w:rsidR="107F5025" w:rsidRPr="00425BE3">
              <w:rPr>
                <w:rFonts w:ascii="Arial" w:eastAsia="Times New Roman" w:hAnsi="Arial" w:cs="Arial"/>
                <w:kern w:val="0"/>
                <w:sz w:val="22"/>
                <w:szCs w:val="22"/>
                <w:lang w:eastAsia="lt-LT"/>
              </w:rPr>
              <w:t xml:space="preserve">23 </w:t>
            </w:r>
            <w:r w:rsidRPr="00425BE3">
              <w:rPr>
                <w:rFonts w:ascii="Arial" w:eastAsia="Times New Roman" w:hAnsi="Arial" w:cs="Arial"/>
                <w:kern w:val="0"/>
                <w:sz w:val="22"/>
                <w:szCs w:val="22"/>
                <w:lang w:eastAsia="lt-LT"/>
              </w:rPr>
              <w:t>priedą).</w:t>
            </w:r>
          </w:p>
          <w:p w14:paraId="74BA9B5E" w14:textId="55FFB2FE" w:rsidR="00BD05D5" w:rsidRPr="00425BE3" w:rsidRDefault="00774549"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11.3.8.4. </w:t>
            </w:r>
            <w:r w:rsidR="003A7D8C" w:rsidRPr="00425BE3">
              <w:rPr>
                <w:rFonts w:ascii="Arial" w:eastAsia="Times New Roman" w:hAnsi="Arial" w:cs="Arial"/>
                <w:kern w:val="0"/>
                <w:sz w:val="22"/>
                <w:szCs w:val="22"/>
                <w:lang w:eastAsia="lt-LT"/>
              </w:rPr>
              <w:t>Užsakovas</w:t>
            </w:r>
            <w:r w:rsidRPr="00425BE3">
              <w:rPr>
                <w:rFonts w:ascii="Arial" w:eastAsia="Times New Roman" w:hAnsi="Arial" w:cs="Arial"/>
                <w:kern w:val="0"/>
                <w:sz w:val="22"/>
                <w:szCs w:val="22"/>
                <w:lang w:eastAsia="lt-LT"/>
              </w:rPr>
              <w:t xml:space="preserve"> per 12 (dvylika) darbo dienų turi atlikti pateiktos medžiagos administracinę peržiūrą. Peržiūros metu vertinama pateiktų dokumentų kokybė, kaip aprašyta Instrukcijoje “RB </w:t>
            </w:r>
            <w:proofErr w:type="spellStart"/>
            <w:r w:rsidRPr="00425BE3">
              <w:rPr>
                <w:rFonts w:ascii="Arial" w:eastAsia="Times New Roman" w:hAnsi="Arial" w:cs="Arial"/>
                <w:kern w:val="0"/>
                <w:sz w:val="22"/>
                <w:szCs w:val="22"/>
                <w:lang w:eastAsia="lt-LT"/>
              </w:rPr>
              <w:t>Rail</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Deliverables</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Information</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traceability</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quality</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requirements</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for</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(žr. </w:t>
            </w:r>
            <w:r w:rsidR="00D75DC6" w:rsidRPr="00425BE3">
              <w:rPr>
                <w:rFonts w:ascii="Arial" w:eastAsia="Times New Roman" w:hAnsi="Arial" w:cs="Arial"/>
                <w:kern w:val="0"/>
                <w:sz w:val="22"/>
                <w:szCs w:val="22"/>
                <w:lang w:eastAsia="lt-LT"/>
              </w:rPr>
              <w:t xml:space="preserve">23 </w:t>
            </w:r>
            <w:r w:rsidRPr="00425BE3">
              <w:rPr>
                <w:rFonts w:ascii="Arial" w:eastAsia="Times New Roman" w:hAnsi="Arial" w:cs="Arial"/>
                <w:kern w:val="0"/>
                <w:sz w:val="22"/>
                <w:szCs w:val="22"/>
                <w:lang w:eastAsia="lt-LT"/>
              </w:rPr>
              <w:t xml:space="preserve">priedą). </w:t>
            </w:r>
            <w:r w:rsidR="00EA34D9"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pateikia bet kokią papildomą grafinę medžiagą ir (ar) dokumentus ar kitą informaciją, jei tai būtina pagal Vertinimo įstaigos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 ir Notifikuotosios įstaigos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reikalavimus.</w:t>
            </w:r>
          </w:p>
          <w:p w14:paraId="411B8B14" w14:textId="173757F1" w:rsidR="00774549" w:rsidRPr="00425BE3" w:rsidRDefault="005F2766"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11.3.8.5. </w:t>
            </w:r>
            <w:r w:rsidR="00A3720D"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turi paskirti kompetentingą specialistą Projekto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 xml:space="preserve"> /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reikalavimų vykdymui, kuris būtų atsakingas už taikomų reikalavimų vykdymą ir nuolatinę kontrolę Sutarties vykdymo metu.</w:t>
            </w:r>
          </w:p>
          <w:p w14:paraId="6B6DE266" w14:textId="7FF0BD7D" w:rsidR="005F2766" w:rsidRPr="00425BE3" w:rsidRDefault="000920E7"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11.3.8.6. Atitikties vertintojui turi būti perduota tik visa DPS dokumentacija, susijusi su projekto geležinkelio dalimi, po to, kai Užsakovo administracinė peržiūra yra atlikta ir pateikti dokumentai yra priimti.</w:t>
            </w:r>
          </w:p>
          <w:p w14:paraId="5FF49605" w14:textId="5E809488" w:rsidR="000920E7" w:rsidRPr="00425BE3" w:rsidRDefault="00FC36F7"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11.3.8.7. Gavęs dokumentaciją atitikties vertintojas įvertina kokybę ir informacijos atsekamumą. Atitikties vertintojas turi teisę atmesti pateiktus dokumentus, jei nesilaikoma reikalavimų, aprašytų instrukcijoje “RB </w:t>
            </w:r>
            <w:proofErr w:type="spellStart"/>
            <w:r w:rsidRPr="00425BE3">
              <w:rPr>
                <w:rFonts w:ascii="Arial" w:eastAsia="Times New Roman" w:hAnsi="Arial" w:cs="Arial"/>
                <w:kern w:val="0"/>
                <w:sz w:val="22"/>
                <w:szCs w:val="22"/>
                <w:lang w:eastAsia="lt-LT"/>
              </w:rPr>
              <w:t>Rail</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Deliverables</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Information</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traceability</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quality</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requirements</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for</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(žr. </w:t>
            </w:r>
            <w:r w:rsidR="009848AA" w:rsidRPr="00425BE3">
              <w:rPr>
                <w:rFonts w:ascii="Arial" w:eastAsia="Times New Roman" w:hAnsi="Arial" w:cs="Arial"/>
                <w:kern w:val="0"/>
                <w:sz w:val="22"/>
                <w:szCs w:val="22"/>
                <w:lang w:eastAsia="lt-LT"/>
              </w:rPr>
              <w:t xml:space="preserve">23 </w:t>
            </w:r>
            <w:r w:rsidRPr="00425BE3">
              <w:rPr>
                <w:rFonts w:ascii="Arial" w:eastAsia="Times New Roman" w:hAnsi="Arial" w:cs="Arial"/>
                <w:kern w:val="0"/>
                <w:sz w:val="22"/>
                <w:szCs w:val="22"/>
                <w:lang w:eastAsia="lt-LT"/>
              </w:rPr>
              <w:t>priedą), nors paketas praėjo administracinę peržiūrą ir buvo priimtas toliau pateikti atitikties vertintojui.</w:t>
            </w:r>
          </w:p>
          <w:p w14:paraId="4CE30252" w14:textId="6DB47C3F" w:rsidR="00FC36F7" w:rsidRPr="00425BE3" w:rsidRDefault="00CB1444"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11.3.8.8. Atitikties vertintojas per 22 (dvidešimt dvi) darbo dienas peržiūri pateiktą dokumentaciją ir pateikia atsiliepimą apie pateiktus įrodymus. Grįžtamasis ryšys pateikiamas naudojant atvirų elementų sąrašą (OIL), skirtą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 xml:space="preserve"> ir išlygų matricą (</w:t>
            </w:r>
            <w:proofErr w:type="spellStart"/>
            <w:r w:rsidRPr="00425BE3">
              <w:rPr>
                <w:rFonts w:ascii="Arial" w:eastAsia="Times New Roman" w:hAnsi="Arial" w:cs="Arial"/>
                <w:kern w:val="0"/>
                <w:sz w:val="22"/>
                <w:szCs w:val="22"/>
                <w:lang w:eastAsia="lt-LT"/>
              </w:rPr>
              <w:t>CbC</w:t>
            </w:r>
            <w:proofErr w:type="spellEnd"/>
            <w:r w:rsidRPr="00425BE3">
              <w:rPr>
                <w:rFonts w:ascii="Arial" w:eastAsia="Times New Roman" w:hAnsi="Arial" w:cs="Arial"/>
                <w:kern w:val="0"/>
                <w:sz w:val="22"/>
                <w:szCs w:val="22"/>
                <w:lang w:eastAsia="lt-LT"/>
              </w:rPr>
              <w:t xml:space="preserve">), skirtą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kaip aprašyta instrukcijoje “RB </w:t>
            </w:r>
            <w:proofErr w:type="spellStart"/>
            <w:r w:rsidRPr="00425BE3">
              <w:rPr>
                <w:rFonts w:ascii="Arial" w:eastAsia="Times New Roman" w:hAnsi="Arial" w:cs="Arial"/>
                <w:kern w:val="0"/>
                <w:sz w:val="22"/>
                <w:szCs w:val="22"/>
                <w:lang w:eastAsia="lt-LT"/>
              </w:rPr>
              <w:t>Rail</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Deliverables</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Information</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traceability</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quality</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requirements</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for</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(žr. </w:t>
            </w:r>
            <w:r w:rsidR="009848AA" w:rsidRPr="00425BE3">
              <w:rPr>
                <w:rFonts w:ascii="Arial" w:eastAsia="Times New Roman" w:hAnsi="Arial" w:cs="Arial"/>
                <w:kern w:val="0"/>
                <w:sz w:val="22"/>
                <w:szCs w:val="22"/>
                <w:lang w:eastAsia="lt-LT"/>
              </w:rPr>
              <w:t xml:space="preserve">23 </w:t>
            </w:r>
            <w:r w:rsidRPr="00425BE3">
              <w:rPr>
                <w:rFonts w:ascii="Arial" w:eastAsia="Times New Roman" w:hAnsi="Arial" w:cs="Arial"/>
                <w:kern w:val="0"/>
                <w:sz w:val="22"/>
                <w:szCs w:val="22"/>
                <w:lang w:eastAsia="lt-LT"/>
              </w:rPr>
              <w:t>priedą).</w:t>
            </w:r>
          </w:p>
          <w:p w14:paraId="7F29F67C" w14:textId="682496B9" w:rsidR="003847E6" w:rsidRPr="00425BE3" w:rsidRDefault="00250697"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11.3.8.9. </w:t>
            </w:r>
            <w:r w:rsidR="004F2F7F"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viso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vertinimo metu per 10 (dešimt) darbo dienų nuo pastabų/komentarų gavimo iš vertintojo turi pakeisti projektinę dokumentaciją arba pateikti papildomą informaciją, atsakydamas į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vertintojo pastabas. </w:t>
            </w:r>
            <w:r w:rsidR="00D83030"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turi išsamiai atsakyti (ir pateikti įrodymus) į kiekvieno punkto lentelę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atveju ir į atvirų punktų sąrašą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 xml:space="preserve"> atveju, o visų punktų statusas turi būti "Uždaryta" / "Atitinka".</w:t>
            </w:r>
          </w:p>
          <w:p w14:paraId="05C296DF" w14:textId="3EC1D7A9" w:rsidR="00250697" w:rsidRPr="00425BE3" w:rsidRDefault="007D43E9"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11.3.8.10. Jei paslaugų teikimo metu keičiami projekto sprendiniai, </w:t>
            </w:r>
            <w:r w:rsidR="00D83030"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turi užtikrinti, kad būtų atliktas naujausios projektinės dokumentacijos versijos atitikties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vertinimas. </w:t>
            </w:r>
            <w:r w:rsidR="00D83030"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turėtų pateikti naujausią projektinę dokumentaciją su paaiškinimais apie atnaujinimus ir pakeitimus.</w:t>
            </w:r>
          </w:p>
          <w:p w14:paraId="38C1983E" w14:textId="4E9E786D" w:rsidR="006364CA" w:rsidRPr="00425BE3" w:rsidRDefault="00993293"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11.3.8.11. </w:t>
            </w:r>
            <w:r w:rsidR="00FE710B" w:rsidRPr="00425BE3">
              <w:rPr>
                <w:rFonts w:ascii="Arial" w:eastAsia="Times New Roman" w:hAnsi="Arial" w:cs="Arial"/>
                <w:kern w:val="0"/>
                <w:sz w:val="22"/>
                <w:szCs w:val="22"/>
                <w:lang w:eastAsia="lt-LT"/>
              </w:rPr>
              <w:t xml:space="preserve">Tiekėjas užtikrina, kad </w:t>
            </w:r>
            <w:proofErr w:type="spellStart"/>
            <w:r w:rsidR="00FE710B" w:rsidRPr="00425BE3">
              <w:rPr>
                <w:rFonts w:ascii="Arial" w:eastAsia="Times New Roman" w:hAnsi="Arial" w:cs="Arial"/>
                <w:kern w:val="0"/>
                <w:sz w:val="22"/>
                <w:szCs w:val="22"/>
                <w:lang w:eastAsia="lt-LT"/>
              </w:rPr>
              <w:t>DeBo</w:t>
            </w:r>
            <w:proofErr w:type="spellEnd"/>
            <w:r w:rsidR="00FE710B" w:rsidRPr="00425BE3">
              <w:rPr>
                <w:rFonts w:ascii="Arial" w:eastAsia="Times New Roman" w:hAnsi="Arial" w:cs="Arial"/>
                <w:kern w:val="0"/>
                <w:sz w:val="22"/>
                <w:szCs w:val="22"/>
                <w:lang w:eastAsia="lt-LT"/>
              </w:rPr>
              <w:t xml:space="preserve"> vertinimai būtų atliekami tuo atveju, jeigu nacionalinė saugos institucija pateikia išvadą, jog leidimas eksploatuoti atnaujinamus ir (ar) patobulinamus stacionariuosius geležinkelio posistemius yra reikalingas. Už </w:t>
            </w:r>
            <w:proofErr w:type="spellStart"/>
            <w:r w:rsidR="00FE710B" w:rsidRPr="00425BE3">
              <w:rPr>
                <w:rFonts w:ascii="Arial" w:eastAsia="Times New Roman" w:hAnsi="Arial" w:cs="Arial"/>
                <w:kern w:val="0"/>
                <w:sz w:val="22"/>
                <w:szCs w:val="22"/>
                <w:lang w:eastAsia="lt-LT"/>
              </w:rPr>
              <w:t>DeBo</w:t>
            </w:r>
            <w:proofErr w:type="spellEnd"/>
            <w:r w:rsidR="00FE710B" w:rsidRPr="00425BE3">
              <w:rPr>
                <w:rFonts w:ascii="Arial" w:eastAsia="Times New Roman" w:hAnsi="Arial" w:cs="Arial"/>
                <w:kern w:val="0"/>
                <w:sz w:val="22"/>
                <w:szCs w:val="22"/>
                <w:lang w:eastAsia="lt-LT"/>
              </w:rPr>
              <w:t xml:space="preserve"> vertinimą yra atsakingas Tiekėjas.</w:t>
            </w:r>
          </w:p>
          <w:p w14:paraId="480E3887" w14:textId="3EFE3199" w:rsidR="00993293" w:rsidRPr="00425BE3" w:rsidRDefault="172779B4"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11.3.8.12. </w:t>
            </w:r>
            <w:r w:rsidR="54813763" w:rsidRPr="00425BE3">
              <w:rPr>
                <w:rFonts w:ascii="Arial" w:eastAsia="Times New Roman" w:hAnsi="Arial" w:cs="Arial"/>
                <w:kern w:val="0"/>
                <w:sz w:val="22"/>
                <w:szCs w:val="22"/>
                <w:lang w:eastAsia="lt-LT"/>
              </w:rPr>
              <w:t>Užsakovas</w:t>
            </w:r>
            <w:r w:rsidRPr="00425BE3">
              <w:rPr>
                <w:rFonts w:ascii="Arial" w:eastAsia="Times New Roman" w:hAnsi="Arial" w:cs="Arial"/>
                <w:kern w:val="0"/>
                <w:sz w:val="22"/>
                <w:szCs w:val="22"/>
                <w:lang w:eastAsia="lt-LT"/>
              </w:rPr>
              <w:t xml:space="preserve"> yra atsakingas už 2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įvertinimų iteracijų pateikimą. Jei dviejų iteracijų nepakanka teigiamai išvadai gauti, </w:t>
            </w:r>
            <w:r w:rsidR="1BCFFFA9" w:rsidRPr="00425BE3">
              <w:rPr>
                <w:rFonts w:ascii="Arial" w:eastAsia="Times New Roman" w:hAnsi="Arial" w:cs="Arial"/>
                <w:kern w:val="0"/>
                <w:sz w:val="22"/>
                <w:szCs w:val="22"/>
                <w:lang w:eastAsia="lt-LT"/>
              </w:rPr>
              <w:t>Tiekėjas</w:t>
            </w:r>
            <w:r w:rsidRPr="00425BE3">
              <w:rPr>
                <w:rFonts w:ascii="Arial" w:eastAsia="Times New Roman" w:hAnsi="Arial" w:cs="Arial"/>
                <w:kern w:val="0"/>
                <w:sz w:val="22"/>
                <w:szCs w:val="22"/>
                <w:lang w:eastAsia="lt-LT"/>
              </w:rPr>
              <w:t xml:space="preserve"> kompensuoja </w:t>
            </w:r>
            <w:r w:rsidR="5D807E75" w:rsidRPr="00425BE3">
              <w:rPr>
                <w:rFonts w:ascii="Arial" w:eastAsia="Times New Roman" w:hAnsi="Arial" w:cs="Arial"/>
                <w:kern w:val="0"/>
                <w:sz w:val="22"/>
                <w:szCs w:val="22"/>
                <w:lang w:eastAsia="lt-LT"/>
              </w:rPr>
              <w:t>Užsakovui</w:t>
            </w:r>
            <w:r w:rsidRPr="00425BE3">
              <w:rPr>
                <w:rFonts w:ascii="Arial" w:eastAsia="Times New Roman" w:hAnsi="Arial" w:cs="Arial"/>
                <w:kern w:val="0"/>
                <w:sz w:val="22"/>
                <w:szCs w:val="22"/>
                <w:lang w:eastAsia="lt-LT"/>
              </w:rPr>
              <w:t xml:space="preserve"> visas papildomas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vertinimo paslaugų išlaidas, kol </w:t>
            </w:r>
            <w:r w:rsidR="5C117D3A" w:rsidRPr="00425BE3">
              <w:rPr>
                <w:rFonts w:ascii="Arial" w:eastAsia="Times New Roman" w:hAnsi="Arial" w:cs="Arial"/>
                <w:kern w:val="0"/>
                <w:sz w:val="22"/>
                <w:szCs w:val="22"/>
                <w:lang w:eastAsia="lt-LT"/>
              </w:rPr>
              <w:lastRenderedPageBreak/>
              <w:t>Tiekėjas</w:t>
            </w:r>
            <w:r w:rsidRPr="00425BE3">
              <w:rPr>
                <w:rFonts w:ascii="Arial" w:eastAsia="Times New Roman" w:hAnsi="Arial" w:cs="Arial"/>
                <w:kern w:val="0"/>
                <w:sz w:val="22"/>
                <w:szCs w:val="22"/>
                <w:lang w:eastAsia="lt-LT"/>
              </w:rPr>
              <w:t xml:space="preserve"> gauna galutinę teigiamą išvadą iš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 xml:space="preserve"> ir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w:t>
            </w:r>
          </w:p>
          <w:p w14:paraId="0229B6F6" w14:textId="0356DD42" w:rsidR="148AA3A3" w:rsidRPr="00425BE3" w:rsidRDefault="148AA3A3" w:rsidP="148AA3A3">
            <w:pPr>
              <w:jc w:val="both"/>
              <w:rPr>
                <w:rFonts w:ascii="Arial" w:eastAsia="Times New Roman" w:hAnsi="Arial" w:cs="Arial"/>
                <w:sz w:val="22"/>
                <w:szCs w:val="22"/>
                <w:lang w:eastAsia="lt-LT"/>
              </w:rPr>
            </w:pPr>
          </w:p>
          <w:p w14:paraId="1C4D8BC0" w14:textId="11EB8ED7" w:rsidR="2B42B4A6" w:rsidRPr="00425BE3" w:rsidRDefault="2B42B4A6" w:rsidP="00BA5EB4">
            <w:pPr>
              <w:jc w:val="both"/>
              <w:rPr>
                <w:rFonts w:ascii="Arial" w:eastAsia="Arial" w:hAnsi="Arial" w:cs="Arial"/>
                <w:color w:val="000000" w:themeColor="text1"/>
              </w:rPr>
            </w:pPr>
            <w:r w:rsidRPr="00425BE3">
              <w:rPr>
                <w:rFonts w:ascii="Arial" w:eastAsia="Arial" w:hAnsi="Arial" w:cs="Arial"/>
                <w:color w:val="000000" w:themeColor="text1"/>
              </w:rPr>
              <w:t xml:space="preserve">Prieš pradedant techninės dokumentacijos </w:t>
            </w:r>
            <w:proofErr w:type="spellStart"/>
            <w:r w:rsidRPr="00425BE3">
              <w:rPr>
                <w:rFonts w:ascii="Arial" w:eastAsia="Arial" w:hAnsi="Arial" w:cs="Arial"/>
                <w:color w:val="000000" w:themeColor="text1"/>
              </w:rPr>
              <w:t>AsBo</w:t>
            </w:r>
            <w:proofErr w:type="spellEnd"/>
            <w:r w:rsidRPr="00425BE3">
              <w:rPr>
                <w:rFonts w:ascii="Arial" w:eastAsia="Arial" w:hAnsi="Arial" w:cs="Arial"/>
                <w:color w:val="000000" w:themeColor="text1"/>
              </w:rPr>
              <w:t>/</w:t>
            </w:r>
            <w:proofErr w:type="spellStart"/>
            <w:r w:rsidRPr="00425BE3">
              <w:rPr>
                <w:rFonts w:ascii="Arial" w:eastAsia="Arial" w:hAnsi="Arial" w:cs="Arial"/>
                <w:color w:val="000000" w:themeColor="text1"/>
              </w:rPr>
              <w:t>NoBo</w:t>
            </w:r>
            <w:proofErr w:type="spellEnd"/>
            <w:r w:rsidRPr="00425BE3">
              <w:rPr>
                <w:rFonts w:ascii="Arial" w:eastAsia="Arial" w:hAnsi="Arial" w:cs="Arial"/>
                <w:color w:val="000000" w:themeColor="text1"/>
              </w:rPr>
              <w:t xml:space="preserve"> vertinimą, Rangovas turi parengti ir pateikti derinti </w:t>
            </w:r>
            <w:proofErr w:type="spellStart"/>
            <w:r w:rsidRPr="00425BE3">
              <w:rPr>
                <w:rFonts w:ascii="Arial" w:eastAsia="Arial" w:hAnsi="Arial" w:cs="Arial"/>
                <w:color w:val="000000" w:themeColor="text1"/>
              </w:rPr>
              <w:t>Užsakovui:.Projekto</w:t>
            </w:r>
            <w:proofErr w:type="spellEnd"/>
            <w:r w:rsidRPr="00425BE3">
              <w:rPr>
                <w:rFonts w:ascii="Arial" w:eastAsia="Arial" w:hAnsi="Arial" w:cs="Arial"/>
                <w:color w:val="000000" w:themeColor="text1"/>
              </w:rPr>
              <w:t xml:space="preserve"> saugos planą;</w:t>
            </w:r>
          </w:p>
          <w:p w14:paraId="2B5DD8B7" w14:textId="5843342C" w:rsidR="148AA3A3" w:rsidRPr="00425BE3" w:rsidRDefault="148AA3A3" w:rsidP="148AA3A3">
            <w:pPr>
              <w:jc w:val="both"/>
              <w:rPr>
                <w:rFonts w:ascii="Arial" w:eastAsia="Times New Roman" w:hAnsi="Arial" w:cs="Arial"/>
                <w:sz w:val="22"/>
                <w:szCs w:val="22"/>
                <w:lang w:eastAsia="lt-LT"/>
              </w:rPr>
            </w:pPr>
          </w:p>
          <w:p w14:paraId="72EC23CF" w14:textId="662BF47E" w:rsidR="001D7171" w:rsidRDefault="001D7171"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11.3.8.13. Tiekėjas turi turėti paskirtą </w:t>
            </w:r>
            <w:proofErr w:type="spellStart"/>
            <w:r w:rsidRPr="00425BE3">
              <w:rPr>
                <w:rFonts w:ascii="Arial" w:eastAsia="Times New Roman" w:hAnsi="Arial" w:cs="Arial"/>
                <w:kern w:val="0"/>
                <w:sz w:val="22"/>
                <w:szCs w:val="22"/>
                <w:lang w:eastAsia="lt-LT"/>
              </w:rPr>
              <w:t>AsBo</w:t>
            </w:r>
            <w:proofErr w:type="spellEnd"/>
            <w:r w:rsidRPr="00425BE3">
              <w:rPr>
                <w:rFonts w:ascii="Arial" w:eastAsia="Times New Roman" w:hAnsi="Arial" w:cs="Arial"/>
                <w:kern w:val="0"/>
                <w:sz w:val="22"/>
                <w:szCs w:val="22"/>
                <w:lang w:eastAsia="lt-LT"/>
              </w:rPr>
              <w:t xml:space="preserve">, </w:t>
            </w:r>
            <w:proofErr w:type="spellStart"/>
            <w:r w:rsidRPr="00425BE3">
              <w:rPr>
                <w:rFonts w:ascii="Arial" w:eastAsia="Times New Roman" w:hAnsi="Arial" w:cs="Arial"/>
                <w:kern w:val="0"/>
                <w:sz w:val="22"/>
                <w:szCs w:val="22"/>
                <w:lang w:eastAsia="lt-LT"/>
              </w:rPr>
              <w:t>NoBo</w:t>
            </w:r>
            <w:proofErr w:type="spellEnd"/>
            <w:r w:rsidRPr="00425BE3">
              <w:rPr>
                <w:rFonts w:ascii="Arial" w:eastAsia="Times New Roman" w:hAnsi="Arial" w:cs="Arial"/>
                <w:kern w:val="0"/>
                <w:sz w:val="22"/>
                <w:szCs w:val="22"/>
                <w:lang w:eastAsia="lt-LT"/>
              </w:rPr>
              <w:t xml:space="preserve"> ekspertą, turintį pakankamai žinių ir patirties įgyvendinant geležinkelių technines sąveikos specifikacijas (TSS), Komisijos įgyvendinimo reglamentą (ES) Nr. 402/2013 dėl bendrojo pavojaus analizės ir vertinimo saugos būdo ir (arba) geležinkelių patikimumo, prieinamumo, techninės priežiūros ir saugos (RAMS) standarto EN 50126, skirtą tinkamam vertinimo įstaigos ir paskelbtosios įstaigos atitikties procesų valdymui. Ekspertas turi turėti patirtį geležinkelių pramonėje, susijusioje su infrastruktūros posistemiu (bėgių keliu, geležinkelių infrastruktūra, geležinkelio įrenginiais), kaip tiekėjų organizacijos / geležinkelių inžinerijos paslaugų / konsultanto / projektuotojo / rangovo / infrastruktūros valdytojo skyriaus dalis.</w:t>
            </w:r>
          </w:p>
          <w:p w14:paraId="7793FCE7" w14:textId="77777777" w:rsidR="00931F4C" w:rsidRPr="00425BE3" w:rsidRDefault="00931F4C" w:rsidP="00CC4001">
            <w:pPr>
              <w:jc w:val="both"/>
              <w:rPr>
                <w:rFonts w:ascii="Arial" w:eastAsia="Times New Roman" w:hAnsi="Arial" w:cs="Arial"/>
                <w:kern w:val="0"/>
                <w:sz w:val="22"/>
                <w:szCs w:val="22"/>
                <w:lang w:eastAsia="lt-LT"/>
              </w:rPr>
            </w:pPr>
          </w:p>
          <w:p w14:paraId="093F61CB" w14:textId="6F53580B" w:rsidR="003773B1" w:rsidRPr="007522E6" w:rsidRDefault="4231E47B" w:rsidP="003773B1">
            <w:pPr>
              <w:jc w:val="both"/>
              <w:rPr>
                <w:rFonts w:ascii="Arial" w:hAnsi="Arial" w:cs="Arial"/>
                <w:sz w:val="22"/>
                <w:szCs w:val="22"/>
                <w:lang w:eastAsia="lt-LT"/>
              </w:rPr>
            </w:pPr>
            <w:r w:rsidRPr="00425BE3">
              <w:rPr>
                <w:rFonts w:ascii="Arial" w:eastAsia="Times New Roman" w:hAnsi="Arial" w:cs="Arial"/>
                <w:kern w:val="0"/>
                <w:sz w:val="22"/>
                <w:szCs w:val="22"/>
                <w:lang w:eastAsia="lt-LT"/>
              </w:rPr>
              <w:t xml:space="preserve">11.3.8.14. </w:t>
            </w:r>
            <w:r w:rsidR="003773B1" w:rsidRPr="007522E6">
              <w:rPr>
                <w:rFonts w:ascii="Arial" w:hAnsi="Arial" w:cs="Arial"/>
                <w:sz w:val="22"/>
                <w:szCs w:val="22"/>
                <w:lang w:eastAsia="lt-LT"/>
              </w:rPr>
              <w:t>Užtikrinant tinkamą saugos lygį ir atitiktį saugos reikalavimams Rangovas turi vadovautis pateikiamomis pridedamomis instrukcijomis. Informacija apie Reglamento 402/2013 taikymą ir vertinimo įstaigą (</w:t>
            </w:r>
            <w:proofErr w:type="spellStart"/>
            <w:r w:rsidR="003773B1" w:rsidRPr="007522E6">
              <w:rPr>
                <w:rFonts w:ascii="Arial" w:hAnsi="Arial" w:cs="Arial"/>
                <w:sz w:val="22"/>
                <w:szCs w:val="22"/>
                <w:lang w:eastAsia="lt-LT"/>
              </w:rPr>
              <w:t>AsBo</w:t>
            </w:r>
            <w:proofErr w:type="spellEnd"/>
            <w:r w:rsidR="003773B1" w:rsidRPr="007522E6">
              <w:rPr>
                <w:rFonts w:ascii="Arial" w:hAnsi="Arial" w:cs="Arial"/>
                <w:sz w:val="22"/>
                <w:szCs w:val="22"/>
                <w:lang w:eastAsia="lt-LT"/>
              </w:rPr>
              <w:t>) pateikta gide RBDL-CTF-GDL-O-00002 (</w:t>
            </w:r>
            <w:r w:rsidR="0053077F" w:rsidRPr="0048313A">
              <w:rPr>
                <w:rFonts w:ascii="Arial" w:hAnsi="Arial" w:cs="Arial"/>
                <w:sz w:val="22"/>
                <w:szCs w:val="22"/>
                <w:lang w:eastAsia="lt-LT"/>
              </w:rPr>
              <w:t>priedas</w:t>
            </w:r>
            <w:r w:rsidR="003773B1" w:rsidRPr="0048313A">
              <w:rPr>
                <w:rFonts w:ascii="Arial" w:hAnsi="Arial" w:cs="Arial"/>
                <w:sz w:val="22"/>
                <w:szCs w:val="22"/>
                <w:lang w:eastAsia="lt-LT"/>
              </w:rPr>
              <w:t xml:space="preserve"> 2</w:t>
            </w:r>
            <w:r w:rsidR="00F46E4B" w:rsidRPr="0048313A">
              <w:rPr>
                <w:rFonts w:ascii="Arial" w:hAnsi="Arial" w:cs="Arial"/>
                <w:sz w:val="22"/>
                <w:szCs w:val="22"/>
                <w:lang w:eastAsia="lt-LT"/>
              </w:rPr>
              <w:t>2</w:t>
            </w:r>
            <w:r w:rsidR="003773B1" w:rsidRPr="0048313A">
              <w:rPr>
                <w:rFonts w:ascii="Arial" w:hAnsi="Arial" w:cs="Arial"/>
                <w:sz w:val="22"/>
                <w:szCs w:val="22"/>
                <w:lang w:eastAsia="lt-LT"/>
              </w:rPr>
              <w:t>). Informacija susijusi su kokybės atsakymų pateikimu ir informacijos demonstravimą pateikta instrukcijoje D0007-SEA-XX-XX-INS_QA-R-00001_2.0 (</w:t>
            </w:r>
            <w:r w:rsidR="0053077F" w:rsidRPr="0048313A">
              <w:rPr>
                <w:rFonts w:ascii="Arial" w:hAnsi="Arial" w:cs="Arial"/>
                <w:sz w:val="22"/>
                <w:szCs w:val="22"/>
                <w:lang w:eastAsia="lt-LT"/>
              </w:rPr>
              <w:t xml:space="preserve">priedas </w:t>
            </w:r>
            <w:r w:rsidR="003773B1" w:rsidRPr="0048313A">
              <w:rPr>
                <w:rFonts w:ascii="Arial" w:hAnsi="Arial" w:cs="Arial"/>
                <w:sz w:val="22"/>
                <w:szCs w:val="22"/>
                <w:lang w:eastAsia="lt-LT"/>
              </w:rPr>
              <w:t>2</w:t>
            </w:r>
            <w:r w:rsidR="00A846DC" w:rsidRPr="0048313A">
              <w:rPr>
                <w:rFonts w:ascii="Arial" w:hAnsi="Arial" w:cs="Arial"/>
                <w:sz w:val="22"/>
                <w:szCs w:val="22"/>
                <w:lang w:eastAsia="lt-LT"/>
              </w:rPr>
              <w:t>3</w:t>
            </w:r>
            <w:r w:rsidR="003773B1" w:rsidRPr="0048313A">
              <w:rPr>
                <w:rFonts w:ascii="Arial" w:hAnsi="Arial" w:cs="Arial"/>
                <w:sz w:val="22"/>
                <w:szCs w:val="22"/>
                <w:lang w:eastAsia="lt-LT"/>
              </w:rPr>
              <w:t>). Tikimasi, jog taikant šioje instrukcijoje nustatytus reikalavimus sumažės administracinių atmetimų skaičius ir bus pašalinti nekokybiški pateikimai. Informacija dėl reikalavimų, kurių turi būti laikomasi Rangovo sutarties galiojimo laikotarpiu yra nustatyti specifikacijoje RBGL-SEA-SPC-R-00001 (</w:t>
            </w:r>
            <w:r w:rsidR="0053077F" w:rsidRPr="0048313A">
              <w:rPr>
                <w:rFonts w:ascii="Arial" w:hAnsi="Arial" w:cs="Arial"/>
                <w:sz w:val="22"/>
                <w:szCs w:val="22"/>
                <w:lang w:eastAsia="lt-LT"/>
              </w:rPr>
              <w:t>priedas</w:t>
            </w:r>
            <w:r w:rsidR="003773B1" w:rsidRPr="0048313A">
              <w:rPr>
                <w:rFonts w:ascii="Arial" w:hAnsi="Arial" w:cs="Arial"/>
                <w:sz w:val="22"/>
                <w:szCs w:val="22"/>
                <w:lang w:eastAsia="lt-LT"/>
              </w:rPr>
              <w:t xml:space="preserve"> 3</w:t>
            </w:r>
            <w:r w:rsidR="00A846DC" w:rsidRPr="0048313A">
              <w:rPr>
                <w:rFonts w:ascii="Arial" w:hAnsi="Arial" w:cs="Arial"/>
                <w:sz w:val="22"/>
                <w:szCs w:val="22"/>
                <w:lang w:eastAsia="lt-LT"/>
              </w:rPr>
              <w:t>2</w:t>
            </w:r>
            <w:r w:rsidR="003773B1" w:rsidRPr="0048313A">
              <w:rPr>
                <w:rFonts w:ascii="Arial" w:hAnsi="Arial" w:cs="Arial"/>
                <w:sz w:val="22"/>
                <w:szCs w:val="22"/>
                <w:lang w:eastAsia="lt-LT"/>
              </w:rPr>
              <w:t xml:space="preserve">). Saugos veiklos, tiek vadybinės, tiek techninės, kurios turi būti atliekamos per visą </w:t>
            </w:r>
            <w:proofErr w:type="spellStart"/>
            <w:r w:rsidR="003773B1" w:rsidRPr="0048313A">
              <w:rPr>
                <w:rFonts w:ascii="Arial" w:hAnsi="Arial" w:cs="Arial"/>
                <w:sz w:val="22"/>
                <w:szCs w:val="22"/>
                <w:lang w:eastAsia="lt-LT"/>
              </w:rPr>
              <w:t>Rail</w:t>
            </w:r>
            <w:proofErr w:type="spellEnd"/>
            <w:r w:rsidR="003773B1" w:rsidRPr="0048313A">
              <w:rPr>
                <w:rFonts w:ascii="Arial" w:hAnsi="Arial" w:cs="Arial"/>
                <w:sz w:val="22"/>
                <w:szCs w:val="22"/>
                <w:lang w:eastAsia="lt-LT"/>
              </w:rPr>
              <w:t xml:space="preserve"> </w:t>
            </w:r>
            <w:proofErr w:type="spellStart"/>
            <w:r w:rsidR="003773B1" w:rsidRPr="0048313A">
              <w:rPr>
                <w:rFonts w:ascii="Arial" w:hAnsi="Arial" w:cs="Arial"/>
                <w:sz w:val="22"/>
                <w:szCs w:val="22"/>
                <w:lang w:eastAsia="lt-LT"/>
              </w:rPr>
              <w:t>Baltica</w:t>
            </w:r>
            <w:proofErr w:type="spellEnd"/>
            <w:r w:rsidR="003773B1" w:rsidRPr="0048313A">
              <w:rPr>
                <w:rFonts w:ascii="Arial" w:hAnsi="Arial" w:cs="Arial"/>
                <w:sz w:val="22"/>
                <w:szCs w:val="22"/>
                <w:lang w:eastAsia="lt-LT"/>
              </w:rPr>
              <w:t xml:space="preserve"> globalaus projekto gyvavimą yra nustatytos sistemos saugos plane RBGL-SEA-PLN-R-0000</w:t>
            </w:r>
            <w:r w:rsidR="00CE6324" w:rsidRPr="0048313A">
              <w:rPr>
                <w:rFonts w:ascii="Arial" w:hAnsi="Arial" w:cs="Arial"/>
                <w:sz w:val="22"/>
                <w:szCs w:val="22"/>
                <w:lang w:eastAsia="lt-LT"/>
              </w:rPr>
              <w:t>1</w:t>
            </w:r>
            <w:r w:rsidR="003773B1" w:rsidRPr="0048313A">
              <w:rPr>
                <w:rFonts w:ascii="Arial" w:hAnsi="Arial" w:cs="Arial"/>
                <w:sz w:val="22"/>
                <w:szCs w:val="22"/>
                <w:lang w:eastAsia="lt-LT"/>
              </w:rPr>
              <w:t xml:space="preserve"> (priedas Nr. </w:t>
            </w:r>
            <w:r w:rsidR="00A846DC" w:rsidRPr="0048313A">
              <w:rPr>
                <w:rFonts w:ascii="Arial" w:hAnsi="Arial" w:cs="Arial"/>
                <w:sz w:val="22"/>
                <w:szCs w:val="22"/>
                <w:lang w:eastAsia="lt-LT"/>
              </w:rPr>
              <w:t>5</w:t>
            </w:r>
            <w:r w:rsidR="003773B1" w:rsidRPr="0048313A">
              <w:rPr>
                <w:rFonts w:ascii="Arial" w:hAnsi="Arial" w:cs="Arial"/>
                <w:sz w:val="22"/>
                <w:szCs w:val="22"/>
                <w:lang w:eastAsia="lt-LT"/>
              </w:rPr>
              <w:t>). Daugiau informacijos apie techninių sąveikumo specifikacijų (TSI) taikymą ir atitikties vertinimo įstaigos (</w:t>
            </w:r>
            <w:proofErr w:type="spellStart"/>
            <w:r w:rsidR="003773B1" w:rsidRPr="0048313A">
              <w:rPr>
                <w:rFonts w:ascii="Arial" w:hAnsi="Arial" w:cs="Arial"/>
                <w:sz w:val="22"/>
                <w:szCs w:val="22"/>
                <w:lang w:eastAsia="lt-LT"/>
              </w:rPr>
              <w:t>NoBo</w:t>
            </w:r>
            <w:proofErr w:type="spellEnd"/>
            <w:r w:rsidR="003773B1" w:rsidRPr="0048313A">
              <w:rPr>
                <w:rFonts w:ascii="Arial" w:hAnsi="Arial" w:cs="Arial"/>
                <w:sz w:val="22"/>
                <w:szCs w:val="22"/>
                <w:lang w:eastAsia="lt-LT"/>
              </w:rPr>
              <w:t>) vertinimą pateikta vadove RBDL-CTF-GDL-O-00001 (</w:t>
            </w:r>
            <w:r w:rsidR="0053077F" w:rsidRPr="0048313A">
              <w:rPr>
                <w:rFonts w:ascii="Arial" w:hAnsi="Arial" w:cs="Arial"/>
                <w:sz w:val="22"/>
                <w:szCs w:val="22"/>
                <w:lang w:eastAsia="lt-LT"/>
              </w:rPr>
              <w:t>priedas</w:t>
            </w:r>
            <w:r w:rsidR="003773B1" w:rsidRPr="0048313A">
              <w:rPr>
                <w:rFonts w:ascii="Arial" w:hAnsi="Arial" w:cs="Arial"/>
                <w:sz w:val="22"/>
                <w:szCs w:val="22"/>
                <w:lang w:eastAsia="lt-LT"/>
              </w:rPr>
              <w:t xml:space="preserve"> 21). Papildoma informacija apie tai, kaip turi būti sudaromi atitinkami dokumentai, siekiant užtikrinti tinkamą sistemos apibrėžimo ir sąveikumo įrodymų dokumentų brandą pateikiami gide D0007-SEA-GDL-R-00002 (</w:t>
            </w:r>
            <w:r w:rsidR="0053077F" w:rsidRPr="0048313A">
              <w:rPr>
                <w:rFonts w:ascii="Arial" w:hAnsi="Arial" w:cs="Arial"/>
                <w:sz w:val="22"/>
                <w:szCs w:val="22"/>
                <w:lang w:eastAsia="lt-LT"/>
              </w:rPr>
              <w:t>priedas</w:t>
            </w:r>
            <w:r w:rsidR="003773B1" w:rsidRPr="0048313A">
              <w:rPr>
                <w:rFonts w:ascii="Arial" w:hAnsi="Arial" w:cs="Arial"/>
                <w:sz w:val="22"/>
                <w:szCs w:val="22"/>
                <w:lang w:eastAsia="lt-LT"/>
              </w:rPr>
              <w:t xml:space="preserve"> 3</w:t>
            </w:r>
            <w:r w:rsidR="001F2CB1" w:rsidRPr="0048313A">
              <w:rPr>
                <w:rFonts w:ascii="Arial" w:hAnsi="Arial" w:cs="Arial"/>
                <w:sz w:val="22"/>
                <w:szCs w:val="22"/>
                <w:lang w:eastAsia="lt-LT"/>
              </w:rPr>
              <w:t>6</w:t>
            </w:r>
            <w:r w:rsidR="003773B1" w:rsidRPr="0048313A">
              <w:rPr>
                <w:rFonts w:ascii="Arial" w:hAnsi="Arial" w:cs="Arial"/>
                <w:sz w:val="22"/>
                <w:szCs w:val="22"/>
                <w:lang w:eastAsia="lt-LT"/>
              </w:rPr>
              <w:t>).</w:t>
            </w:r>
            <w:r w:rsidR="003773B1" w:rsidRPr="007522E6">
              <w:rPr>
                <w:rFonts w:ascii="Arial" w:hAnsi="Arial" w:cs="Arial"/>
                <w:sz w:val="22"/>
                <w:szCs w:val="22"/>
                <w:lang w:eastAsia="lt-LT"/>
              </w:rPr>
              <w:t xml:space="preserve">  </w:t>
            </w:r>
          </w:p>
          <w:p w14:paraId="6DC9FFCA" w14:textId="77777777" w:rsidR="00B74C43" w:rsidRPr="00425BE3" w:rsidRDefault="00B74C43" w:rsidP="00CC4001">
            <w:pPr>
              <w:jc w:val="both"/>
              <w:rPr>
                <w:rFonts w:ascii="Arial" w:eastAsia="Times New Roman" w:hAnsi="Arial" w:cs="Arial"/>
                <w:kern w:val="0"/>
                <w:sz w:val="22"/>
                <w:szCs w:val="22"/>
                <w:lang w:eastAsia="lt-LT"/>
              </w:rPr>
            </w:pPr>
          </w:p>
          <w:p w14:paraId="030B038D" w14:textId="69C06F94" w:rsidR="006B361C" w:rsidRPr="00425BE3" w:rsidRDefault="006B361C" w:rsidP="00CC4001">
            <w:pPr>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11.3.8.15. </w:t>
            </w:r>
            <w:r w:rsidRPr="00425BE3">
              <w:rPr>
                <w:rFonts w:ascii="Arial" w:hAnsi="Arial" w:cs="Arial"/>
                <w:sz w:val="22"/>
                <w:szCs w:val="22"/>
                <w:lang w:eastAsia="lt-LT"/>
              </w:rPr>
              <w:t>Vadovaujantis Komisijos įgyvendinimo reglamentu (ES) Nr. 402/2013, kuriuo nustatomas bendrasis saugos būdas, susijęs su pavojaus lygio nustatymu ir pavojaus vertinimu, Projektuotojas privalo (i) turėti dokumentuotus saugos ir kokybės valdymo procesus, naudojamus projektuojant svarbų pakeitimą, ir (ii) pritaikyti saugos ir kokybės procesus svarbaus pakeitimo projektavimo etapu konkrečiam objektui. Taip pat projektuotojas privalo pateikti minėtų (i) procesų ir (ii) jų pritaikymo įrodančius dokumentus.</w:t>
            </w:r>
          </w:p>
          <w:p w14:paraId="5BACCB7D" w14:textId="77777777" w:rsidR="00FD3B5F" w:rsidRPr="00425BE3" w:rsidRDefault="00FD3B5F" w:rsidP="00CC4001">
            <w:pPr>
              <w:jc w:val="both"/>
              <w:rPr>
                <w:rFonts w:ascii="Arial" w:eastAsia="Times New Roman" w:hAnsi="Arial" w:cs="Arial"/>
                <w:kern w:val="0"/>
                <w:sz w:val="22"/>
                <w:szCs w:val="22"/>
                <w:lang w:eastAsia="lt-LT"/>
              </w:rPr>
            </w:pPr>
          </w:p>
          <w:p w14:paraId="53D2F4AE" w14:textId="77777777" w:rsidR="00CC4001" w:rsidRPr="00425BE3" w:rsidRDefault="00CC4001"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 xml:space="preserve">11.3.9. Atsižvelgiant į Lietuvos Respublikos specialiųjų žemės naudojimo sąlygų įstatymo nuostatų reikalavimus </w:t>
            </w:r>
            <w:r w:rsidRPr="00425BE3">
              <w:rPr>
                <w:rFonts w:ascii="Arial" w:eastAsiaTheme="minorEastAsia" w:hAnsi="Arial" w:cs="Arial"/>
                <w:sz w:val="22"/>
                <w:szCs w:val="22"/>
                <w:lang w:eastAsia="lt-LT"/>
              </w:rPr>
              <w:lastRenderedPageBreak/>
              <w:t xml:space="preserve">įregistruoti apsaugos zonas, susijusias su inžinerinių tinklų įrengimų ar jų perkėlimų, paaiškėjus servitutų nustatymo ir registravimo poreikiui, tiekėjas (pagal poreikį) turės parengti susijusių objektų dokumentaciją šių servitutų registravimui, </w:t>
            </w:r>
            <w:r w:rsidRPr="00425BE3">
              <w:rPr>
                <w:rFonts w:ascii="Arial" w:eastAsia="Times New Roman" w:hAnsi="Arial" w:cs="Arial"/>
                <w:kern w:val="0"/>
                <w:sz w:val="22"/>
                <w:szCs w:val="22"/>
                <w:lang w:eastAsia="lt-LT"/>
              </w:rPr>
              <w:t xml:space="preserve">pagal įgaliojimą organizuoti notarinių sutarčių pasirašymą, organizuoti žemės naudojimo sąlygų registravimą NT registre, </w:t>
            </w:r>
            <w:r w:rsidRPr="00425BE3">
              <w:rPr>
                <w:rFonts w:ascii="Arial" w:eastAsiaTheme="minorEastAsia" w:hAnsi="Arial" w:cs="Arial"/>
                <w:sz w:val="22"/>
                <w:szCs w:val="22"/>
                <w:lang w:eastAsia="lt-LT"/>
              </w:rPr>
              <w:t>bei visą suderintą dokumentaciją perduoti Užsakovui.</w:t>
            </w:r>
          </w:p>
          <w:p w14:paraId="5F01904D" w14:textId="77777777" w:rsidR="00CC4001" w:rsidRPr="00425BE3" w:rsidRDefault="00CC4001" w:rsidP="00CC4001">
            <w:pPr>
              <w:jc w:val="both"/>
              <w:rPr>
                <w:rFonts w:ascii="Arial" w:eastAsiaTheme="minorEastAsia" w:hAnsi="Arial" w:cs="Arial"/>
                <w:sz w:val="22"/>
                <w:szCs w:val="22"/>
                <w:lang w:eastAsia="lt-LT"/>
              </w:rPr>
            </w:pPr>
          </w:p>
          <w:p w14:paraId="5A09B2B0" w14:textId="77777777" w:rsidR="00CC4001" w:rsidRPr="00425BE3" w:rsidRDefault="00CC4001"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11.3.10. Organizuoti  specialiajame plane nurodytuose žemės sklypuose statybinius tyrimus. (Vadovaujantis Lietuvos Respublikos žemės paėmimo visuomenės poreikiams įgyvendinant ypatingos valstybinės svarbos projektus įstatymo 4 str. 2 d. 2 p.).</w:t>
            </w:r>
          </w:p>
          <w:p w14:paraId="4118E62D" w14:textId="77777777" w:rsidR="00CC4001" w:rsidRPr="00425BE3" w:rsidRDefault="00CC4001"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Tais atvejais, kai atliekant statybinius tyrimus specialiajame plane nurodytuose žemės sklypuose buvo sunaikinti pasėliai ir/ar sodiniai, ar iškirstas miškas, taip pat jeigu atliekant šiuos tyrimus buvo sunaikintas kitas turtas, apskaičiuoti žemės savininkui ir (ar) kitam naudotojui nuostolius, patirtus atliekant šiuos tyrimus (vadovaujantis Lietuvos Respublikos žemės paėmimo visuomenės poreikiams įgyvendinant ypatingos valstybinės svarbos projektus įstatymo 13 str. 2 d.).</w:t>
            </w:r>
          </w:p>
          <w:p w14:paraId="734316D3" w14:textId="2E790746" w:rsidR="00CC4001" w:rsidRPr="00425BE3" w:rsidRDefault="416D8DCE" w:rsidP="148AA3A3">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Tiekėjas turės pateikti visus su Paslaugų teikimu susijusius skaičiavimus (įskaitant, bet neapsiribojant nuostolių dėl atliktų statybinių tyrimų apskaičiavimo duomenis) ir dokumentus. Skaičiavimai dėl nuo</w:t>
            </w:r>
            <w:r w:rsidR="17C13218" w:rsidRPr="00425BE3">
              <w:rPr>
                <w:rFonts w:ascii="Arial" w:eastAsiaTheme="minorEastAsia" w:hAnsi="Arial" w:cs="Arial"/>
                <w:sz w:val="22"/>
                <w:szCs w:val="22"/>
                <w:lang w:eastAsia="lt-LT"/>
              </w:rPr>
              <w:t>s</w:t>
            </w:r>
            <w:r w:rsidRPr="00425BE3">
              <w:rPr>
                <w:rFonts w:ascii="Arial" w:eastAsiaTheme="minorEastAsia" w:hAnsi="Arial" w:cs="Arial"/>
                <w:sz w:val="22"/>
                <w:szCs w:val="22"/>
                <w:lang w:eastAsia="lt-LT"/>
              </w:rPr>
              <w:t>tolių atlyginimo už statybinius tyrimus turės būti</w:t>
            </w:r>
            <w:r w:rsidR="446A5B8B" w:rsidRPr="00425BE3">
              <w:rPr>
                <w:rFonts w:ascii="Arial" w:eastAsiaTheme="minorEastAsia" w:hAnsi="Arial" w:cs="Arial"/>
                <w:sz w:val="22"/>
                <w:szCs w:val="22"/>
                <w:lang w:eastAsia="lt-LT"/>
              </w:rPr>
              <w:t xml:space="preserve"> pateikti Užsakovui.</w:t>
            </w:r>
            <w:r w:rsidRPr="00425BE3">
              <w:rPr>
                <w:rFonts w:ascii="Arial" w:eastAsiaTheme="minorEastAsia" w:hAnsi="Arial" w:cs="Arial"/>
                <w:sz w:val="22"/>
                <w:szCs w:val="22"/>
                <w:lang w:eastAsia="lt-LT"/>
              </w:rPr>
              <w:t xml:space="preserve"> Tokius darbus turi atlikti tinkamos kvalifikacijos asmuo.</w:t>
            </w:r>
          </w:p>
          <w:p w14:paraId="5729D6D0" w14:textId="7B22C20D" w:rsidR="000748BB" w:rsidRPr="00425BE3" w:rsidRDefault="6F1799A8" w:rsidP="00CC4001">
            <w:pPr>
              <w:jc w:val="both"/>
              <w:rPr>
                <w:rFonts w:ascii="Arial" w:eastAsiaTheme="minorEastAsia" w:hAnsi="Arial" w:cs="Arial"/>
                <w:sz w:val="22"/>
                <w:szCs w:val="22"/>
                <w:lang w:eastAsia="lt-LT"/>
              </w:rPr>
            </w:pPr>
            <w:r w:rsidRPr="00425BE3">
              <w:rPr>
                <w:rFonts w:ascii="Arial" w:eastAsiaTheme="minorEastAsia" w:hAnsi="Arial" w:cs="Arial"/>
                <w:sz w:val="22"/>
                <w:szCs w:val="22"/>
                <w:lang w:eastAsia="lt-LT"/>
              </w:rPr>
              <w:t xml:space="preserve">Projekte turi būt numatytas </w:t>
            </w:r>
            <w:r w:rsidR="7FF7DB23" w:rsidRPr="00425BE3">
              <w:rPr>
                <w:rFonts w:ascii="Arial" w:eastAsiaTheme="minorEastAsia" w:hAnsi="Arial" w:cs="Arial"/>
                <w:sz w:val="22"/>
                <w:szCs w:val="22"/>
                <w:lang w:eastAsia="lt-LT"/>
              </w:rPr>
              <w:t>s</w:t>
            </w:r>
            <w:r w:rsidR="2FC22A0C" w:rsidRPr="00425BE3">
              <w:rPr>
                <w:rFonts w:ascii="Arial" w:eastAsia="Arial" w:hAnsi="Arial" w:cs="Arial"/>
                <w:sz w:val="22"/>
                <w:szCs w:val="22"/>
              </w:rPr>
              <w:t xml:space="preserve">progmenimis užterštų teritorijų išvalymo bei sprogmenų neutralizavimo </w:t>
            </w:r>
            <w:r w:rsidRPr="00425BE3">
              <w:rPr>
                <w:rFonts w:ascii="Arial" w:eastAsiaTheme="minorEastAsia" w:hAnsi="Arial" w:cs="Arial"/>
                <w:sz w:val="22"/>
                <w:szCs w:val="22"/>
                <w:lang w:eastAsia="lt-LT"/>
              </w:rPr>
              <w:t>tyrima</w:t>
            </w:r>
            <w:r w:rsidR="3D8493CA" w:rsidRPr="00425BE3">
              <w:rPr>
                <w:rFonts w:ascii="Arial" w:eastAsiaTheme="minorEastAsia" w:hAnsi="Arial" w:cs="Arial"/>
                <w:sz w:val="22"/>
                <w:szCs w:val="22"/>
                <w:lang w:eastAsia="lt-LT"/>
              </w:rPr>
              <w:t>i ir darbai</w:t>
            </w:r>
            <w:r w:rsidR="000748BB" w:rsidRPr="00425BE3">
              <w:rPr>
                <w:rFonts w:ascii="Arial" w:eastAsiaTheme="minorEastAsia" w:hAnsi="Arial" w:cs="Arial"/>
                <w:sz w:val="22"/>
                <w:szCs w:val="22"/>
                <w:lang w:eastAsia="lt-LT"/>
              </w:rPr>
              <w:t>.</w:t>
            </w:r>
            <w:r w:rsidRPr="00425BE3">
              <w:rPr>
                <w:rFonts w:ascii="Arial" w:eastAsiaTheme="minorEastAsia" w:hAnsi="Arial" w:cs="Arial"/>
                <w:sz w:val="22"/>
                <w:szCs w:val="22"/>
                <w:lang w:eastAsia="lt-LT"/>
              </w:rPr>
              <w:t xml:space="preserve"> </w:t>
            </w:r>
          </w:p>
          <w:p w14:paraId="082C2D0E" w14:textId="7CB8C350" w:rsidR="00CC4001" w:rsidRPr="00425BE3" w:rsidRDefault="00CC4001" w:rsidP="00CC4001">
            <w:pPr>
              <w:jc w:val="both"/>
              <w:rPr>
                <w:rFonts w:ascii="Arial" w:hAnsi="Arial" w:cs="Arial"/>
                <w:sz w:val="22"/>
                <w:szCs w:val="22"/>
              </w:rPr>
            </w:pPr>
            <w:r w:rsidRPr="00425BE3">
              <w:rPr>
                <w:rFonts w:ascii="Arial" w:hAnsi="Arial" w:cs="Arial"/>
                <w:sz w:val="22"/>
                <w:szCs w:val="22"/>
              </w:rPr>
              <w:t>11.3.11. Projekto sprendiniai rengiami vadovaujantis, tačiau neapsiribojant, „</w:t>
            </w:r>
            <w:proofErr w:type="spellStart"/>
            <w:r w:rsidRPr="00425BE3">
              <w:rPr>
                <w:rFonts w:ascii="Arial" w:hAnsi="Arial" w:cs="Arial"/>
                <w:sz w:val="22"/>
                <w:szCs w:val="22"/>
              </w:rPr>
              <w:t>Rail</w:t>
            </w:r>
            <w:proofErr w:type="spellEnd"/>
            <w:r w:rsidRPr="00425BE3">
              <w:rPr>
                <w:rFonts w:ascii="Arial" w:hAnsi="Arial" w:cs="Arial"/>
                <w:sz w:val="22"/>
                <w:szCs w:val="22"/>
              </w:rPr>
              <w:t xml:space="preserve"> </w:t>
            </w:r>
            <w:proofErr w:type="spellStart"/>
            <w:r w:rsidRPr="00425BE3">
              <w:rPr>
                <w:rFonts w:ascii="Arial" w:hAnsi="Arial" w:cs="Arial"/>
                <w:sz w:val="22"/>
                <w:szCs w:val="22"/>
              </w:rPr>
              <w:t>Baltica</w:t>
            </w:r>
            <w:proofErr w:type="spellEnd"/>
            <w:r w:rsidRPr="00425BE3">
              <w:rPr>
                <w:rFonts w:ascii="Arial" w:hAnsi="Arial" w:cs="Arial"/>
                <w:sz w:val="22"/>
                <w:szCs w:val="22"/>
              </w:rPr>
              <w:t>“ patvirtinto „Operacijų plano (</w:t>
            </w:r>
            <w:proofErr w:type="spellStart"/>
            <w:r w:rsidRPr="00425BE3">
              <w:rPr>
                <w:rFonts w:ascii="Arial" w:hAnsi="Arial" w:cs="Arial"/>
                <w:sz w:val="22"/>
                <w:szCs w:val="22"/>
              </w:rPr>
              <w:t>Operational</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w:t>
            </w:r>
            <w:proofErr w:type="spellStart"/>
            <w:r w:rsidRPr="00425BE3">
              <w:rPr>
                <w:rFonts w:ascii="Arial" w:hAnsi="Arial" w:cs="Arial"/>
                <w:sz w:val="22"/>
                <w:szCs w:val="22"/>
              </w:rPr>
              <w:t>Rail</w:t>
            </w:r>
            <w:proofErr w:type="spellEnd"/>
            <w:r w:rsidRPr="00425BE3">
              <w:rPr>
                <w:rFonts w:ascii="Arial" w:hAnsi="Arial" w:cs="Arial"/>
                <w:sz w:val="22"/>
                <w:szCs w:val="22"/>
              </w:rPr>
              <w:t xml:space="preserve"> </w:t>
            </w:r>
            <w:proofErr w:type="spellStart"/>
            <w:r w:rsidRPr="00425BE3">
              <w:rPr>
                <w:rFonts w:ascii="Arial" w:hAnsi="Arial" w:cs="Arial"/>
                <w:sz w:val="22"/>
                <w:szCs w:val="22"/>
              </w:rPr>
              <w:t>Baltica</w:t>
            </w:r>
            <w:proofErr w:type="spellEnd"/>
            <w:r w:rsidRPr="00425BE3">
              <w:rPr>
                <w:rFonts w:ascii="Arial" w:hAnsi="Arial" w:cs="Arial"/>
                <w:sz w:val="22"/>
                <w:szCs w:val="22"/>
              </w:rPr>
              <w:t>)“ aktualia redakcija. Tiekėjas prieš pradedant projektavimo darbus, turi kreiptis į Užsakovą dėl „Operacijų plano (</w:t>
            </w:r>
            <w:proofErr w:type="spellStart"/>
            <w:r w:rsidRPr="00425BE3">
              <w:rPr>
                <w:rFonts w:ascii="Arial" w:hAnsi="Arial" w:cs="Arial"/>
                <w:sz w:val="22"/>
                <w:szCs w:val="22"/>
              </w:rPr>
              <w:t>Operational</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w:t>
            </w:r>
            <w:proofErr w:type="spellStart"/>
            <w:r w:rsidRPr="00425BE3">
              <w:rPr>
                <w:rFonts w:ascii="Arial" w:hAnsi="Arial" w:cs="Arial"/>
                <w:sz w:val="22"/>
                <w:szCs w:val="22"/>
              </w:rPr>
              <w:t>Rail</w:t>
            </w:r>
            <w:proofErr w:type="spellEnd"/>
            <w:r w:rsidRPr="00425BE3">
              <w:rPr>
                <w:rFonts w:ascii="Arial" w:hAnsi="Arial" w:cs="Arial"/>
                <w:sz w:val="22"/>
                <w:szCs w:val="22"/>
              </w:rPr>
              <w:t xml:space="preserve"> </w:t>
            </w:r>
            <w:proofErr w:type="spellStart"/>
            <w:r w:rsidRPr="00425BE3">
              <w:rPr>
                <w:rFonts w:ascii="Arial" w:hAnsi="Arial" w:cs="Arial"/>
                <w:sz w:val="22"/>
                <w:szCs w:val="22"/>
              </w:rPr>
              <w:t>Baltica</w:t>
            </w:r>
            <w:proofErr w:type="spellEnd"/>
            <w:r w:rsidRPr="00425BE3">
              <w:rPr>
                <w:rFonts w:ascii="Arial" w:hAnsi="Arial" w:cs="Arial"/>
                <w:sz w:val="22"/>
                <w:szCs w:val="22"/>
              </w:rPr>
              <w:t>)“ aktualios redakcijos pateikimo.</w:t>
            </w:r>
          </w:p>
          <w:p w14:paraId="21C920EB" w14:textId="77777777" w:rsidR="00CC4001" w:rsidRPr="00425BE3" w:rsidRDefault="00CC4001" w:rsidP="00CC4001">
            <w:pPr>
              <w:jc w:val="both"/>
              <w:rPr>
                <w:rFonts w:ascii="Arial" w:eastAsiaTheme="minorEastAsia" w:hAnsi="Arial" w:cs="Arial"/>
                <w:sz w:val="22"/>
                <w:szCs w:val="22"/>
                <w:lang w:eastAsia="lt-LT"/>
              </w:rPr>
            </w:pPr>
          </w:p>
          <w:p w14:paraId="3C009F01" w14:textId="7F7B5A6A" w:rsidR="00CC4001" w:rsidRPr="00425BE3" w:rsidRDefault="00CC4001" w:rsidP="00CC4001">
            <w:pPr>
              <w:pStyle w:val="prastasiniatinklio"/>
              <w:shd w:val="clear" w:color="auto" w:fill="FFFFFF"/>
              <w:spacing w:after="0"/>
              <w:rPr>
                <w:rFonts w:cs="Arial"/>
                <w:sz w:val="22"/>
                <w:szCs w:val="22"/>
                <w:lang w:val="lt-LT" w:eastAsia="lt-LT"/>
              </w:rPr>
            </w:pPr>
            <w:r w:rsidRPr="00425BE3">
              <w:rPr>
                <w:rFonts w:eastAsiaTheme="minorEastAsia" w:cs="Arial"/>
                <w:sz w:val="22"/>
                <w:szCs w:val="22"/>
                <w:lang w:val="lt-LT" w:eastAsia="lt-LT"/>
              </w:rPr>
              <w:t xml:space="preserve">11.3.12. </w:t>
            </w:r>
            <w:r w:rsidRPr="00425BE3">
              <w:rPr>
                <w:rFonts w:cs="Arial"/>
                <w:sz w:val="22"/>
                <w:szCs w:val="22"/>
                <w:lang w:val="lt-LT" w:eastAsia="lt-LT"/>
              </w:rPr>
              <w:t xml:space="preserve">Tiekėjas, vadovaudamasis STR 1.04.04:2017 „Statinio projektavimas, projekto </w:t>
            </w:r>
            <w:r w:rsidR="0074164A" w:rsidRPr="00425BE3">
              <w:rPr>
                <w:rFonts w:cs="Arial"/>
                <w:sz w:val="22"/>
                <w:szCs w:val="22"/>
                <w:lang w:val="lt-LT" w:eastAsia="lt-LT"/>
              </w:rPr>
              <w:t>ekspertizė“</w:t>
            </w:r>
            <w:r w:rsidR="00BC6BDC" w:rsidRPr="00425BE3">
              <w:rPr>
                <w:rFonts w:cs="Arial"/>
                <w:sz w:val="22"/>
                <w:szCs w:val="22"/>
                <w:lang w:val="lt-LT" w:eastAsia="lt-LT"/>
              </w:rPr>
              <w:t xml:space="preserve"> </w:t>
            </w:r>
            <w:r w:rsidR="0074164A" w:rsidRPr="00425BE3">
              <w:rPr>
                <w:rFonts w:cs="Arial"/>
                <w:sz w:val="22"/>
                <w:szCs w:val="22"/>
                <w:lang w:val="lt-LT" w:eastAsia="lt-LT"/>
              </w:rPr>
              <w:t>ir</w:t>
            </w:r>
            <w:r w:rsidRPr="00425BE3">
              <w:rPr>
                <w:rFonts w:cs="Arial"/>
                <w:sz w:val="22"/>
                <w:szCs w:val="22"/>
                <w:lang w:val="lt-LT" w:eastAsia="lt-LT"/>
              </w:rPr>
              <w:t xml:space="preserve"> Užsakovo pateiktais pavyzdžiais, techninio darbo projekto apimtyje, parengia visų Statybos objektų techninės priežiūros vadovus, kurie</w:t>
            </w:r>
            <w:r w:rsidR="000748BB" w:rsidRPr="00425BE3">
              <w:rPr>
                <w:rFonts w:cs="Arial"/>
                <w:sz w:val="22"/>
                <w:szCs w:val="22"/>
                <w:lang w:val="lt-LT" w:eastAsia="lt-LT"/>
              </w:rPr>
              <w:t xml:space="preserve"> </w:t>
            </w:r>
            <w:r w:rsidRPr="00425BE3">
              <w:rPr>
                <w:rFonts w:cs="Arial"/>
                <w:sz w:val="22"/>
                <w:szCs w:val="22"/>
                <w:lang w:val="lt-LT" w:eastAsia="lt-LT"/>
              </w:rPr>
              <w:t xml:space="preserve">apima: </w:t>
            </w:r>
          </w:p>
          <w:p w14:paraId="7EE0B5B6" w14:textId="77777777" w:rsidR="00CC4001" w:rsidRPr="00425BE3" w:rsidRDefault="00CC4001" w:rsidP="00867CAF">
            <w:pPr>
              <w:pStyle w:val="prastasiniatinklio"/>
              <w:shd w:val="clear" w:color="auto" w:fill="FFFFFF"/>
              <w:spacing w:after="0"/>
              <w:rPr>
                <w:rFonts w:cs="Arial"/>
                <w:sz w:val="22"/>
                <w:szCs w:val="22"/>
                <w:lang w:val="lt-LT" w:eastAsia="lt-LT"/>
              </w:rPr>
            </w:pPr>
            <w:r w:rsidRPr="00425BE3">
              <w:rPr>
                <w:rFonts w:cs="Arial"/>
                <w:sz w:val="22"/>
                <w:szCs w:val="22"/>
                <w:lang w:val="lt-LT" w:eastAsia="lt-LT"/>
              </w:rPr>
              <w:t>a) suprojektuotų infrastruktūros objektų priežiūros reikalavimus, kad būtų užtikrintas efektyvus ir saugus jų eksploatavimas,</w:t>
            </w:r>
          </w:p>
          <w:p w14:paraId="0DA80AD8" w14:textId="77777777" w:rsidR="00CC4001" w:rsidRPr="00425BE3" w:rsidRDefault="00CC4001" w:rsidP="00867CAF">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b) neatidėliotinų veiksmų ribų, </w:t>
            </w:r>
            <w:proofErr w:type="spellStart"/>
            <w:r w:rsidRPr="00425BE3">
              <w:rPr>
                <w:rFonts w:ascii="Arial" w:eastAsia="Times New Roman" w:hAnsi="Arial" w:cs="Arial"/>
                <w:kern w:val="0"/>
                <w:sz w:val="22"/>
                <w:szCs w:val="22"/>
                <w:lang w:eastAsia="lt-LT"/>
              </w:rPr>
              <w:t>interventinių</w:t>
            </w:r>
            <w:proofErr w:type="spellEnd"/>
            <w:r w:rsidRPr="00425BE3">
              <w:rPr>
                <w:rFonts w:ascii="Arial" w:eastAsia="Times New Roman" w:hAnsi="Arial" w:cs="Arial"/>
                <w:kern w:val="0"/>
                <w:sz w:val="22"/>
                <w:szCs w:val="22"/>
                <w:lang w:eastAsia="lt-LT"/>
              </w:rPr>
              <w:t xml:space="preserve"> ribų ir įspėjamųjų ribų reikšmių rinkinį,</w:t>
            </w:r>
          </w:p>
          <w:p w14:paraId="02B4C089" w14:textId="77777777" w:rsidR="00CC4001" w:rsidRPr="00425BE3" w:rsidRDefault="00CC4001" w:rsidP="00867CAF">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c) priemonės, kurių reikia imtis, kad būtų sumažinta rizika nesilaikyti nustatytų ribų ir užkirstas kelias defektams atsirasti (pvz., greičio ir (arba) veikimo apribojimas, reakcijos laikas remontui).</w:t>
            </w:r>
          </w:p>
          <w:p w14:paraId="6B4B06DB" w14:textId="77777777" w:rsidR="00CC4001" w:rsidRPr="00425BE3" w:rsidRDefault="00CC4001" w:rsidP="00CC4001">
            <w:pPr>
              <w:widowControl/>
              <w:shd w:val="clear" w:color="auto" w:fill="FFFFFF"/>
              <w:suppressAutoHyphens w:val="0"/>
              <w:rPr>
                <w:rFonts w:ascii="Arial" w:eastAsia="Times New Roman" w:hAnsi="Arial" w:cs="Arial"/>
                <w:kern w:val="0"/>
                <w:sz w:val="22"/>
                <w:szCs w:val="22"/>
                <w:lang w:eastAsia="lt-LT"/>
              </w:rPr>
            </w:pPr>
          </w:p>
          <w:p w14:paraId="3852FD84" w14:textId="77777777" w:rsidR="00CC4001" w:rsidRPr="00425BE3" w:rsidRDefault="00CC4001" w:rsidP="00CC4001">
            <w:pPr>
              <w:widowControl/>
              <w:shd w:val="clear" w:color="auto" w:fill="FFFFFF"/>
              <w:suppressAutoHyphens w:val="0"/>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11.3.13. Sistemos inžinerijos valdymo reikalavimai </w:t>
            </w:r>
          </w:p>
          <w:p w14:paraId="293E770F" w14:textId="228CDC08" w:rsidR="00CC4001" w:rsidRPr="00425BE3" w:rsidRDefault="000771D7" w:rsidP="00977209">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11</w:t>
            </w:r>
            <w:r w:rsidR="009D37E1" w:rsidRPr="00425BE3">
              <w:rPr>
                <w:rFonts w:ascii="Arial" w:eastAsia="Times New Roman" w:hAnsi="Arial" w:cs="Arial"/>
                <w:kern w:val="0"/>
                <w:sz w:val="22"/>
                <w:szCs w:val="22"/>
                <w:lang w:eastAsia="lt-LT"/>
              </w:rPr>
              <w:t xml:space="preserve">.3.13.1. </w:t>
            </w:r>
            <w:r w:rsidR="009B3B18" w:rsidRPr="00425BE3">
              <w:rPr>
                <w:rFonts w:ascii="Arial" w:eastAsia="Times New Roman" w:hAnsi="Arial" w:cs="Arial"/>
                <w:kern w:val="0"/>
                <w:sz w:val="22"/>
                <w:szCs w:val="22"/>
                <w:lang w:eastAsia="lt-LT"/>
              </w:rPr>
              <w:t xml:space="preserve">Vadovaujantis Europos Parlamento ir Tarybos Direktyvomis (ES) 2016/797, (ES) 2016/798, CENELEC – EN 50126 standartu Tiekėjas turi atlikti projektavimo darbus pagal sistemos inžinerijos metodą, laikydamasis gyvavimo ciklo </w:t>
            </w:r>
            <w:r w:rsidR="009B3B18" w:rsidRPr="00425BE3">
              <w:rPr>
                <w:rFonts w:ascii="Arial" w:eastAsia="Times New Roman" w:hAnsi="Arial" w:cs="Arial"/>
                <w:kern w:val="0"/>
                <w:sz w:val="22"/>
                <w:szCs w:val="22"/>
                <w:lang w:eastAsia="lt-LT"/>
              </w:rPr>
              <w:lastRenderedPageBreak/>
              <w:t>(V ciklo), kaip nurodyta EN 50126 standarte. Tiekėjas turi išsamiai nurodyti, kurie įrodymai turi būti pateikti kiekviename etape kaip atitikties ir kiekvieno RAMS gyvavimo ciklo etapo (V ciklo) įvykdymo įrodymas.</w:t>
            </w:r>
          </w:p>
          <w:p w14:paraId="3DE35244" w14:textId="65390720" w:rsidR="009B3B18" w:rsidRPr="00425BE3" w:rsidRDefault="009B3B18" w:rsidP="00977209">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11.3.13.2. </w:t>
            </w:r>
            <w:r w:rsidR="009822A3" w:rsidRPr="00425BE3">
              <w:rPr>
                <w:rFonts w:ascii="Arial" w:eastAsia="Times New Roman" w:hAnsi="Arial" w:cs="Arial"/>
                <w:kern w:val="0"/>
                <w:sz w:val="22"/>
                <w:szCs w:val="22"/>
                <w:lang w:eastAsia="lt-LT"/>
              </w:rPr>
              <w:t xml:space="preserve">Užsakovas pateikia </w:t>
            </w:r>
            <w:bookmarkStart w:id="5" w:name="_Hlk176776389"/>
            <w:r w:rsidR="009822A3" w:rsidRPr="00425BE3">
              <w:rPr>
                <w:rFonts w:ascii="Arial" w:eastAsia="Times New Roman" w:hAnsi="Arial" w:cs="Arial"/>
                <w:kern w:val="0"/>
                <w:sz w:val="22"/>
                <w:szCs w:val="22"/>
                <w:lang w:eastAsia="lt-LT"/>
              </w:rPr>
              <w:t>RBR Sistemų inžinerijos valdymo planus (</w:t>
            </w:r>
            <w:r w:rsidR="00D52578" w:rsidRPr="00425BE3">
              <w:rPr>
                <w:rFonts w:ascii="Arial" w:eastAsia="Times New Roman" w:hAnsi="Arial" w:cs="Arial"/>
                <w:kern w:val="0"/>
                <w:sz w:val="22"/>
                <w:szCs w:val="22"/>
                <w:lang w:eastAsia="lt-LT"/>
              </w:rPr>
              <w:t xml:space="preserve">žr. priedą Nr. </w:t>
            </w:r>
            <w:bookmarkEnd w:id="5"/>
            <w:r w:rsidR="00B46994" w:rsidRPr="00425BE3">
              <w:rPr>
                <w:rFonts w:ascii="Arial" w:eastAsia="Times New Roman" w:hAnsi="Arial" w:cs="Arial"/>
                <w:kern w:val="0"/>
                <w:sz w:val="22"/>
                <w:szCs w:val="22"/>
                <w:lang w:eastAsia="lt-LT"/>
              </w:rPr>
              <w:t>5-12 ir 28</w:t>
            </w:r>
            <w:r w:rsidR="009822A3" w:rsidRPr="00425BE3">
              <w:rPr>
                <w:rFonts w:ascii="Arial" w:eastAsia="Times New Roman" w:hAnsi="Arial" w:cs="Arial"/>
                <w:kern w:val="0"/>
                <w:sz w:val="22"/>
                <w:szCs w:val="22"/>
                <w:lang w:eastAsia="lt-LT"/>
              </w:rPr>
              <w:t xml:space="preserve">) informaciniais tikslais, kad Tiekėjas galėtų susipažinti su sistemų inžinerijos požiūriu, taikomu visuose </w:t>
            </w:r>
            <w:proofErr w:type="spellStart"/>
            <w:r w:rsidR="009822A3" w:rsidRPr="00425BE3">
              <w:rPr>
                <w:rFonts w:ascii="Arial" w:eastAsia="Times New Roman" w:hAnsi="Arial" w:cs="Arial"/>
                <w:kern w:val="0"/>
                <w:sz w:val="22"/>
                <w:szCs w:val="22"/>
                <w:lang w:eastAsia="lt-LT"/>
              </w:rPr>
              <w:t>Rail</w:t>
            </w:r>
            <w:proofErr w:type="spellEnd"/>
            <w:r w:rsidR="009822A3" w:rsidRPr="00425BE3">
              <w:rPr>
                <w:rFonts w:ascii="Arial" w:eastAsia="Times New Roman" w:hAnsi="Arial" w:cs="Arial"/>
                <w:kern w:val="0"/>
                <w:sz w:val="22"/>
                <w:szCs w:val="22"/>
                <w:lang w:eastAsia="lt-LT"/>
              </w:rPr>
              <w:t xml:space="preserve"> </w:t>
            </w:r>
            <w:proofErr w:type="spellStart"/>
            <w:r w:rsidR="009822A3" w:rsidRPr="00425BE3">
              <w:rPr>
                <w:rFonts w:ascii="Arial" w:eastAsia="Times New Roman" w:hAnsi="Arial" w:cs="Arial"/>
                <w:kern w:val="0"/>
                <w:sz w:val="22"/>
                <w:szCs w:val="22"/>
                <w:lang w:eastAsia="lt-LT"/>
              </w:rPr>
              <w:t>Baltica</w:t>
            </w:r>
            <w:proofErr w:type="spellEnd"/>
            <w:r w:rsidR="009822A3" w:rsidRPr="00425BE3">
              <w:rPr>
                <w:rFonts w:ascii="Arial" w:eastAsia="Times New Roman" w:hAnsi="Arial" w:cs="Arial"/>
                <w:kern w:val="0"/>
                <w:sz w:val="22"/>
                <w:szCs w:val="22"/>
                <w:lang w:eastAsia="lt-LT"/>
              </w:rPr>
              <w:t xml:space="preserve"> projektuose.</w:t>
            </w:r>
          </w:p>
          <w:p w14:paraId="69266CB0" w14:textId="77777777" w:rsidR="00081A29" w:rsidRPr="00425BE3" w:rsidRDefault="00B20A52" w:rsidP="00081A29">
            <w:pPr>
              <w:widowControl/>
              <w:shd w:val="clear" w:color="auto" w:fill="FFFFFF"/>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11.3.13.3. </w:t>
            </w:r>
            <w:r w:rsidR="00081A29" w:rsidRPr="00425BE3">
              <w:rPr>
                <w:rFonts w:ascii="Arial" w:eastAsia="Times New Roman" w:hAnsi="Arial" w:cs="Arial"/>
                <w:kern w:val="0"/>
                <w:sz w:val="22"/>
                <w:szCs w:val="22"/>
                <w:lang w:eastAsia="lt-LT"/>
              </w:rPr>
              <w:t xml:space="preserve">Tiekėjas turi įgyvendinti dokumente RBDL-SEA-SPC-R-00001, 5.0_ SE Reikalavimai INFRA Design&amp;Construction.xls“ </w:t>
            </w:r>
            <w:r w:rsidR="00081A29" w:rsidRPr="00931F4C">
              <w:rPr>
                <w:rFonts w:ascii="Arial" w:eastAsia="Times New Roman" w:hAnsi="Arial" w:cs="Arial"/>
                <w:kern w:val="0"/>
                <w:sz w:val="22"/>
                <w:szCs w:val="22"/>
                <w:lang w:eastAsia="lt-LT"/>
              </w:rPr>
              <w:t>(32 priedas)</w:t>
            </w:r>
            <w:r w:rsidR="00081A29" w:rsidRPr="00425BE3">
              <w:rPr>
                <w:rFonts w:ascii="Arial" w:eastAsia="Times New Roman" w:hAnsi="Arial" w:cs="Arial"/>
                <w:kern w:val="0"/>
                <w:sz w:val="22"/>
                <w:szCs w:val="22"/>
                <w:lang w:eastAsia="lt-LT"/>
              </w:rPr>
              <w:t xml:space="preserve"> nurodytus sistemos inžinerinius reikalavimus, taikomus „Projektavimo“ etapui (nesvarbu, ar taikomas tik projektavimo etapas, ar projektavimas ir bet kuri kita fazė). </w:t>
            </w:r>
          </w:p>
          <w:p w14:paraId="02248D75" w14:textId="3B40EFAB" w:rsidR="00081A29" w:rsidRPr="00425BE3" w:rsidRDefault="00081A29" w:rsidP="43054EAC">
            <w:pPr>
              <w:widowControl/>
              <w:shd w:val="clear" w:color="auto" w:fill="FFFFFF" w:themeFill="background1"/>
              <w:suppressAutoHyphens w:val="0"/>
              <w:jc w:val="both"/>
              <w:rPr>
                <w:rFonts w:ascii="Arial" w:eastAsia="Times New Roman" w:hAnsi="Arial" w:cs="Arial"/>
                <w:kern w:val="0"/>
                <w:sz w:val="22"/>
                <w:szCs w:val="22"/>
                <w:lang w:eastAsia="lt-LT"/>
              </w:rPr>
            </w:pPr>
            <w:r w:rsidRPr="00425BE3">
              <w:rPr>
                <w:rFonts w:ascii="Arial" w:eastAsia="Times New Roman" w:hAnsi="Arial" w:cs="Arial"/>
                <w:kern w:val="0"/>
                <w:sz w:val="22"/>
                <w:szCs w:val="22"/>
                <w:lang w:eastAsia="lt-LT"/>
              </w:rPr>
              <w:t xml:space="preserve">Paaiškinimas: aukščiau minėtame </w:t>
            </w:r>
            <w:r w:rsidR="22585B2D" w:rsidRPr="00425BE3">
              <w:rPr>
                <w:rFonts w:ascii="Arial" w:eastAsia="Times New Roman" w:hAnsi="Arial" w:cs="Arial"/>
                <w:kern w:val="0"/>
                <w:sz w:val="22"/>
                <w:szCs w:val="22"/>
                <w:lang w:eastAsia="lt-LT"/>
              </w:rPr>
              <w:t>priede</w:t>
            </w:r>
            <w:r w:rsidRPr="00425BE3">
              <w:rPr>
                <w:rFonts w:ascii="Arial" w:eastAsia="Times New Roman" w:hAnsi="Arial" w:cs="Arial"/>
                <w:kern w:val="0"/>
                <w:sz w:val="22"/>
                <w:szCs w:val="22"/>
                <w:lang w:eastAsia="lt-LT"/>
              </w:rPr>
              <w:t xml:space="preserve"> Konsultantas laikomas Tiekėju, o Klientas - Užsakovu“.</w:t>
            </w:r>
          </w:p>
          <w:p w14:paraId="05997593" w14:textId="77777777" w:rsidR="005E62D2" w:rsidRPr="00425BE3" w:rsidRDefault="005E62D2" w:rsidP="00081A29">
            <w:pPr>
              <w:widowControl/>
              <w:shd w:val="clear" w:color="auto" w:fill="FFFFFF"/>
              <w:suppressAutoHyphens w:val="0"/>
              <w:jc w:val="both"/>
              <w:rPr>
                <w:rFonts w:ascii="Arial" w:eastAsia="Times New Roman" w:hAnsi="Arial" w:cs="Arial"/>
                <w:kern w:val="0"/>
                <w:sz w:val="22"/>
                <w:szCs w:val="22"/>
                <w:lang w:eastAsia="lt-LT"/>
              </w:rPr>
            </w:pPr>
          </w:p>
          <w:p w14:paraId="30E2A5E5" w14:textId="77777777" w:rsidR="005E62D2" w:rsidRPr="00425BE3" w:rsidRDefault="005E62D2" w:rsidP="005E62D2">
            <w:pPr>
              <w:pStyle w:val="11"/>
              <w:numPr>
                <w:ilvl w:val="0"/>
                <w:numId w:val="0"/>
              </w:numPr>
              <w:rPr>
                <w:rFonts w:ascii="Arial" w:hAnsi="Arial" w:cs="Arial"/>
                <w:sz w:val="22"/>
                <w:szCs w:val="22"/>
              </w:rPr>
            </w:pPr>
            <w:r w:rsidRPr="00425BE3">
              <w:rPr>
                <w:rFonts w:ascii="Arial" w:hAnsi="Arial" w:cs="Arial"/>
                <w:sz w:val="22"/>
                <w:szCs w:val="22"/>
                <w:lang w:eastAsia="lt-LT"/>
              </w:rPr>
              <w:t>11.3.14. Kokybės valdymas:</w:t>
            </w:r>
          </w:p>
          <w:p w14:paraId="02030C73"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11.3.14.1. Tiekėjas privalo būti sertifikuotas pagal standartą ISO 9001 „Kokybės vadybos sistemos. Reikalavimai“ arba turėti lygiavertę kokybės vadybos sistemą, kuri yra sertifikuota nepriklausomos trečios šalies.</w:t>
            </w:r>
          </w:p>
          <w:p w14:paraId="035EA527" w14:textId="7C29E1D1" w:rsidR="005E62D2" w:rsidRPr="00425BE3" w:rsidRDefault="7D85B1A2" w:rsidP="43054EAC">
            <w:pPr>
              <w:pStyle w:val="11"/>
              <w:numPr>
                <w:ilvl w:val="0"/>
                <w:numId w:val="0"/>
              </w:numPr>
              <w:rPr>
                <w:rFonts w:ascii="Arial" w:hAnsi="Arial" w:cs="Arial"/>
                <w:sz w:val="22"/>
                <w:szCs w:val="22"/>
              </w:rPr>
            </w:pPr>
            <w:r w:rsidRPr="00425BE3">
              <w:rPr>
                <w:rFonts w:ascii="Arial" w:hAnsi="Arial" w:cs="Arial"/>
                <w:sz w:val="22"/>
                <w:szCs w:val="22"/>
              </w:rPr>
              <w:t>11.3.14.2. Konkrečiu atveju per visą projekto gyvavimo ciklą turi būti įdiegta patikima kokybės vadybos sistema (KVS), atitinkanti darbų pobūdį, trukmę ir sudėtingumą.</w:t>
            </w:r>
          </w:p>
          <w:p w14:paraId="2EB96DE7" w14:textId="3718E9DA" w:rsidR="005E62D2" w:rsidRPr="00425BE3" w:rsidRDefault="7D85B1A2" w:rsidP="43054EAC">
            <w:pPr>
              <w:pStyle w:val="11"/>
              <w:numPr>
                <w:ilvl w:val="0"/>
                <w:numId w:val="0"/>
              </w:numPr>
              <w:rPr>
                <w:rFonts w:ascii="Arial" w:hAnsi="Arial" w:cs="Arial"/>
                <w:sz w:val="22"/>
                <w:szCs w:val="22"/>
              </w:rPr>
            </w:pPr>
            <w:r w:rsidRPr="00425BE3">
              <w:rPr>
                <w:rFonts w:ascii="Arial" w:hAnsi="Arial" w:cs="Arial"/>
                <w:sz w:val="22"/>
                <w:szCs w:val="22"/>
              </w:rPr>
              <w:t xml:space="preserve">11.3.14.3. Tiekėjas turi užtikrinti, kad iš išorės teikiami procesai būtų kontroliuojami </w:t>
            </w:r>
            <w:r w:rsidR="3E0236F2" w:rsidRPr="00425BE3">
              <w:rPr>
                <w:rFonts w:ascii="Arial" w:hAnsi="Arial" w:cs="Arial"/>
                <w:sz w:val="22"/>
                <w:szCs w:val="22"/>
              </w:rPr>
              <w:t>Tiekėjo</w:t>
            </w:r>
            <w:r w:rsidRPr="00425BE3">
              <w:rPr>
                <w:rFonts w:ascii="Arial" w:hAnsi="Arial" w:cs="Arial"/>
                <w:sz w:val="22"/>
                <w:szCs w:val="22"/>
              </w:rPr>
              <w:t xml:space="preserve"> Kokybės vadybos sistemos apimtyje.</w:t>
            </w:r>
          </w:p>
          <w:p w14:paraId="1AB9F496" w14:textId="5291C9ED" w:rsidR="005E62D2" w:rsidRPr="00425BE3" w:rsidRDefault="7D85B1A2" w:rsidP="43054EAC">
            <w:pPr>
              <w:pStyle w:val="11"/>
              <w:numPr>
                <w:ilvl w:val="0"/>
                <w:numId w:val="0"/>
              </w:numPr>
              <w:rPr>
                <w:rFonts w:ascii="Arial" w:hAnsi="Arial" w:cs="Arial"/>
                <w:sz w:val="22"/>
                <w:szCs w:val="22"/>
              </w:rPr>
            </w:pPr>
            <w:r w:rsidRPr="00425BE3">
              <w:rPr>
                <w:rFonts w:ascii="Arial" w:hAnsi="Arial" w:cs="Arial"/>
                <w:sz w:val="22"/>
                <w:szCs w:val="22"/>
              </w:rPr>
              <w:t xml:space="preserve">11.3.14.4. Tiekėjas privalo taikyti Priedo Nr. 26 "RBR </w:t>
            </w:r>
            <w:proofErr w:type="spellStart"/>
            <w:r w:rsidRPr="00425BE3">
              <w:rPr>
                <w:rFonts w:ascii="Arial" w:hAnsi="Arial" w:cs="Arial"/>
                <w:sz w:val="22"/>
                <w:szCs w:val="22"/>
              </w:rPr>
              <w:t>quality</w:t>
            </w:r>
            <w:proofErr w:type="spellEnd"/>
            <w:r w:rsidRPr="00425BE3">
              <w:rPr>
                <w:rFonts w:ascii="Arial" w:hAnsi="Arial" w:cs="Arial"/>
                <w:sz w:val="22"/>
                <w:szCs w:val="22"/>
              </w:rPr>
              <w:t xml:space="preserve"> </w:t>
            </w:r>
            <w:proofErr w:type="spellStart"/>
            <w:r w:rsidRPr="00425BE3">
              <w:rPr>
                <w:rFonts w:ascii="Arial" w:hAnsi="Arial" w:cs="Arial"/>
                <w:sz w:val="22"/>
                <w:szCs w:val="22"/>
              </w:rPr>
              <w:t>requirements</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w:t>
            </w:r>
            <w:proofErr w:type="spellStart"/>
            <w:r w:rsidRPr="00425BE3">
              <w:rPr>
                <w:rFonts w:ascii="Arial" w:hAnsi="Arial" w:cs="Arial"/>
                <w:sz w:val="22"/>
                <w:szCs w:val="22"/>
              </w:rPr>
              <w:t>product</w:t>
            </w:r>
            <w:proofErr w:type="spellEnd"/>
            <w:r w:rsidRPr="00425BE3">
              <w:rPr>
                <w:rFonts w:ascii="Arial" w:hAnsi="Arial" w:cs="Arial"/>
                <w:sz w:val="22"/>
                <w:szCs w:val="22"/>
              </w:rPr>
              <w:t xml:space="preserve"> </w:t>
            </w:r>
            <w:proofErr w:type="spellStart"/>
            <w:r w:rsidRPr="00425BE3">
              <w:rPr>
                <w:rFonts w:ascii="Arial" w:hAnsi="Arial" w:cs="Arial"/>
                <w:sz w:val="22"/>
                <w:szCs w:val="22"/>
              </w:rPr>
              <w:t>and</w:t>
            </w:r>
            <w:proofErr w:type="spellEnd"/>
            <w:r w:rsidRPr="00425BE3">
              <w:rPr>
                <w:rFonts w:ascii="Arial" w:hAnsi="Arial" w:cs="Arial"/>
                <w:sz w:val="22"/>
                <w:szCs w:val="22"/>
              </w:rPr>
              <w:t xml:space="preserve"> </w:t>
            </w:r>
            <w:proofErr w:type="spellStart"/>
            <w:r w:rsidRPr="00425BE3">
              <w:rPr>
                <w:rFonts w:ascii="Arial" w:hAnsi="Arial" w:cs="Arial"/>
                <w:sz w:val="22"/>
                <w:szCs w:val="22"/>
              </w:rPr>
              <w:t>service</w:t>
            </w:r>
            <w:proofErr w:type="spellEnd"/>
            <w:r w:rsidRPr="00425BE3">
              <w:rPr>
                <w:rFonts w:ascii="Arial" w:hAnsi="Arial" w:cs="Arial"/>
                <w:sz w:val="22"/>
                <w:szCs w:val="22"/>
              </w:rPr>
              <w:t xml:space="preserve"> </w:t>
            </w:r>
            <w:proofErr w:type="spellStart"/>
            <w:r w:rsidRPr="00425BE3">
              <w:rPr>
                <w:rFonts w:ascii="Arial" w:hAnsi="Arial" w:cs="Arial"/>
                <w:sz w:val="22"/>
                <w:szCs w:val="22"/>
              </w:rPr>
              <w:t>providers</w:t>
            </w:r>
            <w:proofErr w:type="spellEnd"/>
            <w:r w:rsidRPr="00425BE3">
              <w:rPr>
                <w:rFonts w:ascii="Arial" w:hAnsi="Arial" w:cs="Arial"/>
                <w:sz w:val="22"/>
                <w:szCs w:val="22"/>
              </w:rPr>
              <w:t xml:space="preserve"> RBDL-SEA-ZZ-ZZ-REQ_QA-R-00001" reikalavimus, įrodymai turi būti  Užsakovui.</w:t>
            </w:r>
          </w:p>
          <w:p w14:paraId="6AE8E4C6"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11.3.14.5. Tiekėjas privalo taikyti Priedo Nr. 31 “Užsakovo kokybės reikalavimai” reikalavimus, įrodymai turi būti pateikti FIDIC Inžinieriui ir Užsakovui.</w:t>
            </w:r>
          </w:p>
          <w:p w14:paraId="039D684F" w14:textId="146C9AEC" w:rsidR="005E62D2" w:rsidRPr="00425BE3" w:rsidRDefault="7D85B1A2" w:rsidP="43054EAC">
            <w:pPr>
              <w:pStyle w:val="11"/>
              <w:numPr>
                <w:ilvl w:val="0"/>
                <w:numId w:val="0"/>
              </w:numPr>
              <w:rPr>
                <w:rFonts w:ascii="Arial" w:hAnsi="Arial" w:cs="Arial"/>
                <w:sz w:val="22"/>
                <w:szCs w:val="22"/>
              </w:rPr>
            </w:pPr>
            <w:r w:rsidRPr="00425BE3">
              <w:rPr>
                <w:rFonts w:ascii="Arial" w:hAnsi="Arial" w:cs="Arial"/>
                <w:sz w:val="22"/>
                <w:szCs w:val="22"/>
              </w:rPr>
              <w:t xml:space="preserve">11.3.14.6. </w:t>
            </w:r>
            <w:r w:rsidR="2CF214AF" w:rsidRPr="00425BE3">
              <w:rPr>
                <w:rFonts w:ascii="Arial" w:hAnsi="Arial" w:cs="Arial"/>
                <w:sz w:val="22"/>
                <w:szCs w:val="22"/>
              </w:rPr>
              <w:t>Kartu su Įvadine ataskaita</w:t>
            </w:r>
            <w:r w:rsidR="69FD72ED" w:rsidRPr="00425BE3">
              <w:rPr>
                <w:rFonts w:ascii="Arial" w:hAnsi="Arial" w:cs="Arial"/>
                <w:sz w:val="22"/>
                <w:szCs w:val="22"/>
              </w:rPr>
              <w:t xml:space="preserve"> </w:t>
            </w:r>
            <w:r w:rsidRPr="00425BE3">
              <w:rPr>
                <w:rFonts w:ascii="Arial" w:hAnsi="Arial" w:cs="Arial"/>
                <w:sz w:val="22"/>
                <w:szCs w:val="22"/>
              </w:rPr>
              <w:t xml:space="preserve"> </w:t>
            </w:r>
            <w:r w:rsidR="69FD72ED" w:rsidRPr="00425BE3">
              <w:rPr>
                <w:rFonts w:ascii="Arial" w:hAnsi="Arial" w:cs="Arial"/>
                <w:sz w:val="22"/>
                <w:szCs w:val="22"/>
              </w:rPr>
              <w:t>t</w:t>
            </w:r>
            <w:r w:rsidRPr="00425BE3">
              <w:rPr>
                <w:rFonts w:ascii="Arial" w:hAnsi="Arial" w:cs="Arial"/>
                <w:sz w:val="22"/>
                <w:szCs w:val="22"/>
              </w:rPr>
              <w:t>iekėjas turi parengti ir pateikti Užsakovui priimtiną projekto Kokybės vadybos (valdymo) planą (KVP) pagal standarto ISO 10005 „Kokybės vadybos gairės“ reikalavimus, įskaitant kokybės užtikrinimo instrukcijų parengimą ir visas procedūras, reikalingas užtikrinti, kad kokybės užtikrinimo sistema atitiktų Užsakovo nustatytus kriterijus, pasirengimo planą ir grafiką. KVP turi patvirtinti</w:t>
            </w:r>
            <w:r w:rsidR="00967AA6" w:rsidRPr="00425BE3">
              <w:rPr>
                <w:rFonts w:ascii="Arial" w:hAnsi="Arial" w:cs="Arial"/>
                <w:sz w:val="22"/>
                <w:szCs w:val="22"/>
              </w:rPr>
              <w:t xml:space="preserve"> </w:t>
            </w:r>
            <w:r w:rsidRPr="00425BE3">
              <w:rPr>
                <w:rFonts w:ascii="Arial" w:hAnsi="Arial" w:cs="Arial"/>
                <w:sz w:val="22"/>
                <w:szCs w:val="22"/>
              </w:rPr>
              <w:t>Užsakovas.</w:t>
            </w:r>
          </w:p>
          <w:p w14:paraId="48B75339"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 xml:space="preserve">11.3.14.7. Atitinkami kokybės valdymo ištekliai turi būti priskirti ir naudojami per visą projekto gyvavimo ciklą. </w:t>
            </w:r>
          </w:p>
          <w:p w14:paraId="3C009836"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11.3.14.8. Tiekėjas turi paskirti Projekto kokybės vadovą, kuris būtų atsakingas už taikomų kokybės vadybos reikalavimų vykdymą ir nuolatinę kontrolę sutarties vykdymo metu.</w:t>
            </w:r>
          </w:p>
          <w:p w14:paraId="7DDC15AC"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11.3.14.9. Visi kokybės vadybos dokumentai turi būti parengti ir pateikti PDF formatu bei redaguojamu pirminiu formatu.</w:t>
            </w:r>
          </w:p>
          <w:p w14:paraId="7F386150"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11.3.14.10 Jei Tiekėjas nusprendžia kurį nors procesą perduoti atlikti trečiosioms šalims, jis turi kontroliuoti tokius procesus. Tai turi būti identifikuota kokybės vadybos sistemoje.</w:t>
            </w:r>
          </w:p>
          <w:p w14:paraId="30FA47C1"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 xml:space="preserve">11.3.14.11.Užsakovas gali pasirinktinai dalyvauti bet kuriame Tiekėjo patikrinime ar audite, jei jis nori įsitikinti, kad Tiekėjas tinkamai įgyvendina kokybės vadybos sistemą. Užsakovas gali savo nuožiūra paskirti tokius patikrinimu / </w:t>
            </w:r>
            <w:r w:rsidRPr="00425BE3">
              <w:rPr>
                <w:rFonts w:ascii="Arial" w:hAnsi="Arial" w:cs="Arial"/>
                <w:sz w:val="22"/>
                <w:szCs w:val="22"/>
              </w:rPr>
              <w:lastRenderedPageBreak/>
              <w:t>auditus atlikti atstovui, tačiau tai neatleidžia Tiekėjo nuo atsakomybės savo veiklą vykdyti pagal Sutartį ar atitinkant kokybės vadybos sistemą.</w:t>
            </w:r>
          </w:p>
          <w:p w14:paraId="0C9F7D2D" w14:textId="33A2844B"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 xml:space="preserve">11.3.14.12. </w:t>
            </w:r>
            <w:r w:rsidR="006E0EE8" w:rsidRPr="00425BE3">
              <w:rPr>
                <w:rFonts w:ascii="Arial" w:hAnsi="Arial" w:cs="Arial"/>
                <w:sz w:val="22"/>
                <w:szCs w:val="22"/>
              </w:rPr>
              <w:t>Kartu su Įvadine ataskaita</w:t>
            </w:r>
            <w:r w:rsidRPr="00425BE3">
              <w:rPr>
                <w:rFonts w:ascii="Arial" w:hAnsi="Arial" w:cs="Arial"/>
                <w:sz w:val="22"/>
                <w:szCs w:val="22"/>
              </w:rPr>
              <w:t xml:space="preserve"> Tiekėjas turi pateikti Užsakovui savo vidaus ir antros šalies audito programą(s) peržiūrai ir patvirtinimui.</w:t>
            </w:r>
          </w:p>
          <w:p w14:paraId="5D91D474" w14:textId="5D8378D5"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11.3.14.13. Tiekėjas turi pateikti Patikrinimų ir Bandymų planus (PBP) Užsakovo peržiūrai. PBP kiekvienai užduočiai turi būti pateikti peržiūrai prieš pradedant konkrečią užduotį, numatytą darbų apimtyje.</w:t>
            </w:r>
          </w:p>
          <w:p w14:paraId="3E904D51" w14:textId="77777777" w:rsidR="005E62D2" w:rsidRPr="00425BE3" w:rsidRDefault="005E62D2" w:rsidP="43054EAC">
            <w:pPr>
              <w:pStyle w:val="11"/>
              <w:numPr>
                <w:ilvl w:val="0"/>
                <w:numId w:val="0"/>
              </w:numPr>
              <w:rPr>
                <w:rFonts w:ascii="Arial" w:hAnsi="Arial" w:cs="Arial"/>
                <w:sz w:val="22"/>
                <w:szCs w:val="22"/>
              </w:rPr>
            </w:pPr>
            <w:r w:rsidRPr="00425BE3">
              <w:rPr>
                <w:rFonts w:ascii="Arial" w:hAnsi="Arial" w:cs="Arial"/>
                <w:sz w:val="22"/>
                <w:szCs w:val="22"/>
              </w:rPr>
              <w:t xml:space="preserve">11.3.14.14.Užsakovas gali stebėti Tiekėjo taikomą kokybės vadybos sistemą tokiomis priemonėmis: </w:t>
            </w:r>
          </w:p>
          <w:p w14:paraId="40F2FAD6"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Nuolatinė priežiūra</w:t>
            </w:r>
          </w:p>
          <w:p w14:paraId="448DB87C"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 xml:space="preserve">Dalyvavimas svarbiuose momentuose </w:t>
            </w:r>
          </w:p>
          <w:p w14:paraId="0BEB5799"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 xml:space="preserve">Neatitikčių ataskaitose svarstymas </w:t>
            </w:r>
          </w:p>
          <w:p w14:paraId="5E8C474C"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 xml:space="preserve">Specialūs periodiniai auditai </w:t>
            </w:r>
          </w:p>
          <w:p w14:paraId="469809B9"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 xml:space="preserve">Dokumentų peržiūra </w:t>
            </w:r>
          </w:p>
          <w:p w14:paraId="51B9D340" w14:textId="77777777" w:rsidR="005E62D2" w:rsidRPr="00425BE3" w:rsidRDefault="005E62D2" w:rsidP="005E62D2">
            <w:pPr>
              <w:pStyle w:val="BodyText1"/>
              <w:numPr>
                <w:ilvl w:val="0"/>
                <w:numId w:val="34"/>
              </w:numPr>
              <w:rPr>
                <w:rFonts w:cs="Arial"/>
                <w:szCs w:val="22"/>
                <w:lang w:val="lt-LT"/>
              </w:rPr>
            </w:pPr>
            <w:r w:rsidRPr="00425BE3">
              <w:rPr>
                <w:rFonts w:cs="Arial"/>
                <w:szCs w:val="22"/>
                <w:lang w:val="lt-LT"/>
              </w:rPr>
              <w:t>Kiti papildomi patikrinimai, atliekami Užsakovo arba trečiųjų šalių.</w:t>
            </w:r>
          </w:p>
          <w:p w14:paraId="60EA1E4E" w14:textId="041C825F" w:rsidR="005E62D2" w:rsidRPr="00425BE3" w:rsidRDefault="005E62D2" w:rsidP="43054EAC">
            <w:pPr>
              <w:pStyle w:val="BodyText1"/>
              <w:ind w:left="0"/>
              <w:rPr>
                <w:rFonts w:cs="Arial"/>
                <w:lang w:val="lt-LT"/>
              </w:rPr>
            </w:pPr>
            <w:r w:rsidRPr="00425BE3">
              <w:rPr>
                <w:rFonts w:cs="Arial"/>
                <w:lang w:val="lt-LT"/>
              </w:rPr>
              <w:t xml:space="preserve">11.3.14.15. Laboratorinių paslaugų, tokių kaip betono ir grunto tyrimai arba medžiagų cheminės ir mechaninės sudėties ar neardomos kontrolės tyrimai, sutartys turi turėti kokybės programą, atitinkančią ISO 17025 arba </w:t>
            </w:r>
            <w:r w:rsidR="00343466" w:rsidRPr="00425BE3">
              <w:rPr>
                <w:rFonts w:cs="Arial"/>
                <w:lang w:val="lt-LT"/>
              </w:rPr>
              <w:t xml:space="preserve"> </w:t>
            </w:r>
            <w:r w:rsidRPr="00425BE3">
              <w:rPr>
                <w:rFonts w:cs="Arial"/>
                <w:lang w:val="lt-LT"/>
              </w:rPr>
              <w:t>Užsakovo patvirtintą atitikmenį. Tiekėjas turi įvertinti ir patikrinti, ar subrangovų kokybės programa atitinka reikalavimus.</w:t>
            </w:r>
          </w:p>
          <w:p w14:paraId="1099914C" w14:textId="77777777" w:rsidR="005E62D2" w:rsidRPr="00425BE3" w:rsidRDefault="005E62D2" w:rsidP="43054EAC">
            <w:pPr>
              <w:pStyle w:val="BodyText1"/>
              <w:ind w:left="0"/>
              <w:rPr>
                <w:rFonts w:cs="Arial"/>
                <w:lang w:val="lt-LT"/>
              </w:rPr>
            </w:pPr>
            <w:r w:rsidRPr="00425BE3">
              <w:rPr>
                <w:rStyle w:val="ui-provider"/>
                <w:rFonts w:eastAsiaTheme="majorEastAsia" w:cs="Arial"/>
                <w:lang w:val="lt-LT"/>
              </w:rPr>
              <w:t>11.3.14.16. Įžanginis susirinkimas kokybės reikalavimų valdymui aptarti turi būti surengtas tarp Tiekėjo, Inžinieriaus ir Užsakovo prieš prasidedant darbams tam, kad užtikrinti, jog visi reikalavimai yra suprasti.</w:t>
            </w:r>
          </w:p>
          <w:p w14:paraId="6E67C6DB" w14:textId="1AF5C103" w:rsidR="005E62D2" w:rsidRPr="00425BE3" w:rsidRDefault="005E62D2" w:rsidP="43054EAC">
            <w:pPr>
              <w:pStyle w:val="BodyText1"/>
              <w:ind w:left="0"/>
              <w:rPr>
                <w:rFonts w:cs="Arial"/>
                <w:lang w:val="lt-LT"/>
              </w:rPr>
            </w:pPr>
            <w:r w:rsidRPr="00425BE3">
              <w:rPr>
                <w:rFonts w:cs="Arial"/>
                <w:lang w:val="lt-LT"/>
              </w:rPr>
              <w:t>11.3.14.17. Tiekėjo pažangos ataskaitose (mėnesio,) turi būti pateikta su kokybe susijusi informacija (NCR, auditai, Inspekcijos, Bandymai, Radinių ir korekcinių veiksmų statusas).</w:t>
            </w:r>
          </w:p>
          <w:p w14:paraId="579C1942" w14:textId="77777777" w:rsidR="005E62D2" w:rsidRPr="00425BE3" w:rsidRDefault="005E62D2" w:rsidP="00081A29">
            <w:pPr>
              <w:widowControl/>
              <w:shd w:val="clear" w:color="auto" w:fill="FFFFFF"/>
              <w:suppressAutoHyphens w:val="0"/>
              <w:jc w:val="both"/>
              <w:rPr>
                <w:rFonts w:ascii="Arial" w:eastAsia="Times New Roman" w:hAnsi="Arial" w:cs="Arial"/>
                <w:kern w:val="0"/>
                <w:sz w:val="22"/>
                <w:szCs w:val="22"/>
                <w:lang w:eastAsia="lt-LT"/>
              </w:rPr>
            </w:pPr>
          </w:p>
          <w:p w14:paraId="7F3A60CE" w14:textId="5658E296" w:rsidR="007A04B8" w:rsidRPr="00425BE3" w:rsidRDefault="00DD61E1" w:rsidP="00DD61E1">
            <w:pPr>
              <w:pStyle w:val="11"/>
              <w:numPr>
                <w:ilvl w:val="1"/>
                <w:numId w:val="0"/>
              </w:numPr>
              <w:rPr>
                <w:rFonts w:ascii="Arial" w:eastAsia="Arial" w:hAnsi="Arial" w:cs="Arial"/>
                <w:sz w:val="22"/>
                <w:szCs w:val="22"/>
              </w:rPr>
            </w:pPr>
            <w:r w:rsidRPr="00425BE3">
              <w:rPr>
                <w:rFonts w:ascii="Arial" w:eastAsia="Arial" w:hAnsi="Arial" w:cs="Arial"/>
                <w:sz w:val="22"/>
                <w:szCs w:val="22"/>
              </w:rPr>
              <w:t>11.3.1</w:t>
            </w:r>
            <w:r w:rsidR="005E62D2" w:rsidRPr="00425BE3">
              <w:rPr>
                <w:rFonts w:ascii="Arial" w:eastAsia="Arial" w:hAnsi="Arial" w:cs="Arial"/>
                <w:sz w:val="22"/>
                <w:szCs w:val="22"/>
              </w:rPr>
              <w:t>5</w:t>
            </w:r>
            <w:r w:rsidRPr="00425BE3">
              <w:rPr>
                <w:rFonts w:ascii="Arial" w:eastAsia="Arial" w:hAnsi="Arial" w:cs="Arial"/>
                <w:sz w:val="22"/>
                <w:szCs w:val="22"/>
              </w:rPr>
              <w:t>. KPPPS (EN. RAMS) reikalavimai</w:t>
            </w:r>
          </w:p>
          <w:p w14:paraId="0D06B7D1" w14:textId="09A45169" w:rsidR="00DD61E1" w:rsidRPr="00425BE3" w:rsidRDefault="00DD61E1" w:rsidP="00DD61E1">
            <w:pPr>
              <w:pStyle w:val="11"/>
              <w:numPr>
                <w:ilvl w:val="1"/>
                <w:numId w:val="0"/>
              </w:numPr>
              <w:rPr>
                <w:rFonts w:ascii="Arial" w:eastAsia="Arial" w:hAnsi="Arial" w:cs="Arial"/>
                <w:sz w:val="22"/>
                <w:szCs w:val="22"/>
              </w:rPr>
            </w:pPr>
            <w:r w:rsidRPr="00425BE3">
              <w:rPr>
                <w:rFonts w:ascii="Arial" w:eastAsia="Arial" w:hAnsi="Arial" w:cs="Arial"/>
                <w:sz w:val="22"/>
                <w:szCs w:val="22"/>
              </w:rPr>
              <w:t>11.3.1</w:t>
            </w:r>
            <w:r w:rsidR="005E62D2" w:rsidRPr="00425BE3">
              <w:rPr>
                <w:rFonts w:ascii="Arial" w:eastAsia="Arial" w:hAnsi="Arial" w:cs="Arial"/>
                <w:sz w:val="22"/>
                <w:szCs w:val="22"/>
              </w:rPr>
              <w:t>5</w:t>
            </w:r>
            <w:r w:rsidRPr="00425BE3">
              <w:rPr>
                <w:rFonts w:ascii="Arial" w:eastAsia="Arial" w:hAnsi="Arial" w:cs="Arial"/>
                <w:sz w:val="22"/>
                <w:szCs w:val="22"/>
              </w:rPr>
              <w:t xml:space="preserve">.1. </w:t>
            </w:r>
            <w:r w:rsidR="00D573D4" w:rsidRPr="00425BE3">
              <w:rPr>
                <w:rFonts w:ascii="Arial" w:eastAsia="Arial" w:hAnsi="Arial" w:cs="Arial"/>
                <w:sz w:val="22"/>
                <w:szCs w:val="22"/>
              </w:rPr>
              <w:t>Tiekėjas</w:t>
            </w:r>
            <w:r w:rsidRPr="00425BE3">
              <w:rPr>
                <w:rFonts w:ascii="Arial" w:eastAsia="Arial" w:hAnsi="Arial" w:cs="Arial"/>
                <w:sz w:val="22"/>
                <w:szCs w:val="22"/>
              </w:rPr>
              <w:t xml:space="preserve"> turi įgyvendinti patikimumo, parengties, priežiūr</w:t>
            </w:r>
            <w:r w:rsidR="001C161D" w:rsidRPr="00425BE3">
              <w:rPr>
                <w:rFonts w:ascii="Arial" w:eastAsia="Arial" w:hAnsi="Arial" w:cs="Arial"/>
                <w:sz w:val="22"/>
                <w:szCs w:val="22"/>
              </w:rPr>
              <w:t>os</w:t>
            </w:r>
            <w:r w:rsidRPr="00425BE3">
              <w:rPr>
                <w:rFonts w:ascii="Arial" w:eastAsia="Arial" w:hAnsi="Arial" w:cs="Arial"/>
                <w:sz w:val="22"/>
                <w:szCs w:val="22"/>
              </w:rPr>
              <w:t xml:space="preserve">, saugos (LT - PPPS, EN - RAMS) ir BSB (EN – CSM) pagal Direktyvą (ES) 2016/797, Reglamentą (ES) 2013/402, standartą EN50126-1, </w:t>
            </w:r>
            <w:proofErr w:type="spellStart"/>
            <w:r w:rsidRPr="00425BE3">
              <w:rPr>
                <w:rFonts w:ascii="Arial" w:eastAsia="Arial" w:hAnsi="Arial" w:cs="Arial"/>
                <w:sz w:val="22"/>
                <w:szCs w:val="22"/>
              </w:rPr>
              <w:t>Rail</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Baltica</w:t>
            </w:r>
            <w:proofErr w:type="spellEnd"/>
            <w:r w:rsidRPr="00425BE3">
              <w:rPr>
                <w:rFonts w:ascii="Arial" w:eastAsia="Arial" w:hAnsi="Arial" w:cs="Arial"/>
                <w:sz w:val="22"/>
                <w:szCs w:val="22"/>
              </w:rPr>
              <w:t xml:space="preserve"> RAMS projektavimo gaires ir RB </w:t>
            </w:r>
            <w:proofErr w:type="spellStart"/>
            <w:r w:rsidRPr="00425BE3">
              <w:rPr>
                <w:rFonts w:ascii="Arial" w:eastAsia="Arial" w:hAnsi="Arial" w:cs="Arial"/>
                <w:sz w:val="22"/>
                <w:szCs w:val="22"/>
              </w:rPr>
              <w:t>Rail</w:t>
            </w:r>
            <w:proofErr w:type="spellEnd"/>
            <w:r w:rsidRPr="00425BE3">
              <w:rPr>
                <w:rFonts w:ascii="Arial" w:eastAsia="Arial" w:hAnsi="Arial" w:cs="Arial"/>
                <w:sz w:val="22"/>
                <w:szCs w:val="22"/>
              </w:rPr>
              <w:t xml:space="preserve"> AS susijusias procedūras.</w:t>
            </w:r>
          </w:p>
          <w:p w14:paraId="7B6799C9" w14:textId="71DD7079" w:rsidR="003B18A5" w:rsidRPr="00425BE3" w:rsidRDefault="00EE225B" w:rsidP="00CC4001">
            <w:pPr>
              <w:pStyle w:val="11"/>
              <w:numPr>
                <w:ilvl w:val="1"/>
                <w:numId w:val="0"/>
              </w:numPr>
              <w:rPr>
                <w:rFonts w:ascii="Arial" w:eastAsia="Arial" w:hAnsi="Arial" w:cs="Arial"/>
                <w:sz w:val="22"/>
                <w:szCs w:val="22"/>
              </w:rPr>
            </w:pPr>
            <w:r w:rsidRPr="00425BE3">
              <w:rPr>
                <w:rFonts w:ascii="Arial" w:eastAsia="Arial" w:hAnsi="Arial" w:cs="Arial"/>
                <w:sz w:val="22"/>
                <w:szCs w:val="22"/>
              </w:rPr>
              <w:t>11.3.1</w:t>
            </w:r>
            <w:r w:rsidR="005E62D2" w:rsidRPr="00425BE3">
              <w:rPr>
                <w:rFonts w:ascii="Arial" w:eastAsia="Arial" w:hAnsi="Arial" w:cs="Arial"/>
                <w:sz w:val="22"/>
                <w:szCs w:val="22"/>
              </w:rPr>
              <w:t>5</w:t>
            </w:r>
            <w:r w:rsidRPr="00425BE3">
              <w:rPr>
                <w:rFonts w:ascii="Arial" w:eastAsia="Arial" w:hAnsi="Arial" w:cs="Arial"/>
                <w:sz w:val="22"/>
                <w:szCs w:val="22"/>
              </w:rPr>
              <w:t>.2.</w:t>
            </w:r>
            <w:r w:rsidR="00AF04E1" w:rsidRPr="00425BE3">
              <w:rPr>
                <w:rFonts w:ascii="Arial" w:eastAsia="Arial" w:hAnsi="Arial" w:cs="Arial"/>
                <w:sz w:val="22"/>
                <w:szCs w:val="22"/>
              </w:rPr>
              <w:t xml:space="preserve"> </w:t>
            </w:r>
            <w:r w:rsidR="00D573D4" w:rsidRPr="00425BE3">
              <w:rPr>
                <w:rFonts w:ascii="Arial" w:eastAsia="Arial" w:hAnsi="Arial" w:cs="Arial"/>
                <w:sz w:val="22"/>
                <w:szCs w:val="22"/>
              </w:rPr>
              <w:t>Tiekėjo</w:t>
            </w:r>
            <w:r w:rsidR="00E01322" w:rsidRPr="00425BE3">
              <w:rPr>
                <w:rFonts w:ascii="Arial" w:eastAsia="Arial" w:hAnsi="Arial" w:cs="Arial"/>
                <w:sz w:val="22"/>
                <w:szCs w:val="22"/>
              </w:rPr>
              <w:t xml:space="preserve"> projektas turi atitikti šiuos RAMS aukšto lygio reikalavimus:</w:t>
            </w:r>
          </w:p>
          <w:p w14:paraId="5AB61C5C" w14:textId="436F4A79" w:rsidR="00E01322" w:rsidRPr="00425BE3" w:rsidRDefault="00786B6E" w:rsidP="00CC4001">
            <w:pPr>
              <w:pStyle w:val="11"/>
              <w:numPr>
                <w:ilvl w:val="1"/>
                <w:numId w:val="0"/>
              </w:numPr>
              <w:rPr>
                <w:rFonts w:ascii="Arial" w:eastAsia="Arial" w:hAnsi="Arial" w:cs="Arial"/>
                <w:sz w:val="22"/>
                <w:szCs w:val="22"/>
              </w:rPr>
            </w:pPr>
            <w:r w:rsidRPr="00425BE3">
              <w:rPr>
                <w:rFonts w:ascii="Arial" w:eastAsia="Arial" w:hAnsi="Arial" w:cs="Arial"/>
                <w:sz w:val="22"/>
                <w:szCs w:val="22"/>
              </w:rPr>
              <w:t>a)</w:t>
            </w:r>
            <w:r w:rsidR="00335DF3" w:rsidRPr="00425BE3">
              <w:rPr>
                <w:rFonts w:ascii="Arial" w:eastAsia="Arial" w:hAnsi="Arial" w:cs="Arial"/>
                <w:sz w:val="22"/>
                <w:szCs w:val="22"/>
              </w:rPr>
              <w:t xml:space="preserve"> </w:t>
            </w:r>
            <w:r w:rsidRPr="00425BE3">
              <w:rPr>
                <w:rFonts w:ascii="Arial" w:eastAsia="Arial" w:hAnsi="Arial" w:cs="Arial"/>
                <w:sz w:val="22"/>
                <w:szCs w:val="22"/>
              </w:rPr>
              <w:t xml:space="preserve">Projektavimo gairėse (EN – Design </w:t>
            </w:r>
            <w:proofErr w:type="spellStart"/>
            <w:r w:rsidRPr="00425BE3">
              <w:rPr>
                <w:rFonts w:ascii="Arial" w:eastAsia="Arial" w:hAnsi="Arial" w:cs="Arial"/>
                <w:sz w:val="22"/>
                <w:szCs w:val="22"/>
              </w:rPr>
              <w:t>guidelines</w:t>
            </w:r>
            <w:proofErr w:type="spellEnd"/>
            <w:r w:rsidRPr="00425BE3">
              <w:rPr>
                <w:rFonts w:ascii="Arial" w:eastAsia="Arial" w:hAnsi="Arial" w:cs="Arial"/>
                <w:sz w:val="22"/>
                <w:szCs w:val="22"/>
              </w:rPr>
              <w:t>) nustatomi patikimumo, parengties, priežiūr</w:t>
            </w:r>
            <w:r w:rsidR="006D2B39" w:rsidRPr="00425BE3">
              <w:rPr>
                <w:rFonts w:ascii="Arial" w:eastAsia="Arial" w:hAnsi="Arial" w:cs="Arial"/>
                <w:sz w:val="22"/>
                <w:szCs w:val="22"/>
              </w:rPr>
              <w:t>os</w:t>
            </w:r>
            <w:r w:rsidRPr="00425BE3">
              <w:rPr>
                <w:rFonts w:ascii="Arial" w:eastAsia="Arial" w:hAnsi="Arial" w:cs="Arial"/>
                <w:sz w:val="22"/>
                <w:szCs w:val="22"/>
              </w:rPr>
              <w:t xml:space="preserve"> ir saugos tikslai (RAMS), kuriuos turi pasiekti eksploatuojamas „</w:t>
            </w:r>
            <w:proofErr w:type="spellStart"/>
            <w:r w:rsidRPr="00425BE3">
              <w:rPr>
                <w:rFonts w:ascii="Arial" w:eastAsia="Arial" w:hAnsi="Arial" w:cs="Arial"/>
                <w:sz w:val="22"/>
                <w:szCs w:val="22"/>
              </w:rPr>
              <w:t>Rail</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Baltica</w:t>
            </w:r>
            <w:proofErr w:type="spellEnd"/>
            <w:r w:rsidRPr="00425BE3">
              <w:rPr>
                <w:rFonts w:ascii="Arial" w:eastAsia="Arial" w:hAnsi="Arial" w:cs="Arial"/>
                <w:sz w:val="22"/>
                <w:szCs w:val="22"/>
              </w:rPr>
              <w:t>“ geležinkelis.</w:t>
            </w:r>
          </w:p>
          <w:p w14:paraId="44239DDC" w14:textId="6B7D5566" w:rsidR="00335DF3" w:rsidRPr="00425BE3" w:rsidRDefault="00892FB6" w:rsidP="00CC4001">
            <w:pPr>
              <w:pStyle w:val="11"/>
              <w:numPr>
                <w:ilvl w:val="1"/>
                <w:numId w:val="0"/>
              </w:numPr>
              <w:rPr>
                <w:rFonts w:ascii="Arial" w:eastAsia="Arial" w:hAnsi="Arial" w:cs="Arial"/>
                <w:sz w:val="22"/>
                <w:szCs w:val="22"/>
              </w:rPr>
            </w:pPr>
            <w:r w:rsidRPr="00425BE3">
              <w:rPr>
                <w:rFonts w:ascii="Arial" w:eastAsia="Arial" w:hAnsi="Arial" w:cs="Arial"/>
                <w:sz w:val="22"/>
                <w:szCs w:val="22"/>
              </w:rPr>
              <w:t>b) „</w:t>
            </w:r>
            <w:proofErr w:type="spellStart"/>
            <w:r w:rsidRPr="00425BE3">
              <w:rPr>
                <w:rFonts w:ascii="Arial" w:eastAsia="Arial" w:hAnsi="Arial" w:cs="Arial"/>
                <w:sz w:val="22"/>
                <w:szCs w:val="22"/>
              </w:rPr>
              <w:t>Rail</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Baltica</w:t>
            </w:r>
            <w:proofErr w:type="spellEnd"/>
            <w:r w:rsidRPr="00425BE3">
              <w:rPr>
                <w:rFonts w:ascii="Arial" w:eastAsia="Arial" w:hAnsi="Arial" w:cs="Arial"/>
                <w:sz w:val="22"/>
                <w:szCs w:val="22"/>
              </w:rPr>
              <w:t>“ geležinkelių transporto sistema turi būti saugi, saugi, efektyvi, ekonomiška, tvirta, patikima, patvari ir patogi visais aspektais, galinti teikti aukštus paslaugų kokybės standartus neviršijant numatomo pajėgumo lygio, ir joje turi būti naudojamos modernios technologijos su patikrintomis veikimo charakteristikomis.</w:t>
            </w:r>
          </w:p>
          <w:p w14:paraId="7A45D261" w14:textId="4E4294C9" w:rsidR="00892FB6" w:rsidRPr="00425BE3" w:rsidRDefault="00AF04E1" w:rsidP="00CC4001">
            <w:pPr>
              <w:pStyle w:val="11"/>
              <w:numPr>
                <w:ilvl w:val="1"/>
                <w:numId w:val="0"/>
              </w:numPr>
              <w:rPr>
                <w:rFonts w:ascii="Arial" w:eastAsia="Arial" w:hAnsi="Arial" w:cs="Arial"/>
                <w:sz w:val="22"/>
                <w:szCs w:val="22"/>
              </w:rPr>
            </w:pPr>
            <w:r w:rsidRPr="00425BE3">
              <w:rPr>
                <w:rFonts w:ascii="Arial" w:eastAsia="Arial" w:hAnsi="Arial" w:cs="Arial"/>
                <w:sz w:val="22"/>
                <w:szCs w:val="22"/>
              </w:rPr>
              <w:t>c) Veikimo ir patikimumo lygis turi būti panašus į kitą pirmaujančią tarptautinę geležinkelių infrastruktūrą</w:t>
            </w:r>
            <w:r w:rsidR="007F55E5" w:rsidRPr="00425BE3">
              <w:rPr>
                <w:rFonts w:ascii="Arial" w:eastAsia="Arial" w:hAnsi="Arial" w:cs="Arial"/>
                <w:sz w:val="22"/>
                <w:szCs w:val="22"/>
              </w:rPr>
              <w:t>,</w:t>
            </w:r>
            <w:r w:rsidR="007F55E5" w:rsidRPr="00425BE3">
              <w:rPr>
                <w:rFonts w:ascii="Aptos Narrow" w:eastAsia="Lucida Sans Unicode" w:hAnsi="Aptos Narrow"/>
                <w:color w:val="242424"/>
                <w:kern w:val="1"/>
                <w:sz w:val="22"/>
                <w:szCs w:val="22"/>
                <w:shd w:val="clear" w:color="auto" w:fill="FFFFFF"/>
                <w:lang w:eastAsia="ar-SA"/>
              </w:rPr>
              <w:t xml:space="preserve"> </w:t>
            </w:r>
            <w:r w:rsidR="007F55E5" w:rsidRPr="00425BE3">
              <w:rPr>
                <w:rFonts w:ascii="Arial" w:eastAsia="Arial" w:hAnsi="Arial" w:cs="Arial"/>
                <w:sz w:val="22"/>
                <w:szCs w:val="22"/>
              </w:rPr>
              <w:t>panašią į perkamą objektą ir atitinkančią Komisijos įgyvendinimo reglamentą (ES) Nr. 402/2013.</w:t>
            </w:r>
          </w:p>
          <w:p w14:paraId="6A2BE572" w14:textId="36A8A7B7"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lastRenderedPageBreak/>
              <w:t>11.3.1</w:t>
            </w:r>
            <w:r w:rsidR="005E62D2" w:rsidRPr="00425BE3">
              <w:rPr>
                <w:rFonts w:ascii="Arial" w:eastAsia="Arial" w:hAnsi="Arial" w:cs="Arial"/>
                <w:sz w:val="22"/>
                <w:szCs w:val="22"/>
              </w:rPr>
              <w:t>5</w:t>
            </w:r>
            <w:r w:rsidRPr="00425BE3">
              <w:rPr>
                <w:rFonts w:ascii="Arial" w:eastAsia="Arial" w:hAnsi="Arial" w:cs="Arial"/>
                <w:sz w:val="22"/>
                <w:szCs w:val="22"/>
              </w:rPr>
              <w:t xml:space="preserve">.3. </w:t>
            </w:r>
            <w:r w:rsidR="00C10713" w:rsidRPr="00425BE3">
              <w:rPr>
                <w:rFonts w:ascii="Arial" w:eastAsia="Arial" w:hAnsi="Arial" w:cs="Arial"/>
                <w:sz w:val="22"/>
                <w:szCs w:val="22"/>
              </w:rPr>
              <w:t>Tiekėjas</w:t>
            </w:r>
            <w:r w:rsidRPr="00425BE3">
              <w:rPr>
                <w:rFonts w:ascii="Arial" w:eastAsia="Arial" w:hAnsi="Arial" w:cs="Arial"/>
                <w:sz w:val="22"/>
                <w:szCs w:val="22"/>
              </w:rPr>
              <w:t xml:space="preserve"> turi pateikti šiuos PPPS/BSB (EN. RAMS/CSM) dokumentus:</w:t>
            </w:r>
          </w:p>
          <w:p w14:paraId="310E38D5" w14:textId="233323FA"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a) Projekto saugos planą;</w:t>
            </w:r>
          </w:p>
          <w:p w14:paraId="09A71055" w14:textId="723FB31C"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b) Sistemos apibrėžimas;</w:t>
            </w:r>
          </w:p>
          <w:p w14:paraId="692A5542" w14:textId="468662E6"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c) Pavojaus analizę, įskaitant grėsmės nustatymą;</w:t>
            </w:r>
          </w:p>
          <w:p w14:paraId="1815B0A7" w14:textId="32CB0EE9"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d) Grėsmių bylą po pavojaus vertinimo;</w:t>
            </w:r>
          </w:p>
          <w:p w14:paraId="1326AAD2" w14:textId="4E950162"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e) Pavojaus vertinimo ataskaitą;</w:t>
            </w:r>
          </w:p>
          <w:p w14:paraId="4D73FDF3" w14:textId="7F40626F"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f) Gedimo režimų, jų poveikių (ir kritiškumo) analizę (EN. FMECA);</w:t>
            </w:r>
          </w:p>
          <w:p w14:paraId="75E22DF0" w14:textId="6998C711" w:rsidR="00DD0A88"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g) Projekto saugos ataskaitą;</w:t>
            </w:r>
          </w:p>
          <w:p w14:paraId="64BE9E1D" w14:textId="6AE71BBA" w:rsidR="00AF04E1" w:rsidRPr="00425BE3" w:rsidRDefault="00DD0A88" w:rsidP="00DD0A88">
            <w:pPr>
              <w:pStyle w:val="11"/>
              <w:numPr>
                <w:ilvl w:val="1"/>
                <w:numId w:val="0"/>
              </w:numPr>
              <w:rPr>
                <w:rFonts w:ascii="Arial" w:eastAsia="Arial" w:hAnsi="Arial" w:cs="Arial"/>
                <w:sz w:val="22"/>
                <w:szCs w:val="22"/>
              </w:rPr>
            </w:pPr>
            <w:r w:rsidRPr="00425BE3">
              <w:rPr>
                <w:rFonts w:ascii="Arial" w:eastAsia="Arial" w:hAnsi="Arial" w:cs="Arial"/>
                <w:sz w:val="22"/>
                <w:szCs w:val="22"/>
              </w:rPr>
              <w:t xml:space="preserve">h) Patikimumo pagrindžiamos priežiūros ataskaitą (EN. </w:t>
            </w:r>
            <w:proofErr w:type="spellStart"/>
            <w:r w:rsidRPr="00425BE3">
              <w:rPr>
                <w:rFonts w:ascii="Arial" w:eastAsia="Arial" w:hAnsi="Arial" w:cs="Arial"/>
                <w:sz w:val="22"/>
                <w:szCs w:val="22"/>
              </w:rPr>
              <w:t>Reliability</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centred</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maintenance</w:t>
            </w:r>
            <w:proofErr w:type="spellEnd"/>
            <w:r w:rsidRPr="00425BE3">
              <w:rPr>
                <w:rFonts w:ascii="Arial" w:eastAsia="Arial" w:hAnsi="Arial" w:cs="Arial"/>
                <w:sz w:val="22"/>
                <w:szCs w:val="22"/>
              </w:rPr>
              <w:t>).</w:t>
            </w:r>
          </w:p>
          <w:p w14:paraId="205D8CF7" w14:textId="77777777" w:rsidR="005E62D2" w:rsidRPr="00425BE3" w:rsidRDefault="005E62D2" w:rsidP="00DD0A88">
            <w:pPr>
              <w:pStyle w:val="11"/>
              <w:numPr>
                <w:ilvl w:val="1"/>
                <w:numId w:val="0"/>
              </w:numPr>
              <w:rPr>
                <w:rFonts w:ascii="Arial" w:eastAsia="Arial" w:hAnsi="Arial" w:cs="Arial"/>
                <w:sz w:val="22"/>
                <w:szCs w:val="22"/>
              </w:rPr>
            </w:pPr>
          </w:p>
          <w:p w14:paraId="0244087B" w14:textId="747683E3" w:rsidR="00E54560" w:rsidRPr="00425BE3" w:rsidRDefault="00E54560" w:rsidP="00E54560">
            <w:pPr>
              <w:pStyle w:val="11"/>
              <w:numPr>
                <w:ilvl w:val="1"/>
                <w:numId w:val="0"/>
              </w:numPr>
              <w:rPr>
                <w:rFonts w:ascii="Arial" w:eastAsia="Arial" w:hAnsi="Arial" w:cs="Arial"/>
                <w:sz w:val="22"/>
                <w:szCs w:val="22"/>
              </w:rPr>
            </w:pPr>
            <w:r w:rsidRPr="00425BE3">
              <w:rPr>
                <w:rFonts w:ascii="Arial" w:eastAsia="Arial" w:hAnsi="Arial" w:cs="Arial"/>
                <w:sz w:val="22"/>
                <w:szCs w:val="22"/>
              </w:rPr>
              <w:t>11.3.1</w:t>
            </w:r>
            <w:r w:rsidR="00FA2553" w:rsidRPr="00425BE3">
              <w:rPr>
                <w:rFonts w:ascii="Arial" w:eastAsia="Arial" w:hAnsi="Arial" w:cs="Arial"/>
                <w:sz w:val="22"/>
                <w:szCs w:val="22"/>
              </w:rPr>
              <w:t>6</w:t>
            </w:r>
            <w:r w:rsidRPr="00425BE3">
              <w:rPr>
                <w:rFonts w:ascii="Arial" w:eastAsia="Arial" w:hAnsi="Arial" w:cs="Arial"/>
                <w:sz w:val="22"/>
                <w:szCs w:val="22"/>
              </w:rPr>
              <w:t xml:space="preserve"> Dokumentų valdymas</w:t>
            </w:r>
          </w:p>
          <w:p w14:paraId="5D0C7350" w14:textId="77777777" w:rsidR="00FA2553" w:rsidRPr="00425BE3" w:rsidRDefault="00FA2553" w:rsidP="00FA2553">
            <w:pPr>
              <w:pStyle w:val="11"/>
              <w:numPr>
                <w:ilvl w:val="1"/>
                <w:numId w:val="0"/>
              </w:numPr>
              <w:rPr>
                <w:rFonts w:ascii="Arial" w:eastAsia="Arial" w:hAnsi="Arial" w:cs="Arial"/>
                <w:sz w:val="22"/>
                <w:szCs w:val="22"/>
                <w:lang w:eastAsia="lt-LT"/>
              </w:rPr>
            </w:pPr>
            <w:r w:rsidRPr="00425BE3">
              <w:rPr>
                <w:rFonts w:ascii="Arial" w:eastAsia="Arial" w:hAnsi="Arial" w:cs="Arial"/>
                <w:sz w:val="22"/>
                <w:szCs w:val="22"/>
                <w:lang w:eastAsia="lt-LT"/>
              </w:rPr>
              <w:t>11.3.16.1. Tiekėjas privalo laikytis visų dokumentų valdymo plane (RBGL-DMT-PLN-Z-00001) nustatytų nuorodų ir reikalavimų, įskaitant pristatymų kokybės kontrolės procedūrą (RBGL-RBR -PRC-Z-00005) ir dokumentų numeravimą bei failų pavadinimų suteikimą. Procedūra (RBGL-DMT-PRC-Z-00001).</w:t>
            </w:r>
          </w:p>
          <w:p w14:paraId="41B0AD43" w14:textId="125291E4" w:rsidR="00FA2553" w:rsidRPr="00425BE3" w:rsidRDefault="5D41CCA0" w:rsidP="43054EAC">
            <w:pPr>
              <w:pStyle w:val="11"/>
              <w:numPr>
                <w:ilvl w:val="0"/>
                <w:numId w:val="0"/>
              </w:numPr>
              <w:rPr>
                <w:rFonts w:ascii="Arial" w:eastAsia="Arial" w:hAnsi="Arial" w:cs="Arial"/>
                <w:sz w:val="22"/>
                <w:szCs w:val="22"/>
                <w:lang w:eastAsia="lt-LT"/>
              </w:rPr>
            </w:pPr>
            <w:r w:rsidRPr="00425BE3">
              <w:rPr>
                <w:rFonts w:ascii="Arial" w:eastAsia="Arial" w:hAnsi="Arial" w:cs="Arial"/>
                <w:sz w:val="22"/>
                <w:szCs w:val="22"/>
                <w:lang w:eastAsia="lt-LT"/>
              </w:rPr>
              <w:t>11.3.16.2. Visa „</w:t>
            </w:r>
            <w:proofErr w:type="spellStart"/>
            <w:r w:rsidRPr="00425BE3">
              <w:rPr>
                <w:rFonts w:ascii="Arial" w:eastAsia="Arial" w:hAnsi="Arial" w:cs="Arial"/>
                <w:sz w:val="22"/>
                <w:szCs w:val="22"/>
                <w:lang w:eastAsia="lt-LT"/>
              </w:rPr>
              <w:t>Rail</w:t>
            </w:r>
            <w:proofErr w:type="spellEnd"/>
            <w:r w:rsidRPr="00425BE3">
              <w:rPr>
                <w:rFonts w:ascii="Arial" w:eastAsia="Arial" w:hAnsi="Arial" w:cs="Arial"/>
                <w:sz w:val="22"/>
                <w:szCs w:val="22"/>
                <w:lang w:eastAsia="lt-LT"/>
              </w:rPr>
              <w:t xml:space="preserve"> </w:t>
            </w:r>
            <w:proofErr w:type="spellStart"/>
            <w:r w:rsidRPr="00425BE3">
              <w:rPr>
                <w:rFonts w:ascii="Arial" w:eastAsia="Arial" w:hAnsi="Arial" w:cs="Arial"/>
                <w:sz w:val="22"/>
                <w:szCs w:val="22"/>
                <w:lang w:eastAsia="lt-LT"/>
              </w:rPr>
              <w:t>Baltica</w:t>
            </w:r>
            <w:proofErr w:type="spellEnd"/>
            <w:r w:rsidRPr="00425BE3">
              <w:rPr>
                <w:rFonts w:ascii="Arial" w:eastAsia="Arial" w:hAnsi="Arial" w:cs="Arial"/>
                <w:sz w:val="22"/>
                <w:szCs w:val="22"/>
                <w:lang w:eastAsia="lt-LT"/>
              </w:rPr>
              <w:t xml:space="preserve"> Global Project“ (</w:t>
            </w:r>
            <w:r w:rsidR="79E11F8A" w:rsidRPr="00425BE3">
              <w:rPr>
                <w:rFonts w:ascii="Arial" w:eastAsia="Arial" w:hAnsi="Arial" w:cs="Arial"/>
                <w:sz w:val="22"/>
                <w:szCs w:val="22"/>
                <w:lang w:eastAsia="lt-LT"/>
              </w:rPr>
              <w:t xml:space="preserve">toliau - </w:t>
            </w:r>
            <w:r w:rsidRPr="00425BE3">
              <w:rPr>
                <w:rFonts w:ascii="Arial" w:eastAsia="Arial" w:hAnsi="Arial" w:cs="Arial"/>
                <w:sz w:val="22"/>
                <w:szCs w:val="22"/>
                <w:lang w:eastAsia="lt-LT"/>
              </w:rPr>
              <w:t>RBGP) dokumentacija turi būti tvarkoma naudojant Kliento (Užsakovo) pasirinktą centralizuotą elektroninių dokumentų valdymo sistemą (EDVS), kuri palaiko dokumentų peržiūrą, tvirtinimą, saugojimą ir platinimą, kad būtų užtikrinta nuosekli valdymo praktika, saugus dokumentų tvarkymas ir veiksminga prieiga prie visų projekto suinteresuotųjų šalių.</w:t>
            </w:r>
          </w:p>
          <w:p w14:paraId="31F3BE14" w14:textId="4C7360A6" w:rsidR="00FA2553" w:rsidRPr="00425BE3" w:rsidRDefault="00FA2553" w:rsidP="43054EAC">
            <w:pPr>
              <w:pStyle w:val="11"/>
              <w:numPr>
                <w:ilvl w:val="0"/>
                <w:numId w:val="0"/>
              </w:numPr>
              <w:rPr>
                <w:rFonts w:ascii="Arial" w:eastAsia="Arial" w:hAnsi="Arial" w:cs="Arial"/>
                <w:sz w:val="22"/>
                <w:szCs w:val="22"/>
                <w:lang w:eastAsia="lt-LT"/>
              </w:rPr>
            </w:pPr>
            <w:r w:rsidRPr="00425BE3">
              <w:rPr>
                <w:rFonts w:ascii="Arial" w:eastAsia="Arial" w:hAnsi="Arial" w:cs="Arial"/>
                <w:sz w:val="22"/>
                <w:szCs w:val="22"/>
                <w:lang w:eastAsia="lt-LT"/>
              </w:rPr>
              <w:t xml:space="preserve">11.3.16.3.Visi RBGP projekto dokumentai, įskaitant tuos, kuriuos sukūrė AB „LTG </w:t>
            </w:r>
            <w:proofErr w:type="spellStart"/>
            <w:r w:rsidRPr="00425BE3">
              <w:rPr>
                <w:rFonts w:ascii="Arial" w:eastAsia="Arial" w:hAnsi="Arial" w:cs="Arial"/>
                <w:sz w:val="22"/>
                <w:szCs w:val="22"/>
                <w:lang w:eastAsia="lt-LT"/>
              </w:rPr>
              <w:t>Infra</w:t>
            </w:r>
            <w:proofErr w:type="spellEnd"/>
            <w:r w:rsidRPr="00425BE3">
              <w:rPr>
                <w:rFonts w:ascii="Arial" w:eastAsia="Arial" w:hAnsi="Arial" w:cs="Arial"/>
                <w:sz w:val="22"/>
                <w:szCs w:val="22"/>
                <w:lang w:eastAsia="lt-LT"/>
              </w:rPr>
              <w:t xml:space="preserve">“, „RB </w:t>
            </w:r>
            <w:proofErr w:type="spellStart"/>
            <w:r w:rsidRPr="00425BE3">
              <w:rPr>
                <w:rFonts w:ascii="Arial" w:eastAsia="Arial" w:hAnsi="Arial" w:cs="Arial"/>
                <w:sz w:val="22"/>
                <w:szCs w:val="22"/>
                <w:lang w:eastAsia="lt-LT"/>
              </w:rPr>
              <w:t>Rail</w:t>
            </w:r>
            <w:proofErr w:type="spellEnd"/>
            <w:r w:rsidRPr="00425BE3">
              <w:rPr>
                <w:rFonts w:ascii="Arial" w:eastAsia="Arial" w:hAnsi="Arial" w:cs="Arial"/>
                <w:sz w:val="22"/>
                <w:szCs w:val="22"/>
                <w:lang w:eastAsia="lt-LT"/>
              </w:rPr>
              <w:t xml:space="preserve"> AS“, Tiekėjas ir kiti suinteresuoti asmenys, turi būti saugomi RBGP </w:t>
            </w:r>
            <w:r w:rsidR="008D64F3" w:rsidRPr="00425BE3">
              <w:rPr>
                <w:rFonts w:ascii="Arial" w:eastAsia="Arial" w:hAnsi="Arial" w:cs="Arial"/>
                <w:sz w:val="22"/>
                <w:szCs w:val="22"/>
                <w:lang w:eastAsia="lt-LT"/>
              </w:rPr>
              <w:t>EDVS</w:t>
            </w:r>
            <w:r w:rsidRPr="00425BE3">
              <w:rPr>
                <w:rFonts w:ascii="Arial" w:eastAsia="Arial" w:hAnsi="Arial" w:cs="Arial"/>
                <w:sz w:val="22"/>
                <w:szCs w:val="22"/>
                <w:lang w:eastAsia="lt-LT"/>
              </w:rPr>
              <w:t>. Ši centralizuota saugykla palengvina projekto dokumentų vienodumą, atsekamumą ir kontrolę.</w:t>
            </w:r>
          </w:p>
          <w:p w14:paraId="6ECFDDD4" w14:textId="3F017C9D" w:rsidR="00FA2553" w:rsidRPr="00425BE3" w:rsidRDefault="00FA2553" w:rsidP="43054EAC">
            <w:pPr>
              <w:pStyle w:val="11"/>
              <w:numPr>
                <w:ilvl w:val="0"/>
                <w:numId w:val="0"/>
              </w:numPr>
              <w:rPr>
                <w:rFonts w:ascii="Arial" w:eastAsia="Arial" w:hAnsi="Arial" w:cs="Arial"/>
                <w:sz w:val="22"/>
                <w:szCs w:val="22"/>
                <w:lang w:eastAsia="lt-LT"/>
              </w:rPr>
            </w:pPr>
            <w:r w:rsidRPr="00425BE3">
              <w:rPr>
                <w:rFonts w:ascii="Arial" w:eastAsia="Arial" w:hAnsi="Arial" w:cs="Arial"/>
                <w:sz w:val="22"/>
                <w:szCs w:val="22"/>
                <w:lang w:eastAsia="lt-LT"/>
              </w:rPr>
              <w:t>11.3.1</w:t>
            </w:r>
            <w:r w:rsidR="112A8498" w:rsidRPr="00425BE3">
              <w:rPr>
                <w:rFonts w:ascii="Arial" w:eastAsia="Arial" w:hAnsi="Arial" w:cs="Arial"/>
                <w:sz w:val="22"/>
                <w:szCs w:val="22"/>
                <w:lang w:eastAsia="lt-LT"/>
              </w:rPr>
              <w:t>6</w:t>
            </w:r>
            <w:r w:rsidRPr="00425BE3">
              <w:rPr>
                <w:rFonts w:ascii="Arial" w:eastAsia="Arial" w:hAnsi="Arial" w:cs="Arial"/>
                <w:sz w:val="22"/>
                <w:szCs w:val="22"/>
                <w:lang w:eastAsia="lt-LT"/>
              </w:rPr>
              <w:t xml:space="preserve">.4. Aplankų struktūra </w:t>
            </w:r>
            <w:r w:rsidR="004168B7" w:rsidRPr="00425BE3">
              <w:rPr>
                <w:rFonts w:ascii="Arial" w:eastAsia="Arial" w:hAnsi="Arial" w:cs="Arial"/>
                <w:sz w:val="22"/>
                <w:szCs w:val="22"/>
                <w:lang w:eastAsia="lt-LT"/>
              </w:rPr>
              <w:t xml:space="preserve">EDVS </w:t>
            </w:r>
            <w:r w:rsidRPr="00425BE3">
              <w:rPr>
                <w:rFonts w:ascii="Arial" w:eastAsia="Arial" w:hAnsi="Arial" w:cs="Arial"/>
                <w:sz w:val="22"/>
                <w:szCs w:val="22"/>
                <w:lang w:eastAsia="lt-LT"/>
              </w:rPr>
              <w:t>turi atitikti Kliento (Užsakovo) ir RBGP reikalavimus, kad būtų užtikrintas logiškas dokumentų organizavimas, lengva paieška ir tinkamas dokumentų suskirstymas į kategorijas. Aplankų hierarchija turi atspindėti projekto etapus, dokumentų tipus ir prieigos valdymą.</w:t>
            </w:r>
          </w:p>
          <w:p w14:paraId="18856F6F" w14:textId="0FD1BD21" w:rsidR="00E54560" w:rsidRPr="00425BE3" w:rsidRDefault="00FA2553" w:rsidP="00DD0A88">
            <w:pPr>
              <w:pStyle w:val="11"/>
              <w:numPr>
                <w:ilvl w:val="0"/>
                <w:numId w:val="0"/>
              </w:numPr>
              <w:rPr>
                <w:rFonts w:ascii="Arial" w:eastAsia="Arial" w:hAnsi="Arial" w:cs="Arial"/>
                <w:sz w:val="22"/>
                <w:szCs w:val="22"/>
              </w:rPr>
            </w:pPr>
            <w:r w:rsidRPr="00425BE3">
              <w:rPr>
                <w:rFonts w:ascii="Arial" w:eastAsia="Arial" w:hAnsi="Arial" w:cs="Arial"/>
                <w:sz w:val="22"/>
                <w:szCs w:val="22"/>
                <w:lang w:eastAsia="lt-LT"/>
              </w:rPr>
              <w:t>11.3.1</w:t>
            </w:r>
            <w:r w:rsidR="65E62CDE" w:rsidRPr="00425BE3">
              <w:rPr>
                <w:rFonts w:ascii="Arial" w:eastAsia="Arial" w:hAnsi="Arial" w:cs="Arial"/>
                <w:sz w:val="22"/>
                <w:szCs w:val="22"/>
                <w:lang w:eastAsia="lt-LT"/>
              </w:rPr>
              <w:t>6</w:t>
            </w:r>
            <w:r w:rsidRPr="00425BE3">
              <w:rPr>
                <w:rFonts w:ascii="Arial" w:eastAsia="Arial" w:hAnsi="Arial" w:cs="Arial"/>
                <w:sz w:val="22"/>
                <w:szCs w:val="22"/>
                <w:lang w:eastAsia="lt-LT"/>
              </w:rPr>
              <w:t xml:space="preserve">.5. Prieiga prie dokumentų RBGP </w:t>
            </w:r>
            <w:r w:rsidR="004168B7" w:rsidRPr="00425BE3">
              <w:rPr>
                <w:rFonts w:ascii="Arial" w:eastAsia="Arial" w:hAnsi="Arial" w:cs="Arial"/>
                <w:sz w:val="22"/>
                <w:szCs w:val="22"/>
                <w:lang w:eastAsia="lt-LT"/>
              </w:rPr>
              <w:t xml:space="preserve">EDVS </w:t>
            </w:r>
            <w:r w:rsidRPr="00425BE3">
              <w:rPr>
                <w:rFonts w:ascii="Arial" w:eastAsia="Arial" w:hAnsi="Arial" w:cs="Arial"/>
                <w:sz w:val="22"/>
                <w:szCs w:val="22"/>
                <w:lang w:eastAsia="lt-LT"/>
              </w:rPr>
              <w:t>turi būti valdoma atsižvelgiant į projekto lygius, vaidmenis ir atsakomybę. Prieigos leidimai bus suteikiami atsižvelgiant į būtinybę žinoti, siekiant užtikrinti konfidencialumą, saugumą ir RBGP politikos laikymąsi.</w:t>
            </w:r>
          </w:p>
          <w:p w14:paraId="1D0E71FC" w14:textId="77777777" w:rsidR="00A4328A" w:rsidRPr="00425BE3" w:rsidRDefault="00A4328A" w:rsidP="00CC4001">
            <w:pPr>
              <w:pStyle w:val="11"/>
              <w:numPr>
                <w:ilvl w:val="1"/>
                <w:numId w:val="0"/>
              </w:numPr>
              <w:rPr>
                <w:rFonts w:ascii="Arial" w:hAnsi="Arial" w:cs="Arial"/>
                <w:sz w:val="22"/>
                <w:szCs w:val="22"/>
                <w:lang w:eastAsia="lt-LT"/>
              </w:rPr>
            </w:pPr>
          </w:p>
          <w:p w14:paraId="3132C24B" w14:textId="713DC847" w:rsidR="003662CD" w:rsidRPr="00425BE3" w:rsidRDefault="003662CD" w:rsidP="00F52E3E">
            <w:pPr>
              <w:spacing w:line="276" w:lineRule="auto"/>
              <w:jc w:val="both"/>
              <w:rPr>
                <w:rFonts w:ascii="Arial" w:hAnsi="Arial" w:cs="Arial"/>
              </w:rPr>
            </w:pPr>
          </w:p>
        </w:tc>
      </w:tr>
      <w:bookmarkEnd w:id="4"/>
      <w:tr w:rsidR="00BE7466" w:rsidRPr="00425BE3" w14:paraId="2F9B7E2F" w14:textId="77777777" w:rsidTr="008D6F1C">
        <w:tc>
          <w:tcPr>
            <w:tcW w:w="548" w:type="dxa"/>
            <w:tcBorders>
              <w:top w:val="single" w:sz="4" w:space="0" w:color="auto"/>
              <w:left w:val="single" w:sz="4" w:space="0" w:color="auto"/>
              <w:bottom w:val="single" w:sz="4" w:space="0" w:color="auto"/>
              <w:right w:val="single" w:sz="4" w:space="0" w:color="auto"/>
            </w:tcBorders>
          </w:tcPr>
          <w:p w14:paraId="3724902A" w14:textId="327AE8BA" w:rsidR="00084A04" w:rsidRPr="00425BE3" w:rsidRDefault="00084A04" w:rsidP="00084A04">
            <w:pPr>
              <w:spacing w:line="276" w:lineRule="auto"/>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0BB679D" w14:textId="2394C8AF" w:rsidR="00084A04" w:rsidRPr="00425BE3" w:rsidRDefault="2C6F686A" w:rsidP="003065EF">
            <w:pPr>
              <w:spacing w:line="276" w:lineRule="auto"/>
              <w:rPr>
                <w:rFonts w:ascii="Arial" w:hAnsi="Arial" w:cs="Arial"/>
                <w:sz w:val="22"/>
                <w:szCs w:val="22"/>
              </w:rPr>
            </w:pPr>
            <w:r w:rsidRPr="00425BE3">
              <w:rPr>
                <w:rFonts w:ascii="Arial" w:hAnsi="Arial" w:cs="Arial"/>
                <w:sz w:val="22"/>
                <w:szCs w:val="22"/>
              </w:rPr>
              <w:t xml:space="preserve">11.4. </w:t>
            </w:r>
            <w:r w:rsidR="2C1B5F6D" w:rsidRPr="00425BE3">
              <w:rPr>
                <w:rFonts w:ascii="Arial" w:hAnsi="Arial" w:cs="Arial"/>
                <w:sz w:val="22"/>
                <w:szCs w:val="22"/>
              </w:rPr>
              <w:t>P</w:t>
            </w:r>
            <w:r w:rsidR="512B057C" w:rsidRPr="00425BE3">
              <w:rPr>
                <w:rFonts w:ascii="Arial" w:hAnsi="Arial" w:cs="Arial"/>
                <w:sz w:val="22"/>
                <w:szCs w:val="22"/>
              </w:rPr>
              <w:t xml:space="preserve">rojekto </w:t>
            </w:r>
            <w:r w:rsidR="421E1F47" w:rsidRPr="00425BE3">
              <w:rPr>
                <w:rFonts w:ascii="Arial" w:hAnsi="Arial" w:cs="Arial"/>
                <w:sz w:val="22"/>
                <w:szCs w:val="22"/>
              </w:rPr>
              <w:t>vykdymo priežiūra</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743A3056" w14:textId="685E3C73" w:rsidR="00264800" w:rsidRPr="00425BE3" w:rsidRDefault="00FA0687" w:rsidP="00264800">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w:t>
            </w:r>
            <w:r w:rsidR="00264800" w:rsidRPr="00425BE3">
              <w:rPr>
                <w:rFonts w:ascii="Arial" w:hAnsi="Arial" w:cs="Arial"/>
                <w:iCs/>
                <w:kern w:val="0"/>
                <w:sz w:val="22"/>
                <w:szCs w:val="22"/>
                <w:lang w:eastAsia="lt-LT"/>
              </w:rPr>
              <w:t>1. Tiekėjas turės</w:t>
            </w:r>
            <w:r w:rsidR="00264800" w:rsidRPr="00425BE3">
              <w:rPr>
                <w:rFonts w:ascii="Arial" w:hAnsi="Arial" w:cs="Arial"/>
                <w:sz w:val="22"/>
                <w:szCs w:val="22"/>
              </w:rPr>
              <w:t xml:space="preserve"> </w:t>
            </w:r>
            <w:r w:rsidR="00264800" w:rsidRPr="00425BE3">
              <w:rPr>
                <w:rFonts w:ascii="Arial" w:hAnsi="Arial" w:cs="Arial"/>
                <w:iCs/>
                <w:kern w:val="0"/>
                <w:sz w:val="22"/>
                <w:szCs w:val="22"/>
                <w:lang w:eastAsia="lt-LT"/>
              </w:rPr>
              <w:t>suteikti numatytas Paslaugas vadovaudamasis STR 1.06.01:2016 „Statybos darbai. Statinio statybos priežiūra“  reikalavimais ir kitais Lietuvos Respublikos įstatymų reikalavimais</w:t>
            </w:r>
            <w:r w:rsidR="002232CB" w:rsidRPr="00425BE3">
              <w:rPr>
                <w:rFonts w:ascii="Arial" w:hAnsi="Arial" w:cs="Arial"/>
                <w:iCs/>
                <w:kern w:val="0"/>
                <w:sz w:val="22"/>
                <w:szCs w:val="22"/>
                <w:lang w:eastAsia="lt-LT"/>
              </w:rPr>
              <w:t>.</w:t>
            </w:r>
          </w:p>
          <w:p w14:paraId="775D58C3" w14:textId="0275DA18" w:rsidR="00264800" w:rsidRPr="00425BE3" w:rsidRDefault="00FA0687" w:rsidP="00264800">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w:t>
            </w:r>
            <w:r w:rsidR="00264800" w:rsidRPr="00425BE3">
              <w:rPr>
                <w:rFonts w:ascii="Arial" w:hAnsi="Arial" w:cs="Arial"/>
                <w:iCs/>
                <w:kern w:val="0"/>
                <w:sz w:val="22"/>
                <w:szCs w:val="22"/>
                <w:lang w:eastAsia="lt-LT"/>
              </w:rPr>
              <w:t xml:space="preserve">2. Per visą Sutarties vykdymo laikotarpį dalyvauti Užsakovo ar Inžinieriaus organizuojamuose pasitarimuose. Šiuose pasitarimuose priimti ir tinkamai Šalių įgaliotų atstovų parašais patvirtinti sprendimai Šalims bus privalomi. </w:t>
            </w:r>
          </w:p>
          <w:p w14:paraId="75DFC13B" w14:textId="59EBB4EB" w:rsidR="006F7C1D" w:rsidRPr="00425BE3" w:rsidRDefault="5C2188DC" w:rsidP="00AA5AED">
            <w:pPr>
              <w:jc w:val="both"/>
              <w:rPr>
                <w:rFonts w:ascii="Arial" w:hAnsi="Arial" w:cs="Arial"/>
                <w:kern w:val="0"/>
                <w:sz w:val="22"/>
                <w:szCs w:val="22"/>
                <w:lang w:eastAsia="lt-LT"/>
              </w:rPr>
            </w:pPr>
            <w:r w:rsidRPr="00425BE3">
              <w:rPr>
                <w:rFonts w:ascii="Arial" w:hAnsi="Arial" w:cs="Arial"/>
                <w:kern w:val="0"/>
                <w:sz w:val="22"/>
                <w:szCs w:val="22"/>
                <w:lang w:eastAsia="lt-LT"/>
              </w:rPr>
              <w:lastRenderedPageBreak/>
              <w:t>11.4.</w:t>
            </w:r>
            <w:r w:rsidR="45899AE8" w:rsidRPr="00425BE3">
              <w:rPr>
                <w:rFonts w:ascii="Arial" w:hAnsi="Arial" w:cs="Arial"/>
                <w:kern w:val="0"/>
                <w:sz w:val="22"/>
                <w:szCs w:val="22"/>
                <w:lang w:eastAsia="lt-LT"/>
              </w:rPr>
              <w:t>3.</w:t>
            </w:r>
            <w:r w:rsidR="00274EDF" w:rsidRPr="00363AC8">
              <w:rPr>
                <w:rFonts w:ascii="Segoe UI" w:eastAsia="Segoe UI" w:hAnsi="Segoe UI" w:cs="Segoe UI"/>
                <w:color w:val="333333"/>
                <w:sz w:val="18"/>
                <w:szCs w:val="18"/>
              </w:rPr>
              <w:t xml:space="preserve"> </w:t>
            </w:r>
            <w:r w:rsidR="00274EDF" w:rsidRPr="00CB3EFC">
              <w:rPr>
                <w:rFonts w:ascii="Arial" w:hAnsi="Arial" w:cs="Arial"/>
                <w:iCs/>
                <w:kern w:val="0"/>
                <w:sz w:val="22"/>
                <w:szCs w:val="22"/>
                <w:lang w:eastAsia="lt-LT"/>
              </w:rPr>
              <w:t>Projekto vykdymo priežiūros metu lankytis darbų vietoje iš anksto su Užsakovu, statybos darbų rangovu suderintu laiku, bet ne rečiau kaip kartą per savaitę, pradedant faktine Statinio statybos darbų pradžia ir baigiant pastatyto Statinio statybos užbaigimu</w:t>
            </w:r>
            <w:r w:rsidR="00274EDF">
              <w:rPr>
                <w:rFonts w:ascii="Arial" w:hAnsi="Arial" w:cs="Arial"/>
                <w:iCs/>
                <w:kern w:val="0"/>
                <w:sz w:val="22"/>
                <w:szCs w:val="22"/>
                <w:lang w:eastAsia="lt-LT"/>
              </w:rPr>
              <w:t>.</w:t>
            </w:r>
            <w:r w:rsidR="00274EDF" w:rsidRPr="00CB3EFC">
              <w:rPr>
                <w:rFonts w:ascii="Arial" w:hAnsi="Arial" w:cs="Arial"/>
                <w:iCs/>
                <w:kern w:val="0"/>
                <w:sz w:val="22"/>
                <w:szCs w:val="22"/>
                <w:lang w:eastAsia="lt-LT"/>
              </w:rPr>
              <w:t xml:space="preserve"> </w:t>
            </w:r>
            <w:r w:rsidR="006F7C1D" w:rsidRPr="00425BE3">
              <w:rPr>
                <w:rFonts w:ascii="Arial" w:hAnsi="Arial" w:cs="Arial"/>
                <w:kern w:val="0"/>
                <w:sz w:val="22"/>
                <w:szCs w:val="22"/>
                <w:lang w:eastAsia="lt-LT"/>
              </w:rPr>
              <w:t>Projekto vykdymo priežiūros vadovas privalo „Sutartyje numatytu laiku ir tvarka lankytis statybvietėje ir spręsti su statinio projekto sprendinių įgyvendinimu susijusius klausimus" kaip tai numatyta STR 1.06.01:2016 „Statybos darbai. Statinio statybos priežiūra“ 91.1 punkte. taip pat turi vadovautis „kalendoriniu statinio projekto vykdymo priežiūros darbų grafiku" kaip tai numatyta minėto STR 85.2 punkte.</w:t>
            </w:r>
          </w:p>
          <w:p w14:paraId="7BA3B05F" w14:textId="78E7FEF3" w:rsidR="006E12DD" w:rsidRPr="00425BE3" w:rsidRDefault="00FA0687" w:rsidP="006E12DD">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w:t>
            </w:r>
            <w:r w:rsidR="006E12DD" w:rsidRPr="00425BE3">
              <w:rPr>
                <w:rFonts w:ascii="Arial" w:hAnsi="Arial" w:cs="Arial"/>
                <w:iCs/>
                <w:kern w:val="0"/>
                <w:sz w:val="22"/>
                <w:szCs w:val="22"/>
                <w:lang w:eastAsia="lt-LT"/>
              </w:rPr>
              <w:t xml:space="preserve">4. </w:t>
            </w:r>
            <w:r w:rsidR="0069491F" w:rsidRPr="00425BE3">
              <w:rPr>
                <w:rFonts w:ascii="Arial" w:hAnsi="Arial" w:cs="Arial"/>
                <w:iCs/>
                <w:kern w:val="0"/>
                <w:sz w:val="22"/>
                <w:szCs w:val="22"/>
                <w:lang w:eastAsia="lt-LT"/>
              </w:rPr>
              <w:t>T</w:t>
            </w:r>
            <w:r w:rsidR="006E12DD" w:rsidRPr="00425BE3">
              <w:rPr>
                <w:rFonts w:ascii="Arial" w:hAnsi="Arial" w:cs="Arial"/>
                <w:iCs/>
                <w:kern w:val="0"/>
                <w:sz w:val="22"/>
                <w:szCs w:val="22"/>
                <w:lang w:eastAsia="lt-LT"/>
              </w:rPr>
              <w:t>ikrinti, ar statinys statomas ir/ar griaunamas laikantis statinio projekto sprendinių, ir apie tai įrašyti į statybos žurnalą</w:t>
            </w:r>
            <w:r w:rsidR="002232CB" w:rsidRPr="00425BE3">
              <w:rPr>
                <w:rFonts w:ascii="Arial" w:hAnsi="Arial" w:cs="Arial"/>
                <w:iCs/>
                <w:kern w:val="0"/>
                <w:sz w:val="22"/>
                <w:szCs w:val="22"/>
                <w:lang w:eastAsia="lt-LT"/>
              </w:rPr>
              <w:t>.</w:t>
            </w:r>
          </w:p>
          <w:p w14:paraId="3D4D2480" w14:textId="160B2B26" w:rsidR="006E12DD" w:rsidRPr="00425BE3" w:rsidRDefault="00FA0687" w:rsidP="006E12DD">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w:t>
            </w:r>
            <w:r w:rsidR="006E12DD" w:rsidRPr="00425BE3">
              <w:rPr>
                <w:rFonts w:ascii="Arial" w:hAnsi="Arial" w:cs="Arial"/>
                <w:iCs/>
                <w:kern w:val="0"/>
                <w:sz w:val="22"/>
                <w:szCs w:val="22"/>
                <w:lang w:eastAsia="lt-LT"/>
              </w:rPr>
              <w:t xml:space="preserve">5. </w:t>
            </w:r>
            <w:r w:rsidR="00D014C1" w:rsidRPr="00425BE3">
              <w:rPr>
                <w:rFonts w:ascii="Arial" w:hAnsi="Arial" w:cs="Arial"/>
                <w:iCs/>
                <w:kern w:val="0"/>
                <w:sz w:val="22"/>
                <w:szCs w:val="22"/>
                <w:lang w:eastAsia="lt-LT"/>
              </w:rPr>
              <w:t>O</w:t>
            </w:r>
            <w:r w:rsidR="006E12DD" w:rsidRPr="00425BE3">
              <w:rPr>
                <w:rFonts w:ascii="Arial" w:hAnsi="Arial" w:cs="Arial"/>
                <w:iCs/>
                <w:kern w:val="0"/>
                <w:sz w:val="22"/>
                <w:szCs w:val="22"/>
                <w:lang w:eastAsia="lt-LT"/>
              </w:rPr>
              <w:t>rganizuoti pastebėtų statinio projekto sprendinių klaidų taisymą</w:t>
            </w:r>
            <w:r w:rsidR="00162C6F" w:rsidRPr="00425BE3">
              <w:rPr>
                <w:rFonts w:ascii="Arial" w:hAnsi="Arial" w:cs="Arial"/>
                <w:iCs/>
                <w:kern w:val="0"/>
                <w:sz w:val="22"/>
                <w:szCs w:val="22"/>
                <w:lang w:eastAsia="lt-LT"/>
              </w:rPr>
              <w:t>.</w:t>
            </w:r>
          </w:p>
          <w:p w14:paraId="06515970" w14:textId="56F1BECC" w:rsidR="00264800" w:rsidRPr="00425BE3" w:rsidRDefault="00FA0687" w:rsidP="00264800">
            <w:pPr>
              <w:spacing w:line="276" w:lineRule="auto"/>
              <w:jc w:val="both"/>
              <w:rPr>
                <w:rFonts w:ascii="Arial" w:hAnsi="Arial" w:cs="Arial"/>
                <w:iCs/>
                <w:kern w:val="0"/>
                <w:sz w:val="22"/>
                <w:szCs w:val="22"/>
                <w:lang w:eastAsia="lt-LT"/>
              </w:rPr>
            </w:pPr>
            <w:r w:rsidRPr="00425BE3">
              <w:rPr>
                <w:rFonts w:ascii="Arial" w:hAnsi="Arial" w:cs="Arial"/>
                <w:iCs/>
                <w:kern w:val="0"/>
                <w:sz w:val="22"/>
                <w:szCs w:val="22"/>
                <w:lang w:eastAsia="lt-LT"/>
              </w:rPr>
              <w:t>11.4.6</w:t>
            </w:r>
            <w:r w:rsidR="00264800" w:rsidRPr="00425BE3">
              <w:rPr>
                <w:rFonts w:ascii="Arial" w:hAnsi="Arial" w:cs="Arial"/>
                <w:iCs/>
                <w:kern w:val="0"/>
                <w:sz w:val="22"/>
                <w:szCs w:val="22"/>
                <w:lang w:eastAsia="lt-LT"/>
              </w:rPr>
              <w:t xml:space="preserve">. Užsakovui pareikalavus, savo sąskaita ir jėgomis per nurodytą laikotarpį ištaisyti bet kokius trūkumus, susijusius su Paslaugų teikimu, taip pat atlyginti Užsakovui bet kokius nuostolius, kilusius dėl Paslaugų teikimo ar su jomis susijusius, jei paaiškėtų, kad Paslaugos suteiktos nekokybiškai ir/ar nesilaikant </w:t>
            </w:r>
            <w:r w:rsidR="00D21B70" w:rsidRPr="00425BE3">
              <w:rPr>
                <w:rFonts w:ascii="Arial" w:hAnsi="Arial" w:cs="Arial"/>
                <w:iCs/>
                <w:kern w:val="0"/>
                <w:sz w:val="22"/>
                <w:szCs w:val="22"/>
                <w:lang w:eastAsia="lt-LT"/>
              </w:rPr>
              <w:t xml:space="preserve">STR 1.06.01:2016 </w:t>
            </w:r>
            <w:r w:rsidR="00264800" w:rsidRPr="00425BE3">
              <w:rPr>
                <w:rFonts w:ascii="Arial" w:hAnsi="Arial" w:cs="Arial"/>
                <w:iCs/>
                <w:kern w:val="0"/>
                <w:sz w:val="22"/>
                <w:szCs w:val="22"/>
                <w:lang w:eastAsia="lt-LT"/>
              </w:rPr>
              <w:t>reikalavimų ir kitų LR teisės aktų reikalavimų</w:t>
            </w:r>
            <w:r w:rsidR="00162C6F" w:rsidRPr="00425BE3">
              <w:rPr>
                <w:rFonts w:ascii="Arial" w:hAnsi="Arial" w:cs="Arial"/>
                <w:iCs/>
                <w:kern w:val="0"/>
                <w:sz w:val="22"/>
                <w:szCs w:val="22"/>
                <w:lang w:eastAsia="lt-LT"/>
              </w:rPr>
              <w:t>.</w:t>
            </w:r>
            <w:r w:rsidR="00264800" w:rsidRPr="00425BE3">
              <w:rPr>
                <w:rFonts w:ascii="Arial" w:hAnsi="Arial" w:cs="Arial"/>
                <w:iCs/>
                <w:kern w:val="0"/>
                <w:sz w:val="22"/>
                <w:szCs w:val="22"/>
                <w:lang w:eastAsia="lt-LT"/>
              </w:rPr>
              <w:t xml:space="preserve"> </w:t>
            </w:r>
          </w:p>
          <w:p w14:paraId="0082A909" w14:textId="2537F5B0" w:rsidR="00084A04" w:rsidRPr="00425BE3" w:rsidRDefault="00084A04" w:rsidP="00B555F2">
            <w:pPr>
              <w:spacing w:line="276" w:lineRule="auto"/>
              <w:jc w:val="both"/>
              <w:rPr>
                <w:rFonts w:ascii="Arial" w:hAnsi="Arial" w:cs="Arial"/>
                <w:iCs/>
                <w:kern w:val="0"/>
                <w:sz w:val="22"/>
                <w:szCs w:val="22"/>
                <w:lang w:eastAsia="lt-LT"/>
              </w:rPr>
            </w:pPr>
          </w:p>
        </w:tc>
      </w:tr>
      <w:tr w:rsidR="00BE7466" w:rsidRPr="00425BE3" w14:paraId="7633C2BC" w14:textId="77777777" w:rsidTr="008D6F1C">
        <w:trPr>
          <w:trHeight w:val="70"/>
        </w:trPr>
        <w:tc>
          <w:tcPr>
            <w:tcW w:w="548" w:type="dxa"/>
            <w:tcBorders>
              <w:top w:val="single" w:sz="4" w:space="0" w:color="auto"/>
              <w:left w:val="single" w:sz="4" w:space="0" w:color="auto"/>
              <w:bottom w:val="single" w:sz="4" w:space="0" w:color="auto"/>
              <w:right w:val="single" w:sz="4" w:space="0" w:color="auto"/>
            </w:tcBorders>
          </w:tcPr>
          <w:p w14:paraId="3628F703" w14:textId="77777777" w:rsidR="00084A04" w:rsidRPr="00425BE3" w:rsidRDefault="00084A04" w:rsidP="00084A04">
            <w:pPr>
              <w:spacing w:line="276" w:lineRule="auto"/>
              <w:jc w:val="both"/>
              <w:rPr>
                <w:rFonts w:ascii="Arial" w:hAnsi="Arial" w:cs="Arial"/>
                <w:sz w:val="22"/>
                <w:szCs w:val="22"/>
              </w:rPr>
            </w:pPr>
          </w:p>
        </w:tc>
        <w:tc>
          <w:tcPr>
            <w:tcW w:w="13622"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425BE3" w:rsidRDefault="00084A04" w:rsidP="006C54C4">
            <w:pPr>
              <w:spacing w:line="276" w:lineRule="auto"/>
              <w:ind w:left="360"/>
              <w:jc w:val="center"/>
              <w:rPr>
                <w:rFonts w:ascii="Arial" w:hAnsi="Arial" w:cs="Arial"/>
                <w:b/>
                <w:sz w:val="22"/>
                <w:szCs w:val="22"/>
              </w:rPr>
            </w:pPr>
            <w:r w:rsidRPr="00425BE3">
              <w:rPr>
                <w:rFonts w:ascii="Arial" w:hAnsi="Arial" w:cs="Arial"/>
                <w:b/>
                <w:sz w:val="22"/>
                <w:szCs w:val="22"/>
              </w:rPr>
              <w:t>III. Reikalavimai projektavimo paslaugoms</w:t>
            </w:r>
          </w:p>
        </w:tc>
      </w:tr>
      <w:tr w:rsidR="00BE7466" w:rsidRPr="00425BE3" w14:paraId="567A610D" w14:textId="77777777" w:rsidTr="008D6F1C">
        <w:trPr>
          <w:trHeight w:val="1473"/>
        </w:trPr>
        <w:tc>
          <w:tcPr>
            <w:tcW w:w="548" w:type="dxa"/>
            <w:tcBorders>
              <w:top w:val="single" w:sz="4" w:space="0" w:color="auto"/>
              <w:left w:val="single" w:sz="4" w:space="0" w:color="auto"/>
              <w:bottom w:val="single" w:sz="4" w:space="0" w:color="auto"/>
              <w:right w:val="single" w:sz="4" w:space="0" w:color="auto"/>
            </w:tcBorders>
            <w:hideMark/>
          </w:tcPr>
          <w:p w14:paraId="3AC28D06" w14:textId="38FD914A" w:rsidR="00084A04" w:rsidRPr="00425BE3" w:rsidRDefault="00D44CAE" w:rsidP="00084A04">
            <w:pPr>
              <w:spacing w:line="276" w:lineRule="auto"/>
              <w:jc w:val="both"/>
              <w:rPr>
                <w:rFonts w:ascii="Arial" w:hAnsi="Arial" w:cs="Arial"/>
                <w:sz w:val="22"/>
                <w:szCs w:val="22"/>
              </w:rPr>
            </w:pPr>
            <w:r w:rsidRPr="00425BE3">
              <w:rPr>
                <w:rFonts w:ascii="Arial" w:hAnsi="Arial" w:cs="Arial"/>
                <w:sz w:val="22"/>
                <w:szCs w:val="22"/>
              </w:rPr>
              <w:t>1</w:t>
            </w:r>
            <w:r w:rsidR="00A94EF4" w:rsidRPr="00425BE3">
              <w:rPr>
                <w:rFonts w:ascii="Arial" w:hAnsi="Arial" w:cs="Arial"/>
                <w:sz w:val="22"/>
                <w:szCs w:val="22"/>
              </w:rPr>
              <w:t>2</w:t>
            </w:r>
            <w:r w:rsidR="00084A04"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8FA37" w14:textId="0623CBE7" w:rsidR="00084A04" w:rsidRPr="00425BE3" w:rsidRDefault="00084A04" w:rsidP="003065EF">
            <w:pPr>
              <w:spacing w:line="276" w:lineRule="auto"/>
              <w:rPr>
                <w:rFonts w:ascii="Arial" w:hAnsi="Arial" w:cs="Arial"/>
                <w:b/>
                <w:sz w:val="22"/>
                <w:szCs w:val="22"/>
              </w:rPr>
            </w:pPr>
            <w:r w:rsidRPr="00425BE3">
              <w:rPr>
                <w:rFonts w:ascii="Arial" w:hAnsi="Arial" w:cs="Arial"/>
                <w:sz w:val="22"/>
                <w:szCs w:val="22"/>
              </w:rPr>
              <w:t>Projekto rengimo dokumentams taikomi</w:t>
            </w:r>
            <w:r w:rsidRPr="00425BE3">
              <w:rPr>
                <w:rFonts w:ascii="Arial" w:hAnsi="Arial" w:cs="Arial"/>
                <w:b/>
                <w:sz w:val="22"/>
                <w:szCs w:val="22"/>
              </w:rPr>
              <w:t xml:space="preserve"> </w:t>
            </w:r>
            <w:r w:rsidRPr="00425BE3">
              <w:rPr>
                <w:rFonts w:ascii="Arial" w:hAnsi="Arial" w:cs="Arial"/>
                <w:sz w:val="22"/>
                <w:szCs w:val="22"/>
              </w:rPr>
              <w:t>teisės aktai, normatyviniai statybos techniniai dokumentai bei normatyviniai statinio saugos ir paskirties dokumentai</w:t>
            </w:r>
            <w:r w:rsidR="00CC2A02" w:rsidRPr="00425BE3">
              <w:rPr>
                <w:rFonts w:ascii="Arial" w:hAnsi="Arial" w:cs="Arial"/>
                <w:sz w:val="22"/>
                <w:szCs w:val="22"/>
              </w:rPr>
              <w:t xml:space="preserve">, teritorijų </w:t>
            </w:r>
            <w:r w:rsidR="00CC2A02" w:rsidRPr="00425BE3">
              <w:rPr>
                <w:rFonts w:ascii="Arial" w:hAnsi="Arial" w:cs="Arial"/>
                <w:sz w:val="22"/>
                <w:szCs w:val="22"/>
              </w:rPr>
              <w:lastRenderedPageBreak/>
              <w:t>planavimo dokumentai</w:t>
            </w:r>
            <w:r w:rsidRPr="00425BE3">
              <w:rPr>
                <w:rFonts w:ascii="Arial" w:hAnsi="Arial" w:cs="Arial"/>
                <w:sz w:val="22"/>
                <w:szCs w:val="22"/>
              </w:rPr>
              <w:t xml:space="preserve">. </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6B027C"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lastRenderedPageBreak/>
              <w:t>Paslaugų teikėjas teikdamas paslaugas vadovaujasi:</w:t>
            </w:r>
          </w:p>
          <w:p w14:paraId="4D4B2B5C"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 LR statybos įstatymu;</w:t>
            </w:r>
          </w:p>
          <w:p w14:paraId="57CB39DE"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12.2. Lietuvos Respublikos architektūros įstatymu;</w:t>
            </w:r>
          </w:p>
          <w:p w14:paraId="2A77E47F"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12.3. Statybos techniniu reglamentu STR 1.04.04:2017 „Statinio projektavimas, projekto ekspertizė“, patvirtintu Lietuvos Respublikos aplinkos ministro 2016 m. lapkričio 11 d. įsakymu Nr. D1-738 ir vėlesniais pakeitimais;</w:t>
            </w:r>
          </w:p>
          <w:p w14:paraId="5485B6B9"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 Statybos techniniu reglamentu STR 1.01.03:2017 „Statinių klasifikavimas“; patvirtintu Lietuvos Respublikos aplinkos ministro 2016 m. spalio 27 d. įsakymu Nr. D1-713 ir vėlesniais pakeitimais;</w:t>
            </w:r>
          </w:p>
          <w:p w14:paraId="28BFC833"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12.5. Statybos techniniu reglamentu STR 1.01.02:2016 „Normatyviniai statybos techniniai dokumentai“, patvirtintu Lietuvos Respublikos aplinkos ministro 2002 m. balandžio 12 d. įsakymu Nr. 173, ir vėlesniais pakeitimais;</w:t>
            </w:r>
          </w:p>
          <w:p w14:paraId="60702311"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12.6. Statybos techniniu reglamentu STR 1.01.08:2002 „Statinio statybos rūšys"; patvirtintu Lietuvos Respublikos aplinkos ministro 2002 m. gruodžio 5 d. įsakymu Nr. 622 ir vėlesniais pakeitimais;</w:t>
            </w:r>
          </w:p>
          <w:p w14:paraId="48FE3B83" w14:textId="63633F2C"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12.7. Statybos techniniu reglamentu STR 1.05.01:2017 „Statybą leidžiantys dokumentai. Statybos užbaigimas. </w:t>
            </w:r>
            <w:r w:rsidR="75463BBE" w:rsidRPr="00425BE3">
              <w:rPr>
                <w:rFonts w:ascii="Arial" w:eastAsia="Arial" w:hAnsi="Arial" w:cs="Arial"/>
                <w:color w:val="751D20"/>
                <w:sz w:val="22"/>
                <w:szCs w:val="22"/>
                <w:u w:val="single"/>
              </w:rPr>
              <w:t xml:space="preserve">Nebaigto statinio registravimas ir perleidimas. </w:t>
            </w:r>
            <w:r w:rsidRPr="00425BE3">
              <w:rPr>
                <w:rFonts w:ascii="Arial" w:hAnsi="Arial" w:cs="Arial"/>
                <w:kern w:val="0"/>
                <w:sz w:val="22"/>
                <w:szCs w:val="22"/>
                <w:lang w:eastAsia="lt-LT"/>
              </w:rPr>
              <w:t>Statybos sustabdymas. Savavališkos statybos padarinių šalinimas. Statybos pagal neteisėtai išduotą statybą leidžiantį dokumentą padarinių šalinimas“, patvirtintu Lietuvos Respublikos aplinkos ministro 2016 m. gruodžio 12 d. įsakymu Nr. D1-878 ir vėlesniais pakeitimais;</w:t>
            </w:r>
          </w:p>
          <w:p w14:paraId="5C3DDF7D"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12.8. Statybos techniniu reglamentu STR 2.02.02:2004 „Visuomeninės paskirties statiniai“, patvirtintu Lietuvos Respublikos aplinkos ministro 2004 m. vasario 27 d. įsakymu Nr. D1-91 ir vėlesniais pakeitimais;</w:t>
            </w:r>
          </w:p>
          <w:p w14:paraId="4CB3A284"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lastRenderedPageBreak/>
              <w:t>12.9. Statybos techniniu reglamentu STR 2.03.01:2019 „Statinių prieinamumas“, patvirtintu Lietuvos Respublikos aplinkos ministro 2019 m. lapkričio 4 d. įsakymu Nr. D1-653 ir vėlesniais pakeitimais;</w:t>
            </w:r>
          </w:p>
          <w:p w14:paraId="226E6F35"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12.10. Statybos techniniu reglamentu STR 2.09.02:2005 „Šildymas, vėdinimas ir oro kondicionavimas“, patvirtintu Lietuvos Respublikos aplinkos ministro 2005 m. birželio 9 d. įsakymu Nr. D1-289 ir vėlesniais pakeitimais;</w:t>
            </w:r>
          </w:p>
          <w:p w14:paraId="01AD0226"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12.11. Techniniu reglamentu TR 2.01:2019 „Automobilių kelių ir geležinkelio tiltų ir tunelių projektavimas“, patvirtintu Lietuvos Respublikos susisiekimo ministro 2019 m. birželio 6 d. įsakymu Nr. 3-263 ir vėlesniais pakeitimais;</w:t>
            </w:r>
          </w:p>
          <w:p w14:paraId="653820A1"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12.12. Statybos techniniu reglamentu STR 2.01.01(2):1999 „Esminiai statinio reikalavimai. Gaisrinė sauga“, patvirtintu Lietuvos Respublikos aplinkos ministro 1999 m. gruodžio 27 d. įsakymu Nr. 422 ir vėlesniais pakeitimais; </w:t>
            </w:r>
          </w:p>
          <w:p w14:paraId="35489C81"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12.13. Statybos techniniu reglamentu STR 2.05.21:2016 „Geotechninis projektavimas. Bendrieji reikalavimai“ patvirtintu Lietuvos Respublikos aplinkos ministro 2016 m. liepos 4 d. įsakymu Nr. D1-468 ir vėlesniais pakeitimais;</w:t>
            </w:r>
          </w:p>
          <w:p w14:paraId="3DA8CD71"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12.14. Statybos techniniu reglamentu STR 1.04.02:2011 „Inžineriniai geologiniai ir geotechniniai tyrimai“ patvirtintu Lietuvos Respublikos aplinkos ministro 2011 m. gruodžio 29 d. įsakymu Nr. D1-1053 ir vėlesniais pakeitimais;</w:t>
            </w:r>
          </w:p>
          <w:p w14:paraId="0FDE33F5"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12.15. Lietuvos standartais LST EN 1997-1:2005 - LST EN 1997-2:2007 </w:t>
            </w:r>
            <w:proofErr w:type="spellStart"/>
            <w:r w:rsidRPr="00425BE3">
              <w:rPr>
                <w:rFonts w:ascii="Arial" w:hAnsi="Arial" w:cs="Arial"/>
                <w:kern w:val="0"/>
                <w:sz w:val="22"/>
                <w:szCs w:val="22"/>
                <w:lang w:eastAsia="lt-LT"/>
              </w:rPr>
              <w:t>Eurokodas</w:t>
            </w:r>
            <w:proofErr w:type="spellEnd"/>
            <w:r w:rsidRPr="00425BE3">
              <w:rPr>
                <w:rFonts w:ascii="Arial" w:hAnsi="Arial" w:cs="Arial"/>
                <w:kern w:val="0"/>
                <w:sz w:val="22"/>
                <w:szCs w:val="22"/>
                <w:lang w:eastAsia="lt-LT"/>
              </w:rPr>
              <w:t xml:space="preserve"> 7. Geotechninis projektavimas (1 ir 2 dalys);</w:t>
            </w:r>
          </w:p>
          <w:p w14:paraId="5A7BF18E"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12.16. Lietuvos Respublikos aplinkos apsaugos įstatymu I-2223;</w:t>
            </w:r>
          </w:p>
          <w:p w14:paraId="5FEEAD39"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12.17. Lietuvos Respublikos saugomų teritorijų įsakymu I-301;</w:t>
            </w:r>
          </w:p>
          <w:p w14:paraId="62785F56" w14:textId="36F5D321"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12.18. Želdinių atkuriamosios vertės įkainiais</w:t>
            </w:r>
            <w:r w:rsidR="1EDCAAA0" w:rsidRPr="00425BE3">
              <w:rPr>
                <w:rFonts w:ascii="Arial" w:hAnsi="Arial" w:cs="Arial"/>
                <w:kern w:val="0"/>
                <w:sz w:val="22"/>
                <w:szCs w:val="22"/>
                <w:lang w:eastAsia="lt-LT"/>
              </w:rPr>
              <w:t>,</w:t>
            </w:r>
            <w:r w:rsidRPr="00425BE3">
              <w:rPr>
                <w:rFonts w:ascii="Arial" w:hAnsi="Arial" w:cs="Arial"/>
                <w:kern w:val="0"/>
                <w:sz w:val="22"/>
                <w:szCs w:val="22"/>
                <w:lang w:eastAsia="lt-LT"/>
              </w:rPr>
              <w:t xml:space="preserve"> </w:t>
            </w:r>
            <w:r w:rsidR="335A65D3" w:rsidRPr="00425BE3">
              <w:rPr>
                <w:rFonts w:ascii="Arial" w:eastAsia="Arial" w:hAnsi="Arial" w:cs="Arial"/>
                <w:sz w:val="22"/>
                <w:szCs w:val="22"/>
              </w:rPr>
              <w:t xml:space="preserve"> patvirtintais Lietuvos Respublikos aplinkos ministro 2008 m. birželio 26 d. įsakymu Nr.  D1-343 „Dėl Želdinių atkuriamosios vertės įkainių patvirtinimo“ ir vėlesniais pakeitimais</w:t>
            </w:r>
            <w:r w:rsidRPr="00425BE3">
              <w:rPr>
                <w:rFonts w:ascii="Arial" w:hAnsi="Arial" w:cs="Arial"/>
                <w:kern w:val="0"/>
                <w:sz w:val="22"/>
                <w:szCs w:val="22"/>
                <w:lang w:eastAsia="lt-LT"/>
              </w:rPr>
              <w:t>;</w:t>
            </w:r>
          </w:p>
          <w:p w14:paraId="3EEE5B35" w14:textId="3AB00AB2"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12.19. Paviršinių nuotekų pertvarkymo reglamentu</w:t>
            </w:r>
            <w:r w:rsidR="538077EB" w:rsidRPr="00425BE3">
              <w:rPr>
                <w:rFonts w:ascii="Arial" w:hAnsi="Arial" w:cs="Arial"/>
                <w:kern w:val="0"/>
                <w:sz w:val="22"/>
                <w:szCs w:val="22"/>
                <w:lang w:eastAsia="lt-LT"/>
              </w:rPr>
              <w:t xml:space="preserve">, </w:t>
            </w:r>
            <w:r w:rsidR="538077EB" w:rsidRPr="00425BE3">
              <w:rPr>
                <w:rFonts w:ascii="Arial" w:eastAsia="Arial" w:hAnsi="Arial" w:cs="Arial"/>
                <w:sz w:val="22"/>
                <w:szCs w:val="22"/>
              </w:rPr>
              <w:t>patvirtintu Lietuvos Respublikos aplinkos ministro 2007 m. balandžio 2 d. įsakymu Nr.</w:t>
            </w:r>
            <w:r w:rsidRPr="00425BE3">
              <w:rPr>
                <w:rFonts w:ascii="Arial" w:hAnsi="Arial" w:cs="Arial"/>
                <w:kern w:val="0"/>
                <w:sz w:val="22"/>
                <w:szCs w:val="22"/>
                <w:lang w:eastAsia="lt-LT"/>
              </w:rPr>
              <w:t xml:space="preserve"> D1-193</w:t>
            </w:r>
            <w:r w:rsidR="33B10862" w:rsidRPr="00425BE3">
              <w:rPr>
                <w:rFonts w:ascii="Arial" w:hAnsi="Arial" w:cs="Arial"/>
                <w:kern w:val="0"/>
                <w:sz w:val="22"/>
                <w:szCs w:val="22"/>
                <w:lang w:eastAsia="lt-LT"/>
              </w:rPr>
              <w:t xml:space="preserve"> </w:t>
            </w:r>
            <w:r w:rsidR="33B10862" w:rsidRPr="00425BE3">
              <w:rPr>
                <w:rFonts w:ascii="Arial" w:eastAsia="Arial" w:hAnsi="Arial" w:cs="Arial"/>
                <w:sz w:val="22"/>
                <w:szCs w:val="22"/>
              </w:rPr>
              <w:t>„Dėl Paviršinių nuotekų tvarkymo reglamento patvirtinimo“ ir vėlesniais pakeitimais</w:t>
            </w:r>
            <w:r w:rsidRPr="00425BE3">
              <w:rPr>
                <w:rFonts w:ascii="Arial" w:hAnsi="Arial" w:cs="Arial"/>
                <w:kern w:val="0"/>
                <w:sz w:val="22"/>
                <w:szCs w:val="22"/>
                <w:lang w:eastAsia="lt-LT"/>
              </w:rPr>
              <w:t>;</w:t>
            </w:r>
          </w:p>
          <w:p w14:paraId="592DC87C" w14:textId="24F9429D"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12.20. Produktų, kurių viešiesiems pirkimams ir pirkimams taikytini aplinkos apsaugos kriterijai, sąrašu</w:t>
            </w:r>
            <w:r w:rsidR="4B8D2942" w:rsidRPr="00425BE3">
              <w:rPr>
                <w:rFonts w:ascii="Arial" w:hAnsi="Arial" w:cs="Arial"/>
                <w:kern w:val="0"/>
                <w:sz w:val="22"/>
                <w:szCs w:val="22"/>
                <w:lang w:eastAsia="lt-LT"/>
              </w:rPr>
              <w:t xml:space="preserve">, </w:t>
            </w:r>
            <w:r w:rsidR="4B8D2942" w:rsidRPr="00425BE3">
              <w:rPr>
                <w:rFonts w:ascii="Arial" w:eastAsia="Arial" w:hAnsi="Arial" w:cs="Arial"/>
                <w:sz w:val="22"/>
                <w:szCs w:val="22"/>
              </w:rPr>
              <w:t>nurodytu Aplinkos apsaugos kriterijų taikymo, vykdant žaliuosius pirkimus, tvarkos aprašo 1 priede, patvirtintu Lietuvos Respublikos aplinkos ministro 2011 m. birželio 28 d. įsakymu Nr.</w:t>
            </w:r>
            <w:r w:rsidRPr="00425BE3">
              <w:rPr>
                <w:rFonts w:ascii="Arial" w:hAnsi="Arial" w:cs="Arial"/>
                <w:kern w:val="0"/>
                <w:sz w:val="22"/>
                <w:szCs w:val="22"/>
                <w:lang w:eastAsia="lt-LT"/>
              </w:rPr>
              <w:t xml:space="preserve"> D1-508</w:t>
            </w:r>
            <w:r w:rsidR="10FDEF62" w:rsidRPr="00425BE3">
              <w:rPr>
                <w:rFonts w:ascii="Arial" w:hAnsi="Arial" w:cs="Arial"/>
                <w:kern w:val="0"/>
                <w:sz w:val="22"/>
                <w:szCs w:val="22"/>
                <w:lang w:eastAsia="lt-LT"/>
              </w:rPr>
              <w:t xml:space="preserve"> </w:t>
            </w:r>
            <w:r w:rsidR="10FDEF62" w:rsidRPr="00425BE3">
              <w:rPr>
                <w:rFonts w:ascii="Arial" w:eastAsia="Arial" w:hAnsi="Arial" w:cs="Arial"/>
                <w:sz w:val="22"/>
                <w:szCs w:val="22"/>
              </w:rPr>
              <w:t>„Dėl Aplinkos apsaugos kriterijų taikymo, vykdant žaliuosius pirkimus, tvarkos aprašo patvirtinimo“ ir vėlesniais pakeitimais</w:t>
            </w:r>
            <w:r w:rsidRPr="00425BE3">
              <w:rPr>
                <w:rFonts w:ascii="Arial" w:hAnsi="Arial" w:cs="Arial"/>
                <w:kern w:val="0"/>
                <w:sz w:val="22"/>
                <w:szCs w:val="22"/>
                <w:lang w:eastAsia="lt-LT"/>
              </w:rPr>
              <w:t>;</w:t>
            </w:r>
          </w:p>
          <w:p w14:paraId="4C711AC8" w14:textId="10EA2D19"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12.21. Komisijos reglamentu (ES) Nr. 1300/2014 „</w:t>
            </w:r>
            <w:r w:rsidR="5871E55B" w:rsidRPr="00425BE3">
              <w:rPr>
                <w:rFonts w:ascii="Arial" w:hAnsi="Arial" w:cs="Arial"/>
                <w:kern w:val="0"/>
                <w:sz w:val="22"/>
                <w:szCs w:val="22"/>
                <w:lang w:eastAsia="lt-LT"/>
              </w:rPr>
              <w:t>D</w:t>
            </w:r>
            <w:r w:rsidRPr="00425BE3">
              <w:rPr>
                <w:rFonts w:ascii="Arial" w:hAnsi="Arial" w:cs="Arial"/>
                <w:kern w:val="0"/>
                <w:sz w:val="22"/>
                <w:szCs w:val="22"/>
                <w:lang w:eastAsia="lt-LT"/>
              </w:rPr>
              <w:t>ėl Sąjungos geležinkelių sistemos prieinamumo neįgaliesiems ir riboto judumo asmenims techninių sąveikos specifikacijų“;</w:t>
            </w:r>
          </w:p>
          <w:p w14:paraId="2A1D4D6A" w14:textId="7C2E71E9"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12.22. Komisijos reglamentu (ES) Nr. 1299/2014 „</w:t>
            </w:r>
            <w:r w:rsidR="725C44B4" w:rsidRPr="00425BE3">
              <w:rPr>
                <w:rFonts w:ascii="Arial" w:hAnsi="Arial" w:cs="Arial"/>
                <w:kern w:val="0"/>
                <w:sz w:val="22"/>
                <w:szCs w:val="22"/>
                <w:lang w:eastAsia="lt-LT"/>
              </w:rPr>
              <w:t>D</w:t>
            </w:r>
            <w:r w:rsidRPr="00425BE3">
              <w:rPr>
                <w:rFonts w:ascii="Arial" w:hAnsi="Arial" w:cs="Arial"/>
                <w:kern w:val="0"/>
                <w:sz w:val="22"/>
                <w:szCs w:val="22"/>
                <w:lang w:eastAsia="lt-LT"/>
              </w:rPr>
              <w:t>ėl Europos Sąjungos geležinkelių sistemos infrastruktūros posistemio techninės sąveikos specifikacijos“;</w:t>
            </w:r>
          </w:p>
          <w:p w14:paraId="412F9E6B" w14:textId="24DD3BE0"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12.23. Geležinkelio stočių projektavimo taisyklėmis, patvirtintomis Lietuvos Respublikos susisiekimo ministro ir Lietuvos Respublikos aplinkos ministro 2004 m. gegužės 5 d. įsakymu Nr. 3-25/D1-249</w:t>
            </w:r>
            <w:r w:rsidR="35841B93" w:rsidRPr="00425BE3">
              <w:rPr>
                <w:rFonts w:ascii="Arial" w:hAnsi="Arial" w:cs="Arial"/>
                <w:kern w:val="0"/>
                <w:sz w:val="22"/>
                <w:szCs w:val="22"/>
                <w:lang w:eastAsia="lt-LT"/>
              </w:rPr>
              <w:t xml:space="preserve"> </w:t>
            </w:r>
            <w:r w:rsidR="35841B93" w:rsidRPr="00425BE3">
              <w:rPr>
                <w:rFonts w:ascii="Arial" w:eastAsia="Arial" w:hAnsi="Arial" w:cs="Arial"/>
                <w:sz w:val="22"/>
                <w:szCs w:val="22"/>
              </w:rPr>
              <w:t>„Dėl Geležinkelio stočių projektavimo taisyklių patvirtinimo“ ir vėlesniais pakeitimais</w:t>
            </w:r>
            <w:r w:rsidRPr="00425BE3">
              <w:rPr>
                <w:rFonts w:ascii="Arial" w:hAnsi="Arial" w:cs="Arial"/>
                <w:kern w:val="0"/>
                <w:sz w:val="22"/>
                <w:szCs w:val="22"/>
                <w:lang w:eastAsia="lt-LT"/>
              </w:rPr>
              <w:t>;</w:t>
            </w:r>
          </w:p>
          <w:p w14:paraId="5ADD5094" w14:textId="3EC4635E"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12.24. Techninio geležinkelių naudojimo nuostatai, patvirtinti Lietuvos Respublikos susisiekimo ministro 2017 m. liepos 11 d. įsakymu Nr. 3-309</w:t>
            </w:r>
            <w:r w:rsidR="01E42D2F" w:rsidRPr="00425BE3">
              <w:rPr>
                <w:rFonts w:ascii="Arial" w:hAnsi="Arial" w:cs="Arial"/>
                <w:kern w:val="0"/>
                <w:sz w:val="22"/>
                <w:szCs w:val="22"/>
                <w:lang w:eastAsia="lt-LT"/>
              </w:rPr>
              <w:t xml:space="preserve"> </w:t>
            </w:r>
            <w:r w:rsidR="01E42D2F" w:rsidRPr="00425BE3">
              <w:rPr>
                <w:rFonts w:ascii="Arial" w:eastAsia="Arial" w:hAnsi="Arial" w:cs="Arial"/>
                <w:sz w:val="22"/>
                <w:szCs w:val="22"/>
              </w:rPr>
              <w:t xml:space="preserve">„Dėl Lietuvos Respublikos susisiekimo ministro 1996 m. rugsėjo 20 d. įsakymo Nr. 297 „Dėl </w:t>
            </w:r>
            <w:r w:rsidR="01E42D2F" w:rsidRPr="00425BE3">
              <w:rPr>
                <w:rFonts w:ascii="Arial" w:eastAsia="Arial" w:hAnsi="Arial" w:cs="Arial"/>
                <w:sz w:val="22"/>
                <w:szCs w:val="22"/>
              </w:rPr>
              <w:lastRenderedPageBreak/>
              <w:t>Techninio geležinkelių naudojimo nuostatų patvirtinimo“ pakeitimo“</w:t>
            </w:r>
            <w:r w:rsidRPr="00425BE3">
              <w:rPr>
                <w:rFonts w:ascii="Arial" w:hAnsi="Arial" w:cs="Arial"/>
                <w:kern w:val="0"/>
                <w:sz w:val="22"/>
                <w:szCs w:val="22"/>
                <w:lang w:eastAsia="lt-LT"/>
              </w:rPr>
              <w:t>.</w:t>
            </w:r>
          </w:p>
          <w:p w14:paraId="77691235" w14:textId="0FF96966"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12.25. STR. 2.07</w:t>
            </w:r>
            <w:r w:rsidR="73241E78" w:rsidRPr="00425BE3">
              <w:rPr>
                <w:rFonts w:ascii="Arial" w:hAnsi="Arial" w:cs="Arial"/>
                <w:kern w:val="0"/>
                <w:sz w:val="22"/>
                <w:szCs w:val="22"/>
                <w:lang w:eastAsia="lt-LT"/>
              </w:rPr>
              <w:t>.01</w:t>
            </w:r>
            <w:r w:rsidRPr="00425BE3">
              <w:rPr>
                <w:rFonts w:ascii="Arial" w:hAnsi="Arial" w:cs="Arial"/>
                <w:kern w:val="0"/>
                <w:sz w:val="22"/>
                <w:szCs w:val="22"/>
                <w:lang w:eastAsia="lt-LT"/>
              </w:rPr>
              <w:t xml:space="preserve">:2003 „Vandentiekis ir nuotekų </w:t>
            </w:r>
            <w:proofErr w:type="spellStart"/>
            <w:r w:rsidRPr="00425BE3">
              <w:rPr>
                <w:rFonts w:ascii="Arial" w:hAnsi="Arial" w:cs="Arial"/>
                <w:kern w:val="0"/>
                <w:sz w:val="22"/>
                <w:szCs w:val="22"/>
                <w:lang w:eastAsia="lt-LT"/>
              </w:rPr>
              <w:t>šalintuvas</w:t>
            </w:r>
            <w:proofErr w:type="spellEnd"/>
            <w:r w:rsidRPr="00425BE3">
              <w:rPr>
                <w:rFonts w:ascii="Arial" w:hAnsi="Arial" w:cs="Arial"/>
                <w:kern w:val="0"/>
                <w:sz w:val="22"/>
                <w:szCs w:val="22"/>
                <w:lang w:eastAsia="lt-LT"/>
              </w:rPr>
              <w:t>. Pastato inžinerinės sistemos. Lauko inžineriniai tinklai“ patvirtintu Lietuvos Respublikos aplinkos ministro 2003 m. liepos 21 d. įsakymu Nr. 390</w:t>
            </w:r>
            <w:r w:rsidR="5A7DDC75" w:rsidRPr="00425BE3">
              <w:rPr>
                <w:rFonts w:ascii="Arial" w:hAnsi="Arial" w:cs="Arial"/>
                <w:kern w:val="0"/>
                <w:sz w:val="22"/>
                <w:szCs w:val="22"/>
                <w:lang w:eastAsia="lt-LT"/>
              </w:rPr>
              <w:t xml:space="preserve"> </w:t>
            </w:r>
            <w:r w:rsidR="5A7DDC75" w:rsidRPr="00425BE3">
              <w:rPr>
                <w:rFonts w:ascii="Arial" w:eastAsia="Arial" w:hAnsi="Arial" w:cs="Arial"/>
                <w:sz w:val="22"/>
                <w:szCs w:val="22"/>
              </w:rPr>
              <w:t xml:space="preserve">„Dėl statybos techninio reglamento STR 2.07.01:2003 „Vandentiekis ir nuotekų </w:t>
            </w:r>
            <w:proofErr w:type="spellStart"/>
            <w:r w:rsidR="5A7DDC75" w:rsidRPr="00425BE3">
              <w:rPr>
                <w:rFonts w:ascii="Arial" w:eastAsia="Arial" w:hAnsi="Arial" w:cs="Arial"/>
                <w:sz w:val="22"/>
                <w:szCs w:val="22"/>
              </w:rPr>
              <w:t>šalintuvas</w:t>
            </w:r>
            <w:proofErr w:type="spellEnd"/>
            <w:r w:rsidR="5A7DDC75" w:rsidRPr="00425BE3">
              <w:rPr>
                <w:rFonts w:ascii="Arial" w:eastAsia="Arial" w:hAnsi="Arial" w:cs="Arial"/>
                <w:sz w:val="22"/>
                <w:szCs w:val="22"/>
              </w:rPr>
              <w:t>. Pastato inžinerinės sistemos. Lauko inžineriniai tinklai“ patvirtinimo“</w:t>
            </w:r>
            <w:r w:rsidRPr="00425BE3">
              <w:rPr>
                <w:rFonts w:ascii="Arial" w:hAnsi="Arial" w:cs="Arial"/>
                <w:kern w:val="0"/>
                <w:sz w:val="22"/>
                <w:szCs w:val="22"/>
                <w:lang w:eastAsia="lt-LT"/>
              </w:rPr>
              <w:t xml:space="preserve"> ir vėlesniais pakeitimais;</w:t>
            </w:r>
          </w:p>
          <w:p w14:paraId="14EC704B" w14:textId="0F4672BC"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12.26. Vandens suvartojimo norma RSN 26-90</w:t>
            </w:r>
            <w:r w:rsidR="72D5354E" w:rsidRPr="00425BE3">
              <w:rPr>
                <w:rFonts w:ascii="Arial" w:hAnsi="Arial" w:cs="Arial"/>
                <w:kern w:val="0"/>
                <w:sz w:val="22"/>
                <w:szCs w:val="22"/>
                <w:lang w:eastAsia="lt-LT"/>
              </w:rPr>
              <w:t xml:space="preserve">, </w:t>
            </w:r>
            <w:r w:rsidR="72D5354E" w:rsidRPr="00425BE3">
              <w:rPr>
                <w:rFonts w:ascii="Arial" w:eastAsia="Arial" w:hAnsi="Arial" w:cs="Arial"/>
                <w:sz w:val="22"/>
                <w:szCs w:val="22"/>
              </w:rPr>
              <w:t>patvirtinta Lietuvos Respublikos Statybos ir urbanistikos ministerijos ir Lietuvos Respublikos Aplinkos apsaugos departamento 1991 m. birželio 24 d. įsakymu Nr. 79/76</w:t>
            </w:r>
            <w:r w:rsidRPr="00425BE3">
              <w:rPr>
                <w:rFonts w:ascii="Arial" w:hAnsi="Arial" w:cs="Arial"/>
                <w:kern w:val="0"/>
                <w:sz w:val="22"/>
                <w:szCs w:val="22"/>
                <w:lang w:eastAsia="lt-LT"/>
              </w:rPr>
              <w:t>;</w:t>
            </w:r>
          </w:p>
          <w:p w14:paraId="4D9CBC98"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12.27. Lietuvos Respublikos geležinkelių transporto eismo saugos įstatymas Nr. IX-1905;</w:t>
            </w:r>
          </w:p>
          <w:p w14:paraId="10FBFAC6" w14:textId="29C16A23"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12.28. Leidimų pradėti naudoti </w:t>
            </w:r>
            <w:r w:rsidR="67A390EC" w:rsidRPr="00425BE3">
              <w:rPr>
                <w:rFonts w:ascii="Arial" w:eastAsia="Arial" w:hAnsi="Arial" w:cs="Arial"/>
                <w:sz w:val="22"/>
                <w:szCs w:val="22"/>
              </w:rPr>
              <w:t xml:space="preserve">stacionariuosius </w:t>
            </w:r>
            <w:r w:rsidRPr="00425BE3">
              <w:rPr>
                <w:rFonts w:ascii="Arial" w:hAnsi="Arial" w:cs="Arial"/>
                <w:kern w:val="0"/>
                <w:sz w:val="22"/>
                <w:szCs w:val="22"/>
                <w:lang w:eastAsia="lt-LT"/>
              </w:rPr>
              <w:t xml:space="preserve">geležinkelių  posistemius ir </w:t>
            </w:r>
            <w:r w:rsidR="79E19782" w:rsidRPr="00425BE3">
              <w:rPr>
                <w:rFonts w:ascii="Arial" w:eastAsia="Arial" w:hAnsi="Arial" w:cs="Arial"/>
                <w:sz w:val="22"/>
                <w:szCs w:val="22"/>
              </w:rPr>
              <w:t xml:space="preserve">leidimų pateikti rinkai </w:t>
            </w:r>
            <w:r w:rsidRPr="00425BE3">
              <w:rPr>
                <w:rFonts w:ascii="Arial" w:hAnsi="Arial" w:cs="Arial"/>
                <w:kern w:val="0"/>
                <w:sz w:val="22"/>
                <w:szCs w:val="22"/>
                <w:lang w:eastAsia="lt-LT"/>
              </w:rPr>
              <w:t>geležinkelių riedmenis išdavimo taisyklėmis, patvirtintomis Lietuvos Respublikos susisiekimo ministro 2006 m. gruodžio 22 d. įsakymu Nr. 3-507</w:t>
            </w:r>
            <w:r w:rsidR="79F112DD" w:rsidRPr="00425BE3">
              <w:rPr>
                <w:rFonts w:ascii="Arial" w:hAnsi="Arial" w:cs="Arial"/>
                <w:kern w:val="0"/>
                <w:sz w:val="22"/>
                <w:szCs w:val="22"/>
                <w:lang w:eastAsia="lt-LT"/>
              </w:rPr>
              <w:t xml:space="preserve"> </w:t>
            </w:r>
            <w:r w:rsidR="79F112DD" w:rsidRPr="00425BE3">
              <w:rPr>
                <w:rFonts w:ascii="Arial" w:eastAsia="Arial" w:hAnsi="Arial" w:cs="Arial"/>
                <w:sz w:val="22"/>
                <w:szCs w:val="22"/>
              </w:rPr>
              <w:t>„Dėl Leidimų pradėti naudoti stacionariuosius geležinkelių posistemius ir leidimų pateikti rinkai geležinkelių riedmenis išdavimo taisyklių patvirtinimo“ ir vėlesniais pakeitimais</w:t>
            </w:r>
            <w:r w:rsidRPr="00425BE3">
              <w:rPr>
                <w:rFonts w:ascii="Arial" w:hAnsi="Arial" w:cs="Arial"/>
                <w:kern w:val="0"/>
                <w:sz w:val="22"/>
                <w:szCs w:val="22"/>
                <w:lang w:eastAsia="lt-LT"/>
              </w:rPr>
              <w:t>;</w:t>
            </w:r>
          </w:p>
          <w:p w14:paraId="2DD03275" w14:textId="2D54B383"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12.29. Lietuvos Respublikos specialiųjų žemės naudojimo sąlygų įstatymu,  Nr. XIII-2166;</w:t>
            </w:r>
          </w:p>
          <w:p w14:paraId="272C72A5"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12.30. Komisijos įgyvendinimo reglamentu (ES) Nr. 402/2013 2013 m. balandžio 30 d., kuriuo nustatomas bendrasis saugos būdas, susijęs su pavojaus lygio nustatymu ir pavojaus vertinimu, ir panaikinamas Reglamentas (EB) Nr. 352/2009;</w:t>
            </w:r>
          </w:p>
          <w:p w14:paraId="6F36E9FF" w14:textId="46E3A0B2"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12.31. Lietuvos Respublikos triukšmo valdymo įstatymu</w:t>
            </w:r>
            <w:r w:rsidR="3AD93467" w:rsidRPr="00425BE3">
              <w:rPr>
                <w:rFonts w:ascii="Arial" w:hAnsi="Arial" w:cs="Arial"/>
                <w:kern w:val="0"/>
                <w:sz w:val="22"/>
                <w:szCs w:val="22"/>
                <w:lang w:eastAsia="lt-LT"/>
              </w:rPr>
              <w:t>,</w:t>
            </w:r>
            <w:r w:rsidRPr="00425BE3">
              <w:rPr>
                <w:rFonts w:ascii="Arial" w:hAnsi="Arial" w:cs="Arial"/>
                <w:kern w:val="0"/>
                <w:sz w:val="22"/>
                <w:szCs w:val="22"/>
                <w:lang w:eastAsia="lt-LT"/>
              </w:rPr>
              <w:t xml:space="preserve"> IX-2499;</w:t>
            </w:r>
          </w:p>
          <w:p w14:paraId="28BBD579" w14:textId="2DE0A855" w:rsidR="00A05D6B" w:rsidRPr="00425BE3" w:rsidRDefault="7F0DF1AD" w:rsidP="1F2AACBC">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12.32. Lietuvos higienos norma HN 33:2011 "Triukšmo ribiniai dydžiai gyvenamuosiuose ir visuomeninės paskirties pastatuose bei jų aplinkoje", patvirtinta Lietuvos Respublikos sveikatos apsaugos ministro </w:t>
            </w:r>
            <w:r w:rsidR="218E0C8A" w:rsidRPr="00425BE3">
              <w:rPr>
                <w:rFonts w:ascii="Arial" w:eastAsia="Arial" w:hAnsi="Arial" w:cs="Arial"/>
                <w:sz w:val="22"/>
                <w:szCs w:val="22"/>
              </w:rPr>
              <w:t xml:space="preserve">2011 m. birželio 13 d. </w:t>
            </w:r>
            <w:r w:rsidRPr="00425BE3">
              <w:rPr>
                <w:rFonts w:ascii="Arial" w:hAnsi="Arial" w:cs="Arial"/>
                <w:kern w:val="0"/>
                <w:sz w:val="22"/>
                <w:szCs w:val="22"/>
                <w:lang w:eastAsia="lt-LT"/>
              </w:rPr>
              <w:t xml:space="preserve">įsakymu Nr. V-604 </w:t>
            </w:r>
            <w:r w:rsidR="186D8C6A" w:rsidRPr="00425BE3">
              <w:rPr>
                <w:rFonts w:ascii="Arial" w:eastAsia="Arial" w:hAnsi="Arial" w:cs="Arial"/>
                <w:sz w:val="22"/>
                <w:szCs w:val="22"/>
              </w:rPr>
              <w:t xml:space="preserve">„Dėl </w:t>
            </w:r>
            <w:r w:rsidR="186D8C6A" w:rsidRPr="00425BE3">
              <w:rPr>
                <w:rFonts w:ascii="Arial" w:eastAsia="Arial" w:hAnsi="Arial" w:cs="Arial"/>
                <w:color w:val="000000" w:themeColor="text1"/>
                <w:sz w:val="22"/>
                <w:szCs w:val="22"/>
              </w:rPr>
              <w:t>Lietuvos higienos normos HN 33:2011 „Triukšmo ribiniai dydžiai gyvenamuosiuose ir visuomeninės paskirties pastatuose bei jų aplinkoje“ patvirtinimo“</w:t>
            </w:r>
            <w:r w:rsidR="186D8C6A" w:rsidRPr="00425BE3">
              <w:rPr>
                <w:rFonts w:ascii="Arial" w:hAnsi="Arial" w:cs="Arial"/>
                <w:kern w:val="0"/>
                <w:sz w:val="22"/>
                <w:szCs w:val="22"/>
                <w:lang w:eastAsia="lt-LT"/>
              </w:rPr>
              <w:t xml:space="preserve"> </w:t>
            </w:r>
            <w:r w:rsidRPr="00425BE3">
              <w:rPr>
                <w:rFonts w:ascii="Arial" w:hAnsi="Arial" w:cs="Arial"/>
                <w:kern w:val="0"/>
                <w:sz w:val="22"/>
                <w:szCs w:val="22"/>
                <w:lang w:eastAsia="lt-LT"/>
              </w:rPr>
              <w:t>ir vėlesniais pakeitimais</w:t>
            </w:r>
            <w:r w:rsidR="00F964B5" w:rsidRPr="00425BE3">
              <w:rPr>
                <w:rFonts w:ascii="Arial" w:hAnsi="Arial" w:cs="Arial"/>
                <w:kern w:val="0"/>
                <w:sz w:val="22"/>
                <w:szCs w:val="22"/>
                <w:lang w:eastAsia="lt-LT"/>
              </w:rPr>
              <w:t>.</w:t>
            </w:r>
            <w:r w:rsidRPr="00425BE3">
              <w:rPr>
                <w:rFonts w:ascii="Arial" w:hAnsi="Arial" w:cs="Arial"/>
                <w:kern w:val="0"/>
                <w:sz w:val="22"/>
                <w:szCs w:val="22"/>
                <w:lang w:eastAsia="lt-LT"/>
              </w:rPr>
              <w:t xml:space="preserve"> </w:t>
            </w:r>
          </w:p>
          <w:p w14:paraId="48F943EB"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12.33. Lietuvos Respublikos atliekų tvarkymo įstatymu Nr. VIII-787;</w:t>
            </w:r>
          </w:p>
          <w:p w14:paraId="1DAF7AB8" w14:textId="3744FE29"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12.34. Atliekų susidarymo ir tvarkymo apskaitos ir ataskaitų teikimo taisyklėmis, patvirtintomis Lietuvos Respublikos aplinkos ministro 2011 m. gegužės 3 d. įsakymu Nr. D1-367</w:t>
            </w:r>
            <w:r w:rsidR="66AD94A4" w:rsidRPr="00425BE3">
              <w:rPr>
                <w:rFonts w:ascii="Arial" w:hAnsi="Arial" w:cs="Arial"/>
                <w:kern w:val="0"/>
                <w:sz w:val="22"/>
                <w:szCs w:val="22"/>
                <w:lang w:eastAsia="lt-LT"/>
              </w:rPr>
              <w:t xml:space="preserve"> </w:t>
            </w:r>
            <w:r w:rsidR="66AD94A4" w:rsidRPr="00425BE3">
              <w:rPr>
                <w:rFonts w:ascii="Arial" w:eastAsia="Arial" w:hAnsi="Arial" w:cs="Arial"/>
                <w:sz w:val="22"/>
                <w:szCs w:val="22"/>
              </w:rPr>
              <w:t>„Dėl Atliekų susidarymo ir tvarkymo apskaitos ir ataskaitų teikimo taisyklių patvirtinimo“ ir vėlesniais pakeitimais</w:t>
            </w:r>
            <w:r w:rsidRPr="00425BE3">
              <w:rPr>
                <w:rFonts w:ascii="Arial" w:hAnsi="Arial" w:cs="Arial"/>
                <w:kern w:val="0"/>
                <w:sz w:val="22"/>
                <w:szCs w:val="22"/>
                <w:lang w:eastAsia="lt-LT"/>
              </w:rPr>
              <w:t>;</w:t>
            </w:r>
          </w:p>
          <w:p w14:paraId="7003B158" w14:textId="624970E6"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12.35. Statybinių atliekų tvarkymo taisyklėmis, patvirtintomis Lietuvos Respublikos aplinkos ministro 2006 m. gruodžio 29 d. įsakymu Nr. D1-637</w:t>
            </w:r>
            <w:r w:rsidR="506B2A26" w:rsidRPr="00425BE3">
              <w:rPr>
                <w:rFonts w:ascii="Arial" w:hAnsi="Arial" w:cs="Arial"/>
                <w:kern w:val="0"/>
                <w:sz w:val="22"/>
                <w:szCs w:val="22"/>
                <w:lang w:eastAsia="lt-LT"/>
              </w:rPr>
              <w:t xml:space="preserve"> </w:t>
            </w:r>
            <w:r w:rsidR="506B2A26" w:rsidRPr="00425BE3">
              <w:rPr>
                <w:rFonts w:ascii="Arial" w:eastAsia="Arial" w:hAnsi="Arial" w:cs="Arial"/>
                <w:sz w:val="22"/>
                <w:szCs w:val="22"/>
              </w:rPr>
              <w:t>„Dėl Statybinių atliekų tvarkymo taisyklių patvirtinimo“ ir vėlesniais pakeitimais</w:t>
            </w:r>
            <w:r w:rsidRPr="00425BE3">
              <w:rPr>
                <w:rFonts w:ascii="Arial" w:hAnsi="Arial" w:cs="Arial"/>
                <w:kern w:val="0"/>
                <w:sz w:val="22"/>
                <w:szCs w:val="22"/>
                <w:lang w:eastAsia="lt-LT"/>
              </w:rPr>
              <w:t>;</w:t>
            </w:r>
          </w:p>
          <w:p w14:paraId="58B76844" w14:textId="1E85B985" w:rsidR="00A05D6B" w:rsidRPr="00425BE3" w:rsidRDefault="7F0DF1AD" w:rsidP="148AA3A3">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12.36. </w:t>
            </w:r>
            <w:r w:rsidR="7F4508D4" w:rsidRPr="00425BE3">
              <w:rPr>
                <w:rFonts w:ascii="Arial" w:eastAsia="Arial" w:hAnsi="Arial" w:cs="Arial"/>
                <w:sz w:val="22"/>
                <w:szCs w:val="22"/>
              </w:rPr>
              <w:t xml:space="preserve">Standarto </w:t>
            </w:r>
            <w:r w:rsidRPr="00425BE3">
              <w:rPr>
                <w:rFonts w:ascii="Arial" w:hAnsi="Arial" w:cs="Arial"/>
                <w:kern w:val="0"/>
                <w:sz w:val="22"/>
                <w:szCs w:val="22"/>
                <w:lang w:eastAsia="lt-LT"/>
              </w:rPr>
              <w:t xml:space="preserve">LST EN 81-70:2021+A1:2022 Liftų konstravimo ir įrengimo saugos taisyklėmis. Specialusis keleivinių ir krovininių-keleivinių liftų pritaikymas. 70 dalis. Liftų prieinamumas asmenims, įskaitant </w:t>
            </w:r>
            <w:r w:rsidR="768C932D" w:rsidRPr="00425BE3">
              <w:rPr>
                <w:rFonts w:ascii="Arial" w:eastAsia="Arial" w:hAnsi="Arial" w:cs="Arial"/>
                <w:sz w:val="22"/>
                <w:szCs w:val="22"/>
              </w:rPr>
              <w:t xml:space="preserve">asmenis su negalia </w:t>
            </w:r>
            <w:r w:rsidRPr="00425BE3">
              <w:rPr>
                <w:rFonts w:ascii="Arial" w:hAnsi="Arial" w:cs="Arial"/>
                <w:kern w:val="0"/>
                <w:sz w:val="22"/>
                <w:szCs w:val="22"/>
                <w:lang w:eastAsia="lt-LT"/>
              </w:rPr>
              <w:t>„</w:t>
            </w:r>
            <w:proofErr w:type="spellStart"/>
            <w:r w:rsidRPr="00425BE3">
              <w:rPr>
                <w:rFonts w:ascii="Arial" w:hAnsi="Arial" w:cs="Arial"/>
                <w:kern w:val="0"/>
                <w:sz w:val="22"/>
                <w:szCs w:val="22"/>
                <w:lang w:eastAsia="lt-LT"/>
              </w:rPr>
              <w:t>Safety</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rules</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for</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the</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construction</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and</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installation</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of</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lifts</w:t>
            </w:r>
            <w:proofErr w:type="spellEnd"/>
            <w:r w:rsidRPr="00425BE3">
              <w:rPr>
                <w:rFonts w:ascii="Arial" w:hAnsi="Arial" w:cs="Arial"/>
                <w:kern w:val="0"/>
                <w:sz w:val="22"/>
                <w:szCs w:val="22"/>
                <w:lang w:eastAsia="lt-LT"/>
              </w:rPr>
              <w:t xml:space="preserve"> - </w:t>
            </w:r>
            <w:proofErr w:type="spellStart"/>
            <w:r w:rsidRPr="00425BE3">
              <w:rPr>
                <w:rFonts w:ascii="Arial" w:hAnsi="Arial" w:cs="Arial"/>
                <w:kern w:val="0"/>
                <w:sz w:val="22"/>
                <w:szCs w:val="22"/>
                <w:lang w:eastAsia="lt-LT"/>
              </w:rPr>
              <w:t>Particular</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applications</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for</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passenger</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and</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goods</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passenger</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lift</w:t>
            </w:r>
            <w:proofErr w:type="spellEnd"/>
            <w:r w:rsidRPr="00425BE3">
              <w:rPr>
                <w:rFonts w:ascii="Arial" w:hAnsi="Arial" w:cs="Arial"/>
                <w:kern w:val="0"/>
                <w:sz w:val="22"/>
                <w:szCs w:val="22"/>
                <w:lang w:eastAsia="lt-LT"/>
              </w:rPr>
              <w:t xml:space="preserve"> - </w:t>
            </w:r>
            <w:proofErr w:type="spellStart"/>
            <w:r w:rsidRPr="00425BE3">
              <w:rPr>
                <w:rFonts w:ascii="Arial" w:hAnsi="Arial" w:cs="Arial"/>
                <w:kern w:val="0"/>
                <w:sz w:val="22"/>
                <w:szCs w:val="22"/>
                <w:lang w:eastAsia="lt-LT"/>
              </w:rPr>
              <w:t>Part</w:t>
            </w:r>
            <w:proofErr w:type="spellEnd"/>
            <w:r w:rsidRPr="00425BE3">
              <w:rPr>
                <w:rFonts w:ascii="Arial" w:hAnsi="Arial" w:cs="Arial"/>
                <w:kern w:val="0"/>
                <w:sz w:val="22"/>
                <w:szCs w:val="22"/>
                <w:lang w:eastAsia="lt-LT"/>
              </w:rPr>
              <w:t xml:space="preserve"> 70: </w:t>
            </w:r>
            <w:proofErr w:type="spellStart"/>
            <w:r w:rsidRPr="00425BE3">
              <w:rPr>
                <w:rFonts w:ascii="Arial" w:hAnsi="Arial" w:cs="Arial"/>
                <w:kern w:val="0"/>
                <w:sz w:val="22"/>
                <w:szCs w:val="22"/>
                <w:lang w:eastAsia="lt-LT"/>
              </w:rPr>
              <w:t>Accessibility</w:t>
            </w:r>
            <w:proofErr w:type="spellEnd"/>
            <w:r w:rsidRPr="00425BE3">
              <w:rPr>
                <w:rFonts w:ascii="Arial" w:hAnsi="Arial" w:cs="Arial"/>
                <w:kern w:val="0"/>
                <w:sz w:val="22"/>
                <w:szCs w:val="22"/>
                <w:lang w:eastAsia="lt-LT"/>
              </w:rPr>
              <w:t xml:space="preserve"> to </w:t>
            </w:r>
            <w:proofErr w:type="spellStart"/>
            <w:r w:rsidRPr="00425BE3">
              <w:rPr>
                <w:rFonts w:ascii="Arial" w:hAnsi="Arial" w:cs="Arial"/>
                <w:kern w:val="0"/>
                <w:sz w:val="22"/>
                <w:szCs w:val="22"/>
                <w:lang w:eastAsia="lt-LT"/>
              </w:rPr>
              <w:t>lifts</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for</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persons</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including</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persons</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with</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disability</w:t>
            </w:r>
            <w:proofErr w:type="spellEnd"/>
            <w:r w:rsidRPr="00425BE3">
              <w:rPr>
                <w:rFonts w:ascii="Arial" w:hAnsi="Arial" w:cs="Arial"/>
                <w:kern w:val="0"/>
                <w:sz w:val="22"/>
                <w:szCs w:val="22"/>
                <w:lang w:eastAsia="lt-LT"/>
              </w:rPr>
              <w:t>“ EN 81-70:2021+A1:2022;</w:t>
            </w:r>
          </w:p>
          <w:p w14:paraId="0F27D6BE" w14:textId="1704F50D"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12.37. Lietuvos Respublikos energetikos įstatymu, Nr. IX-884 ir </w:t>
            </w:r>
            <w:r w:rsidR="4836D455" w:rsidRPr="00425BE3">
              <w:rPr>
                <w:rFonts w:ascii="Arial" w:eastAsia="Arial" w:hAnsi="Arial" w:cs="Arial"/>
                <w:sz w:val="22"/>
                <w:szCs w:val="22"/>
              </w:rPr>
              <w:t xml:space="preserve">vėlesniais </w:t>
            </w:r>
            <w:r w:rsidRPr="00425BE3">
              <w:rPr>
                <w:rFonts w:ascii="Arial" w:hAnsi="Arial" w:cs="Arial"/>
                <w:kern w:val="0"/>
                <w:sz w:val="22"/>
                <w:szCs w:val="22"/>
                <w:lang w:eastAsia="lt-LT"/>
              </w:rPr>
              <w:t>pakeitimais.</w:t>
            </w:r>
          </w:p>
          <w:p w14:paraId="0665E8EE" w14:textId="0284C985"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12.38. Magistralinio dujotiekio įrengimo ir plėtros taisyklėmis, patvirtintomis Lietuvos Respublikos energetikos ministro </w:t>
            </w:r>
            <w:r w:rsidRPr="00425BE3">
              <w:rPr>
                <w:rFonts w:ascii="Arial" w:hAnsi="Arial" w:cs="Arial"/>
                <w:kern w:val="0"/>
                <w:sz w:val="22"/>
                <w:szCs w:val="22"/>
                <w:lang w:eastAsia="lt-LT"/>
              </w:rPr>
              <w:lastRenderedPageBreak/>
              <w:t xml:space="preserve">2014 m. sausio 28 d. įsakymu Nr. 1-12 </w:t>
            </w:r>
            <w:r w:rsidR="113AD000" w:rsidRPr="00425BE3">
              <w:rPr>
                <w:rFonts w:ascii="Arial" w:eastAsia="Arial" w:hAnsi="Arial" w:cs="Arial"/>
                <w:sz w:val="22"/>
                <w:szCs w:val="22"/>
              </w:rPr>
              <w:t xml:space="preserve">„Dėl Magistralinio dujotiekio įrengimo ir plėtros taisyklių patvirtinimo“ </w:t>
            </w:r>
            <w:r w:rsidRPr="00425BE3">
              <w:rPr>
                <w:rFonts w:ascii="Arial" w:hAnsi="Arial" w:cs="Arial"/>
                <w:kern w:val="0"/>
                <w:sz w:val="22"/>
                <w:szCs w:val="22"/>
                <w:lang w:eastAsia="lt-LT"/>
              </w:rPr>
              <w:t xml:space="preserve">ir </w:t>
            </w:r>
            <w:r w:rsidR="46FA22B9" w:rsidRPr="00425BE3">
              <w:rPr>
                <w:rFonts w:ascii="Arial" w:eastAsia="Arial" w:hAnsi="Arial" w:cs="Arial"/>
                <w:sz w:val="22"/>
                <w:szCs w:val="22"/>
              </w:rPr>
              <w:t xml:space="preserve"> vėlesniais</w:t>
            </w:r>
            <w:r w:rsidRPr="00425BE3">
              <w:rPr>
                <w:rFonts w:ascii="Arial" w:hAnsi="Arial" w:cs="Arial"/>
                <w:kern w:val="0"/>
                <w:sz w:val="22"/>
                <w:szCs w:val="22"/>
                <w:lang w:eastAsia="lt-LT"/>
              </w:rPr>
              <w:t xml:space="preserve"> pakeitimais.</w:t>
            </w:r>
          </w:p>
          <w:p w14:paraId="0EA5A4E4" w14:textId="08F67C51"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12.39. Magistralinių dujotiekių apsaugos taisyklėmis, patvirtintomis Lietuvos Respublikos energetikos ministro 2010 m. liepos 16 d. įsakymu Nr. 1-213 </w:t>
            </w:r>
            <w:r w:rsidR="1C56A720" w:rsidRPr="00425BE3">
              <w:rPr>
                <w:rFonts w:ascii="Arial" w:eastAsia="Arial" w:hAnsi="Arial" w:cs="Arial"/>
                <w:sz w:val="22"/>
                <w:szCs w:val="22"/>
              </w:rPr>
              <w:t>„Dėl Magistralinių dujotiekių apsaugos taisyklių patvirtinimo“</w:t>
            </w:r>
            <w:r w:rsidRPr="00425BE3">
              <w:rPr>
                <w:rFonts w:ascii="Arial" w:hAnsi="Arial" w:cs="Arial"/>
                <w:kern w:val="0"/>
                <w:sz w:val="22"/>
                <w:szCs w:val="22"/>
                <w:lang w:eastAsia="lt-LT"/>
              </w:rPr>
              <w:t xml:space="preserve"> ir </w:t>
            </w:r>
            <w:r w:rsidR="2D308643" w:rsidRPr="00425BE3">
              <w:rPr>
                <w:rFonts w:ascii="Arial" w:eastAsia="Arial" w:hAnsi="Arial" w:cs="Arial"/>
                <w:sz w:val="22"/>
                <w:szCs w:val="22"/>
              </w:rPr>
              <w:t>vėlesniais</w:t>
            </w:r>
            <w:r w:rsidR="2D308643" w:rsidRPr="00425BE3">
              <w:rPr>
                <w:rFonts w:ascii="Arial" w:hAnsi="Arial" w:cs="Arial"/>
                <w:sz w:val="22"/>
                <w:szCs w:val="22"/>
                <w:lang w:eastAsia="lt-LT"/>
              </w:rPr>
              <w:t xml:space="preserve"> </w:t>
            </w:r>
            <w:r w:rsidRPr="00425BE3">
              <w:rPr>
                <w:rFonts w:ascii="Arial" w:hAnsi="Arial" w:cs="Arial"/>
                <w:kern w:val="0"/>
                <w:sz w:val="22"/>
                <w:szCs w:val="22"/>
                <w:lang w:eastAsia="lt-LT"/>
              </w:rPr>
              <w:t>pakeitimais.</w:t>
            </w:r>
          </w:p>
          <w:p w14:paraId="03B37BAD" w14:textId="6DF9ADF9"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12.40. Lietuvos Respublikos potencialiai pavojingų įrenginių priežiūros įstatymu,  ir </w:t>
            </w:r>
            <w:r w:rsidR="3CB76193" w:rsidRPr="00425BE3">
              <w:rPr>
                <w:rFonts w:ascii="Arial" w:eastAsia="Arial" w:hAnsi="Arial" w:cs="Arial"/>
                <w:sz w:val="22"/>
                <w:szCs w:val="22"/>
              </w:rPr>
              <w:t xml:space="preserve"> vėlesniais</w:t>
            </w:r>
            <w:r w:rsidRPr="00425BE3">
              <w:rPr>
                <w:rFonts w:ascii="Arial" w:hAnsi="Arial" w:cs="Arial"/>
                <w:kern w:val="0"/>
                <w:sz w:val="22"/>
                <w:szCs w:val="22"/>
                <w:lang w:eastAsia="lt-LT"/>
              </w:rPr>
              <w:t xml:space="preserve"> pakeitimais. </w:t>
            </w:r>
          </w:p>
          <w:p w14:paraId="179C3BD8" w14:textId="09B365C7"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12.41. Įrangos ir apsaugos sistemų, naudojamų potencialiai sprogioje aplinkoje, techniniu reglamentu, patvirtintu Lietuvos Respublikos ūkio ministro 1999 m. gruodžio 27 d. įsakymu Nr. 432 </w:t>
            </w:r>
            <w:r w:rsidR="505D7CBD" w:rsidRPr="00425BE3">
              <w:rPr>
                <w:rFonts w:ascii="Arial" w:eastAsia="Arial" w:hAnsi="Arial" w:cs="Arial"/>
                <w:sz w:val="22"/>
                <w:szCs w:val="22"/>
              </w:rPr>
              <w:t xml:space="preserve">„Dėl Įrangos ir apsaugos sistemų, naudojamų potencialiai sprogioje aplinkoje, techninį reglamento patvirtinimo“ </w:t>
            </w:r>
            <w:r w:rsidRPr="00425BE3">
              <w:rPr>
                <w:rFonts w:ascii="Arial" w:hAnsi="Arial" w:cs="Arial"/>
                <w:kern w:val="0"/>
                <w:sz w:val="22"/>
                <w:szCs w:val="22"/>
                <w:lang w:eastAsia="lt-LT"/>
              </w:rPr>
              <w:t xml:space="preserve">ir </w:t>
            </w:r>
            <w:r w:rsidR="561B17B7" w:rsidRPr="00425BE3">
              <w:rPr>
                <w:rFonts w:ascii="Arial" w:eastAsia="Arial" w:hAnsi="Arial" w:cs="Arial"/>
                <w:sz w:val="22"/>
                <w:szCs w:val="22"/>
              </w:rPr>
              <w:t xml:space="preserve"> vėlesniais</w:t>
            </w:r>
            <w:r w:rsidRPr="00425BE3">
              <w:rPr>
                <w:rFonts w:ascii="Arial" w:hAnsi="Arial" w:cs="Arial"/>
                <w:kern w:val="0"/>
                <w:sz w:val="22"/>
                <w:szCs w:val="22"/>
                <w:lang w:eastAsia="lt-LT"/>
              </w:rPr>
              <w:t xml:space="preserve"> pakeitimais.</w:t>
            </w:r>
          </w:p>
          <w:p w14:paraId="5FB09673" w14:textId="7EB23222"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12.42. Gamtinių dujų perdavimo sistemos eksploatavimo taisyklėmis, patvirtintomis Lietuvos Respublikos energetikos ministro 2012 m. liepos 5 d. įsakymu Nr. 1-128 </w:t>
            </w:r>
            <w:r w:rsidR="6BB665E1" w:rsidRPr="00425BE3">
              <w:rPr>
                <w:rFonts w:ascii="Arial" w:eastAsia="Arial" w:hAnsi="Arial" w:cs="Arial"/>
                <w:sz w:val="22"/>
                <w:szCs w:val="22"/>
              </w:rPr>
              <w:t xml:space="preserve">„Dėl Gamtinių dujų perdavimo sistemos eksploatavimo taisyklių patvirtinimo“ </w:t>
            </w:r>
            <w:r w:rsidRPr="00425BE3">
              <w:rPr>
                <w:rFonts w:ascii="Arial" w:hAnsi="Arial" w:cs="Arial"/>
                <w:kern w:val="0"/>
                <w:sz w:val="22"/>
                <w:szCs w:val="22"/>
                <w:lang w:eastAsia="lt-LT"/>
              </w:rPr>
              <w:t xml:space="preserve">ir </w:t>
            </w:r>
            <w:r w:rsidR="40A3F964" w:rsidRPr="00425BE3">
              <w:rPr>
                <w:rFonts w:ascii="Arial" w:eastAsia="Arial" w:hAnsi="Arial" w:cs="Arial"/>
                <w:sz w:val="22"/>
                <w:szCs w:val="22"/>
              </w:rPr>
              <w:t>vėlesniais</w:t>
            </w:r>
            <w:r w:rsidR="40A3F964" w:rsidRPr="00425BE3">
              <w:rPr>
                <w:rFonts w:ascii="Arial" w:hAnsi="Arial" w:cs="Arial"/>
                <w:sz w:val="22"/>
                <w:szCs w:val="22"/>
                <w:lang w:eastAsia="lt-LT"/>
              </w:rPr>
              <w:t xml:space="preserve"> </w:t>
            </w:r>
            <w:r w:rsidRPr="00425BE3">
              <w:rPr>
                <w:rFonts w:ascii="Arial" w:hAnsi="Arial" w:cs="Arial"/>
                <w:kern w:val="0"/>
                <w:sz w:val="22"/>
                <w:szCs w:val="22"/>
                <w:lang w:eastAsia="lt-LT"/>
              </w:rPr>
              <w:t>pakeitimais.</w:t>
            </w:r>
          </w:p>
          <w:p w14:paraId="14889079" w14:textId="101A4CB3"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12.43. Magistralinių naftotiekių ir </w:t>
            </w:r>
            <w:proofErr w:type="spellStart"/>
            <w:r w:rsidRPr="00425BE3">
              <w:rPr>
                <w:rFonts w:ascii="Arial" w:hAnsi="Arial" w:cs="Arial"/>
                <w:kern w:val="0"/>
                <w:sz w:val="22"/>
                <w:szCs w:val="22"/>
                <w:lang w:eastAsia="lt-LT"/>
              </w:rPr>
              <w:t>produktotiekių</w:t>
            </w:r>
            <w:proofErr w:type="spellEnd"/>
            <w:r w:rsidRPr="00425BE3">
              <w:rPr>
                <w:rFonts w:ascii="Arial" w:hAnsi="Arial" w:cs="Arial"/>
                <w:kern w:val="0"/>
                <w:sz w:val="22"/>
                <w:szCs w:val="22"/>
                <w:lang w:eastAsia="lt-LT"/>
              </w:rPr>
              <w:t xml:space="preserve"> apsaugos taisyklėmis, patvirtintomis Lietuvos Respublikos energetikos ministro 2010 m. balandžio 30 d. įsakymu Nr. 1-131 </w:t>
            </w:r>
            <w:r w:rsidR="747102FF" w:rsidRPr="00425BE3">
              <w:rPr>
                <w:rFonts w:ascii="Arial" w:eastAsia="Arial" w:hAnsi="Arial" w:cs="Arial"/>
                <w:sz w:val="22"/>
                <w:szCs w:val="22"/>
              </w:rPr>
              <w:t xml:space="preserve">„Dėl Magistralinių naftotiekių ir </w:t>
            </w:r>
            <w:proofErr w:type="spellStart"/>
            <w:r w:rsidR="747102FF" w:rsidRPr="00425BE3">
              <w:rPr>
                <w:rFonts w:ascii="Arial" w:eastAsia="Arial" w:hAnsi="Arial" w:cs="Arial"/>
                <w:sz w:val="22"/>
                <w:szCs w:val="22"/>
              </w:rPr>
              <w:t>produktotiekių</w:t>
            </w:r>
            <w:proofErr w:type="spellEnd"/>
            <w:r w:rsidR="747102FF" w:rsidRPr="00425BE3">
              <w:rPr>
                <w:rFonts w:ascii="Arial" w:eastAsia="Arial" w:hAnsi="Arial" w:cs="Arial"/>
                <w:sz w:val="22"/>
                <w:szCs w:val="22"/>
              </w:rPr>
              <w:t xml:space="preserve"> apsaugos taisyklių patvirtinimo“ </w:t>
            </w:r>
            <w:r w:rsidRPr="00425BE3">
              <w:rPr>
                <w:rFonts w:ascii="Arial" w:hAnsi="Arial" w:cs="Arial"/>
                <w:kern w:val="0"/>
                <w:sz w:val="22"/>
                <w:szCs w:val="22"/>
                <w:lang w:eastAsia="lt-LT"/>
              </w:rPr>
              <w:t xml:space="preserve">ir </w:t>
            </w:r>
            <w:r w:rsidR="20F64101" w:rsidRPr="00425BE3">
              <w:rPr>
                <w:rFonts w:ascii="Arial" w:eastAsia="Arial" w:hAnsi="Arial" w:cs="Arial"/>
                <w:sz w:val="22"/>
                <w:szCs w:val="22"/>
              </w:rPr>
              <w:t xml:space="preserve"> vėlesniais</w:t>
            </w:r>
            <w:r w:rsidRPr="00425BE3">
              <w:rPr>
                <w:rFonts w:ascii="Arial" w:hAnsi="Arial" w:cs="Arial"/>
                <w:kern w:val="0"/>
                <w:sz w:val="22"/>
                <w:szCs w:val="22"/>
                <w:lang w:eastAsia="lt-LT"/>
              </w:rPr>
              <w:t xml:space="preserve"> pakeitimais.</w:t>
            </w:r>
          </w:p>
          <w:p w14:paraId="561B2B80" w14:textId="25918A16"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12.44. Projektuojant su ESO susijusius dujų tinklus, atsižvelgti į</w:t>
            </w:r>
            <w:r w:rsidR="1EAB15B3" w:rsidRPr="00425BE3">
              <w:rPr>
                <w:rFonts w:ascii="Arial" w:eastAsia="Arial" w:hAnsi="Arial" w:cs="Arial"/>
                <w:sz w:val="22"/>
                <w:szCs w:val="22"/>
              </w:rPr>
              <w:t xml:space="preserve"> techninius reikalavimus</w:t>
            </w:r>
            <w:r w:rsidRPr="00425BE3">
              <w:rPr>
                <w:rFonts w:ascii="Arial" w:hAnsi="Arial" w:cs="Arial"/>
                <w:kern w:val="0"/>
                <w:sz w:val="22"/>
                <w:szCs w:val="22"/>
                <w:lang w:eastAsia="lt-LT"/>
              </w:rPr>
              <w:t>: https://www.eso.lt/lt/eso-partneriams/projektuotojams_2205/duju-dalis.html</w:t>
            </w:r>
          </w:p>
          <w:p w14:paraId="6B60BA85"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12.45. Kitais taikytinais ES ir Lietuvos Respublikoje galiojančių teisės aktų bei techninių reglamentų reikalavimais.</w:t>
            </w:r>
          </w:p>
          <w:p w14:paraId="78E0652B"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12.46. Tiekėjas su projektavimą, įrengimą, priėmimą eksploatacijai bei priežiūrą reglamentuojančiais teisės aktais gali susipažinti internetinėje duomenų bazėje https://www.e-tar.lt/portal/lt/index .</w:t>
            </w:r>
          </w:p>
          <w:p w14:paraId="53960F57"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12.47. Tiekėjas, jo pasitelkti asmenys, siūlomos ir Sutarties vykdymo metu tiekiamos prekės (įskaitant sudedamąsias dalis), jų gamintojai ar teikiamos paslaugos neturi kelti grėsmės nacionaliniam saugumui;</w:t>
            </w:r>
          </w:p>
          <w:p w14:paraId="3ED76C06" w14:textId="77777777" w:rsidR="00A05D6B" w:rsidRPr="00425BE3" w:rsidRDefault="00A05D6B" w:rsidP="1F2AACBC">
            <w:pPr>
              <w:jc w:val="both"/>
              <w:rPr>
                <w:rFonts w:ascii="Arial" w:hAnsi="Arial" w:cs="Arial"/>
                <w:kern w:val="0"/>
                <w:sz w:val="22"/>
                <w:szCs w:val="22"/>
                <w:lang w:eastAsia="lt-LT"/>
              </w:rPr>
            </w:pPr>
            <w:r w:rsidRPr="00425BE3">
              <w:rPr>
                <w:rFonts w:ascii="Arial" w:hAnsi="Arial" w:cs="Arial"/>
                <w:kern w:val="0"/>
                <w:sz w:val="22"/>
                <w:szCs w:val="22"/>
                <w:lang w:eastAsia="lt-LT"/>
              </w:rPr>
              <w:t xml:space="preserve">12.48. Projektavimo dokumentai turi atitikti norminių teisės aktų reikalavimus, o jais grindžiami sprendiniai suderinti su teritorijos infrastruktūros plėtra. Normatyviniai statybos techniniai dokumentai, privalomi visiems statybos dalyviams: - statybos techniniai reglamentai, - Vyriausybės įgaliotų institucijų teisės aktai - PTR, KTR, HN, elektros įrenginių įrengimo taisyklės, priešgaisriniai reikalavimai, saugos ir sveikatos reikalavimai ir kt. </w:t>
            </w:r>
          </w:p>
          <w:p w14:paraId="6957FFD6"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12.49. Projektuojama 1435 mm geležinkelio infrastruktūra privalo atitikti 2018 m. balandžio 27 d. patvirtintose „</w:t>
            </w:r>
            <w:proofErr w:type="spellStart"/>
            <w:r w:rsidRPr="00425BE3">
              <w:rPr>
                <w:rFonts w:ascii="Arial" w:hAnsi="Arial" w:cs="Arial"/>
                <w:kern w:val="0"/>
                <w:sz w:val="22"/>
                <w:szCs w:val="22"/>
                <w:lang w:eastAsia="lt-LT"/>
              </w:rPr>
              <w:t>Rail</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Baltica</w:t>
            </w:r>
            <w:proofErr w:type="spellEnd"/>
            <w:r w:rsidRPr="00425BE3">
              <w:rPr>
                <w:rFonts w:ascii="Arial" w:hAnsi="Arial" w:cs="Arial"/>
                <w:kern w:val="0"/>
                <w:sz w:val="22"/>
                <w:szCs w:val="22"/>
                <w:lang w:eastAsia="lt-LT"/>
              </w:rPr>
              <w:t xml:space="preserve">“ projektavimo gairėse (su pakeitimais) nustatytus pagrindinius techninius reikalavimus (priedas Nr.1) (išimtys leidžiamos tik atskirai derinant sprendinius su užsakovu). </w:t>
            </w:r>
          </w:p>
          <w:p w14:paraId="6FFEB6E4"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12.50. Minimalūs bendrieji reikalavimai statinio informaciniam modeliui:</w:t>
            </w:r>
          </w:p>
          <w:p w14:paraId="19BB363A"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Design </w:t>
            </w:r>
            <w:proofErr w:type="spellStart"/>
            <w:r w:rsidRPr="00425BE3">
              <w:rPr>
                <w:rFonts w:ascii="Arial" w:hAnsi="Arial" w:cs="Arial"/>
                <w:kern w:val="0"/>
                <w:sz w:val="22"/>
                <w:szCs w:val="22"/>
                <w:lang w:eastAsia="lt-LT"/>
              </w:rPr>
              <w:t>guidelines</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Building</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Information</w:t>
            </w:r>
            <w:proofErr w:type="spellEnd"/>
            <w:r w:rsidRPr="00425BE3">
              <w:rPr>
                <w:rFonts w:ascii="Arial" w:hAnsi="Arial" w:cs="Arial"/>
                <w:kern w:val="0"/>
                <w:sz w:val="22"/>
                <w:szCs w:val="22"/>
                <w:lang w:eastAsia="lt-LT"/>
              </w:rPr>
              <w:t xml:space="preserve"> </w:t>
            </w:r>
            <w:proofErr w:type="spellStart"/>
            <w:r w:rsidRPr="00425BE3">
              <w:rPr>
                <w:rFonts w:ascii="Arial" w:hAnsi="Arial" w:cs="Arial"/>
                <w:kern w:val="0"/>
                <w:sz w:val="22"/>
                <w:szCs w:val="22"/>
                <w:lang w:eastAsia="lt-LT"/>
              </w:rPr>
              <w:t>Management</w:t>
            </w:r>
            <w:proofErr w:type="spellEnd"/>
            <w:r w:rsidRPr="00425BE3">
              <w:rPr>
                <w:rFonts w:ascii="Arial" w:hAnsi="Arial" w:cs="Arial"/>
                <w:kern w:val="0"/>
                <w:sz w:val="22"/>
                <w:szCs w:val="22"/>
                <w:lang w:eastAsia="lt-LT"/>
              </w:rPr>
              <w:t xml:space="preserve"> (BIM) </w:t>
            </w:r>
            <w:proofErr w:type="spellStart"/>
            <w:r w:rsidRPr="00425BE3">
              <w:rPr>
                <w:rFonts w:ascii="Arial" w:hAnsi="Arial" w:cs="Arial"/>
                <w:kern w:val="0"/>
                <w:sz w:val="22"/>
                <w:szCs w:val="22"/>
                <w:lang w:eastAsia="lt-LT"/>
              </w:rPr>
              <w:t>Manual</w:t>
            </w:r>
            <w:proofErr w:type="spellEnd"/>
            <w:r w:rsidRPr="00425BE3">
              <w:rPr>
                <w:rFonts w:ascii="Arial" w:hAnsi="Arial" w:cs="Arial"/>
                <w:kern w:val="0"/>
                <w:sz w:val="22"/>
                <w:szCs w:val="22"/>
                <w:lang w:eastAsia="lt-LT"/>
              </w:rPr>
              <w:t xml:space="preserve"> (priedas Nr.1).</w:t>
            </w:r>
          </w:p>
          <w:p w14:paraId="3E1C0A0A"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Tiekėjas privalomai turi pateikti  </w:t>
            </w:r>
            <w:proofErr w:type="spellStart"/>
            <w:r w:rsidRPr="00425BE3">
              <w:rPr>
                <w:rFonts w:ascii="Arial" w:hAnsi="Arial" w:cs="Arial"/>
                <w:kern w:val="0"/>
                <w:sz w:val="22"/>
                <w:szCs w:val="22"/>
                <w:lang w:eastAsia="lt-LT"/>
              </w:rPr>
              <w:t>preBEP</w:t>
            </w:r>
            <w:proofErr w:type="spellEnd"/>
            <w:r w:rsidRPr="00425BE3">
              <w:rPr>
                <w:rFonts w:ascii="Arial" w:hAnsi="Arial" w:cs="Arial"/>
                <w:kern w:val="0"/>
                <w:sz w:val="22"/>
                <w:szCs w:val="22"/>
                <w:lang w:eastAsia="lt-LT"/>
              </w:rPr>
              <w:t xml:space="preserve"> dokumentaciją, kurioje aptariami su Užsakovų suderinti reikalavimai.</w:t>
            </w:r>
          </w:p>
          <w:p w14:paraId="54B9F999"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Techninis darbo projektas rengiamas BIM aplinkoje, todėl turi būti užtikrinama, kad projekto grafinės dalies dokumentai (brėžiniai) nesiskirtų nuo Užsakovui pateikto BIM modelio/modelių.</w:t>
            </w:r>
          </w:p>
          <w:p w14:paraId="7DA945DC"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lastRenderedPageBreak/>
              <w:t>12.51. Tiekėjas atlieka visus reikiamus tyrimus, reikalingus atsakingų institucijų patvirtinimams gauti, vadovaujantis galiojančiais teisės aktais, reglamentais, standartais ir kitais reikalavimais, nurodytais Projektavimo gairėse ir Papildomuose reikalavimuose vietos tyrimams (priedas Nr. 2). Topografinis planas, įskaitant visus privalomus patvirtinimus, turi būti ne senesnis kaip 3 metai. Topografiniame plane turi būti numatytos požeminių ir antžeminių inžinerinių tinklų magistralinių linijų saugos zonos (jei šias zonas apima topografinio plano ribos), sužymėti inžinerinių tinklų gyliai, diametrai, parengtos šulinių kortelės, sužymėtos medžių rūšys ir diametrai, užrašyti elektros atramų numeriai.</w:t>
            </w:r>
          </w:p>
          <w:p w14:paraId="61E9FC9C"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12.52. Esamus želdinius tvarkyti atsižvelgiant į Lietuvos Respublikos želdynų įstatymo Nr. X-1241 aktualios redakcijos reikalavimus.</w:t>
            </w:r>
          </w:p>
          <w:p w14:paraId="688CD7E4" w14:textId="77777777" w:rsidR="00A05D6B"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12.53. Elektros oro linijų perkėlimas ir/ar keitimas požeminėmis kabelių linijomis turi būti vykdomas vadovaujantis LR energetikos ministro 2012 m. birželio 4 įsakymu Nr. 1-127 patvirtintu Elektros energijos gamintojų ir vartotojų elektros įrenginių prijungimo prie elektros tinklų tvarkos aprašu bei kitais aktualiais teises aktais, reglamentais.</w:t>
            </w:r>
          </w:p>
          <w:p w14:paraId="7E434341" w14:textId="202801EC" w:rsidR="00A05D6B" w:rsidRPr="00425BE3" w:rsidRDefault="7F0DF1AD" w:rsidP="00A05D6B">
            <w:pPr>
              <w:jc w:val="both"/>
              <w:rPr>
                <w:rFonts w:ascii="Arial" w:hAnsi="Arial" w:cs="Arial"/>
                <w:kern w:val="0"/>
                <w:sz w:val="22"/>
                <w:szCs w:val="22"/>
                <w:lang w:eastAsia="lt-LT"/>
              </w:rPr>
            </w:pPr>
            <w:r w:rsidRPr="00425BE3">
              <w:rPr>
                <w:rFonts w:ascii="Arial" w:hAnsi="Arial" w:cs="Arial"/>
                <w:kern w:val="0"/>
                <w:sz w:val="22"/>
                <w:szCs w:val="22"/>
                <w:lang w:eastAsia="lt-LT"/>
              </w:rPr>
              <w:t xml:space="preserve">12.54. Statinio statybos skaičiuojamoji kaina turi būti nustatoma vadovaujantis šios kainos nustatymo principais, patvirtintais </w:t>
            </w:r>
            <w:r w:rsidR="5B07867E" w:rsidRPr="00425BE3">
              <w:rPr>
                <w:rFonts w:ascii="Arial" w:eastAsia="Arial" w:hAnsi="Arial" w:cs="Arial"/>
                <w:sz w:val="22"/>
                <w:szCs w:val="22"/>
              </w:rPr>
              <w:t xml:space="preserve">statybos techniniame reglamente </w:t>
            </w:r>
            <w:r w:rsidRPr="00425BE3">
              <w:rPr>
                <w:rFonts w:ascii="Arial" w:hAnsi="Arial" w:cs="Arial"/>
                <w:kern w:val="0"/>
                <w:sz w:val="22"/>
                <w:szCs w:val="22"/>
                <w:lang w:eastAsia="lt-LT"/>
              </w:rPr>
              <w:t>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VšĮ Statybos sektoriaus vystymo agentūra).</w:t>
            </w:r>
          </w:p>
          <w:p w14:paraId="6FD9B194" w14:textId="693BB1D1" w:rsidR="006B1935" w:rsidRPr="00425BE3" w:rsidRDefault="7E1529FB" w:rsidP="006B1935">
            <w:pPr>
              <w:jc w:val="both"/>
              <w:rPr>
                <w:rFonts w:ascii="Arial" w:hAnsi="Arial" w:cs="Arial"/>
                <w:kern w:val="0"/>
                <w:sz w:val="22"/>
                <w:szCs w:val="22"/>
                <w:lang w:eastAsia="lt-LT"/>
              </w:rPr>
            </w:pPr>
            <w:r w:rsidRPr="00425BE3">
              <w:rPr>
                <w:rFonts w:ascii="Arial" w:hAnsi="Arial" w:cs="Arial"/>
                <w:kern w:val="0"/>
                <w:sz w:val="22"/>
                <w:szCs w:val="22"/>
                <w:lang w:eastAsia="lt-LT"/>
              </w:rPr>
              <w:t xml:space="preserve">12.55. </w:t>
            </w:r>
            <w:r w:rsidR="27255A82" w:rsidRPr="00425BE3">
              <w:rPr>
                <w:rFonts w:ascii="Arial" w:eastAsia="Arial" w:hAnsi="Arial" w:cs="Arial"/>
                <w:sz w:val="22"/>
                <w:szCs w:val="22"/>
              </w:rPr>
              <w:t xml:space="preserve">Kelių techniniu reglamentu </w:t>
            </w:r>
            <w:r w:rsidRPr="00425BE3">
              <w:rPr>
                <w:rFonts w:ascii="Arial" w:hAnsi="Arial" w:cs="Arial"/>
                <w:kern w:val="0"/>
                <w:sz w:val="22"/>
                <w:szCs w:val="22"/>
                <w:lang w:eastAsia="lt-LT"/>
              </w:rPr>
              <w:t>KTR 1.01:2008 „Automobilių keliai“</w:t>
            </w:r>
            <w:r w:rsidR="623A647A" w:rsidRPr="00425BE3">
              <w:rPr>
                <w:rFonts w:ascii="Arial" w:hAnsi="Arial" w:cs="Arial"/>
                <w:kern w:val="0"/>
                <w:sz w:val="22"/>
                <w:szCs w:val="22"/>
                <w:lang w:eastAsia="lt-LT"/>
              </w:rPr>
              <w:t xml:space="preserve">, </w:t>
            </w:r>
            <w:r w:rsidR="623A647A" w:rsidRPr="00425BE3">
              <w:rPr>
                <w:rFonts w:ascii="Arial" w:eastAsia="Arial" w:hAnsi="Arial" w:cs="Arial"/>
                <w:sz w:val="22"/>
                <w:szCs w:val="22"/>
              </w:rPr>
              <w:t>patvirtintu</w:t>
            </w:r>
            <w:r w:rsidRPr="00425BE3">
              <w:rPr>
                <w:rFonts w:ascii="Arial" w:hAnsi="Arial" w:cs="Arial"/>
                <w:kern w:val="0"/>
                <w:sz w:val="22"/>
                <w:szCs w:val="22"/>
                <w:lang w:eastAsia="lt-LT"/>
              </w:rPr>
              <w:t xml:space="preserve"> Lietuvos </w:t>
            </w:r>
            <w:r w:rsidR="41125D73" w:rsidRPr="00425BE3">
              <w:rPr>
                <w:rFonts w:ascii="Arial" w:hAnsi="Arial" w:cs="Arial"/>
                <w:kern w:val="0"/>
                <w:sz w:val="22"/>
                <w:szCs w:val="22"/>
                <w:lang w:eastAsia="lt-LT"/>
              </w:rPr>
              <w:t>R</w:t>
            </w:r>
            <w:r w:rsidRPr="00425BE3">
              <w:rPr>
                <w:rFonts w:ascii="Arial" w:hAnsi="Arial" w:cs="Arial"/>
                <w:kern w:val="0"/>
                <w:sz w:val="22"/>
                <w:szCs w:val="22"/>
                <w:lang w:eastAsia="lt-LT"/>
              </w:rPr>
              <w:t xml:space="preserve">espublikos aplinkos ministro ir </w:t>
            </w:r>
            <w:r w:rsidR="24553AAE" w:rsidRPr="00425BE3">
              <w:rPr>
                <w:rFonts w:ascii="Arial" w:hAnsi="Arial" w:cs="Arial"/>
                <w:sz w:val="22"/>
                <w:szCs w:val="22"/>
                <w:lang w:eastAsia="lt-LT"/>
              </w:rPr>
              <w:t>Lietuvos Respublikos</w:t>
            </w:r>
            <w:r w:rsidR="24553AAE" w:rsidRPr="00425BE3">
              <w:rPr>
                <w:rFonts w:ascii="Arial" w:hAnsi="Arial" w:cs="Arial"/>
                <w:kern w:val="0"/>
                <w:sz w:val="22"/>
                <w:szCs w:val="22"/>
                <w:lang w:eastAsia="lt-LT"/>
              </w:rPr>
              <w:t xml:space="preserve"> </w:t>
            </w:r>
            <w:r w:rsidRPr="00425BE3">
              <w:rPr>
                <w:rFonts w:ascii="Arial" w:hAnsi="Arial" w:cs="Arial"/>
                <w:sz w:val="22"/>
                <w:szCs w:val="22"/>
                <w:lang w:eastAsia="lt-LT"/>
              </w:rPr>
              <w:t>susisiekimo ministro 2008 m. sausio  9</w:t>
            </w:r>
            <w:r w:rsidR="584A6F6A" w:rsidRPr="00425BE3">
              <w:rPr>
                <w:rFonts w:ascii="Arial" w:hAnsi="Arial" w:cs="Arial"/>
                <w:sz w:val="22"/>
                <w:szCs w:val="22"/>
                <w:lang w:eastAsia="lt-LT"/>
              </w:rPr>
              <w:t xml:space="preserve"> </w:t>
            </w:r>
            <w:r w:rsidRPr="00425BE3">
              <w:rPr>
                <w:rFonts w:ascii="Arial" w:hAnsi="Arial" w:cs="Arial"/>
                <w:sz w:val="22"/>
                <w:szCs w:val="22"/>
                <w:lang w:eastAsia="lt-LT"/>
              </w:rPr>
              <w:t xml:space="preserve">d. įsakymu Nr. D1-11/3-3 </w:t>
            </w:r>
            <w:r w:rsidR="54FC5E35" w:rsidRPr="00425BE3">
              <w:rPr>
                <w:rFonts w:ascii="Arial" w:eastAsia="Arial" w:hAnsi="Arial" w:cs="Arial"/>
                <w:sz w:val="22"/>
                <w:szCs w:val="22"/>
              </w:rPr>
              <w:t xml:space="preserve">„Dėl kelių techninio reglamento KTR 1.01:2008 „Automobilių keliai“ patvirtinimo“ </w:t>
            </w:r>
            <w:r w:rsidRPr="00425BE3">
              <w:rPr>
                <w:rFonts w:ascii="Arial" w:hAnsi="Arial" w:cs="Arial"/>
                <w:sz w:val="22"/>
                <w:szCs w:val="22"/>
                <w:lang w:eastAsia="lt-LT"/>
              </w:rPr>
              <w:t xml:space="preserve"> ir vėlesniais pakeitimais.</w:t>
            </w:r>
          </w:p>
          <w:p w14:paraId="0D7E7653" w14:textId="2FC05455" w:rsidR="006B1935" w:rsidRPr="00425BE3" w:rsidRDefault="7E1529FB" w:rsidP="006B1935">
            <w:pPr>
              <w:jc w:val="both"/>
              <w:rPr>
                <w:rFonts w:ascii="Arial" w:hAnsi="Arial" w:cs="Arial"/>
                <w:kern w:val="0"/>
                <w:sz w:val="22"/>
                <w:szCs w:val="22"/>
                <w:lang w:eastAsia="lt-LT"/>
              </w:rPr>
            </w:pPr>
            <w:r w:rsidRPr="00425BE3">
              <w:rPr>
                <w:rFonts w:ascii="Arial" w:hAnsi="Arial" w:cs="Arial"/>
                <w:kern w:val="0"/>
                <w:sz w:val="22"/>
                <w:szCs w:val="22"/>
                <w:lang w:eastAsia="lt-LT"/>
              </w:rPr>
              <w:t xml:space="preserve">12.56. </w:t>
            </w:r>
            <w:r w:rsidR="407F0372" w:rsidRPr="00425BE3">
              <w:rPr>
                <w:rFonts w:ascii="Arial" w:eastAsia="Arial" w:hAnsi="Arial" w:cs="Arial"/>
                <w:sz w:val="22"/>
                <w:szCs w:val="22"/>
              </w:rPr>
              <w:t xml:space="preserve">Statybos techniniu reglamentu </w:t>
            </w:r>
            <w:r w:rsidRPr="00425BE3">
              <w:rPr>
                <w:rFonts w:ascii="Arial" w:hAnsi="Arial" w:cs="Arial"/>
                <w:kern w:val="0"/>
                <w:sz w:val="22"/>
                <w:szCs w:val="22"/>
                <w:lang w:eastAsia="lt-LT"/>
              </w:rPr>
              <w:t>STR 2.06.04:2014 „Gatvės ir vietinės reikšmės keliai. Bendrieji reikalavimai“</w:t>
            </w:r>
            <w:r w:rsidR="068C1944" w:rsidRPr="00425BE3">
              <w:rPr>
                <w:rFonts w:ascii="Arial" w:hAnsi="Arial" w:cs="Arial"/>
                <w:kern w:val="0"/>
                <w:sz w:val="22"/>
                <w:szCs w:val="22"/>
                <w:lang w:eastAsia="lt-LT"/>
              </w:rPr>
              <w:t xml:space="preserve">, </w:t>
            </w:r>
            <w:r w:rsidR="068C1944" w:rsidRPr="00425BE3">
              <w:rPr>
                <w:rFonts w:ascii="Arial" w:eastAsia="Arial" w:hAnsi="Arial" w:cs="Arial"/>
                <w:sz w:val="22"/>
                <w:szCs w:val="22"/>
              </w:rPr>
              <w:t>patvirtintu</w:t>
            </w:r>
            <w:r w:rsidRPr="00425BE3">
              <w:rPr>
                <w:rFonts w:ascii="Arial" w:hAnsi="Arial" w:cs="Arial"/>
                <w:kern w:val="0"/>
                <w:sz w:val="22"/>
                <w:szCs w:val="22"/>
                <w:lang w:eastAsia="lt-LT"/>
              </w:rPr>
              <w:t xml:space="preserve"> Lietuvos </w:t>
            </w:r>
            <w:r w:rsidR="1F046766" w:rsidRPr="00425BE3">
              <w:rPr>
                <w:rFonts w:ascii="Arial" w:hAnsi="Arial" w:cs="Arial"/>
                <w:kern w:val="0"/>
                <w:sz w:val="22"/>
                <w:szCs w:val="22"/>
                <w:lang w:eastAsia="lt-LT"/>
              </w:rPr>
              <w:t>R</w:t>
            </w:r>
            <w:r w:rsidRPr="00425BE3">
              <w:rPr>
                <w:rFonts w:ascii="Arial" w:hAnsi="Arial" w:cs="Arial"/>
                <w:kern w:val="0"/>
                <w:sz w:val="22"/>
                <w:szCs w:val="22"/>
                <w:lang w:eastAsia="lt-LT"/>
              </w:rPr>
              <w:t>espublikos aplinkos ministro 2011 m. gruodžio 2d. įsakym</w:t>
            </w:r>
            <w:r w:rsidR="79D24BA8" w:rsidRPr="00425BE3">
              <w:rPr>
                <w:rFonts w:ascii="Arial" w:hAnsi="Arial" w:cs="Arial"/>
                <w:kern w:val="0"/>
                <w:sz w:val="22"/>
                <w:szCs w:val="22"/>
                <w:lang w:eastAsia="lt-LT"/>
              </w:rPr>
              <w:t>u</w:t>
            </w:r>
            <w:r w:rsidRPr="00425BE3">
              <w:rPr>
                <w:rFonts w:ascii="Arial" w:hAnsi="Arial" w:cs="Arial"/>
                <w:kern w:val="0"/>
                <w:sz w:val="22"/>
                <w:szCs w:val="22"/>
                <w:lang w:eastAsia="lt-LT"/>
              </w:rPr>
              <w:t xml:space="preserve"> Nr. D1-933 </w:t>
            </w:r>
            <w:r w:rsidR="1C4C1862" w:rsidRPr="00425BE3">
              <w:rPr>
                <w:rFonts w:ascii="Arial" w:eastAsia="Arial" w:hAnsi="Arial" w:cs="Arial"/>
                <w:sz w:val="22"/>
                <w:szCs w:val="22"/>
              </w:rPr>
              <w:t xml:space="preserve">„Dėl Statybos techninio reglamento STR 2.06.04:2014 „Gatvės ir vietinės reikšmės keliai. Bendrieji reikalavimai“, patvirtinimo“ </w:t>
            </w:r>
            <w:r w:rsidRPr="00425BE3">
              <w:rPr>
                <w:rFonts w:ascii="Arial" w:hAnsi="Arial" w:cs="Arial"/>
                <w:kern w:val="0"/>
                <w:sz w:val="22"/>
                <w:szCs w:val="22"/>
                <w:lang w:eastAsia="lt-LT"/>
              </w:rPr>
              <w:t>ir vėlesniais pakeitimais.</w:t>
            </w:r>
          </w:p>
          <w:p w14:paraId="7578175C" w14:textId="4E3C5EAD" w:rsidR="00A05D6B" w:rsidRPr="00425BE3" w:rsidRDefault="7E1529FB" w:rsidP="00A05D6B">
            <w:pPr>
              <w:jc w:val="both"/>
              <w:rPr>
                <w:rFonts w:ascii="Arial" w:hAnsi="Arial" w:cs="Arial"/>
                <w:kern w:val="0"/>
                <w:sz w:val="22"/>
                <w:szCs w:val="22"/>
                <w:lang w:eastAsia="lt-LT"/>
              </w:rPr>
            </w:pPr>
            <w:r w:rsidRPr="00425BE3">
              <w:rPr>
                <w:rFonts w:ascii="Arial" w:hAnsi="Arial" w:cs="Arial"/>
                <w:kern w:val="0"/>
                <w:sz w:val="22"/>
                <w:szCs w:val="22"/>
                <w:lang w:eastAsia="lt-LT"/>
              </w:rPr>
              <w:t>12.57.  "Automobilių kelių standartizuotų dangų konstrukcijų projektavimo taisyklė</w:t>
            </w:r>
            <w:r w:rsidR="298C433D" w:rsidRPr="00425BE3">
              <w:rPr>
                <w:rFonts w:ascii="Arial" w:hAnsi="Arial" w:cs="Arial"/>
                <w:kern w:val="0"/>
                <w:sz w:val="22"/>
                <w:szCs w:val="22"/>
                <w:lang w:eastAsia="lt-LT"/>
              </w:rPr>
              <w:t>mi</w:t>
            </w:r>
            <w:r w:rsidRPr="00425BE3">
              <w:rPr>
                <w:rFonts w:ascii="Arial" w:hAnsi="Arial" w:cs="Arial"/>
                <w:kern w:val="0"/>
                <w:sz w:val="22"/>
                <w:szCs w:val="22"/>
                <w:lang w:eastAsia="lt-LT"/>
              </w:rPr>
              <w:t>s"</w:t>
            </w:r>
            <w:r w:rsidR="76EDBB94" w:rsidRPr="00425BE3">
              <w:rPr>
                <w:rFonts w:ascii="Arial" w:hAnsi="Arial" w:cs="Arial"/>
                <w:kern w:val="0"/>
                <w:sz w:val="22"/>
                <w:szCs w:val="22"/>
                <w:lang w:eastAsia="lt-LT"/>
              </w:rPr>
              <w:t xml:space="preserve">, </w:t>
            </w:r>
            <w:r w:rsidR="76EDBB94" w:rsidRPr="00425BE3">
              <w:rPr>
                <w:rFonts w:ascii="Arial" w:eastAsia="Arial" w:hAnsi="Arial" w:cs="Arial"/>
                <w:sz w:val="22"/>
                <w:szCs w:val="22"/>
              </w:rPr>
              <w:t>patvirtintomis</w:t>
            </w:r>
            <w:r w:rsidRPr="00425BE3">
              <w:rPr>
                <w:rFonts w:ascii="Arial" w:hAnsi="Arial" w:cs="Arial"/>
                <w:kern w:val="0"/>
                <w:sz w:val="22"/>
                <w:szCs w:val="22"/>
                <w:lang w:eastAsia="lt-LT"/>
              </w:rPr>
              <w:t xml:space="preserve"> </w:t>
            </w:r>
            <w:r w:rsidR="686DC998" w:rsidRPr="00425BE3">
              <w:rPr>
                <w:rFonts w:ascii="Arial" w:eastAsia="Arial" w:hAnsi="Arial" w:cs="Arial"/>
                <w:sz w:val="22"/>
                <w:szCs w:val="22"/>
              </w:rPr>
              <w:t xml:space="preserve"> Lietuvos Respublikos susisiekimo ministro 2025 m. kovo 28 d. įsakymu  3-127  „Dėl Automobilių kelių standartizuotų dangų konstrukcijų projektavimo taisyklių patvirtinimo“</w:t>
            </w:r>
            <w:r w:rsidRPr="00425BE3">
              <w:rPr>
                <w:rFonts w:ascii="Arial" w:hAnsi="Arial" w:cs="Arial"/>
                <w:kern w:val="0"/>
                <w:sz w:val="22"/>
                <w:szCs w:val="22"/>
                <w:lang w:eastAsia="lt-LT"/>
              </w:rPr>
              <w:t>.</w:t>
            </w:r>
          </w:p>
          <w:p w14:paraId="64D7B63D" w14:textId="7B8031F2" w:rsidR="005C6EFE" w:rsidRPr="00425BE3" w:rsidRDefault="146CBEB3" w:rsidP="00A05D6B">
            <w:pPr>
              <w:jc w:val="both"/>
              <w:rPr>
                <w:rFonts w:ascii="Arial" w:hAnsi="Arial" w:cs="Arial"/>
                <w:kern w:val="0"/>
                <w:sz w:val="22"/>
                <w:szCs w:val="22"/>
                <w:lang w:eastAsia="lt-LT"/>
              </w:rPr>
            </w:pPr>
            <w:r w:rsidRPr="00425BE3">
              <w:rPr>
                <w:rFonts w:ascii="Arial" w:hAnsi="Arial" w:cs="Arial"/>
                <w:sz w:val="22"/>
                <w:szCs w:val="22"/>
                <w:lang w:eastAsia="lt-LT"/>
              </w:rPr>
              <w:t xml:space="preserve">12.58 </w:t>
            </w:r>
            <w:r w:rsidR="3050DA9D" w:rsidRPr="00425BE3">
              <w:rPr>
                <w:rFonts w:ascii="Arial" w:eastAsia="Arial" w:hAnsi="Arial" w:cs="Arial"/>
                <w:sz w:val="22"/>
                <w:szCs w:val="22"/>
              </w:rPr>
              <w:t xml:space="preserve">Statybos techniniu reglamentu </w:t>
            </w:r>
            <w:r w:rsidRPr="00425BE3">
              <w:rPr>
                <w:rFonts w:ascii="Arial" w:hAnsi="Arial" w:cs="Arial"/>
                <w:sz w:val="22"/>
                <w:szCs w:val="22"/>
                <w:lang w:eastAsia="lt-LT"/>
              </w:rPr>
              <w:t>STR 2.01.12:2024 “Statybų klimatologija” patvirtintu Lietuvos respublikos aplinkos ministro 2024 m. rugsėjo 30</w:t>
            </w:r>
            <w:r w:rsidR="61B0BE09" w:rsidRPr="00425BE3">
              <w:rPr>
                <w:rFonts w:ascii="Arial" w:hAnsi="Arial" w:cs="Arial"/>
                <w:sz w:val="22"/>
                <w:szCs w:val="22"/>
                <w:lang w:eastAsia="lt-LT"/>
              </w:rPr>
              <w:t xml:space="preserve"> </w:t>
            </w:r>
            <w:r w:rsidRPr="00425BE3">
              <w:rPr>
                <w:rFonts w:ascii="Arial" w:hAnsi="Arial" w:cs="Arial"/>
                <w:sz w:val="22"/>
                <w:szCs w:val="22"/>
                <w:lang w:eastAsia="lt-LT"/>
              </w:rPr>
              <w:t xml:space="preserve">d. įsakymu Nr. D1-320 </w:t>
            </w:r>
            <w:r w:rsidR="6A915BC8" w:rsidRPr="00425BE3">
              <w:rPr>
                <w:rFonts w:ascii="Arial" w:eastAsia="Arial" w:hAnsi="Arial" w:cs="Arial"/>
                <w:sz w:val="22"/>
                <w:szCs w:val="22"/>
              </w:rPr>
              <w:t>„Dėl Statybos techninio reglamento STR 2.01.12:2024 “Statybų klimatologija” patvirtinimo.</w:t>
            </w:r>
            <w:r w:rsidR="6A915BC8" w:rsidRPr="00425BE3">
              <w:rPr>
                <w:rFonts w:ascii="Arial" w:hAnsi="Arial" w:cs="Arial"/>
                <w:sz w:val="22"/>
                <w:szCs w:val="22"/>
                <w:lang w:eastAsia="lt-LT"/>
              </w:rPr>
              <w:t xml:space="preserve"> </w:t>
            </w:r>
          </w:p>
          <w:p w14:paraId="7194046B" w14:textId="1B252347" w:rsidR="00F54D19" w:rsidRPr="00425BE3" w:rsidRDefault="00A05D6B" w:rsidP="00A05D6B">
            <w:pPr>
              <w:jc w:val="both"/>
              <w:rPr>
                <w:rFonts w:ascii="Arial" w:hAnsi="Arial" w:cs="Arial"/>
                <w:kern w:val="0"/>
                <w:sz w:val="22"/>
                <w:szCs w:val="22"/>
                <w:lang w:eastAsia="lt-LT"/>
              </w:rPr>
            </w:pPr>
            <w:r w:rsidRPr="00425BE3">
              <w:rPr>
                <w:rFonts w:ascii="Arial" w:hAnsi="Arial" w:cs="Arial"/>
                <w:kern w:val="0"/>
                <w:sz w:val="22"/>
                <w:szCs w:val="22"/>
                <w:lang w:eastAsia="lt-LT"/>
              </w:rPr>
              <w:t>Tiekėjui yra privalomi ir visi sutarties vykdymo metu naujai priimti teisės aktai, jeigu jie yra susiję su šio projekto įgyvendinimu.</w:t>
            </w:r>
          </w:p>
        </w:tc>
      </w:tr>
      <w:tr w:rsidR="00BE7466" w:rsidRPr="00425BE3" w14:paraId="29F204FA" w14:textId="77777777" w:rsidTr="008D6F1C">
        <w:trPr>
          <w:trHeight w:val="1047"/>
        </w:trPr>
        <w:tc>
          <w:tcPr>
            <w:tcW w:w="548" w:type="dxa"/>
            <w:tcBorders>
              <w:top w:val="single" w:sz="4" w:space="0" w:color="auto"/>
              <w:left w:val="single" w:sz="4" w:space="0" w:color="auto"/>
              <w:bottom w:val="single" w:sz="4" w:space="0" w:color="auto"/>
              <w:right w:val="single" w:sz="4" w:space="0" w:color="auto"/>
            </w:tcBorders>
          </w:tcPr>
          <w:p w14:paraId="7F88BDCE" w14:textId="1EF85DEA" w:rsidR="0049562B" w:rsidRPr="00425BE3" w:rsidRDefault="00D44CAE" w:rsidP="0049562B">
            <w:pPr>
              <w:spacing w:line="276" w:lineRule="auto"/>
              <w:jc w:val="both"/>
              <w:rPr>
                <w:rFonts w:ascii="Arial" w:hAnsi="Arial" w:cs="Arial"/>
                <w:sz w:val="22"/>
                <w:szCs w:val="22"/>
              </w:rPr>
            </w:pPr>
            <w:r w:rsidRPr="00425BE3">
              <w:rPr>
                <w:rFonts w:ascii="Arial" w:hAnsi="Arial" w:cs="Arial"/>
                <w:sz w:val="22"/>
                <w:szCs w:val="22"/>
              </w:rPr>
              <w:lastRenderedPageBreak/>
              <w:t>1</w:t>
            </w:r>
            <w:r w:rsidR="00A94EF4" w:rsidRPr="00425BE3">
              <w:rPr>
                <w:rFonts w:ascii="Arial" w:hAnsi="Arial" w:cs="Arial"/>
                <w:sz w:val="22"/>
                <w:szCs w:val="22"/>
              </w:rPr>
              <w:t>3</w:t>
            </w:r>
            <w:r w:rsidR="00F70997"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E68EA2" w14:textId="49C1F809" w:rsidR="0049562B" w:rsidRPr="00425BE3" w:rsidRDefault="0049562B" w:rsidP="003065EF">
            <w:pPr>
              <w:spacing w:line="276" w:lineRule="auto"/>
              <w:rPr>
                <w:rFonts w:ascii="Arial" w:hAnsi="Arial" w:cs="Arial"/>
                <w:sz w:val="22"/>
                <w:szCs w:val="22"/>
              </w:rPr>
            </w:pPr>
            <w:r w:rsidRPr="00425BE3">
              <w:rPr>
                <w:rFonts w:ascii="Arial" w:hAnsi="Arial" w:cs="Arial"/>
                <w:sz w:val="22"/>
                <w:szCs w:val="22"/>
              </w:rPr>
              <w:t>Funkciniai (paskirties) ir naudojimo (eksploataciniai) reikalavimai statiniui (statinių grupei)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16FAAE00" w14:textId="648437EF" w:rsidR="004B2B29" w:rsidRPr="003E74E2" w:rsidRDefault="00C2419B" w:rsidP="00ED280A">
            <w:pPr>
              <w:spacing w:line="276" w:lineRule="auto"/>
              <w:jc w:val="both"/>
              <w:rPr>
                <w:rFonts w:ascii="Arial" w:hAnsi="Arial" w:cs="Arial"/>
                <w:kern w:val="0"/>
                <w:sz w:val="22"/>
                <w:szCs w:val="22"/>
                <w:lang w:eastAsia="lt-LT"/>
              </w:rPr>
            </w:pPr>
            <w:r w:rsidRPr="003E74E2">
              <w:rPr>
                <w:rFonts w:ascii="Arial" w:hAnsi="Arial" w:cs="Arial"/>
                <w:kern w:val="0"/>
                <w:sz w:val="22"/>
                <w:szCs w:val="22"/>
                <w:lang w:eastAsia="lt-LT"/>
              </w:rPr>
              <w:t xml:space="preserve">Funkciniai </w:t>
            </w:r>
            <w:r w:rsidR="008E1187" w:rsidRPr="003E74E2">
              <w:rPr>
                <w:rFonts w:ascii="Arial" w:hAnsi="Arial" w:cs="Arial"/>
                <w:kern w:val="0"/>
                <w:sz w:val="22"/>
                <w:szCs w:val="22"/>
                <w:lang w:eastAsia="lt-LT"/>
              </w:rPr>
              <w:t>reikalavimai aprašyti 6 punkte.</w:t>
            </w:r>
          </w:p>
        </w:tc>
      </w:tr>
      <w:tr w:rsidR="00BE7466" w:rsidRPr="00425BE3" w14:paraId="4AD8BC68"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2FEA0405" w14:textId="22ABE630" w:rsidR="0049562B" w:rsidRPr="00425BE3" w:rsidRDefault="00D44CAE" w:rsidP="0049562B">
            <w:pPr>
              <w:spacing w:line="276" w:lineRule="auto"/>
              <w:jc w:val="both"/>
              <w:rPr>
                <w:rFonts w:ascii="Arial" w:hAnsi="Arial" w:cs="Arial"/>
                <w:sz w:val="22"/>
                <w:szCs w:val="22"/>
              </w:rPr>
            </w:pPr>
            <w:r w:rsidRPr="00425BE3">
              <w:rPr>
                <w:rFonts w:ascii="Arial" w:hAnsi="Arial" w:cs="Arial"/>
                <w:sz w:val="22"/>
                <w:szCs w:val="22"/>
              </w:rPr>
              <w:t>1</w:t>
            </w:r>
            <w:r w:rsidR="00A94EF4" w:rsidRPr="00425BE3">
              <w:rPr>
                <w:rFonts w:ascii="Arial" w:hAnsi="Arial" w:cs="Arial"/>
                <w:sz w:val="22"/>
                <w:szCs w:val="22"/>
              </w:rPr>
              <w:t>4</w:t>
            </w:r>
            <w:r w:rsidR="00F70997"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FA8F48E" w14:textId="303264D8" w:rsidR="0049562B" w:rsidRPr="00425BE3" w:rsidRDefault="0049562B" w:rsidP="003065EF">
            <w:pPr>
              <w:spacing w:line="276" w:lineRule="auto"/>
              <w:rPr>
                <w:rFonts w:ascii="Arial" w:hAnsi="Arial" w:cs="Arial"/>
                <w:sz w:val="22"/>
                <w:szCs w:val="22"/>
              </w:rPr>
            </w:pPr>
            <w:r w:rsidRPr="00425BE3">
              <w:rPr>
                <w:rFonts w:ascii="Arial" w:hAnsi="Arial" w:cs="Arial"/>
                <w:sz w:val="22"/>
                <w:szCs w:val="22"/>
              </w:rPr>
              <w:t>Aplinkosaugos, sveikatos, saugomos teritorijos ir nekilnojamosios kultūros paveldo vertybės apsaugos reikalavimai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64937" w14:textId="77777777" w:rsidR="0049562B" w:rsidRPr="00425BE3" w:rsidRDefault="00FA0687" w:rsidP="1F2AACBC">
            <w:pPr>
              <w:spacing w:line="276" w:lineRule="auto"/>
              <w:jc w:val="both"/>
              <w:rPr>
                <w:rFonts w:ascii="Arial" w:eastAsiaTheme="majorEastAsia" w:hAnsi="Arial" w:cs="Arial"/>
                <w:kern w:val="0"/>
                <w:sz w:val="22"/>
                <w:szCs w:val="22"/>
                <w:lang w:eastAsia="zh-CN"/>
              </w:rPr>
            </w:pPr>
            <w:r w:rsidRPr="00425BE3">
              <w:rPr>
                <w:rFonts w:ascii="Arial" w:eastAsiaTheme="majorEastAsia" w:hAnsi="Arial" w:cs="Arial"/>
                <w:kern w:val="0"/>
                <w:sz w:val="22"/>
                <w:szCs w:val="22"/>
                <w:lang w:eastAsia="zh-CN"/>
              </w:rPr>
              <w:t xml:space="preserve">14.1. </w:t>
            </w:r>
            <w:r w:rsidR="006E12DD" w:rsidRPr="00425BE3">
              <w:rPr>
                <w:rFonts w:ascii="Arial" w:eastAsiaTheme="majorEastAsia" w:hAnsi="Arial" w:cs="Arial"/>
                <w:kern w:val="0"/>
                <w:sz w:val="22"/>
                <w:szCs w:val="22"/>
                <w:lang w:eastAsia="zh-CN"/>
              </w:rPr>
              <w:t>Projektuojamiems techniniams sprendiniams, atlikti visus būtinus aplinkosauginius ir kitus reikalingus derinimus.</w:t>
            </w:r>
          </w:p>
          <w:p w14:paraId="13603734" w14:textId="75FE1A9B" w:rsidR="00AF7D8E" w:rsidRPr="00425BE3" w:rsidRDefault="00AF7D8E" w:rsidP="00AF7D8E">
            <w:pPr>
              <w:jc w:val="both"/>
              <w:rPr>
                <w:rFonts w:ascii="Arial" w:eastAsia="Calibri" w:hAnsi="Arial" w:cs="Arial"/>
                <w:kern w:val="0"/>
                <w:sz w:val="22"/>
                <w:szCs w:val="22"/>
                <w:shd w:val="clear" w:color="auto" w:fill="FFFFFF"/>
                <w:lang w:eastAsia="en-US"/>
              </w:rPr>
            </w:pPr>
            <w:r w:rsidRPr="00425BE3">
              <w:rPr>
                <w:rFonts w:ascii="Arial" w:eastAsia="Calibri" w:hAnsi="Arial" w:cs="Arial"/>
                <w:kern w:val="0"/>
                <w:sz w:val="22"/>
                <w:szCs w:val="22"/>
                <w:shd w:val="clear" w:color="auto" w:fill="FFFFFF"/>
                <w:lang w:eastAsia="en-US"/>
              </w:rPr>
              <w:t>14.</w:t>
            </w:r>
            <w:r w:rsidR="00D0477D" w:rsidRPr="00425BE3">
              <w:rPr>
                <w:rFonts w:ascii="Arial" w:eastAsia="Calibri" w:hAnsi="Arial" w:cs="Arial"/>
                <w:kern w:val="0"/>
                <w:sz w:val="22"/>
                <w:szCs w:val="22"/>
                <w:shd w:val="clear" w:color="auto" w:fill="FFFFFF"/>
                <w:lang w:eastAsia="en-US"/>
              </w:rPr>
              <w:t>2</w:t>
            </w:r>
            <w:r w:rsidRPr="00425BE3">
              <w:rPr>
                <w:rFonts w:ascii="Arial" w:eastAsia="Calibri" w:hAnsi="Arial" w:cs="Arial"/>
                <w:kern w:val="0"/>
                <w:sz w:val="22"/>
                <w:szCs w:val="22"/>
                <w:shd w:val="clear" w:color="auto" w:fill="FFFFFF"/>
                <w:lang w:eastAsia="en-US"/>
              </w:rPr>
              <w:t>. Vykdant darbus kultūros paveldo registre esančių objektų ir/ar šių objektų apsaugos zonose, gauti Kultūros paveldo departamento suderinimą.</w:t>
            </w:r>
          </w:p>
          <w:p w14:paraId="4FBAC307" w14:textId="63FC0A8F" w:rsidR="0049562B" w:rsidRPr="00425BE3" w:rsidRDefault="00AF7D8E" w:rsidP="1F2AACBC">
            <w:pPr>
              <w:jc w:val="both"/>
              <w:rPr>
                <w:rFonts w:ascii="Arial" w:eastAsiaTheme="majorEastAsia" w:hAnsi="Arial" w:cs="Arial"/>
                <w:kern w:val="0"/>
                <w:sz w:val="22"/>
                <w:szCs w:val="22"/>
                <w:lang w:eastAsia="zh-CN"/>
              </w:rPr>
            </w:pPr>
            <w:r w:rsidRPr="00425BE3">
              <w:rPr>
                <w:rFonts w:ascii="Arial" w:hAnsi="Arial" w:cs="Arial"/>
                <w:sz w:val="22"/>
                <w:szCs w:val="22"/>
              </w:rPr>
              <w:t>14.</w:t>
            </w:r>
            <w:r w:rsidR="00D0477D" w:rsidRPr="00425BE3">
              <w:rPr>
                <w:rFonts w:ascii="Arial" w:hAnsi="Arial" w:cs="Arial"/>
                <w:sz w:val="22"/>
                <w:szCs w:val="22"/>
              </w:rPr>
              <w:t>3</w:t>
            </w:r>
            <w:r w:rsidRPr="00425BE3">
              <w:rPr>
                <w:rFonts w:ascii="Arial" w:hAnsi="Arial" w:cs="Arial"/>
                <w:sz w:val="22"/>
                <w:szCs w:val="22"/>
              </w:rPr>
              <w:t xml:space="preserve">. </w:t>
            </w:r>
            <w:r w:rsidRPr="00425BE3">
              <w:rPr>
                <w:rFonts w:ascii="Arial" w:eastAsiaTheme="majorEastAsia" w:hAnsi="Arial" w:cs="Arial"/>
                <w:kern w:val="0"/>
                <w:sz w:val="22"/>
                <w:szCs w:val="22"/>
                <w:lang w:eastAsia="zh-CN"/>
              </w:rPr>
              <w:t>Projektas turi užtikrinti priemonių, numatytų Poveikio aplinkai vertinimo ataskaitoje, įgyvendinimą.</w:t>
            </w:r>
          </w:p>
        </w:tc>
      </w:tr>
      <w:tr w:rsidR="00BE7466" w:rsidRPr="00425BE3" w14:paraId="75C61252" w14:textId="77777777" w:rsidTr="008D6F1C">
        <w:tc>
          <w:tcPr>
            <w:tcW w:w="548" w:type="dxa"/>
            <w:tcBorders>
              <w:top w:val="single" w:sz="4" w:space="0" w:color="auto"/>
              <w:left w:val="single" w:sz="4" w:space="0" w:color="auto"/>
              <w:bottom w:val="single" w:sz="4" w:space="0" w:color="auto"/>
              <w:right w:val="single" w:sz="4" w:space="0" w:color="auto"/>
            </w:tcBorders>
          </w:tcPr>
          <w:p w14:paraId="198FE95A" w14:textId="231834E3" w:rsidR="0049562B" w:rsidRPr="00425BE3" w:rsidRDefault="00D44CAE" w:rsidP="0049562B">
            <w:pPr>
              <w:spacing w:line="276" w:lineRule="auto"/>
              <w:jc w:val="both"/>
              <w:rPr>
                <w:rFonts w:ascii="Arial" w:hAnsi="Arial" w:cs="Arial"/>
                <w:sz w:val="22"/>
                <w:szCs w:val="22"/>
              </w:rPr>
            </w:pPr>
            <w:r w:rsidRPr="00425BE3">
              <w:rPr>
                <w:rFonts w:ascii="Arial" w:hAnsi="Arial" w:cs="Arial"/>
                <w:sz w:val="22"/>
                <w:szCs w:val="22"/>
              </w:rPr>
              <w:t>1</w:t>
            </w:r>
            <w:r w:rsidR="00A94EF4" w:rsidRPr="00425BE3">
              <w:rPr>
                <w:rFonts w:ascii="Arial" w:hAnsi="Arial" w:cs="Arial"/>
                <w:sz w:val="22"/>
                <w:szCs w:val="22"/>
              </w:rPr>
              <w:t>5</w:t>
            </w:r>
            <w:r w:rsidR="00F70997"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40F7D120" w14:textId="4455BEE5" w:rsidR="0049562B" w:rsidRPr="00425BE3" w:rsidRDefault="003065EF" w:rsidP="003065EF">
            <w:pPr>
              <w:spacing w:line="276" w:lineRule="auto"/>
              <w:rPr>
                <w:rFonts w:ascii="Arial" w:hAnsi="Arial" w:cs="Arial"/>
                <w:sz w:val="22"/>
                <w:szCs w:val="22"/>
              </w:rPr>
            </w:pPr>
            <w:r w:rsidRPr="00425BE3">
              <w:rPr>
                <w:rFonts w:ascii="Arial" w:hAnsi="Arial" w:cs="Arial"/>
                <w:sz w:val="22"/>
                <w:szCs w:val="22"/>
              </w:rPr>
              <w:t xml:space="preserve">Specifinių poreikių </w:t>
            </w:r>
            <w:r w:rsidR="0049562B" w:rsidRPr="00425BE3">
              <w:rPr>
                <w:rFonts w:ascii="Arial" w:hAnsi="Arial" w:cs="Arial"/>
                <w:sz w:val="22"/>
                <w:szCs w:val="22"/>
              </w:rPr>
              <w:t xml:space="preserve"> reikalavimai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FAD" w14:textId="6D828574" w:rsidR="00637625" w:rsidRPr="00425BE3" w:rsidRDefault="001F25D8" w:rsidP="00E52E70">
            <w:pPr>
              <w:spacing w:line="276" w:lineRule="auto"/>
              <w:jc w:val="both"/>
              <w:rPr>
                <w:rFonts w:ascii="Arial" w:hAnsi="Arial" w:cs="Arial"/>
                <w:sz w:val="22"/>
                <w:szCs w:val="22"/>
              </w:rPr>
            </w:pPr>
            <w:r w:rsidRPr="00425BE3">
              <w:rPr>
                <w:rFonts w:ascii="Arial" w:hAnsi="Arial" w:cs="Arial"/>
                <w:iCs/>
                <w:sz w:val="22"/>
                <w:szCs w:val="22"/>
              </w:rPr>
              <w:t xml:space="preserve">15.1. </w:t>
            </w:r>
            <w:r w:rsidR="00022E8A" w:rsidRPr="00425BE3">
              <w:rPr>
                <w:rFonts w:ascii="Arial" w:hAnsi="Arial" w:cs="Arial"/>
                <w:iCs/>
                <w:sz w:val="22"/>
                <w:szCs w:val="22"/>
              </w:rPr>
              <w:t>O</w:t>
            </w:r>
            <w:r w:rsidR="00637625" w:rsidRPr="00425BE3">
              <w:rPr>
                <w:rFonts w:ascii="Arial" w:hAnsi="Arial" w:cs="Arial"/>
                <w:iCs/>
                <w:sz w:val="22"/>
                <w:szCs w:val="22"/>
              </w:rPr>
              <w:t>ptimalus dydis ir erdvė – tinkamas erdvių, statinių ir produktų plotis, aukštis, dydis</w:t>
            </w:r>
            <w:r w:rsidR="00D730A1" w:rsidRPr="00425BE3">
              <w:rPr>
                <w:rFonts w:ascii="Arial" w:hAnsi="Arial" w:cs="Arial"/>
                <w:iCs/>
                <w:sz w:val="22"/>
                <w:szCs w:val="22"/>
              </w:rPr>
              <w:t>.</w:t>
            </w:r>
          </w:p>
          <w:p w14:paraId="6C632916" w14:textId="0880BE22" w:rsidR="00637625" w:rsidRPr="00425BE3" w:rsidRDefault="001F25D8">
            <w:pPr>
              <w:spacing w:line="276" w:lineRule="auto"/>
              <w:jc w:val="both"/>
              <w:rPr>
                <w:rFonts w:ascii="Arial" w:hAnsi="Arial" w:cs="Arial"/>
                <w:iCs/>
                <w:sz w:val="22"/>
                <w:szCs w:val="22"/>
              </w:rPr>
            </w:pPr>
            <w:r w:rsidRPr="00425BE3">
              <w:rPr>
                <w:rFonts w:ascii="Arial" w:hAnsi="Arial" w:cs="Arial"/>
                <w:iCs/>
                <w:sz w:val="22"/>
                <w:szCs w:val="22"/>
              </w:rPr>
              <w:t xml:space="preserve">15.2 </w:t>
            </w:r>
            <w:r w:rsidR="00022E8A" w:rsidRPr="00425BE3">
              <w:rPr>
                <w:rFonts w:ascii="Arial" w:hAnsi="Arial" w:cs="Arial"/>
                <w:iCs/>
                <w:sz w:val="22"/>
                <w:szCs w:val="22"/>
              </w:rPr>
              <w:t>K</w:t>
            </w:r>
            <w:r w:rsidR="00637625" w:rsidRPr="00425BE3">
              <w:rPr>
                <w:rFonts w:ascii="Arial" w:hAnsi="Arial" w:cs="Arial"/>
                <w:iCs/>
                <w:sz w:val="22"/>
                <w:szCs w:val="22"/>
              </w:rPr>
              <w:t>ompleksiškumas – aplinka</w:t>
            </w:r>
            <w:r w:rsidR="00B62E0A" w:rsidRPr="00425BE3">
              <w:rPr>
                <w:rFonts w:ascii="Arial" w:hAnsi="Arial" w:cs="Arial"/>
                <w:iCs/>
                <w:sz w:val="22"/>
                <w:szCs w:val="22"/>
              </w:rPr>
              <w:t>, statinys</w:t>
            </w:r>
            <w:r w:rsidR="00637625" w:rsidRPr="00425BE3">
              <w:rPr>
                <w:rFonts w:ascii="Arial" w:hAnsi="Arial" w:cs="Arial"/>
                <w:iCs/>
                <w:sz w:val="22"/>
                <w:szCs w:val="22"/>
              </w:rPr>
              <w:t xml:space="preserve"> ar gaminys turi kuo daugiau ir įvairių reikalingų elementų, padedančių aplinką</w:t>
            </w:r>
            <w:r w:rsidR="00B62E0A" w:rsidRPr="00425BE3">
              <w:rPr>
                <w:rFonts w:ascii="Arial" w:hAnsi="Arial" w:cs="Arial"/>
                <w:iCs/>
                <w:sz w:val="22"/>
                <w:szCs w:val="22"/>
              </w:rPr>
              <w:t>, statinį</w:t>
            </w:r>
            <w:r w:rsidR="00637625" w:rsidRPr="00425BE3">
              <w:rPr>
                <w:rFonts w:ascii="Arial" w:hAnsi="Arial" w:cs="Arial"/>
                <w:iCs/>
                <w:sz w:val="22"/>
                <w:szCs w:val="22"/>
              </w:rPr>
              <w:t xml:space="preserve"> ar gaminį padaryti prieinamu įvairių funkcinių galimybių žmonėms, pvz. įrengus visiems tinkamą įėjimą į patalpas, privalu įrengti ir kitas statinio patalpas, pvz. sanitarinį mazgą ir pan.</w:t>
            </w:r>
          </w:p>
          <w:p w14:paraId="5F7C974D" w14:textId="77777777" w:rsidR="00637625" w:rsidRPr="00425BE3" w:rsidRDefault="00DA724D" w:rsidP="00E52E70">
            <w:pPr>
              <w:spacing w:line="276" w:lineRule="auto"/>
              <w:jc w:val="both"/>
              <w:rPr>
                <w:rFonts w:ascii="Arial" w:hAnsi="Arial" w:cs="Arial"/>
                <w:sz w:val="22"/>
                <w:szCs w:val="22"/>
              </w:rPr>
            </w:pPr>
            <w:r w:rsidRPr="00425BE3">
              <w:rPr>
                <w:rFonts w:ascii="Arial" w:hAnsi="Arial" w:cs="Arial"/>
                <w:sz w:val="22"/>
                <w:szCs w:val="22"/>
              </w:rPr>
              <w:t>15.3 Parengtas Projektas turi užtikrinti konkurenciją ir nediskriminuoti tiekėjų (prekių tiekėjų, paslaugų teikėjų, rangovų). Projekte negali būti nurodytas konkretus modelis ar šaltinis, konkretus procesas ar prekės ženklas, patentas, tipai, konkreti kilmė ar gamyba, dėl kurių tam tikroms įmonėms ar tam tikriems produktams būtų sudarytos palankesnės sąlygos arba jie būtų atmesti statybos darbų pirkimo metu, taip pat vengtinas pernelyg didelis ir perteklinis projektinių sprendinių detalizavimas, konkrečių techninių brošiūrų kopijos, kurie neleistų užtikrinti plačios konkurencijos.</w:t>
            </w:r>
          </w:p>
          <w:p w14:paraId="49BA6A9C" w14:textId="25C67CA0" w:rsidR="001B0EA3" w:rsidRPr="00425BE3" w:rsidRDefault="001B0EA3" w:rsidP="001B0EA3">
            <w:pPr>
              <w:spacing w:line="276" w:lineRule="auto"/>
              <w:jc w:val="both"/>
              <w:rPr>
                <w:rFonts w:ascii="Arial" w:hAnsi="Arial" w:cs="Arial"/>
                <w:iCs/>
                <w:sz w:val="22"/>
                <w:szCs w:val="22"/>
              </w:rPr>
            </w:pPr>
            <w:r w:rsidRPr="00425BE3">
              <w:rPr>
                <w:rFonts w:ascii="Arial" w:hAnsi="Arial" w:cs="Arial"/>
                <w:iCs/>
                <w:sz w:val="22"/>
                <w:szCs w:val="22"/>
              </w:rPr>
              <w:t xml:space="preserve">15.4. Rengiant techninį </w:t>
            </w:r>
            <w:r w:rsidR="00664208" w:rsidRPr="00425BE3">
              <w:rPr>
                <w:rFonts w:ascii="Arial" w:hAnsi="Arial" w:cs="Arial"/>
                <w:iCs/>
                <w:sz w:val="22"/>
                <w:szCs w:val="22"/>
              </w:rPr>
              <w:t xml:space="preserve">darbo </w:t>
            </w:r>
            <w:r w:rsidRPr="00425BE3">
              <w:rPr>
                <w:rFonts w:ascii="Arial" w:hAnsi="Arial" w:cs="Arial"/>
                <w:iCs/>
                <w:sz w:val="22"/>
                <w:szCs w:val="22"/>
              </w:rPr>
              <w:t>projektą būtina užtikrinti, kad visi lygiagretūs su valstybinės reikšmės keliais objektai (inžineriniai tinklai, privažiuojamieji keliai, takai ir t.t.) ir komunikacijos būtų įrengiamos už valstybinės reikšmės kelių juostų ribų</w:t>
            </w:r>
            <w:r w:rsidR="00D730A1" w:rsidRPr="00425BE3">
              <w:rPr>
                <w:rFonts w:ascii="Arial" w:hAnsi="Arial" w:cs="Arial"/>
                <w:iCs/>
                <w:sz w:val="22"/>
                <w:szCs w:val="22"/>
              </w:rPr>
              <w:t>.</w:t>
            </w:r>
          </w:p>
          <w:p w14:paraId="09E399D3" w14:textId="77777777" w:rsidR="001B0EA3" w:rsidRPr="00425BE3" w:rsidRDefault="001B0EA3" w:rsidP="001B0EA3">
            <w:pPr>
              <w:spacing w:line="276" w:lineRule="auto"/>
              <w:jc w:val="both"/>
              <w:rPr>
                <w:rFonts w:ascii="Arial" w:hAnsi="Arial" w:cs="Arial"/>
                <w:iCs/>
                <w:sz w:val="22"/>
                <w:szCs w:val="22"/>
              </w:rPr>
            </w:pPr>
            <w:r w:rsidRPr="00425BE3">
              <w:rPr>
                <w:rFonts w:ascii="Arial" w:hAnsi="Arial" w:cs="Arial"/>
                <w:iCs/>
                <w:sz w:val="22"/>
                <w:szCs w:val="22"/>
              </w:rPr>
              <w:lastRenderedPageBreak/>
              <w:t>- valstybinių kelių pertvarkymas, vietinės reikšmės automobilių kelių ir geležinkelio kelių bei statinių projektavimas atliekamas vadovaujantis techninių reglamentų, teisės aktų reikalavimais bei išduotomis projektavimo sąlygomis.</w:t>
            </w:r>
          </w:p>
          <w:p w14:paraId="19CC8976" w14:textId="77777777" w:rsidR="00F73F87" w:rsidRPr="00425BE3" w:rsidRDefault="00AC3F81" w:rsidP="001B0EA3">
            <w:pPr>
              <w:spacing w:line="276" w:lineRule="auto"/>
              <w:jc w:val="both"/>
              <w:rPr>
                <w:rStyle w:val="eop"/>
                <w:rFonts w:ascii="Arial" w:hAnsi="Arial" w:cs="Arial"/>
                <w:sz w:val="22"/>
                <w:szCs w:val="22"/>
                <w:shd w:val="clear" w:color="auto" w:fill="FFFFFF"/>
              </w:rPr>
            </w:pPr>
            <w:r w:rsidRPr="00425BE3">
              <w:rPr>
                <w:rFonts w:ascii="Arial" w:eastAsia="Calibri" w:hAnsi="Arial" w:cs="Arial"/>
                <w:iCs/>
                <w:sz w:val="22"/>
                <w:szCs w:val="22"/>
                <w:shd w:val="clear" w:color="auto" w:fill="FFFFFF"/>
              </w:rPr>
              <w:t xml:space="preserve">15.5. </w:t>
            </w:r>
            <w:r w:rsidRPr="00425BE3">
              <w:rPr>
                <w:rStyle w:val="normaltextrun"/>
                <w:rFonts w:ascii="Arial" w:hAnsi="Arial" w:cs="Arial"/>
                <w:sz w:val="22"/>
                <w:szCs w:val="22"/>
                <w:shd w:val="clear" w:color="auto" w:fill="FFFFFF"/>
              </w:rPr>
              <w:t>Tiekėjas, jo pasitelkti asmenys, siūlomos ir Sutarties vykdymo metu tiekiamos prekės (įskaitant sudedamąsias dalis), jų gamintojai ar teikiamos paslaugos neturi kelti grėsmės nacionaliniam saugumui.</w:t>
            </w:r>
            <w:r w:rsidRPr="00425BE3">
              <w:rPr>
                <w:rStyle w:val="eop"/>
                <w:rFonts w:ascii="Arial" w:hAnsi="Arial" w:cs="Arial"/>
                <w:sz w:val="22"/>
                <w:szCs w:val="22"/>
                <w:shd w:val="clear" w:color="auto" w:fill="FFFFFF"/>
              </w:rPr>
              <w:t> </w:t>
            </w:r>
          </w:p>
          <w:p w14:paraId="7E1E91A3" w14:textId="1BB4B0A1" w:rsidR="004B2B29" w:rsidRPr="00425BE3" w:rsidRDefault="004B2B29" w:rsidP="001B0EA3">
            <w:pPr>
              <w:spacing w:line="276" w:lineRule="auto"/>
              <w:jc w:val="both"/>
              <w:rPr>
                <w:rFonts w:ascii="Arial" w:hAnsi="Arial" w:cs="Arial"/>
                <w:iCs/>
                <w:sz w:val="22"/>
                <w:szCs w:val="22"/>
              </w:rPr>
            </w:pPr>
          </w:p>
        </w:tc>
      </w:tr>
      <w:tr w:rsidR="00BE7466" w:rsidRPr="00425BE3" w14:paraId="268E69E9"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77C0CBF4" w14:textId="23FFEF7B" w:rsidR="0049562B" w:rsidRPr="00425BE3" w:rsidRDefault="00D44CAE" w:rsidP="0049562B">
            <w:pPr>
              <w:spacing w:line="276" w:lineRule="auto"/>
              <w:jc w:val="both"/>
              <w:rPr>
                <w:rFonts w:ascii="Arial" w:hAnsi="Arial" w:cs="Arial"/>
                <w:kern w:val="2"/>
                <w:sz w:val="22"/>
                <w:szCs w:val="22"/>
              </w:rPr>
            </w:pPr>
            <w:r w:rsidRPr="00425BE3">
              <w:rPr>
                <w:rFonts w:ascii="Arial" w:hAnsi="Arial" w:cs="Arial"/>
                <w:sz w:val="22"/>
                <w:szCs w:val="22"/>
              </w:rPr>
              <w:lastRenderedPageBreak/>
              <w:t>1</w:t>
            </w:r>
            <w:r w:rsidR="00A94EF4" w:rsidRPr="00425BE3">
              <w:rPr>
                <w:rFonts w:ascii="Arial" w:hAnsi="Arial" w:cs="Arial"/>
                <w:sz w:val="22"/>
                <w:szCs w:val="22"/>
              </w:rPr>
              <w:t>6</w:t>
            </w:r>
            <w:r w:rsidR="00F70997"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3A5D383E" w14:textId="426B2939" w:rsidR="0049562B" w:rsidRPr="00425BE3" w:rsidRDefault="00C96C06" w:rsidP="0049562B">
            <w:pPr>
              <w:spacing w:line="276" w:lineRule="auto"/>
              <w:jc w:val="both"/>
              <w:rPr>
                <w:rFonts w:ascii="Arial" w:hAnsi="Arial" w:cs="Arial"/>
                <w:sz w:val="22"/>
                <w:szCs w:val="22"/>
              </w:rPr>
            </w:pPr>
            <w:r w:rsidRPr="00425BE3">
              <w:rPr>
                <w:rFonts w:ascii="Arial" w:hAnsi="Arial" w:cs="Arial"/>
                <w:sz w:val="22"/>
                <w:szCs w:val="22"/>
              </w:rPr>
              <w:t>T</w:t>
            </w:r>
            <w:r w:rsidR="0049562B" w:rsidRPr="00425BE3">
              <w:rPr>
                <w:rFonts w:ascii="Arial" w:hAnsi="Arial" w:cs="Arial"/>
                <w:sz w:val="22"/>
                <w:szCs w:val="22"/>
              </w:rPr>
              <w:t>echniniai, kokybiniai (estetiniai, komforto, energinio naudingumo, triukšmo lygio ir t.t.) reikalavimai pagal statinio projekto sprendinių dalis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010F656F" w14:textId="7B85133B" w:rsidR="002103B1" w:rsidRPr="00425BE3" w:rsidRDefault="00FA0687" w:rsidP="008E08E9">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16.1. </w:t>
            </w:r>
            <w:r w:rsidR="002103B1" w:rsidRPr="00425BE3">
              <w:rPr>
                <w:rFonts w:ascii="Arial" w:hAnsi="Arial" w:cs="Arial"/>
                <w:kern w:val="0"/>
                <w:sz w:val="22"/>
                <w:szCs w:val="22"/>
                <w:lang w:eastAsia="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2CB3776F" w14:textId="77777777" w:rsidR="005E3884" w:rsidRPr="00425BE3" w:rsidRDefault="005E3884" w:rsidP="005E3884">
            <w:pPr>
              <w:jc w:val="both"/>
              <w:rPr>
                <w:rFonts w:ascii="Arial" w:hAnsi="Arial" w:cs="Arial"/>
                <w:kern w:val="0"/>
                <w:sz w:val="22"/>
                <w:szCs w:val="22"/>
                <w:lang w:eastAsia="lt-LT"/>
              </w:rPr>
            </w:pPr>
            <w:r w:rsidRPr="00425BE3">
              <w:rPr>
                <w:rFonts w:ascii="Arial" w:hAnsi="Arial" w:cs="Arial"/>
                <w:kern w:val="0"/>
                <w:sz w:val="22"/>
                <w:szCs w:val="22"/>
                <w:lang w:eastAsia="lt-LT"/>
              </w:rPr>
              <w:t xml:space="preserve">Projektas turi atitikti 2014 m. lapkričio 18 d. Komisijos Reglamento (ES) Nr. 1299/2014 dėl Europos Sąjungos geležinkelių sistemos infrastruktūros posistemio techninės sąveikos specifikacijos reikalavimus ir </w:t>
            </w:r>
            <w:r w:rsidRPr="00425BE3">
              <w:rPr>
                <w:rFonts w:ascii="Arial" w:eastAsia="Times New Roman" w:hAnsi="Arial" w:cs="Arial"/>
                <w:sz w:val="22"/>
                <w:szCs w:val="22"/>
                <w:lang w:eastAsia="lt-LT"/>
              </w:rPr>
              <w:t xml:space="preserve">2014 m. lapkričio 18 d. </w:t>
            </w:r>
            <w:r w:rsidRPr="00425BE3">
              <w:rPr>
                <w:rFonts w:ascii="Arial" w:hAnsi="Arial" w:cs="Arial"/>
                <w:sz w:val="22"/>
                <w:szCs w:val="22"/>
                <w:lang w:eastAsia="lt-LT"/>
              </w:rPr>
              <w:t>Komisijos reglamento (ES) Nr. 1300/2014 dėl Sąjungos geležinkelių sistemos prieinamumo neįgaliesiems ir riboto judumo asmenims techninės sąveikos specifikacijos reikalavimus</w:t>
            </w:r>
            <w:r w:rsidRPr="00425BE3">
              <w:rPr>
                <w:rFonts w:ascii="Arial" w:hAnsi="Arial" w:cs="Arial"/>
                <w:kern w:val="0"/>
                <w:sz w:val="22"/>
                <w:szCs w:val="22"/>
                <w:lang w:eastAsia="lt-LT"/>
              </w:rPr>
              <w:t>.</w:t>
            </w:r>
          </w:p>
          <w:p w14:paraId="3F1CB89E" w14:textId="5B930DFA" w:rsidR="008E08E9" w:rsidRPr="00425BE3" w:rsidRDefault="00FA0687" w:rsidP="008E08E9">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16.2. </w:t>
            </w:r>
            <w:r w:rsidR="00325937" w:rsidRPr="00425BE3">
              <w:rPr>
                <w:rFonts w:ascii="Arial" w:hAnsi="Arial" w:cs="Arial"/>
                <w:kern w:val="0"/>
                <w:sz w:val="22"/>
                <w:szCs w:val="22"/>
                <w:lang w:eastAsia="lt-LT"/>
              </w:rPr>
              <w:t>Tiekėjas</w:t>
            </w:r>
            <w:r w:rsidR="008E08E9" w:rsidRPr="00425BE3">
              <w:rPr>
                <w:rFonts w:ascii="Arial" w:hAnsi="Arial" w:cs="Arial"/>
                <w:kern w:val="0"/>
                <w:sz w:val="22"/>
                <w:szCs w:val="22"/>
                <w:lang w:eastAsia="lt-LT"/>
              </w:rPr>
              <w:t xml:space="preserve"> turi panaudoti tokias technologijas, kurios leistų maksimaliai išnaudoti geležinkelių mechanizmus ir mašinas darbams vykdyti bei minimizuoti eismo pertraukas, suderinus tai su atsakingomis Užsakovo tarnybomis.</w:t>
            </w:r>
          </w:p>
          <w:p w14:paraId="4BE35AF7" w14:textId="492CE28A" w:rsidR="008E08E9" w:rsidRPr="00425BE3" w:rsidRDefault="00FA0687" w:rsidP="008E08E9">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16.3. </w:t>
            </w:r>
            <w:r w:rsidR="00325937" w:rsidRPr="00425BE3">
              <w:rPr>
                <w:rFonts w:ascii="Arial" w:hAnsi="Arial" w:cs="Arial"/>
                <w:kern w:val="0"/>
                <w:sz w:val="22"/>
                <w:szCs w:val="22"/>
                <w:lang w:eastAsia="lt-LT"/>
              </w:rPr>
              <w:t>Tiekėjas</w:t>
            </w:r>
            <w:r w:rsidR="008E08E9" w:rsidRPr="00425BE3">
              <w:rPr>
                <w:rFonts w:ascii="Arial" w:hAnsi="Arial" w:cs="Arial"/>
                <w:kern w:val="0"/>
                <w:sz w:val="22"/>
                <w:szCs w:val="22"/>
                <w:lang w:eastAsia="lt-LT"/>
              </w:rPr>
              <w:t xml:space="preserve"> turi numatyti darbų eiliškumą ir parengti darbų organizavimo tvarką, atsižvelgiant į eismo saugos reikalavimus.</w:t>
            </w:r>
          </w:p>
          <w:p w14:paraId="6C25A034" w14:textId="5F675609" w:rsidR="008E08E9" w:rsidRPr="00425BE3" w:rsidRDefault="0022066F" w:rsidP="008E08E9">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w:t>
            </w:r>
            <w:r w:rsidR="00392DA5" w:rsidRPr="00425BE3">
              <w:rPr>
                <w:rFonts w:ascii="Arial" w:hAnsi="Arial" w:cs="Arial"/>
                <w:kern w:val="0"/>
                <w:sz w:val="22"/>
                <w:szCs w:val="22"/>
                <w:lang w:eastAsia="lt-LT"/>
              </w:rPr>
              <w:t>4</w:t>
            </w:r>
            <w:r w:rsidRPr="00425BE3">
              <w:rPr>
                <w:rFonts w:ascii="Arial" w:hAnsi="Arial" w:cs="Arial"/>
                <w:kern w:val="0"/>
                <w:sz w:val="22"/>
                <w:szCs w:val="22"/>
                <w:lang w:eastAsia="lt-LT"/>
              </w:rPr>
              <w:t xml:space="preserve">. </w:t>
            </w:r>
            <w:r w:rsidR="00A5664B" w:rsidRPr="00425BE3">
              <w:rPr>
                <w:rFonts w:ascii="Arial" w:hAnsi="Arial" w:cs="Arial"/>
                <w:kern w:val="0"/>
                <w:sz w:val="22"/>
                <w:szCs w:val="22"/>
                <w:lang w:eastAsia="lt-LT"/>
              </w:rPr>
              <w:t>Tiekėjas</w:t>
            </w:r>
            <w:r w:rsidR="008E08E9" w:rsidRPr="00425BE3">
              <w:rPr>
                <w:rFonts w:ascii="Arial" w:hAnsi="Arial" w:cs="Arial"/>
                <w:kern w:val="0"/>
                <w:sz w:val="22"/>
                <w:szCs w:val="22"/>
                <w:lang w:eastAsia="lt-LT"/>
              </w:rPr>
              <w:t xml:space="preserve"> turi aktyviai dalyvauti ieškant optimalių nurodytų užduočių sprendimų, taip pat sprendžiant papildomus klausimus, kurie nepaminėti projektavimo Techninėje užduotyje, tačiau kuriuos būtina papildomai įgyvendinti projekte.</w:t>
            </w:r>
          </w:p>
          <w:p w14:paraId="0F6B1C5A" w14:textId="2A845E74" w:rsidR="00CC1F97" w:rsidRPr="00425BE3" w:rsidRDefault="00FA0687" w:rsidP="00CC1F97">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w:t>
            </w:r>
            <w:r w:rsidR="00392DA5" w:rsidRPr="00425BE3">
              <w:rPr>
                <w:rFonts w:ascii="Arial" w:hAnsi="Arial" w:cs="Arial"/>
                <w:kern w:val="0"/>
                <w:sz w:val="22"/>
                <w:szCs w:val="22"/>
                <w:lang w:eastAsia="lt-LT"/>
              </w:rPr>
              <w:t>5</w:t>
            </w:r>
            <w:r w:rsidRPr="00425BE3">
              <w:rPr>
                <w:rFonts w:ascii="Arial" w:hAnsi="Arial" w:cs="Arial"/>
                <w:kern w:val="0"/>
                <w:sz w:val="22"/>
                <w:szCs w:val="22"/>
                <w:lang w:eastAsia="lt-LT"/>
              </w:rPr>
              <w:t xml:space="preserve">. </w:t>
            </w:r>
            <w:r w:rsidR="00CC1F97" w:rsidRPr="00425BE3">
              <w:rPr>
                <w:rFonts w:ascii="Arial" w:hAnsi="Arial" w:cs="Arial"/>
                <w:kern w:val="0"/>
                <w:sz w:val="22"/>
                <w:szCs w:val="22"/>
                <w:lang w:eastAsia="lt-LT"/>
              </w:rPr>
              <w:t>Geležinkelio kelių išdėstymo planas analoginėje ir skaitmeninėje formoje parengiamas masteliu 1:</w:t>
            </w:r>
            <w:r w:rsidR="00F972AA" w:rsidRPr="00425BE3">
              <w:rPr>
                <w:rFonts w:ascii="Arial" w:hAnsi="Arial" w:cs="Arial"/>
                <w:kern w:val="0"/>
                <w:sz w:val="22"/>
                <w:szCs w:val="22"/>
                <w:lang w:eastAsia="lt-LT"/>
              </w:rPr>
              <w:t>500.</w:t>
            </w:r>
          </w:p>
          <w:p w14:paraId="6D64C928" w14:textId="2D32C3A7" w:rsidR="00CC1F97" w:rsidRPr="00425BE3" w:rsidRDefault="00CC1F97" w:rsidP="00CC1F97">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Geležinkelio kelių skersiniai profiliai atliekami ne rečiau kaip kas </w:t>
            </w:r>
            <w:r w:rsidR="005C46CD" w:rsidRPr="00425BE3">
              <w:rPr>
                <w:rFonts w:ascii="Arial" w:hAnsi="Arial" w:cs="Arial"/>
                <w:kern w:val="0"/>
                <w:sz w:val="22"/>
                <w:szCs w:val="22"/>
                <w:lang w:eastAsia="lt-LT"/>
              </w:rPr>
              <w:t>100</w:t>
            </w:r>
            <w:r w:rsidR="008A1EDC" w:rsidRPr="00425BE3">
              <w:rPr>
                <w:rFonts w:ascii="Arial" w:hAnsi="Arial" w:cs="Arial"/>
                <w:kern w:val="0"/>
                <w:sz w:val="22"/>
                <w:szCs w:val="22"/>
                <w:lang w:eastAsia="lt-LT"/>
              </w:rPr>
              <w:t xml:space="preserve"> </w:t>
            </w:r>
            <w:r w:rsidRPr="00425BE3">
              <w:rPr>
                <w:rFonts w:ascii="Arial" w:hAnsi="Arial" w:cs="Arial"/>
                <w:kern w:val="0"/>
                <w:sz w:val="22"/>
                <w:szCs w:val="22"/>
                <w:lang w:eastAsia="lt-LT"/>
              </w:rPr>
              <w:t xml:space="preserve">m, kreivėse </w:t>
            </w:r>
            <w:r w:rsidR="00715D94" w:rsidRPr="00425BE3">
              <w:rPr>
                <w:rFonts w:ascii="Arial" w:hAnsi="Arial" w:cs="Arial"/>
                <w:kern w:val="0"/>
                <w:sz w:val="22"/>
                <w:szCs w:val="22"/>
                <w:lang w:eastAsia="lt-LT"/>
              </w:rPr>
              <w:t>ne rečiau kaip</w:t>
            </w:r>
            <w:r w:rsidRPr="00425BE3">
              <w:rPr>
                <w:rFonts w:ascii="Arial" w:hAnsi="Arial" w:cs="Arial"/>
                <w:kern w:val="0"/>
                <w:sz w:val="22"/>
                <w:szCs w:val="22"/>
                <w:lang w:eastAsia="lt-LT"/>
              </w:rPr>
              <w:t xml:space="preserve"> kas 20 m ir kritiniuose taškuose (ypatingose vietose).</w:t>
            </w:r>
          </w:p>
          <w:p w14:paraId="1D8F3F16" w14:textId="39775E27" w:rsidR="00F43B29" w:rsidRPr="00425BE3" w:rsidRDefault="00F43B29" w:rsidP="00CC1F97">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16.</w:t>
            </w:r>
            <w:r w:rsidR="00392DA5" w:rsidRPr="00425BE3">
              <w:rPr>
                <w:rFonts w:ascii="Arial" w:hAnsi="Arial" w:cs="Arial"/>
                <w:kern w:val="0"/>
                <w:sz w:val="22"/>
                <w:szCs w:val="22"/>
                <w:lang w:eastAsia="lt-LT"/>
              </w:rPr>
              <w:t>6</w:t>
            </w:r>
            <w:r w:rsidRPr="00425BE3">
              <w:rPr>
                <w:rFonts w:ascii="Arial" w:hAnsi="Arial" w:cs="Arial"/>
                <w:kern w:val="0"/>
                <w:sz w:val="22"/>
                <w:szCs w:val="22"/>
                <w:lang w:eastAsia="lt-LT"/>
              </w:rPr>
              <w:t xml:space="preserve">. </w:t>
            </w:r>
            <w:r w:rsidR="00307E6E" w:rsidRPr="00425BE3">
              <w:rPr>
                <w:rFonts w:ascii="Arial" w:hAnsi="Arial" w:cs="Arial"/>
                <w:kern w:val="0"/>
                <w:sz w:val="22"/>
                <w:szCs w:val="22"/>
                <w:lang w:eastAsia="lt-LT"/>
              </w:rPr>
              <w:t xml:space="preserve">Geležinkelio kelių išilginis profilis rengiamas masteliu: </w:t>
            </w:r>
            <w:r w:rsidR="00CB4EAB" w:rsidRPr="00425BE3">
              <w:rPr>
                <w:rFonts w:ascii="Arial" w:hAnsi="Arial" w:cs="Arial"/>
                <w:kern w:val="0"/>
                <w:sz w:val="22"/>
                <w:szCs w:val="22"/>
                <w:lang w:eastAsia="lt-LT"/>
              </w:rPr>
              <w:t>horizontalus 1:1000, vertikalus 1:100.</w:t>
            </w:r>
          </w:p>
          <w:p w14:paraId="643FF76F" w14:textId="77777777" w:rsidR="00401A4A" w:rsidRPr="00425BE3" w:rsidRDefault="00401A4A" w:rsidP="00401A4A">
            <w:pPr>
              <w:jc w:val="both"/>
              <w:rPr>
                <w:rFonts w:ascii="Arial" w:hAnsi="Arial" w:cs="Arial"/>
                <w:kern w:val="0"/>
                <w:sz w:val="22"/>
                <w:szCs w:val="22"/>
                <w:lang w:eastAsia="lt-LT"/>
              </w:rPr>
            </w:pPr>
            <w:r w:rsidRPr="00425BE3">
              <w:rPr>
                <w:rFonts w:ascii="Arial" w:hAnsi="Arial" w:cs="Arial"/>
                <w:kern w:val="0"/>
                <w:sz w:val="22"/>
                <w:szCs w:val="22"/>
                <w:lang w:eastAsia="lt-LT"/>
              </w:rPr>
              <w:t>16.7. Tiekėjas turi numatyti darbų organizavimą visiškai nenutraukiant traukinių eismo, o tik kiek įmanoma minimaliomis eismo pertraukomis.</w:t>
            </w:r>
          </w:p>
          <w:p w14:paraId="25436BE1" w14:textId="2F78525E" w:rsidR="0049562B" w:rsidRPr="00425BE3" w:rsidRDefault="0049562B" w:rsidP="0049562B">
            <w:pPr>
              <w:spacing w:line="276" w:lineRule="auto"/>
              <w:jc w:val="both"/>
              <w:rPr>
                <w:rFonts w:ascii="Arial" w:hAnsi="Arial" w:cs="Arial"/>
                <w:sz w:val="22"/>
                <w:szCs w:val="22"/>
              </w:rPr>
            </w:pPr>
          </w:p>
        </w:tc>
      </w:tr>
      <w:tr w:rsidR="00BE7466" w:rsidRPr="00425BE3" w14:paraId="4FC1347E"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6866BE16" w14:textId="54D0718C" w:rsidR="0049562B" w:rsidRPr="00425BE3" w:rsidRDefault="00D44CAE" w:rsidP="0049562B">
            <w:pPr>
              <w:spacing w:line="276" w:lineRule="auto"/>
              <w:jc w:val="both"/>
              <w:rPr>
                <w:rFonts w:ascii="Arial" w:hAnsi="Arial" w:cs="Arial"/>
                <w:sz w:val="22"/>
                <w:szCs w:val="22"/>
              </w:rPr>
            </w:pPr>
            <w:r w:rsidRPr="00425BE3">
              <w:rPr>
                <w:rFonts w:ascii="Arial" w:hAnsi="Arial" w:cs="Arial"/>
                <w:sz w:val="22"/>
                <w:szCs w:val="22"/>
              </w:rPr>
              <w:t>1</w:t>
            </w:r>
            <w:r w:rsidR="00A94EF4" w:rsidRPr="00425BE3">
              <w:rPr>
                <w:rFonts w:ascii="Arial" w:hAnsi="Arial" w:cs="Arial"/>
                <w:sz w:val="22"/>
                <w:szCs w:val="22"/>
              </w:rPr>
              <w:t>7</w:t>
            </w:r>
            <w:r w:rsidR="0049562B"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48975351" w14:textId="77777777" w:rsidR="0049562B" w:rsidRPr="00425BE3" w:rsidRDefault="0049562B" w:rsidP="0049562B">
            <w:pPr>
              <w:spacing w:line="276" w:lineRule="auto"/>
              <w:jc w:val="both"/>
              <w:rPr>
                <w:rFonts w:ascii="Arial" w:hAnsi="Arial" w:cs="Arial"/>
                <w:sz w:val="22"/>
                <w:szCs w:val="22"/>
              </w:rPr>
            </w:pPr>
            <w:r w:rsidRPr="00425BE3">
              <w:rPr>
                <w:rFonts w:ascii="Arial" w:hAnsi="Arial" w:cs="Arial"/>
                <w:sz w:val="22"/>
                <w:szCs w:val="22"/>
              </w:rPr>
              <w:t xml:space="preserve">Nurodymai sprendinių derinimui, jų </w:t>
            </w:r>
            <w:r w:rsidRPr="00425BE3">
              <w:rPr>
                <w:rFonts w:ascii="Arial" w:hAnsi="Arial" w:cs="Arial"/>
                <w:sz w:val="22"/>
                <w:szCs w:val="22"/>
              </w:rPr>
              <w:lastRenderedPageBreak/>
              <w:t>pritarimui ir pan.</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04DF6" w14:textId="13050BC1" w:rsidR="00B23691" w:rsidRPr="00425BE3" w:rsidRDefault="00756941" w:rsidP="0049562B">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lastRenderedPageBreak/>
              <w:t xml:space="preserve">17.1. </w:t>
            </w:r>
            <w:r w:rsidR="004D2574" w:rsidRPr="00425BE3">
              <w:rPr>
                <w:rFonts w:ascii="Arial" w:hAnsi="Arial" w:cs="Arial"/>
                <w:kern w:val="0"/>
                <w:sz w:val="22"/>
                <w:szCs w:val="22"/>
                <w:lang w:eastAsia="lt-LT"/>
              </w:rPr>
              <w:t>V</w:t>
            </w:r>
            <w:r w:rsidR="00B23691" w:rsidRPr="00425BE3">
              <w:rPr>
                <w:rFonts w:ascii="Arial" w:hAnsi="Arial" w:cs="Arial"/>
                <w:kern w:val="0"/>
                <w:sz w:val="22"/>
                <w:szCs w:val="22"/>
                <w:lang w:eastAsia="lt-LT"/>
              </w:rPr>
              <w:t>isos projekto dalys ir sprendiniai turi būti tarpusavyje suderinti</w:t>
            </w:r>
            <w:r w:rsidR="00036A3C" w:rsidRPr="00425BE3">
              <w:rPr>
                <w:rFonts w:ascii="Arial" w:hAnsi="Arial" w:cs="Arial"/>
                <w:kern w:val="0"/>
                <w:sz w:val="22"/>
                <w:szCs w:val="22"/>
                <w:lang w:eastAsia="lt-LT"/>
              </w:rPr>
              <w:t>.</w:t>
            </w:r>
          </w:p>
          <w:p w14:paraId="7DBE63D9" w14:textId="30B27442" w:rsidR="00756941" w:rsidRPr="00425BE3" w:rsidRDefault="00756941" w:rsidP="008D5BC5">
            <w:pPr>
              <w:spacing w:line="276" w:lineRule="auto"/>
              <w:jc w:val="both"/>
              <w:rPr>
                <w:rFonts w:ascii="Arial" w:hAnsi="Arial" w:cs="Arial"/>
                <w:i/>
                <w:iCs/>
                <w:kern w:val="0"/>
                <w:sz w:val="22"/>
                <w:szCs w:val="22"/>
                <w:lang w:eastAsia="lt-LT"/>
              </w:rPr>
            </w:pPr>
            <w:r w:rsidRPr="00425BE3">
              <w:rPr>
                <w:rFonts w:ascii="Arial" w:hAnsi="Arial" w:cs="Arial"/>
                <w:kern w:val="0"/>
                <w:sz w:val="22"/>
                <w:szCs w:val="22"/>
                <w:lang w:eastAsia="lt-LT"/>
              </w:rPr>
              <w:t xml:space="preserve">17.2. </w:t>
            </w:r>
            <w:r w:rsidR="00004B1F" w:rsidRPr="00425BE3">
              <w:rPr>
                <w:rFonts w:ascii="Arial" w:hAnsi="Arial" w:cs="Arial"/>
                <w:kern w:val="0"/>
                <w:sz w:val="22"/>
                <w:szCs w:val="22"/>
                <w:lang w:eastAsia="lt-LT"/>
              </w:rPr>
              <w:t>P</w:t>
            </w:r>
            <w:r w:rsidR="00DD2223" w:rsidRPr="00425BE3">
              <w:rPr>
                <w:rFonts w:ascii="Arial" w:hAnsi="Arial" w:cs="Arial"/>
                <w:kern w:val="0"/>
                <w:sz w:val="22"/>
                <w:szCs w:val="22"/>
                <w:lang w:eastAsia="lt-LT"/>
              </w:rPr>
              <w:t>rojektas turi būti suderintas su</w:t>
            </w:r>
            <w:r w:rsidR="00252FF1" w:rsidRPr="00425BE3">
              <w:rPr>
                <w:rFonts w:ascii="Arial" w:hAnsi="Arial" w:cs="Arial"/>
                <w:kern w:val="0"/>
                <w:sz w:val="22"/>
                <w:szCs w:val="22"/>
                <w:lang w:eastAsia="lt-LT"/>
              </w:rPr>
              <w:t xml:space="preserve"> </w:t>
            </w:r>
            <w:r w:rsidR="00DD2223" w:rsidRPr="00425BE3">
              <w:rPr>
                <w:rFonts w:ascii="Arial" w:hAnsi="Arial" w:cs="Arial"/>
                <w:kern w:val="0"/>
                <w:sz w:val="22"/>
                <w:szCs w:val="22"/>
                <w:lang w:eastAsia="lt-LT"/>
              </w:rPr>
              <w:t>AB „L</w:t>
            </w:r>
            <w:r w:rsidR="00E93965" w:rsidRPr="00425BE3">
              <w:rPr>
                <w:rFonts w:ascii="Arial" w:hAnsi="Arial" w:cs="Arial"/>
                <w:kern w:val="0"/>
                <w:sz w:val="22"/>
                <w:szCs w:val="22"/>
                <w:lang w:eastAsia="lt-LT"/>
              </w:rPr>
              <w:t xml:space="preserve">TG </w:t>
            </w:r>
            <w:proofErr w:type="spellStart"/>
            <w:r w:rsidR="00E93965" w:rsidRPr="00425BE3">
              <w:rPr>
                <w:rFonts w:ascii="Arial" w:hAnsi="Arial" w:cs="Arial"/>
                <w:kern w:val="0"/>
                <w:sz w:val="22"/>
                <w:szCs w:val="22"/>
                <w:lang w:eastAsia="lt-LT"/>
              </w:rPr>
              <w:t>Infra</w:t>
            </w:r>
            <w:proofErr w:type="spellEnd"/>
            <w:r w:rsidR="00DD2223" w:rsidRPr="00425BE3">
              <w:rPr>
                <w:rFonts w:ascii="Arial" w:hAnsi="Arial" w:cs="Arial"/>
                <w:kern w:val="0"/>
                <w:sz w:val="22"/>
                <w:szCs w:val="22"/>
                <w:lang w:eastAsia="lt-LT"/>
              </w:rPr>
              <w:t>”</w:t>
            </w:r>
            <w:r w:rsidR="008D5BC5" w:rsidRPr="00425BE3">
              <w:rPr>
                <w:rFonts w:ascii="Arial" w:hAnsi="Arial" w:cs="Arial"/>
                <w:kern w:val="0"/>
                <w:sz w:val="22"/>
                <w:szCs w:val="22"/>
                <w:lang w:eastAsia="lt-LT"/>
              </w:rPr>
              <w:t>,</w:t>
            </w:r>
            <w:r w:rsidR="002F0784" w:rsidRPr="00425BE3">
              <w:rPr>
                <w:rFonts w:ascii="Arial" w:hAnsi="Arial" w:cs="Arial"/>
                <w:kern w:val="0"/>
                <w:sz w:val="22"/>
                <w:szCs w:val="22"/>
                <w:lang w:eastAsia="lt-LT"/>
              </w:rPr>
              <w:t xml:space="preserve"> </w:t>
            </w:r>
            <w:r w:rsidR="008D5BC5" w:rsidRPr="00425BE3">
              <w:rPr>
                <w:rFonts w:ascii="Arial" w:hAnsi="Arial" w:cs="Arial"/>
                <w:kern w:val="0"/>
                <w:sz w:val="22"/>
                <w:szCs w:val="22"/>
                <w:lang w:eastAsia="lt-LT"/>
              </w:rPr>
              <w:t xml:space="preserve">, </w:t>
            </w:r>
            <w:r w:rsidR="002F0784" w:rsidRPr="00425BE3">
              <w:rPr>
                <w:rFonts w:ascii="Arial" w:hAnsi="Arial" w:cs="Arial"/>
                <w:kern w:val="0"/>
                <w:sz w:val="22"/>
                <w:szCs w:val="22"/>
                <w:lang w:eastAsia="lt-LT"/>
              </w:rPr>
              <w:t>ir</w:t>
            </w:r>
            <w:r w:rsidR="00B4727C" w:rsidRPr="00425BE3">
              <w:rPr>
                <w:rFonts w:ascii="Arial" w:hAnsi="Arial" w:cs="Arial"/>
                <w:kern w:val="0"/>
                <w:sz w:val="22"/>
                <w:szCs w:val="22"/>
                <w:lang w:eastAsia="lt-LT"/>
              </w:rPr>
              <w:t xml:space="preserve"> kitomis sąlygas nustatančiomis organizacijomis</w:t>
            </w:r>
            <w:r w:rsidR="00983CBA" w:rsidRPr="00425BE3">
              <w:rPr>
                <w:rFonts w:ascii="Arial" w:hAnsi="Arial" w:cs="Arial"/>
                <w:i/>
                <w:iCs/>
                <w:kern w:val="0"/>
                <w:sz w:val="22"/>
                <w:szCs w:val="22"/>
                <w:lang w:eastAsia="lt-LT"/>
              </w:rPr>
              <w:t xml:space="preserve">, </w:t>
            </w:r>
            <w:r w:rsidR="00983CBA" w:rsidRPr="00425BE3">
              <w:rPr>
                <w:rFonts w:ascii="Arial" w:hAnsi="Arial" w:cs="Arial"/>
                <w:kern w:val="0"/>
                <w:sz w:val="22"/>
                <w:szCs w:val="22"/>
                <w:lang w:eastAsia="lt-LT"/>
              </w:rPr>
              <w:t>gauti visi reikiami rašytiniai pritarimai</w:t>
            </w:r>
            <w:r w:rsidR="00C706C1" w:rsidRPr="00425BE3">
              <w:rPr>
                <w:rFonts w:ascii="Arial" w:hAnsi="Arial" w:cs="Arial"/>
                <w:kern w:val="0"/>
                <w:sz w:val="22"/>
                <w:szCs w:val="22"/>
                <w:lang w:eastAsia="lt-LT"/>
              </w:rPr>
              <w:t xml:space="preserve"> ir sutikimai tenkantis pagal </w:t>
            </w:r>
            <w:r w:rsidR="00C136EF" w:rsidRPr="00425BE3">
              <w:rPr>
                <w:rFonts w:ascii="Arial" w:hAnsi="Arial" w:cs="Arial"/>
                <w:kern w:val="0"/>
                <w:sz w:val="22"/>
                <w:szCs w:val="22"/>
                <w:lang w:eastAsia="lt-LT"/>
              </w:rPr>
              <w:t>statybą</w:t>
            </w:r>
            <w:r w:rsidR="00EA4BC1" w:rsidRPr="00425BE3">
              <w:rPr>
                <w:rFonts w:ascii="Arial" w:hAnsi="Arial" w:cs="Arial"/>
                <w:kern w:val="0"/>
                <w:sz w:val="22"/>
                <w:szCs w:val="22"/>
                <w:lang w:eastAsia="lt-LT"/>
              </w:rPr>
              <w:t xml:space="preserve"> </w:t>
            </w:r>
            <w:r w:rsidR="0074403E" w:rsidRPr="00425BE3">
              <w:rPr>
                <w:rFonts w:ascii="Arial" w:hAnsi="Arial" w:cs="Arial"/>
                <w:kern w:val="0"/>
                <w:sz w:val="22"/>
                <w:szCs w:val="22"/>
                <w:lang w:eastAsia="lt-LT"/>
              </w:rPr>
              <w:t>reg</w:t>
            </w:r>
            <w:r w:rsidR="00E74261" w:rsidRPr="00425BE3">
              <w:rPr>
                <w:rFonts w:ascii="Arial" w:hAnsi="Arial" w:cs="Arial"/>
                <w:kern w:val="0"/>
                <w:sz w:val="22"/>
                <w:szCs w:val="22"/>
                <w:lang w:eastAsia="lt-LT"/>
              </w:rPr>
              <w:t xml:space="preserve">lamentuojančių </w:t>
            </w:r>
            <w:r w:rsidR="00C706C1" w:rsidRPr="00425BE3">
              <w:rPr>
                <w:rFonts w:ascii="Arial" w:hAnsi="Arial" w:cs="Arial"/>
                <w:kern w:val="0"/>
                <w:sz w:val="22"/>
                <w:szCs w:val="22"/>
                <w:lang w:eastAsia="lt-LT"/>
              </w:rPr>
              <w:t>teisės aktų reikal</w:t>
            </w:r>
            <w:r w:rsidR="00E74261" w:rsidRPr="00425BE3">
              <w:rPr>
                <w:rFonts w:ascii="Arial" w:hAnsi="Arial" w:cs="Arial"/>
                <w:kern w:val="0"/>
                <w:sz w:val="22"/>
                <w:szCs w:val="22"/>
                <w:lang w:eastAsia="lt-LT"/>
              </w:rPr>
              <w:t>avimus</w:t>
            </w:r>
            <w:r w:rsidR="00D96E2C" w:rsidRPr="00425BE3">
              <w:rPr>
                <w:rFonts w:ascii="Aptos Narrow" w:hAnsi="Aptos Narrow"/>
                <w:color w:val="242424"/>
                <w:sz w:val="22"/>
                <w:szCs w:val="22"/>
                <w:shd w:val="clear" w:color="auto" w:fill="FFFFFF"/>
              </w:rPr>
              <w:t xml:space="preserve"> </w:t>
            </w:r>
            <w:r w:rsidR="00D96E2C" w:rsidRPr="00425BE3">
              <w:rPr>
                <w:rFonts w:ascii="Arial" w:hAnsi="Arial" w:cs="Arial"/>
                <w:kern w:val="0"/>
                <w:sz w:val="22"/>
                <w:szCs w:val="22"/>
                <w:lang w:eastAsia="lt-LT"/>
              </w:rPr>
              <w:t xml:space="preserve">RB </w:t>
            </w:r>
            <w:proofErr w:type="spellStart"/>
            <w:r w:rsidR="00D96E2C" w:rsidRPr="00425BE3">
              <w:rPr>
                <w:rFonts w:ascii="Arial" w:hAnsi="Arial" w:cs="Arial"/>
                <w:kern w:val="0"/>
                <w:sz w:val="22"/>
                <w:szCs w:val="22"/>
                <w:lang w:eastAsia="lt-LT"/>
              </w:rPr>
              <w:t>Rail</w:t>
            </w:r>
            <w:proofErr w:type="spellEnd"/>
            <w:r w:rsidR="00D96E2C" w:rsidRPr="00425BE3">
              <w:rPr>
                <w:rFonts w:ascii="Arial" w:hAnsi="Arial" w:cs="Arial"/>
                <w:kern w:val="0"/>
                <w:sz w:val="22"/>
                <w:szCs w:val="22"/>
                <w:lang w:eastAsia="lt-LT"/>
              </w:rPr>
              <w:t xml:space="preserve"> AS </w:t>
            </w:r>
            <w:r w:rsidR="00D96E2C" w:rsidRPr="00425BE3">
              <w:rPr>
                <w:rFonts w:ascii="Arial" w:hAnsi="Arial" w:cs="Arial"/>
                <w:kern w:val="0"/>
                <w:sz w:val="22"/>
                <w:szCs w:val="22"/>
                <w:lang w:eastAsia="lt-LT"/>
              </w:rPr>
              <w:lastRenderedPageBreak/>
              <w:t>tikrin</w:t>
            </w:r>
            <w:r w:rsidR="00FF3E2D" w:rsidRPr="00425BE3">
              <w:rPr>
                <w:rFonts w:ascii="Arial" w:hAnsi="Arial" w:cs="Arial"/>
                <w:kern w:val="0"/>
                <w:sz w:val="22"/>
                <w:szCs w:val="22"/>
                <w:lang w:eastAsia="lt-LT"/>
              </w:rPr>
              <w:t>s</w:t>
            </w:r>
            <w:r w:rsidR="00D96E2C" w:rsidRPr="00425BE3">
              <w:rPr>
                <w:rFonts w:ascii="Arial" w:hAnsi="Arial" w:cs="Arial"/>
                <w:kern w:val="0"/>
                <w:sz w:val="22"/>
                <w:szCs w:val="22"/>
                <w:lang w:eastAsia="lt-LT"/>
              </w:rPr>
              <w:t xml:space="preserve"> atitikimą Design </w:t>
            </w:r>
            <w:proofErr w:type="spellStart"/>
            <w:r w:rsidR="00D96E2C" w:rsidRPr="00425BE3">
              <w:rPr>
                <w:rFonts w:ascii="Arial" w:hAnsi="Arial" w:cs="Arial"/>
                <w:kern w:val="0"/>
                <w:sz w:val="22"/>
                <w:szCs w:val="22"/>
                <w:lang w:eastAsia="lt-LT"/>
              </w:rPr>
              <w:t>Guidelines</w:t>
            </w:r>
            <w:proofErr w:type="spellEnd"/>
            <w:r w:rsidR="00D96E2C" w:rsidRPr="00425BE3">
              <w:rPr>
                <w:rFonts w:ascii="Arial" w:hAnsi="Arial" w:cs="Arial"/>
                <w:kern w:val="0"/>
                <w:sz w:val="22"/>
                <w:szCs w:val="22"/>
                <w:lang w:eastAsia="lt-LT"/>
              </w:rPr>
              <w:t>, visa komunikacija vyks per užsakovą.</w:t>
            </w:r>
          </w:p>
          <w:p w14:paraId="7CCC1311" w14:textId="143AB6FF" w:rsidR="0049562B" w:rsidRPr="00425BE3" w:rsidRDefault="00756941" w:rsidP="008D5BC5">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17.3.</w:t>
            </w:r>
            <w:r w:rsidRPr="00425BE3">
              <w:rPr>
                <w:rFonts w:ascii="Arial" w:hAnsi="Arial" w:cs="Arial"/>
                <w:i/>
                <w:iCs/>
                <w:kern w:val="0"/>
                <w:sz w:val="22"/>
                <w:szCs w:val="22"/>
                <w:lang w:eastAsia="lt-LT"/>
              </w:rPr>
              <w:t xml:space="preserve"> </w:t>
            </w:r>
            <w:r w:rsidR="008D5BC5" w:rsidRPr="00425BE3">
              <w:rPr>
                <w:rFonts w:ascii="Arial" w:hAnsi="Arial" w:cs="Arial"/>
                <w:i/>
                <w:iCs/>
                <w:kern w:val="0"/>
                <w:sz w:val="22"/>
                <w:szCs w:val="22"/>
                <w:lang w:eastAsia="lt-LT"/>
              </w:rPr>
              <w:t xml:space="preserve"> </w:t>
            </w:r>
            <w:r w:rsidR="008D5BC5" w:rsidRPr="00425BE3">
              <w:rPr>
                <w:rFonts w:ascii="Arial" w:hAnsi="Arial" w:cs="Arial"/>
                <w:kern w:val="0"/>
                <w:sz w:val="22"/>
                <w:szCs w:val="22"/>
                <w:lang w:eastAsia="lt-LT"/>
              </w:rPr>
              <w:t xml:space="preserve">Prieš Projekto patvirtinimą, projektuotojas privalo </w:t>
            </w:r>
            <w:r w:rsidR="00204936" w:rsidRPr="00425BE3">
              <w:rPr>
                <w:rFonts w:ascii="Arial" w:hAnsi="Arial" w:cs="Arial"/>
                <w:kern w:val="0"/>
                <w:sz w:val="22"/>
                <w:szCs w:val="22"/>
                <w:lang w:eastAsia="lt-LT"/>
              </w:rPr>
              <w:t>vizualiai pristatyti (*</w:t>
            </w:r>
            <w:proofErr w:type="spellStart"/>
            <w:r w:rsidR="00204936" w:rsidRPr="00425BE3">
              <w:rPr>
                <w:rFonts w:ascii="Arial" w:hAnsi="Arial" w:cs="Arial"/>
                <w:kern w:val="0"/>
                <w:sz w:val="22"/>
                <w:szCs w:val="22"/>
                <w:lang w:eastAsia="lt-LT"/>
              </w:rPr>
              <w:t>ppt</w:t>
            </w:r>
            <w:proofErr w:type="spellEnd"/>
            <w:r w:rsidR="00204936" w:rsidRPr="00425BE3">
              <w:rPr>
                <w:rFonts w:ascii="Arial" w:hAnsi="Arial" w:cs="Arial"/>
                <w:kern w:val="0"/>
                <w:sz w:val="22"/>
                <w:szCs w:val="22"/>
                <w:lang w:eastAsia="lt-LT"/>
              </w:rPr>
              <w:t xml:space="preserve"> arba kito pasirinkto formato skaidrėmis)</w:t>
            </w:r>
            <w:r w:rsidR="008D5BC5" w:rsidRPr="00425BE3">
              <w:rPr>
                <w:rFonts w:ascii="Arial" w:hAnsi="Arial" w:cs="Arial"/>
                <w:kern w:val="0"/>
                <w:sz w:val="22"/>
                <w:szCs w:val="22"/>
                <w:lang w:eastAsia="lt-LT"/>
              </w:rPr>
              <w:t xml:space="preserve"> parengtą Projektą ir pakomentuoti pagrindinius projektinius sprendinius bei</w:t>
            </w:r>
            <w:r w:rsidR="00360899" w:rsidRPr="00425BE3">
              <w:rPr>
                <w:rFonts w:ascii="Arial" w:hAnsi="Arial" w:cs="Arial"/>
                <w:kern w:val="0"/>
                <w:sz w:val="22"/>
                <w:szCs w:val="22"/>
                <w:lang w:eastAsia="lt-LT"/>
              </w:rPr>
              <w:t xml:space="preserve"> </w:t>
            </w:r>
            <w:r w:rsidR="008D5BC5" w:rsidRPr="00425BE3">
              <w:rPr>
                <w:rFonts w:ascii="Arial" w:hAnsi="Arial" w:cs="Arial"/>
                <w:kern w:val="0"/>
                <w:sz w:val="22"/>
                <w:szCs w:val="22"/>
                <w:lang w:eastAsia="lt-LT"/>
              </w:rPr>
              <w:t>nurodyti Projekto sprendinių atitiktį projektavimo užduočiai.</w:t>
            </w:r>
          </w:p>
          <w:p w14:paraId="0BF4EE69" w14:textId="50EEBC2F" w:rsidR="0035255A" w:rsidRPr="00425BE3" w:rsidRDefault="6A89A6D4" w:rsidP="008D5BC5">
            <w:pPr>
              <w:spacing w:line="276" w:lineRule="auto"/>
              <w:jc w:val="both"/>
              <w:rPr>
                <w:rStyle w:val="normaltextrun"/>
                <w:rFonts w:ascii="Arial" w:hAnsi="Arial" w:cs="Arial"/>
                <w:sz w:val="22"/>
                <w:szCs w:val="22"/>
                <w:shd w:val="clear" w:color="auto" w:fill="FFFFFF"/>
              </w:rPr>
            </w:pPr>
            <w:r w:rsidRPr="00425BE3">
              <w:rPr>
                <w:rFonts w:ascii="Arial" w:hAnsi="Arial" w:cs="Arial"/>
                <w:kern w:val="0"/>
                <w:sz w:val="22"/>
                <w:szCs w:val="22"/>
                <w:lang w:eastAsia="lt-LT"/>
              </w:rPr>
              <w:t xml:space="preserve">17.4. </w:t>
            </w:r>
            <w:r w:rsidR="66749D75" w:rsidRPr="00425BE3">
              <w:rPr>
                <w:rFonts w:ascii="Arial" w:hAnsi="Arial" w:cs="Arial"/>
                <w:kern w:val="0"/>
                <w:sz w:val="22"/>
                <w:szCs w:val="22"/>
                <w:lang w:eastAsia="lt-LT"/>
              </w:rPr>
              <w:t>T</w:t>
            </w:r>
            <w:r w:rsidRPr="00425BE3">
              <w:rPr>
                <w:rStyle w:val="normaltextrun"/>
                <w:rFonts w:ascii="Arial" w:hAnsi="Arial" w:cs="Arial"/>
                <w:sz w:val="22"/>
                <w:szCs w:val="22"/>
                <w:shd w:val="clear" w:color="auto" w:fill="FFFFFF"/>
              </w:rPr>
              <w:t xml:space="preserve">eikiant techninį </w:t>
            </w:r>
            <w:r w:rsidR="13B4764C" w:rsidRPr="00425BE3">
              <w:rPr>
                <w:rStyle w:val="normaltextrun"/>
                <w:rFonts w:ascii="Arial" w:hAnsi="Arial" w:cs="Arial"/>
                <w:sz w:val="22"/>
                <w:szCs w:val="22"/>
                <w:shd w:val="clear" w:color="auto" w:fill="FFFFFF"/>
              </w:rPr>
              <w:t>d</w:t>
            </w:r>
            <w:r w:rsidR="13B4764C" w:rsidRPr="00425BE3">
              <w:rPr>
                <w:rStyle w:val="normaltextrun"/>
                <w:shd w:val="clear" w:color="auto" w:fill="FFFFFF"/>
              </w:rPr>
              <w:t xml:space="preserve">arbo </w:t>
            </w:r>
            <w:r w:rsidRPr="00425BE3">
              <w:rPr>
                <w:rStyle w:val="normaltextrun"/>
                <w:rFonts w:ascii="Arial" w:hAnsi="Arial" w:cs="Arial"/>
                <w:sz w:val="22"/>
                <w:szCs w:val="22"/>
                <w:shd w:val="clear" w:color="auto" w:fill="FFFFFF"/>
              </w:rPr>
              <w:t xml:space="preserve">projektą </w:t>
            </w:r>
            <w:r w:rsidR="6EBB9902" w:rsidRPr="00425BE3">
              <w:rPr>
                <w:rStyle w:val="normaltextrun"/>
                <w:rFonts w:ascii="Arial" w:hAnsi="Arial" w:cs="Arial"/>
                <w:sz w:val="22"/>
                <w:szCs w:val="22"/>
                <w:shd w:val="clear" w:color="auto" w:fill="FFFFFF"/>
              </w:rPr>
              <w:t xml:space="preserve">pakartotiniam derinimui </w:t>
            </w:r>
            <w:r w:rsidRPr="00425BE3">
              <w:rPr>
                <w:rStyle w:val="normaltextrun"/>
                <w:rFonts w:ascii="Arial" w:hAnsi="Arial" w:cs="Arial"/>
                <w:sz w:val="22"/>
                <w:szCs w:val="22"/>
                <w:shd w:val="clear" w:color="auto" w:fill="FFFFFF"/>
              </w:rPr>
              <w:t>po pastabų, Tiekėjas turi parengti koreguotų (tikslintų) vietų suvestinę, kurioje turi būti: nuoroda į tikslintą projekto dalį, pateikiama informacija kas tikslinta, kokia problema išspręsta su išsamiais paaiškinimais bei pagrindimais, pateikiamas lyginamasis var</w:t>
            </w:r>
            <w:r w:rsidR="75772813" w:rsidRPr="00425BE3">
              <w:rPr>
                <w:rStyle w:val="normaltextrun"/>
                <w:rFonts w:ascii="Arial" w:hAnsi="Arial" w:cs="Arial"/>
                <w:sz w:val="22"/>
                <w:szCs w:val="22"/>
                <w:shd w:val="clear" w:color="auto" w:fill="FFFFFF"/>
              </w:rPr>
              <w:t>iantas,</w:t>
            </w:r>
            <w:r w:rsidRPr="00425BE3">
              <w:rPr>
                <w:rStyle w:val="normaltextrun"/>
                <w:rFonts w:ascii="Arial" w:hAnsi="Arial" w:cs="Arial"/>
                <w:sz w:val="22"/>
                <w:szCs w:val="22"/>
                <w:shd w:val="clear" w:color="auto" w:fill="FFFFFF"/>
              </w:rPr>
              <w:t xml:space="preserve"> nurodant kaip buvo iki tikslinimo ir kaip patikslinta. Naujai atlikti keitimai (tikslinimai) turi būti paryškinti. Projekto korekcijų suvestinę rekomenduojama teikti lentelės forma.</w:t>
            </w:r>
          </w:p>
          <w:p w14:paraId="485E2D77" w14:textId="77777777" w:rsidR="00D23C04" w:rsidRPr="00425BE3" w:rsidRDefault="00D23C04" w:rsidP="008D5BC5">
            <w:pPr>
              <w:spacing w:line="276" w:lineRule="auto"/>
              <w:jc w:val="both"/>
              <w:rPr>
                <w:rFonts w:ascii="Arial" w:hAnsi="Arial" w:cs="Arial"/>
                <w:kern w:val="0"/>
                <w:sz w:val="22"/>
                <w:szCs w:val="22"/>
                <w:lang w:eastAsia="lt-LT"/>
              </w:rPr>
            </w:pPr>
          </w:p>
          <w:p w14:paraId="706437E5" w14:textId="2E89F015" w:rsidR="0076332B" w:rsidRPr="00425BE3" w:rsidRDefault="0076332B" w:rsidP="002F0784">
            <w:pPr>
              <w:spacing w:line="276" w:lineRule="auto"/>
              <w:jc w:val="both"/>
              <w:rPr>
                <w:rFonts w:ascii="Arial" w:hAnsi="Arial" w:cs="Arial"/>
                <w:sz w:val="22"/>
                <w:szCs w:val="22"/>
              </w:rPr>
            </w:pPr>
          </w:p>
        </w:tc>
      </w:tr>
      <w:tr w:rsidR="00BE7466" w:rsidRPr="00425BE3" w14:paraId="7793F171"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4207999E" w14:textId="440FD138" w:rsidR="0049562B" w:rsidRPr="00425BE3" w:rsidRDefault="00A94EF4" w:rsidP="0049562B">
            <w:pPr>
              <w:spacing w:line="276" w:lineRule="auto"/>
              <w:jc w:val="both"/>
              <w:rPr>
                <w:rFonts w:ascii="Arial" w:hAnsi="Arial" w:cs="Arial"/>
                <w:sz w:val="22"/>
                <w:szCs w:val="22"/>
              </w:rPr>
            </w:pPr>
            <w:r w:rsidRPr="00425BE3">
              <w:rPr>
                <w:rFonts w:ascii="Arial" w:hAnsi="Arial" w:cs="Arial"/>
                <w:sz w:val="22"/>
                <w:szCs w:val="22"/>
              </w:rPr>
              <w:lastRenderedPageBreak/>
              <w:t>1</w:t>
            </w:r>
            <w:r w:rsidR="003F0AAE" w:rsidRPr="00425BE3">
              <w:rPr>
                <w:rFonts w:ascii="Arial" w:hAnsi="Arial" w:cs="Arial"/>
                <w:sz w:val="22"/>
                <w:szCs w:val="22"/>
              </w:rPr>
              <w:t>8</w:t>
            </w:r>
            <w:r w:rsidR="0049562B"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89D260E" w14:textId="4C8FDD03" w:rsidR="0049562B" w:rsidRPr="00425BE3" w:rsidRDefault="0049562B" w:rsidP="0049562B">
            <w:pPr>
              <w:spacing w:line="276" w:lineRule="auto"/>
              <w:jc w:val="both"/>
              <w:rPr>
                <w:rFonts w:ascii="Arial" w:hAnsi="Arial" w:cs="Arial"/>
                <w:sz w:val="22"/>
                <w:szCs w:val="22"/>
              </w:rPr>
            </w:pPr>
            <w:r w:rsidRPr="00425BE3">
              <w:rPr>
                <w:rFonts w:ascii="Arial" w:hAnsi="Arial" w:cs="Arial"/>
                <w:sz w:val="22"/>
                <w:szCs w:val="22"/>
              </w:rPr>
              <w:t>Statinio ar statinių grupės proj</w:t>
            </w:r>
            <w:r w:rsidR="00D924A1" w:rsidRPr="00425BE3">
              <w:rPr>
                <w:rFonts w:ascii="Arial" w:hAnsi="Arial" w:cs="Arial"/>
                <w:sz w:val="22"/>
                <w:szCs w:val="22"/>
              </w:rPr>
              <w:t>ektavimo ir statybos eiliškumas</w:t>
            </w:r>
          </w:p>
        </w:tc>
        <w:tc>
          <w:tcPr>
            <w:tcW w:w="11816" w:type="dxa"/>
            <w:tcBorders>
              <w:top w:val="single" w:sz="4" w:space="0" w:color="auto"/>
              <w:left w:val="single" w:sz="4" w:space="0" w:color="auto"/>
              <w:bottom w:val="single" w:sz="4" w:space="0" w:color="auto"/>
              <w:right w:val="single" w:sz="4" w:space="0" w:color="auto"/>
            </w:tcBorders>
            <w:hideMark/>
          </w:tcPr>
          <w:p w14:paraId="5206CBFC" w14:textId="77777777" w:rsidR="004E2BED" w:rsidRPr="00425BE3" w:rsidRDefault="004E2BED" w:rsidP="004E2BED">
            <w:pPr>
              <w:jc w:val="both"/>
              <w:rPr>
                <w:rFonts w:ascii="Arial" w:hAnsi="Arial" w:cs="Arial"/>
                <w:sz w:val="22"/>
                <w:szCs w:val="22"/>
              </w:rPr>
            </w:pPr>
            <w:r w:rsidRPr="00425BE3">
              <w:rPr>
                <w:rFonts w:ascii="Arial" w:hAnsi="Arial" w:cs="Arial"/>
                <w:sz w:val="22"/>
                <w:szCs w:val="22"/>
              </w:rPr>
              <w:t>18.1. Įvadinė ataskaita;</w:t>
            </w:r>
          </w:p>
          <w:p w14:paraId="69CC770F" w14:textId="7B8D3484" w:rsidR="004E2BED" w:rsidRPr="00425BE3" w:rsidRDefault="004E2BED" w:rsidP="004E2BED">
            <w:pPr>
              <w:jc w:val="both"/>
              <w:rPr>
                <w:rFonts w:ascii="Arial" w:hAnsi="Arial" w:cs="Arial"/>
                <w:sz w:val="22"/>
                <w:szCs w:val="22"/>
              </w:rPr>
            </w:pPr>
            <w:r w:rsidRPr="00425BE3">
              <w:rPr>
                <w:rFonts w:ascii="Arial" w:hAnsi="Arial" w:cs="Arial"/>
                <w:sz w:val="22"/>
                <w:szCs w:val="22"/>
              </w:rPr>
              <w:t xml:space="preserve">18.2. Paslaugų teikimo eigos </w:t>
            </w:r>
            <w:r w:rsidR="00A66C96" w:rsidRPr="00425BE3">
              <w:rPr>
                <w:rFonts w:ascii="Arial" w:hAnsi="Arial" w:cs="Arial"/>
                <w:sz w:val="22"/>
                <w:szCs w:val="22"/>
              </w:rPr>
              <w:t>ataskaitos.</w:t>
            </w:r>
          </w:p>
          <w:p w14:paraId="64006598" w14:textId="0480BE5A" w:rsidR="004E2BED" w:rsidRPr="00425BE3" w:rsidRDefault="004E2BED" w:rsidP="004E2BED">
            <w:pPr>
              <w:jc w:val="both"/>
              <w:rPr>
                <w:rFonts w:ascii="Arial" w:hAnsi="Arial" w:cs="Arial"/>
                <w:sz w:val="22"/>
                <w:szCs w:val="22"/>
              </w:rPr>
            </w:pPr>
            <w:r w:rsidRPr="00425BE3">
              <w:rPr>
                <w:rFonts w:ascii="Arial" w:hAnsi="Arial" w:cs="Arial"/>
                <w:sz w:val="22"/>
                <w:szCs w:val="22"/>
              </w:rPr>
              <w:t>18.3. Inžineriniai tyrinėjimai</w:t>
            </w:r>
            <w:r w:rsidR="00FD0A9A" w:rsidRPr="00425BE3">
              <w:rPr>
                <w:rFonts w:ascii="Arial" w:hAnsi="Arial" w:cs="Arial"/>
                <w:sz w:val="22"/>
                <w:szCs w:val="22"/>
              </w:rPr>
              <w:t xml:space="preserve"> (</w:t>
            </w:r>
            <w:r w:rsidR="002F474E" w:rsidRPr="00425BE3">
              <w:rPr>
                <w:rFonts w:ascii="Arial" w:hAnsi="Arial" w:cs="Arial"/>
                <w:sz w:val="22"/>
                <w:szCs w:val="22"/>
              </w:rPr>
              <w:t>t</w:t>
            </w:r>
            <w:r w:rsidR="00FD0A9A" w:rsidRPr="00425BE3">
              <w:rPr>
                <w:rFonts w:ascii="Arial" w:hAnsi="Arial" w:cs="Arial"/>
                <w:sz w:val="22"/>
                <w:szCs w:val="22"/>
              </w:rPr>
              <w:t>opografiniai, geodeziniai</w:t>
            </w:r>
            <w:r w:rsidR="00270CCA" w:rsidRPr="00425BE3">
              <w:rPr>
                <w:rFonts w:ascii="Arial" w:hAnsi="Arial" w:cs="Arial"/>
                <w:sz w:val="22"/>
                <w:szCs w:val="22"/>
              </w:rPr>
              <w:t>, geologiniai ir geotechniniai)</w:t>
            </w:r>
            <w:r w:rsidR="002F474E" w:rsidRPr="00425BE3">
              <w:rPr>
                <w:rFonts w:ascii="Arial" w:hAnsi="Arial" w:cs="Arial"/>
                <w:sz w:val="22"/>
                <w:szCs w:val="22"/>
              </w:rPr>
              <w:t>.</w:t>
            </w:r>
          </w:p>
          <w:p w14:paraId="7E466EAD" w14:textId="302D7520" w:rsidR="004E2BED" w:rsidRPr="00425BE3" w:rsidRDefault="004E2BED" w:rsidP="004E2BED">
            <w:pPr>
              <w:jc w:val="both"/>
              <w:rPr>
                <w:rFonts w:ascii="Arial" w:hAnsi="Arial" w:cs="Arial"/>
                <w:sz w:val="22"/>
                <w:szCs w:val="22"/>
              </w:rPr>
            </w:pPr>
            <w:r w:rsidRPr="00425BE3">
              <w:rPr>
                <w:rFonts w:ascii="Arial" w:hAnsi="Arial" w:cs="Arial"/>
                <w:sz w:val="22"/>
                <w:szCs w:val="22"/>
              </w:rPr>
              <w:t>18.4. Projektiniai pasiūlymai</w:t>
            </w:r>
            <w:r w:rsidR="002F474E" w:rsidRPr="00425BE3">
              <w:rPr>
                <w:rFonts w:ascii="Arial" w:hAnsi="Arial" w:cs="Arial"/>
                <w:sz w:val="22"/>
                <w:szCs w:val="22"/>
              </w:rPr>
              <w:t xml:space="preserve"> ir</w:t>
            </w:r>
            <w:r w:rsidRPr="00425BE3">
              <w:rPr>
                <w:rFonts w:ascii="Arial" w:hAnsi="Arial" w:cs="Arial"/>
                <w:sz w:val="22"/>
                <w:szCs w:val="22"/>
              </w:rPr>
              <w:t xml:space="preserve"> statybą leidžiančio dokumento gavimas</w:t>
            </w:r>
            <w:r w:rsidR="00004B1F" w:rsidRPr="00425BE3">
              <w:rPr>
                <w:rFonts w:ascii="Arial" w:hAnsi="Arial" w:cs="Arial"/>
                <w:sz w:val="22"/>
                <w:szCs w:val="22"/>
              </w:rPr>
              <w:t>.</w:t>
            </w:r>
          </w:p>
          <w:p w14:paraId="6F10E9B7" w14:textId="3D4572D5" w:rsidR="004E2BED" w:rsidRPr="00425BE3" w:rsidRDefault="004E2BED" w:rsidP="004E2BED">
            <w:pPr>
              <w:jc w:val="both"/>
              <w:rPr>
                <w:rFonts w:ascii="Arial" w:hAnsi="Arial" w:cs="Arial"/>
                <w:sz w:val="22"/>
                <w:szCs w:val="22"/>
              </w:rPr>
            </w:pPr>
            <w:r w:rsidRPr="00425BE3">
              <w:rPr>
                <w:rFonts w:ascii="Arial" w:hAnsi="Arial" w:cs="Arial"/>
                <w:sz w:val="22"/>
                <w:szCs w:val="22"/>
              </w:rPr>
              <w:t>18.5. Techninis darbo projektas</w:t>
            </w:r>
            <w:r w:rsidR="00004B1F" w:rsidRPr="00425BE3">
              <w:rPr>
                <w:rFonts w:ascii="Arial" w:hAnsi="Arial" w:cs="Arial"/>
                <w:sz w:val="22"/>
                <w:szCs w:val="22"/>
              </w:rPr>
              <w:t>.</w:t>
            </w:r>
          </w:p>
          <w:p w14:paraId="76E30FE2" w14:textId="41D95AEB" w:rsidR="004E2BED" w:rsidRPr="00425BE3" w:rsidRDefault="004E2BED" w:rsidP="004E2BED">
            <w:pPr>
              <w:jc w:val="both"/>
              <w:rPr>
                <w:rFonts w:ascii="Arial" w:hAnsi="Arial" w:cs="Arial"/>
                <w:sz w:val="22"/>
                <w:szCs w:val="22"/>
              </w:rPr>
            </w:pPr>
            <w:r w:rsidRPr="00425BE3">
              <w:rPr>
                <w:rFonts w:ascii="Arial" w:hAnsi="Arial" w:cs="Arial"/>
                <w:sz w:val="22"/>
                <w:szCs w:val="22"/>
              </w:rPr>
              <w:t xml:space="preserve">18.6. Teigiamų ekspertizės išvadų gavimas, </w:t>
            </w:r>
            <w:proofErr w:type="spellStart"/>
            <w:r w:rsidRPr="00425BE3">
              <w:rPr>
                <w:rFonts w:ascii="Arial" w:hAnsi="Arial" w:cs="Arial"/>
                <w:sz w:val="22"/>
                <w:szCs w:val="22"/>
              </w:rPr>
              <w:t>AsBo</w:t>
            </w:r>
            <w:proofErr w:type="spellEnd"/>
            <w:r w:rsidRPr="00425BE3">
              <w:rPr>
                <w:rFonts w:ascii="Arial" w:hAnsi="Arial" w:cs="Arial"/>
                <w:sz w:val="22"/>
                <w:szCs w:val="22"/>
              </w:rPr>
              <w:t>/</w:t>
            </w:r>
            <w:proofErr w:type="spellStart"/>
            <w:r w:rsidRPr="00425BE3">
              <w:rPr>
                <w:rFonts w:ascii="Arial" w:hAnsi="Arial" w:cs="Arial"/>
                <w:sz w:val="22"/>
                <w:szCs w:val="22"/>
              </w:rPr>
              <w:t>NoBo</w:t>
            </w:r>
            <w:proofErr w:type="spellEnd"/>
            <w:r w:rsidR="002617F5" w:rsidRPr="00425BE3">
              <w:rPr>
                <w:rFonts w:ascii="Arial" w:hAnsi="Arial" w:cs="Arial"/>
                <w:sz w:val="22"/>
                <w:szCs w:val="22"/>
              </w:rPr>
              <w:t>/</w:t>
            </w:r>
            <w:proofErr w:type="spellStart"/>
            <w:r w:rsidR="002617F5" w:rsidRPr="00425BE3">
              <w:rPr>
                <w:rFonts w:ascii="Arial" w:hAnsi="Arial" w:cs="Arial"/>
                <w:sz w:val="22"/>
                <w:szCs w:val="22"/>
              </w:rPr>
              <w:t>DeBo</w:t>
            </w:r>
            <w:proofErr w:type="spellEnd"/>
            <w:r w:rsidRPr="00425BE3">
              <w:rPr>
                <w:rFonts w:ascii="Arial" w:hAnsi="Arial" w:cs="Arial"/>
                <w:sz w:val="22"/>
                <w:szCs w:val="22"/>
              </w:rPr>
              <w:t xml:space="preserve"> vertinimo atlikimas (po jų gautas Užsakovo </w:t>
            </w:r>
            <w:r w:rsidR="002E2E1E" w:rsidRPr="00425BE3">
              <w:rPr>
                <w:rFonts w:ascii="Arial" w:hAnsi="Arial" w:cs="Arial"/>
                <w:sz w:val="22"/>
                <w:szCs w:val="22"/>
              </w:rPr>
              <w:t>suderinimas</w:t>
            </w:r>
            <w:r w:rsidR="00742EA4" w:rsidRPr="00425BE3">
              <w:rPr>
                <w:rFonts w:ascii="Arial" w:hAnsi="Arial" w:cs="Arial"/>
                <w:sz w:val="22"/>
                <w:szCs w:val="22"/>
              </w:rPr>
              <w:t xml:space="preserve">, </w:t>
            </w:r>
            <w:r w:rsidRPr="00425BE3">
              <w:rPr>
                <w:rFonts w:ascii="Arial" w:hAnsi="Arial" w:cs="Arial"/>
                <w:sz w:val="22"/>
                <w:szCs w:val="22"/>
              </w:rPr>
              <w:t>pritarimas)</w:t>
            </w:r>
            <w:r w:rsidR="00742EA4" w:rsidRPr="00425BE3">
              <w:rPr>
                <w:rFonts w:ascii="Arial" w:hAnsi="Arial" w:cs="Arial"/>
                <w:sz w:val="22"/>
                <w:szCs w:val="22"/>
              </w:rPr>
              <w:t>.</w:t>
            </w:r>
          </w:p>
          <w:p w14:paraId="7FE53B6C" w14:textId="77777777" w:rsidR="004E2BED" w:rsidRPr="00425BE3" w:rsidRDefault="004E2BED" w:rsidP="004E2BED">
            <w:pPr>
              <w:jc w:val="both"/>
              <w:rPr>
                <w:rFonts w:ascii="Arial" w:hAnsi="Arial" w:cs="Arial"/>
                <w:sz w:val="22"/>
                <w:szCs w:val="22"/>
              </w:rPr>
            </w:pPr>
            <w:r w:rsidRPr="00425BE3">
              <w:rPr>
                <w:rFonts w:ascii="Arial" w:hAnsi="Arial" w:cs="Arial"/>
                <w:sz w:val="22"/>
                <w:szCs w:val="22"/>
              </w:rPr>
              <w:t>18.7. Projekto vykdymo priežiūra.</w:t>
            </w:r>
          </w:p>
          <w:p w14:paraId="3024A7D3" w14:textId="77777777" w:rsidR="000B7F29" w:rsidRPr="00425BE3" w:rsidRDefault="000B7F29" w:rsidP="004E2BED">
            <w:pPr>
              <w:jc w:val="both"/>
              <w:rPr>
                <w:rFonts w:ascii="Arial" w:hAnsi="Arial" w:cs="Arial"/>
                <w:sz w:val="22"/>
                <w:szCs w:val="22"/>
              </w:rPr>
            </w:pPr>
          </w:p>
          <w:p w14:paraId="7FC9B0E3" w14:textId="7859B2AC" w:rsidR="003A14BC" w:rsidRPr="00425BE3" w:rsidRDefault="003A14BC" w:rsidP="0049562B">
            <w:pPr>
              <w:spacing w:line="276" w:lineRule="auto"/>
              <w:jc w:val="both"/>
              <w:rPr>
                <w:rFonts w:ascii="Arial" w:hAnsi="Arial" w:cs="Arial"/>
                <w:sz w:val="22"/>
                <w:szCs w:val="22"/>
              </w:rPr>
            </w:pPr>
          </w:p>
        </w:tc>
      </w:tr>
      <w:tr w:rsidR="00BE7466" w:rsidRPr="00425BE3" w14:paraId="2065EEBB" w14:textId="77777777" w:rsidTr="008D6F1C">
        <w:tc>
          <w:tcPr>
            <w:tcW w:w="548" w:type="dxa"/>
            <w:tcBorders>
              <w:top w:val="single" w:sz="4" w:space="0" w:color="auto"/>
              <w:left w:val="single" w:sz="4" w:space="0" w:color="auto"/>
              <w:bottom w:val="single" w:sz="4" w:space="0" w:color="auto"/>
              <w:right w:val="single" w:sz="4" w:space="0" w:color="auto"/>
            </w:tcBorders>
          </w:tcPr>
          <w:p w14:paraId="254050AE" w14:textId="5F68D9C4" w:rsidR="00D924A1" w:rsidRPr="00425BE3" w:rsidRDefault="003F0AAE" w:rsidP="0049562B">
            <w:pPr>
              <w:spacing w:line="276" w:lineRule="auto"/>
              <w:jc w:val="both"/>
              <w:rPr>
                <w:rFonts w:ascii="Arial" w:hAnsi="Arial" w:cs="Arial"/>
                <w:sz w:val="22"/>
                <w:szCs w:val="22"/>
              </w:rPr>
            </w:pPr>
            <w:r w:rsidRPr="00425BE3">
              <w:rPr>
                <w:rFonts w:ascii="Arial" w:hAnsi="Arial" w:cs="Arial"/>
                <w:sz w:val="22"/>
                <w:szCs w:val="22"/>
              </w:rPr>
              <w:t>19</w:t>
            </w:r>
            <w:r w:rsidR="00172AFC"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2F63EE37" w14:textId="1FC6DF14" w:rsidR="00D924A1" w:rsidRPr="00425BE3" w:rsidRDefault="00CC38CE" w:rsidP="0049562B">
            <w:pPr>
              <w:spacing w:line="276" w:lineRule="auto"/>
              <w:jc w:val="both"/>
              <w:rPr>
                <w:rFonts w:ascii="Arial" w:hAnsi="Arial" w:cs="Arial"/>
                <w:sz w:val="22"/>
                <w:szCs w:val="22"/>
              </w:rPr>
            </w:pPr>
            <w:r w:rsidRPr="00425BE3">
              <w:rPr>
                <w:rFonts w:ascii="Arial" w:hAnsi="Arial" w:cs="Arial"/>
                <w:sz w:val="22"/>
                <w:szCs w:val="22"/>
              </w:rPr>
              <w:t>P</w:t>
            </w:r>
            <w:r w:rsidR="00D924A1" w:rsidRPr="00425BE3">
              <w:rPr>
                <w:rFonts w:ascii="Arial" w:hAnsi="Arial" w:cs="Arial"/>
                <w:sz w:val="22"/>
                <w:szCs w:val="22"/>
              </w:rPr>
              <w:t>ro</w:t>
            </w:r>
            <w:r w:rsidR="00FC3536" w:rsidRPr="00425BE3">
              <w:rPr>
                <w:rFonts w:ascii="Arial" w:hAnsi="Arial" w:cs="Arial"/>
                <w:sz w:val="22"/>
                <w:szCs w:val="22"/>
              </w:rPr>
              <w:t>jektavimo procesų valdymas</w:t>
            </w:r>
            <w:r w:rsidR="00D924A1" w:rsidRPr="00425BE3">
              <w:rPr>
                <w:rFonts w:ascii="Arial" w:hAnsi="Arial" w:cs="Arial"/>
                <w:sz w:val="22"/>
                <w:szCs w:val="22"/>
              </w:rPr>
              <w:t xml:space="preserve"> ir automatizacija</w:t>
            </w:r>
          </w:p>
        </w:tc>
        <w:tc>
          <w:tcPr>
            <w:tcW w:w="11816" w:type="dxa"/>
            <w:tcBorders>
              <w:top w:val="single" w:sz="4" w:space="0" w:color="auto"/>
              <w:left w:val="single" w:sz="4" w:space="0" w:color="auto"/>
              <w:bottom w:val="single" w:sz="4" w:space="0" w:color="auto"/>
              <w:right w:val="single" w:sz="4" w:space="0" w:color="auto"/>
            </w:tcBorders>
          </w:tcPr>
          <w:p w14:paraId="53866E89" w14:textId="306D359C" w:rsidR="00427D8A" w:rsidRPr="00425BE3" w:rsidRDefault="00296D39" w:rsidP="008E1187">
            <w:pPr>
              <w:shd w:val="clear" w:color="auto" w:fill="FFFFFF" w:themeFill="background1"/>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19.</w:t>
            </w:r>
            <w:r w:rsidR="00856A7D" w:rsidRPr="00425BE3">
              <w:rPr>
                <w:rFonts w:ascii="Arial" w:hAnsi="Arial" w:cs="Arial"/>
                <w:kern w:val="0"/>
                <w:sz w:val="22"/>
                <w:szCs w:val="22"/>
                <w:lang w:eastAsia="lt-LT"/>
              </w:rPr>
              <w:t xml:space="preserve">1. </w:t>
            </w:r>
            <w:r w:rsidR="001F77E4" w:rsidRPr="00425BE3">
              <w:rPr>
                <w:rFonts w:ascii="Arial" w:hAnsi="Arial" w:cs="Arial"/>
                <w:kern w:val="0"/>
                <w:sz w:val="22"/>
                <w:szCs w:val="22"/>
                <w:lang w:eastAsia="lt-LT"/>
              </w:rPr>
              <w:t>Tiekėjas</w:t>
            </w:r>
            <w:r w:rsidR="00427D8A" w:rsidRPr="00425BE3">
              <w:rPr>
                <w:rFonts w:ascii="Arial" w:hAnsi="Arial" w:cs="Arial"/>
                <w:kern w:val="0"/>
                <w:sz w:val="22"/>
                <w:szCs w:val="22"/>
                <w:lang w:eastAsia="lt-LT"/>
              </w:rPr>
              <w:t>, visą sutarties įgyvendinimo laikotarpį kalendorinį darbų vykdymo grafiką, turės rengti ir tvarkyti su „</w:t>
            </w:r>
            <w:proofErr w:type="spellStart"/>
            <w:r w:rsidR="00427D8A" w:rsidRPr="00425BE3">
              <w:rPr>
                <w:rFonts w:ascii="Arial" w:hAnsi="Arial" w:cs="Arial"/>
                <w:kern w:val="0"/>
                <w:sz w:val="22"/>
                <w:szCs w:val="22"/>
                <w:lang w:eastAsia="lt-LT"/>
              </w:rPr>
              <w:t>Oracle</w:t>
            </w:r>
            <w:proofErr w:type="spellEnd"/>
            <w:r w:rsidR="00427D8A" w:rsidRPr="00425BE3">
              <w:rPr>
                <w:rFonts w:ascii="Arial" w:hAnsi="Arial" w:cs="Arial"/>
                <w:kern w:val="0"/>
                <w:sz w:val="22"/>
                <w:szCs w:val="22"/>
                <w:lang w:eastAsia="lt-LT"/>
              </w:rPr>
              <w:t xml:space="preserve"> </w:t>
            </w:r>
            <w:proofErr w:type="spellStart"/>
            <w:r w:rsidR="00427D8A" w:rsidRPr="00425BE3">
              <w:rPr>
                <w:rFonts w:ascii="Arial" w:hAnsi="Arial" w:cs="Arial"/>
                <w:kern w:val="0"/>
                <w:sz w:val="22"/>
                <w:szCs w:val="22"/>
                <w:lang w:eastAsia="lt-LT"/>
              </w:rPr>
              <w:t>Primavera</w:t>
            </w:r>
            <w:proofErr w:type="spellEnd"/>
            <w:r w:rsidR="00427D8A" w:rsidRPr="00425BE3">
              <w:rPr>
                <w:rFonts w:ascii="Arial" w:hAnsi="Arial" w:cs="Arial"/>
                <w:kern w:val="0"/>
                <w:sz w:val="22"/>
                <w:szCs w:val="22"/>
                <w:lang w:eastAsia="lt-LT"/>
              </w:rPr>
              <w:t xml:space="preserve"> P6“ programine įranga, kurios naudojimui Užsakovas suteiks vieną nemokamą prieigą / licenciją darbui su projektu</w:t>
            </w:r>
            <w:r w:rsidR="004C67E9" w:rsidRPr="00425BE3">
              <w:rPr>
                <w:rFonts w:ascii="Arial" w:hAnsi="Arial" w:cs="Arial"/>
                <w:kern w:val="0"/>
                <w:sz w:val="22"/>
                <w:szCs w:val="22"/>
                <w:lang w:eastAsia="lt-LT"/>
              </w:rPr>
              <w:t>.</w:t>
            </w:r>
            <w:r w:rsidR="00D90651" w:rsidRPr="00425BE3">
              <w:rPr>
                <w:rFonts w:ascii="Arial" w:hAnsi="Arial" w:cs="Arial"/>
                <w:kern w:val="0"/>
                <w:sz w:val="22"/>
                <w:szCs w:val="22"/>
                <w:lang w:eastAsia="lt-LT"/>
              </w:rPr>
              <w:t xml:space="preserve"> Suderinus su Užsakovu periodiškai</w:t>
            </w:r>
            <w:r w:rsidR="00CA519B" w:rsidRPr="00425BE3">
              <w:rPr>
                <w:rFonts w:ascii="Arial" w:hAnsi="Arial" w:cs="Arial"/>
                <w:kern w:val="0"/>
                <w:sz w:val="22"/>
                <w:szCs w:val="22"/>
                <w:lang w:eastAsia="lt-LT"/>
              </w:rPr>
              <w:t xml:space="preserve"> (ne rečiau kaip kartą per mėnesį)</w:t>
            </w:r>
            <w:r w:rsidR="00D90651" w:rsidRPr="00425BE3">
              <w:rPr>
                <w:rFonts w:ascii="Arial" w:hAnsi="Arial" w:cs="Arial"/>
                <w:kern w:val="0"/>
                <w:sz w:val="22"/>
                <w:szCs w:val="22"/>
                <w:lang w:eastAsia="lt-LT"/>
              </w:rPr>
              <w:t xml:space="preserve"> </w:t>
            </w:r>
            <w:r w:rsidR="00F45E37" w:rsidRPr="00425BE3">
              <w:rPr>
                <w:rFonts w:ascii="Arial" w:hAnsi="Arial" w:cs="Arial"/>
                <w:kern w:val="0"/>
                <w:sz w:val="22"/>
                <w:szCs w:val="22"/>
                <w:lang w:eastAsia="lt-LT"/>
              </w:rPr>
              <w:t xml:space="preserve">atnaujinti </w:t>
            </w:r>
            <w:r w:rsidR="00C61D2D" w:rsidRPr="00425BE3">
              <w:rPr>
                <w:rFonts w:ascii="Arial" w:hAnsi="Arial" w:cs="Arial"/>
                <w:kern w:val="0"/>
                <w:sz w:val="22"/>
                <w:szCs w:val="22"/>
                <w:lang w:eastAsia="lt-LT"/>
              </w:rPr>
              <w:t>projekto eigos</w:t>
            </w:r>
            <w:r w:rsidR="002B4F5B" w:rsidRPr="00425BE3">
              <w:rPr>
                <w:rFonts w:ascii="Arial" w:hAnsi="Arial" w:cs="Arial"/>
                <w:kern w:val="0"/>
                <w:sz w:val="22"/>
                <w:szCs w:val="22"/>
                <w:lang w:eastAsia="lt-LT"/>
              </w:rPr>
              <w:t xml:space="preserve"> informaciją</w:t>
            </w:r>
            <w:r w:rsidR="00453C51" w:rsidRPr="00425BE3">
              <w:rPr>
                <w:rFonts w:ascii="Arial" w:hAnsi="Arial" w:cs="Arial"/>
                <w:kern w:val="0"/>
                <w:sz w:val="22"/>
                <w:szCs w:val="22"/>
                <w:lang w:eastAsia="lt-LT"/>
              </w:rPr>
              <w:t xml:space="preserve"> projekto </w:t>
            </w:r>
            <w:r w:rsidR="009C403E" w:rsidRPr="00425BE3">
              <w:rPr>
                <w:rFonts w:ascii="Arial" w:hAnsi="Arial" w:cs="Arial"/>
                <w:kern w:val="0"/>
                <w:sz w:val="22"/>
                <w:szCs w:val="22"/>
                <w:lang w:eastAsia="lt-LT"/>
              </w:rPr>
              <w:t>valdymui.</w:t>
            </w:r>
          </w:p>
          <w:p w14:paraId="27B68701" w14:textId="711E189C" w:rsidR="00363BD2" w:rsidRPr="00425BE3" w:rsidRDefault="004F214D" w:rsidP="00F05623">
            <w:pPr>
              <w:jc w:val="both"/>
              <w:rPr>
                <w:rFonts w:ascii="Arial" w:hAnsi="Arial" w:cs="Arial"/>
                <w:i/>
                <w:iCs/>
                <w:kern w:val="0"/>
                <w:sz w:val="22"/>
                <w:szCs w:val="22"/>
                <w:lang w:eastAsia="lt-LT"/>
              </w:rPr>
            </w:pPr>
            <w:r w:rsidRPr="00425BE3">
              <w:rPr>
                <w:rFonts w:ascii="Arial" w:hAnsi="Arial" w:cs="Arial"/>
                <w:kern w:val="0"/>
                <w:sz w:val="22"/>
                <w:szCs w:val="22"/>
                <w:lang w:eastAsia="lt-LT"/>
              </w:rPr>
              <w:t xml:space="preserve">Detalūs reikalavimai pateikti prieduose Nr. </w:t>
            </w:r>
            <w:r w:rsidR="00E50473" w:rsidRPr="00425BE3">
              <w:rPr>
                <w:rFonts w:ascii="Arial" w:hAnsi="Arial" w:cs="Arial"/>
                <w:kern w:val="0"/>
                <w:sz w:val="22"/>
                <w:szCs w:val="22"/>
                <w:lang w:eastAsia="lt-LT"/>
              </w:rPr>
              <w:t>15</w:t>
            </w:r>
            <w:r w:rsidRPr="00425BE3">
              <w:rPr>
                <w:rFonts w:ascii="Arial" w:hAnsi="Arial" w:cs="Arial"/>
                <w:kern w:val="0"/>
                <w:sz w:val="22"/>
                <w:szCs w:val="22"/>
                <w:lang w:eastAsia="lt-LT"/>
              </w:rPr>
              <w:t>, 17, 18</w:t>
            </w:r>
            <w:r w:rsidR="00E50473" w:rsidRPr="00425BE3">
              <w:rPr>
                <w:rFonts w:ascii="Arial" w:hAnsi="Arial" w:cs="Arial"/>
                <w:kern w:val="0"/>
                <w:sz w:val="22"/>
                <w:szCs w:val="22"/>
                <w:lang w:eastAsia="lt-LT"/>
              </w:rPr>
              <w:t>.</w:t>
            </w:r>
            <w:r w:rsidRPr="00425BE3">
              <w:rPr>
                <w:rFonts w:ascii="Arial" w:hAnsi="Arial" w:cs="Arial"/>
                <w:kern w:val="0"/>
                <w:sz w:val="22"/>
                <w:szCs w:val="22"/>
                <w:lang w:eastAsia="lt-LT"/>
              </w:rPr>
              <w:t xml:space="preserve"> </w:t>
            </w:r>
          </w:p>
        </w:tc>
      </w:tr>
      <w:tr w:rsidR="00BE7466" w:rsidRPr="00425BE3" w14:paraId="0BB223CB"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01A27B5C" w14:textId="792B6D98" w:rsidR="0049562B" w:rsidRPr="00425BE3" w:rsidRDefault="00D44CAE" w:rsidP="0049562B">
            <w:pPr>
              <w:spacing w:line="276" w:lineRule="auto"/>
              <w:jc w:val="both"/>
              <w:rPr>
                <w:rFonts w:ascii="Arial" w:hAnsi="Arial" w:cs="Arial"/>
                <w:sz w:val="22"/>
                <w:szCs w:val="22"/>
              </w:rPr>
            </w:pPr>
            <w:r w:rsidRPr="00425BE3">
              <w:rPr>
                <w:rFonts w:ascii="Arial" w:hAnsi="Arial" w:cs="Arial"/>
                <w:sz w:val="22"/>
                <w:szCs w:val="22"/>
              </w:rPr>
              <w:t>2</w:t>
            </w:r>
            <w:r w:rsidR="003F0AAE" w:rsidRPr="00425BE3">
              <w:rPr>
                <w:rFonts w:ascii="Arial" w:hAnsi="Arial" w:cs="Arial"/>
                <w:sz w:val="22"/>
                <w:szCs w:val="22"/>
              </w:rPr>
              <w:t>0</w:t>
            </w:r>
            <w:r w:rsidR="0049562B"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51631CE9" w14:textId="7F6A0C64" w:rsidR="0049562B" w:rsidRPr="00425BE3" w:rsidRDefault="0049562B" w:rsidP="0049562B">
            <w:pPr>
              <w:spacing w:line="276" w:lineRule="auto"/>
              <w:jc w:val="both"/>
              <w:rPr>
                <w:rFonts w:ascii="Arial" w:hAnsi="Arial" w:cs="Arial"/>
                <w:sz w:val="22"/>
                <w:szCs w:val="22"/>
              </w:rPr>
            </w:pPr>
            <w:r w:rsidRPr="00425BE3">
              <w:rPr>
                <w:rFonts w:ascii="Arial" w:hAnsi="Arial" w:cs="Arial"/>
                <w:sz w:val="22"/>
                <w:szCs w:val="22"/>
              </w:rPr>
              <w:t xml:space="preserve">Reikalavimai projekto </w:t>
            </w:r>
            <w:r w:rsidR="00FB49D5" w:rsidRPr="00425BE3">
              <w:rPr>
                <w:rFonts w:ascii="Arial" w:hAnsi="Arial" w:cs="Arial"/>
                <w:sz w:val="22"/>
                <w:szCs w:val="22"/>
              </w:rPr>
              <w:t>rengimo dokumentų kalbai (-</w:t>
            </w:r>
            <w:proofErr w:type="spellStart"/>
            <w:r w:rsidR="00FB49D5" w:rsidRPr="00425BE3">
              <w:rPr>
                <w:rFonts w:ascii="Arial" w:hAnsi="Arial" w:cs="Arial"/>
                <w:sz w:val="22"/>
                <w:szCs w:val="22"/>
              </w:rPr>
              <w:t>oms</w:t>
            </w:r>
            <w:proofErr w:type="spellEnd"/>
            <w:r w:rsidR="00FB49D5" w:rsidRPr="00425BE3">
              <w:rPr>
                <w:rFonts w:ascii="Arial" w:hAnsi="Arial" w:cs="Arial"/>
                <w:sz w:val="22"/>
                <w:szCs w:val="22"/>
              </w:rPr>
              <w:t>)</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90A68" w14:textId="12A28B69" w:rsidR="008D5BC5" w:rsidRPr="00425BE3" w:rsidRDefault="1B00AD2E" w:rsidP="008D5BC5">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20.1. </w:t>
            </w:r>
            <w:r w:rsidR="7BB41609" w:rsidRPr="00425BE3">
              <w:rPr>
                <w:rFonts w:ascii="Arial" w:hAnsi="Arial" w:cs="Arial"/>
                <w:kern w:val="0"/>
                <w:sz w:val="22"/>
                <w:szCs w:val="22"/>
                <w:lang w:eastAsia="lt-LT"/>
              </w:rPr>
              <w:t xml:space="preserve">Projekto dokumentacija turi būti parengta </w:t>
            </w:r>
            <w:r w:rsidR="5A8E92A9" w:rsidRPr="00425BE3">
              <w:rPr>
                <w:rFonts w:ascii="Arial" w:hAnsi="Arial" w:cs="Arial"/>
                <w:kern w:val="0"/>
                <w:sz w:val="22"/>
                <w:szCs w:val="22"/>
                <w:lang w:eastAsia="lt-LT"/>
              </w:rPr>
              <w:t xml:space="preserve">lietuvių </w:t>
            </w:r>
            <w:r w:rsidR="7BB41609" w:rsidRPr="00425BE3">
              <w:rPr>
                <w:rFonts w:ascii="Arial" w:hAnsi="Arial" w:cs="Arial"/>
                <w:kern w:val="0"/>
                <w:sz w:val="22"/>
                <w:szCs w:val="22"/>
                <w:lang w:eastAsia="lt-LT"/>
              </w:rPr>
              <w:t>valstybine ir anglų kalbomis.</w:t>
            </w:r>
          </w:p>
          <w:p w14:paraId="62590217" w14:textId="5BA16E34" w:rsidR="0049562B" w:rsidRPr="00425BE3" w:rsidRDefault="00296D39" w:rsidP="00643839">
            <w:pPr>
              <w:spacing w:line="276" w:lineRule="auto"/>
              <w:jc w:val="both"/>
              <w:rPr>
                <w:rFonts w:ascii="Arial" w:hAnsi="Arial" w:cs="Arial"/>
                <w:kern w:val="0"/>
                <w:sz w:val="22"/>
                <w:szCs w:val="22"/>
                <w:lang w:eastAsia="lt-LT"/>
              </w:rPr>
            </w:pPr>
            <w:r w:rsidRPr="00425BE3">
              <w:rPr>
                <w:rFonts w:ascii="Arial" w:hAnsi="Arial" w:cs="Arial"/>
                <w:kern w:val="0"/>
                <w:sz w:val="22"/>
                <w:szCs w:val="22"/>
                <w:lang w:eastAsia="lt-LT"/>
              </w:rPr>
              <w:t xml:space="preserve">20.2. </w:t>
            </w:r>
            <w:r w:rsidR="008D5BC5" w:rsidRPr="00425BE3">
              <w:rPr>
                <w:rFonts w:ascii="Arial" w:hAnsi="Arial" w:cs="Arial"/>
                <w:kern w:val="0"/>
                <w:sz w:val="22"/>
                <w:szCs w:val="22"/>
                <w:lang w:eastAsia="lt-LT"/>
              </w:rPr>
              <w:t xml:space="preserve">Projekto ir Projekto dalių vertimus į užsienio šalių kalbas </w:t>
            </w:r>
            <w:r w:rsidR="00D14D2B" w:rsidRPr="00425BE3">
              <w:rPr>
                <w:rStyle w:val="normaltextrun"/>
                <w:rFonts w:ascii="Arial" w:hAnsi="Arial" w:cs="Arial"/>
                <w:sz w:val="22"/>
                <w:szCs w:val="22"/>
                <w:bdr w:val="none" w:sz="0" w:space="0" w:color="auto" w:frame="1"/>
              </w:rPr>
              <w:t>organizuoja paslaugos Tiekėjas savo sąskaita. Tekstinių dokumentų vertimus</w:t>
            </w:r>
            <w:r w:rsidR="008D5BC5" w:rsidRPr="00425BE3">
              <w:rPr>
                <w:rFonts w:ascii="Arial" w:hAnsi="Arial" w:cs="Arial"/>
                <w:kern w:val="0"/>
                <w:sz w:val="22"/>
                <w:szCs w:val="22"/>
                <w:lang w:eastAsia="lt-LT"/>
              </w:rPr>
              <w:t xml:space="preserve"> pasirašo tik vertėjai, brėžinius – </w:t>
            </w:r>
            <w:r w:rsidR="001366E2" w:rsidRPr="00425BE3">
              <w:rPr>
                <w:rFonts w:ascii="Arial" w:hAnsi="Arial" w:cs="Arial"/>
                <w:kern w:val="0"/>
                <w:sz w:val="22"/>
                <w:szCs w:val="22"/>
                <w:lang w:eastAsia="lt-LT"/>
              </w:rPr>
              <w:t xml:space="preserve">vertėjai </w:t>
            </w:r>
            <w:r w:rsidR="008D5BC5" w:rsidRPr="00425BE3">
              <w:rPr>
                <w:rFonts w:ascii="Arial" w:hAnsi="Arial" w:cs="Arial"/>
                <w:kern w:val="0"/>
                <w:sz w:val="22"/>
                <w:szCs w:val="22"/>
                <w:lang w:eastAsia="lt-LT"/>
              </w:rPr>
              <w:t>ir kiti nurodyti asmenys (statinio projektuotojas</w:t>
            </w:r>
            <w:r w:rsidR="00643839" w:rsidRPr="00425BE3">
              <w:rPr>
                <w:rFonts w:ascii="Arial" w:hAnsi="Arial" w:cs="Arial"/>
                <w:kern w:val="0"/>
                <w:sz w:val="22"/>
                <w:szCs w:val="22"/>
                <w:lang w:eastAsia="lt-LT"/>
              </w:rPr>
              <w:t xml:space="preserve"> </w:t>
            </w:r>
            <w:r w:rsidR="008D5BC5" w:rsidRPr="00425BE3">
              <w:rPr>
                <w:rFonts w:ascii="Arial" w:hAnsi="Arial" w:cs="Arial"/>
                <w:kern w:val="0"/>
                <w:sz w:val="22"/>
                <w:szCs w:val="22"/>
                <w:lang w:eastAsia="lt-LT"/>
              </w:rPr>
              <w:t>ar jo įgaliotas asmuo, statinio projekto vadovas, statinio</w:t>
            </w:r>
            <w:r w:rsidR="00643839" w:rsidRPr="00425BE3">
              <w:rPr>
                <w:rFonts w:ascii="Arial" w:hAnsi="Arial" w:cs="Arial"/>
                <w:kern w:val="0"/>
                <w:sz w:val="22"/>
                <w:szCs w:val="22"/>
                <w:lang w:eastAsia="lt-LT"/>
              </w:rPr>
              <w:t xml:space="preserve"> </w:t>
            </w:r>
            <w:r w:rsidR="008D5BC5" w:rsidRPr="00425BE3">
              <w:rPr>
                <w:rFonts w:ascii="Arial" w:hAnsi="Arial" w:cs="Arial"/>
                <w:kern w:val="0"/>
                <w:sz w:val="22"/>
                <w:szCs w:val="22"/>
                <w:lang w:eastAsia="lt-LT"/>
              </w:rPr>
              <w:t xml:space="preserve">projekto dalių vadovai ir statinio projekto rengėjas). </w:t>
            </w:r>
          </w:p>
        </w:tc>
      </w:tr>
      <w:tr w:rsidR="00BE7466" w:rsidRPr="00425BE3" w14:paraId="1695CA46" w14:textId="77777777" w:rsidTr="008D6F1C">
        <w:tc>
          <w:tcPr>
            <w:tcW w:w="548" w:type="dxa"/>
            <w:tcBorders>
              <w:top w:val="single" w:sz="4" w:space="0" w:color="auto"/>
              <w:left w:val="single" w:sz="4" w:space="0" w:color="auto"/>
              <w:bottom w:val="single" w:sz="4" w:space="0" w:color="auto"/>
              <w:right w:val="single" w:sz="4" w:space="0" w:color="auto"/>
            </w:tcBorders>
            <w:hideMark/>
          </w:tcPr>
          <w:p w14:paraId="4C13EAC0" w14:textId="4877CC2D" w:rsidR="0049562B" w:rsidRPr="00425BE3" w:rsidRDefault="00D44CAE" w:rsidP="0049562B">
            <w:pPr>
              <w:spacing w:line="276" w:lineRule="auto"/>
              <w:jc w:val="both"/>
              <w:rPr>
                <w:rFonts w:ascii="Arial" w:hAnsi="Arial" w:cs="Arial"/>
                <w:kern w:val="2"/>
                <w:sz w:val="22"/>
                <w:szCs w:val="22"/>
              </w:rPr>
            </w:pPr>
            <w:r w:rsidRPr="00425BE3">
              <w:rPr>
                <w:rFonts w:ascii="Arial" w:hAnsi="Arial" w:cs="Arial"/>
                <w:sz w:val="22"/>
                <w:szCs w:val="22"/>
              </w:rPr>
              <w:t>2</w:t>
            </w:r>
            <w:r w:rsidR="003F0AAE" w:rsidRPr="00425BE3">
              <w:rPr>
                <w:rFonts w:ascii="Arial" w:hAnsi="Arial" w:cs="Arial"/>
                <w:sz w:val="22"/>
                <w:szCs w:val="22"/>
              </w:rPr>
              <w:t>1</w:t>
            </w:r>
            <w:r w:rsidR="0049562B" w:rsidRPr="00425BE3">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321B6F2" w14:textId="30B41165" w:rsidR="0049562B" w:rsidRPr="00425BE3" w:rsidRDefault="00AA44E5" w:rsidP="00C96C06">
            <w:pPr>
              <w:spacing w:line="276" w:lineRule="auto"/>
              <w:jc w:val="both"/>
              <w:rPr>
                <w:rFonts w:ascii="Arial" w:hAnsi="Arial" w:cs="Arial"/>
                <w:sz w:val="22"/>
                <w:szCs w:val="22"/>
              </w:rPr>
            </w:pPr>
            <w:r w:rsidRPr="00425BE3">
              <w:rPr>
                <w:rFonts w:ascii="Arial" w:hAnsi="Arial" w:cs="Arial"/>
                <w:sz w:val="22"/>
                <w:szCs w:val="22"/>
              </w:rPr>
              <w:t xml:space="preserve">Nurodymai </w:t>
            </w:r>
            <w:r w:rsidRPr="00425BE3">
              <w:rPr>
                <w:rFonts w:ascii="Arial" w:hAnsi="Arial" w:cs="Arial"/>
                <w:sz w:val="22"/>
                <w:szCs w:val="22"/>
              </w:rPr>
              <w:lastRenderedPageBreak/>
              <w:t>statinio projekto dokumentų komplektavimui, įforminimui ir pateikimui</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4A3F0" w14:textId="0588DA12" w:rsidR="007B7E62" w:rsidRPr="00425BE3" w:rsidRDefault="00296D39" w:rsidP="00105425">
            <w:pPr>
              <w:jc w:val="both"/>
              <w:rPr>
                <w:rFonts w:ascii="Arial" w:hAnsi="Arial" w:cs="Arial"/>
                <w:iCs/>
                <w:kern w:val="0"/>
                <w:sz w:val="22"/>
                <w:szCs w:val="22"/>
                <w:lang w:eastAsia="lt-LT"/>
              </w:rPr>
            </w:pPr>
            <w:r w:rsidRPr="00425BE3">
              <w:rPr>
                <w:rFonts w:ascii="Arial" w:hAnsi="Arial" w:cs="Arial"/>
                <w:iCs/>
                <w:kern w:val="0"/>
                <w:sz w:val="22"/>
                <w:szCs w:val="22"/>
                <w:lang w:eastAsia="lt-LT"/>
              </w:rPr>
              <w:lastRenderedPageBreak/>
              <w:t xml:space="preserve">21.1. </w:t>
            </w:r>
            <w:r w:rsidR="007B7E62" w:rsidRPr="00425BE3">
              <w:rPr>
                <w:rFonts w:ascii="Arial" w:hAnsi="Arial" w:cs="Arial"/>
                <w:iCs/>
                <w:kern w:val="0"/>
                <w:sz w:val="22"/>
                <w:szCs w:val="22"/>
                <w:lang w:eastAsia="lt-LT"/>
              </w:rPr>
              <w:t>Projekto dokumentacija turi būti parengta pagal LST 1516 „Statinio projektas. Bendrieji įforminimo reikalavimai“</w:t>
            </w:r>
            <w:r w:rsidR="004D6BD3" w:rsidRPr="00425BE3">
              <w:rPr>
                <w:rFonts w:ascii="Arial" w:hAnsi="Arial" w:cs="Arial"/>
                <w:iCs/>
                <w:kern w:val="0"/>
                <w:sz w:val="22"/>
                <w:szCs w:val="22"/>
                <w:lang w:eastAsia="lt-LT"/>
              </w:rPr>
              <w:t xml:space="preserve">, </w:t>
            </w:r>
            <w:r w:rsidR="002E62B1" w:rsidRPr="00425BE3">
              <w:rPr>
                <w:rFonts w:ascii="Arial" w:hAnsi="Arial" w:cs="Arial"/>
                <w:iCs/>
                <w:kern w:val="0"/>
                <w:sz w:val="22"/>
                <w:szCs w:val="22"/>
                <w:lang w:eastAsia="lt-LT"/>
              </w:rPr>
              <w:lastRenderedPageBreak/>
              <w:t xml:space="preserve">bei pagal pateiktus reikalavimus projekto dokumentų numeracijai, pavadinimams ir kodams (priedai Nr. </w:t>
            </w:r>
            <w:r w:rsidR="008E5467" w:rsidRPr="00425BE3">
              <w:rPr>
                <w:rFonts w:ascii="Arial" w:hAnsi="Arial" w:cs="Arial"/>
                <w:iCs/>
                <w:kern w:val="0"/>
                <w:sz w:val="22"/>
                <w:szCs w:val="22"/>
                <w:lang w:eastAsia="lt-LT"/>
              </w:rPr>
              <w:t xml:space="preserve">19, </w:t>
            </w:r>
            <w:r w:rsidR="002E62B1" w:rsidRPr="00425BE3">
              <w:rPr>
                <w:rFonts w:ascii="Arial" w:hAnsi="Arial" w:cs="Arial"/>
                <w:iCs/>
                <w:kern w:val="0"/>
                <w:sz w:val="22"/>
                <w:szCs w:val="22"/>
                <w:lang w:eastAsia="lt-LT"/>
              </w:rPr>
              <w:t xml:space="preserve">20, </w:t>
            </w:r>
            <w:r w:rsidR="008E5467" w:rsidRPr="00425BE3">
              <w:rPr>
                <w:rFonts w:ascii="Arial" w:hAnsi="Arial" w:cs="Arial"/>
                <w:iCs/>
                <w:kern w:val="0"/>
                <w:sz w:val="22"/>
                <w:szCs w:val="22"/>
                <w:lang w:eastAsia="lt-LT"/>
              </w:rPr>
              <w:t>29, 30</w:t>
            </w:r>
            <w:r w:rsidR="002E62B1" w:rsidRPr="00425BE3">
              <w:rPr>
                <w:rFonts w:ascii="Arial" w:hAnsi="Arial" w:cs="Arial"/>
                <w:iCs/>
                <w:kern w:val="0"/>
                <w:sz w:val="22"/>
                <w:szCs w:val="22"/>
                <w:lang w:eastAsia="lt-LT"/>
              </w:rPr>
              <w:t>).</w:t>
            </w:r>
          </w:p>
          <w:p w14:paraId="3131EEB4" w14:textId="02AD6A78" w:rsidR="008642AB" w:rsidRPr="00425BE3" w:rsidRDefault="00296D39" w:rsidP="52891BC7">
            <w:pPr>
              <w:spacing w:line="276" w:lineRule="auto"/>
              <w:jc w:val="both"/>
              <w:rPr>
                <w:rFonts w:ascii="Arial" w:hAnsi="Arial" w:cs="Arial"/>
                <w:sz w:val="22"/>
                <w:szCs w:val="22"/>
              </w:rPr>
            </w:pPr>
            <w:r w:rsidRPr="00425BE3">
              <w:rPr>
                <w:rFonts w:ascii="Arial" w:hAnsi="Arial" w:cs="Arial"/>
                <w:kern w:val="0"/>
                <w:sz w:val="22"/>
                <w:szCs w:val="22"/>
                <w:lang w:eastAsia="lt-LT"/>
              </w:rPr>
              <w:t xml:space="preserve">21.2. </w:t>
            </w:r>
            <w:r w:rsidR="18BB2EF7" w:rsidRPr="00425BE3">
              <w:rPr>
                <w:rFonts w:ascii="Arial" w:hAnsi="Arial" w:cs="Arial"/>
                <w:kern w:val="0"/>
                <w:sz w:val="22"/>
                <w:szCs w:val="22"/>
                <w:lang w:eastAsia="lt-LT"/>
              </w:rPr>
              <w:t>S</w:t>
            </w:r>
            <w:r w:rsidR="18BB2EF7" w:rsidRPr="00425BE3">
              <w:rPr>
                <w:rFonts w:ascii="Arial" w:eastAsia="Arial" w:hAnsi="Arial" w:cs="Arial"/>
                <w:color w:val="000000" w:themeColor="text1"/>
                <w:sz w:val="22"/>
                <w:szCs w:val="22"/>
              </w:rPr>
              <w:t>uderinta ir patvirtinta projekto dokumentacija pateikiama</w:t>
            </w:r>
            <w:r w:rsidR="18BB2EF7" w:rsidRPr="00425BE3">
              <w:rPr>
                <w:rFonts w:ascii="Arial" w:eastAsia="Arial" w:hAnsi="Arial" w:cs="Arial"/>
                <w:sz w:val="22"/>
                <w:szCs w:val="22"/>
              </w:rPr>
              <w:t xml:space="preserve"> </w:t>
            </w:r>
            <w:r w:rsidR="00AD44A9" w:rsidRPr="00425BE3">
              <w:rPr>
                <w:rFonts w:ascii="Arial" w:hAnsi="Arial" w:cs="Arial"/>
                <w:kern w:val="0"/>
                <w:sz w:val="22"/>
                <w:szCs w:val="22"/>
                <w:lang w:eastAsia="lt-LT"/>
              </w:rPr>
              <w:t xml:space="preserve">1 egz. </w:t>
            </w:r>
            <w:r w:rsidR="00AD44A9" w:rsidRPr="00425BE3">
              <w:rPr>
                <w:rFonts w:ascii="Arial" w:hAnsi="Arial" w:cs="Arial"/>
                <w:i/>
                <w:iCs/>
                <w:sz w:val="22"/>
                <w:szCs w:val="22"/>
              </w:rPr>
              <w:t>*.</w:t>
            </w:r>
            <w:proofErr w:type="spellStart"/>
            <w:r w:rsidR="00AD44A9" w:rsidRPr="00425BE3">
              <w:rPr>
                <w:rFonts w:ascii="Arial" w:hAnsi="Arial" w:cs="Arial"/>
                <w:i/>
                <w:iCs/>
                <w:sz w:val="22"/>
                <w:szCs w:val="22"/>
              </w:rPr>
              <w:t>pdf</w:t>
            </w:r>
            <w:proofErr w:type="spellEnd"/>
            <w:r w:rsidR="00AD44A9" w:rsidRPr="00425BE3">
              <w:rPr>
                <w:rFonts w:ascii="Arial" w:hAnsi="Arial" w:cs="Arial"/>
                <w:sz w:val="22"/>
                <w:szCs w:val="22"/>
              </w:rPr>
              <w:t xml:space="preserve">, </w:t>
            </w:r>
            <w:r w:rsidR="00AD44A9" w:rsidRPr="00425BE3">
              <w:rPr>
                <w:rFonts w:ascii="Arial" w:hAnsi="Arial" w:cs="Arial"/>
                <w:i/>
                <w:iCs/>
                <w:sz w:val="22"/>
                <w:szCs w:val="22"/>
              </w:rPr>
              <w:t>*.jpg</w:t>
            </w:r>
            <w:r w:rsidR="00AD44A9" w:rsidRPr="00425BE3">
              <w:rPr>
                <w:rFonts w:ascii="Arial" w:hAnsi="Arial" w:cs="Arial"/>
                <w:sz w:val="22"/>
                <w:szCs w:val="22"/>
              </w:rPr>
              <w:t xml:space="preserve"> formatu </w:t>
            </w:r>
            <w:r w:rsidR="00AD44A9" w:rsidRPr="00425BE3">
              <w:rPr>
                <w:rFonts w:ascii="Arial" w:hAnsi="Arial" w:cs="Arial"/>
                <w:kern w:val="0"/>
                <w:sz w:val="22"/>
                <w:szCs w:val="22"/>
                <w:lang w:eastAsia="lt-LT"/>
              </w:rPr>
              <w:t xml:space="preserve">analogiškas suformuotoms popierinėms byloms pasirašytas elektroniniais parašais, 1 egz. redaguojamais formatais </w:t>
            </w:r>
            <w:r w:rsidR="00AD44A9" w:rsidRPr="00425BE3">
              <w:rPr>
                <w:rFonts w:ascii="Arial" w:hAnsi="Arial" w:cs="Arial"/>
                <w:sz w:val="22"/>
                <w:szCs w:val="22"/>
              </w:rPr>
              <w:t>(*.</w:t>
            </w:r>
            <w:proofErr w:type="spellStart"/>
            <w:r w:rsidR="00AD44A9" w:rsidRPr="00425BE3">
              <w:rPr>
                <w:rFonts w:ascii="Arial" w:hAnsi="Arial" w:cs="Arial"/>
                <w:sz w:val="22"/>
                <w:szCs w:val="22"/>
              </w:rPr>
              <w:t>docx</w:t>
            </w:r>
            <w:proofErr w:type="spellEnd"/>
            <w:r w:rsidR="00AD44A9" w:rsidRPr="00425BE3">
              <w:rPr>
                <w:rFonts w:ascii="Arial" w:hAnsi="Arial" w:cs="Arial"/>
                <w:sz w:val="22"/>
                <w:szCs w:val="22"/>
              </w:rPr>
              <w:t>, *.</w:t>
            </w:r>
            <w:proofErr w:type="spellStart"/>
            <w:r w:rsidR="00AD44A9" w:rsidRPr="00425BE3">
              <w:rPr>
                <w:rFonts w:ascii="Arial" w:hAnsi="Arial" w:cs="Arial"/>
                <w:sz w:val="22"/>
                <w:szCs w:val="22"/>
              </w:rPr>
              <w:t>xlsx</w:t>
            </w:r>
            <w:proofErr w:type="spellEnd"/>
            <w:r w:rsidR="00AD44A9" w:rsidRPr="00425BE3">
              <w:rPr>
                <w:rFonts w:ascii="Arial" w:hAnsi="Arial" w:cs="Arial"/>
                <w:sz w:val="22"/>
                <w:szCs w:val="22"/>
              </w:rPr>
              <w:t>, *.</w:t>
            </w:r>
            <w:proofErr w:type="spellStart"/>
            <w:r w:rsidR="00AD44A9" w:rsidRPr="00425BE3">
              <w:rPr>
                <w:rFonts w:ascii="Arial" w:hAnsi="Arial" w:cs="Arial"/>
                <w:sz w:val="22"/>
                <w:szCs w:val="22"/>
              </w:rPr>
              <w:t>dwg</w:t>
            </w:r>
            <w:proofErr w:type="spellEnd"/>
            <w:r w:rsidR="00AD44A9" w:rsidRPr="00425BE3">
              <w:rPr>
                <w:rFonts w:ascii="Arial" w:hAnsi="Arial" w:cs="Arial"/>
                <w:sz w:val="22"/>
                <w:szCs w:val="22"/>
              </w:rPr>
              <w:t xml:space="preserve"> ir kiti).</w:t>
            </w:r>
            <w:r w:rsidR="00F047E6" w:rsidRPr="00425BE3">
              <w:rPr>
                <w:rFonts w:ascii="Arial" w:hAnsi="Arial" w:cs="Arial"/>
                <w:sz w:val="22"/>
                <w:szCs w:val="22"/>
              </w:rPr>
              <w:t xml:space="preserve"> </w:t>
            </w:r>
            <w:r w:rsidR="00910B3E" w:rsidRPr="00425BE3">
              <w:rPr>
                <w:rStyle w:val="cf01"/>
                <w:rFonts w:ascii="Arial" w:eastAsia="Arial" w:hAnsi="Arial" w:cs="Arial"/>
                <w:b w:val="0"/>
                <w:bCs w:val="0"/>
                <w:sz w:val="22"/>
                <w:szCs w:val="22"/>
                <w:u w:val="none"/>
              </w:rPr>
              <w:t xml:space="preserve">Taip pat turi būti pateikti visi projektuojamų geležinkelio kelių sankasos ir viršutinės kelio </w:t>
            </w:r>
            <w:r w:rsidR="00600B2D" w:rsidRPr="00425BE3">
              <w:rPr>
                <w:rStyle w:val="cf01"/>
                <w:rFonts w:ascii="Arial" w:eastAsia="Arial" w:hAnsi="Arial" w:cs="Arial"/>
                <w:b w:val="0"/>
                <w:bCs w:val="0"/>
                <w:sz w:val="22"/>
                <w:szCs w:val="22"/>
                <w:u w:val="none"/>
              </w:rPr>
              <w:t>konstrukcijos</w:t>
            </w:r>
            <w:r w:rsidR="00DB193E" w:rsidRPr="00425BE3">
              <w:rPr>
                <w:rStyle w:val="cf01"/>
                <w:rFonts w:ascii="Arial" w:eastAsia="Arial" w:hAnsi="Arial" w:cs="Arial"/>
                <w:b w:val="0"/>
                <w:bCs w:val="0"/>
                <w:sz w:val="22"/>
                <w:szCs w:val="22"/>
                <w:u w:val="none"/>
              </w:rPr>
              <w:t xml:space="preserve"> </w:t>
            </w:r>
            <w:r w:rsidR="009148FC" w:rsidRPr="00425BE3">
              <w:rPr>
                <w:rStyle w:val="cf01"/>
                <w:rFonts w:ascii="Arial" w:eastAsia="Arial" w:hAnsi="Arial" w:cs="Arial"/>
                <w:b w:val="0"/>
                <w:bCs w:val="0"/>
                <w:sz w:val="22"/>
                <w:szCs w:val="22"/>
                <w:u w:val="none"/>
              </w:rPr>
              <w:t>sluoksniai/paviršiai .</w:t>
            </w:r>
            <w:proofErr w:type="spellStart"/>
            <w:r w:rsidR="009148FC" w:rsidRPr="00425BE3">
              <w:rPr>
                <w:rStyle w:val="cf01"/>
                <w:rFonts w:ascii="Arial" w:eastAsia="Arial" w:hAnsi="Arial" w:cs="Arial"/>
                <w:b w:val="0"/>
                <w:bCs w:val="0"/>
                <w:sz w:val="22"/>
                <w:szCs w:val="22"/>
                <w:u w:val="none"/>
              </w:rPr>
              <w:t>xml</w:t>
            </w:r>
            <w:proofErr w:type="spellEnd"/>
            <w:r w:rsidR="009148FC" w:rsidRPr="00425BE3">
              <w:rPr>
                <w:rStyle w:val="cf01"/>
                <w:rFonts w:ascii="Arial" w:eastAsia="Arial" w:hAnsi="Arial" w:cs="Arial"/>
                <w:b w:val="0"/>
                <w:bCs w:val="0"/>
                <w:sz w:val="22"/>
                <w:szCs w:val="22"/>
                <w:u w:val="none"/>
              </w:rPr>
              <w:t xml:space="preserve"> </w:t>
            </w:r>
            <w:r w:rsidR="001C0C9B" w:rsidRPr="00425BE3">
              <w:rPr>
                <w:rStyle w:val="cf01"/>
                <w:rFonts w:ascii="Arial" w:eastAsia="Arial" w:hAnsi="Arial" w:cs="Arial"/>
                <w:b w:val="0"/>
                <w:bCs w:val="0"/>
                <w:sz w:val="22"/>
                <w:szCs w:val="22"/>
                <w:u w:val="none"/>
              </w:rPr>
              <w:t>formatu.</w:t>
            </w:r>
          </w:p>
          <w:p w14:paraId="33F02705" w14:textId="34D0E96B" w:rsidR="003D740A" w:rsidRPr="00425BE3" w:rsidRDefault="008C6210" w:rsidP="00266AA3">
            <w:pPr>
              <w:spacing w:line="276" w:lineRule="auto"/>
              <w:jc w:val="both"/>
              <w:rPr>
                <w:rFonts w:ascii="Arial" w:hAnsi="Arial" w:cs="Arial"/>
                <w:sz w:val="22"/>
                <w:szCs w:val="22"/>
              </w:rPr>
            </w:pPr>
            <w:r w:rsidRPr="00425BE3">
              <w:rPr>
                <w:rFonts w:ascii="Arial" w:hAnsi="Arial" w:cs="Arial"/>
                <w:sz w:val="22"/>
                <w:szCs w:val="22"/>
              </w:rPr>
              <w:t xml:space="preserve">21.3. </w:t>
            </w:r>
            <w:r w:rsidR="00721EAC" w:rsidRPr="00425BE3">
              <w:rPr>
                <w:rFonts w:ascii="Arial" w:hAnsi="Arial" w:cs="Arial"/>
                <w:sz w:val="22"/>
                <w:szCs w:val="22"/>
              </w:rPr>
              <w:t xml:space="preserve">Taip pat </w:t>
            </w:r>
            <w:r w:rsidR="0004687C" w:rsidRPr="00425BE3">
              <w:rPr>
                <w:rFonts w:ascii="Arial" w:hAnsi="Arial" w:cs="Arial"/>
                <w:sz w:val="22"/>
                <w:szCs w:val="22"/>
              </w:rPr>
              <w:t>Tiekėjas</w:t>
            </w:r>
            <w:r w:rsidR="00721EAC" w:rsidRPr="00425BE3">
              <w:rPr>
                <w:rFonts w:ascii="Arial" w:hAnsi="Arial" w:cs="Arial"/>
                <w:sz w:val="22"/>
                <w:szCs w:val="22"/>
              </w:rPr>
              <w:t xml:space="preserve"> privalo pateikti skaitmeninę nuasmenintą projektinių pasiūlymų ir projekto kopiją pagal BDAR ir LR S</w:t>
            </w:r>
            <w:r w:rsidR="001366E2" w:rsidRPr="00425BE3">
              <w:rPr>
                <w:rFonts w:ascii="Arial" w:hAnsi="Arial" w:cs="Arial"/>
                <w:sz w:val="22"/>
                <w:szCs w:val="22"/>
              </w:rPr>
              <w:t>tatybos įstatymas</w:t>
            </w:r>
            <w:r w:rsidR="00721EAC" w:rsidRPr="00425BE3">
              <w:rPr>
                <w:rFonts w:ascii="Arial" w:hAnsi="Arial" w:cs="Arial"/>
                <w:sz w:val="22"/>
                <w:szCs w:val="22"/>
              </w:rPr>
              <w:t xml:space="preserve"> reikalavimus. Techniniame projekte pateiktuose pridedamuose dokumentuose (įsakymuose, įgaliojimuose, kvalifikacijos atestatuose ir kt.) neturėtų būti </w:t>
            </w:r>
            <w:r w:rsidR="0077272A" w:rsidRPr="00425BE3">
              <w:rPr>
                <w:rStyle w:val="normaltextrun"/>
                <w:rFonts w:ascii="Arial" w:hAnsi="Arial" w:cs="Arial"/>
                <w:sz w:val="22"/>
                <w:szCs w:val="22"/>
                <w:shd w:val="clear" w:color="auto" w:fill="FFFFFF"/>
              </w:rPr>
              <w:t xml:space="preserve">viešinami pertekliniai asmens duomenys (asmens gimimo data, asmens kodas, parašas ar kiti asmens duomenys), </w:t>
            </w:r>
            <w:r w:rsidR="0077272A" w:rsidRPr="00425BE3">
              <w:rPr>
                <w:rStyle w:val="normaltextrun"/>
                <w:rFonts w:ascii="Arial" w:hAnsi="Arial" w:cs="Arial"/>
                <w:b/>
                <w:i/>
                <w:sz w:val="22"/>
                <w:szCs w:val="22"/>
                <w:shd w:val="clear" w:color="auto" w:fill="FFFFFF"/>
              </w:rPr>
              <w:t>t. y. projektuotojas turi uždengti (paslėpti) perteklinius duomenis ir viešinti pagal žemiau pateikiamą pvz.:</w:t>
            </w:r>
            <w:r w:rsidR="0077272A" w:rsidRPr="00425BE3">
              <w:rPr>
                <w:rStyle w:val="eop"/>
                <w:rFonts w:ascii="Arial" w:hAnsi="Arial" w:cs="Arial"/>
                <w:sz w:val="22"/>
                <w:szCs w:val="22"/>
                <w:shd w:val="clear" w:color="auto" w:fill="FFFFFF"/>
              </w:rPr>
              <w:t> </w:t>
            </w:r>
            <w:r w:rsidR="0077272A" w:rsidRPr="00425BE3" w:rsidDel="0077272A">
              <w:rPr>
                <w:rFonts w:ascii="Arial" w:hAnsi="Arial" w:cs="Arial"/>
                <w:sz w:val="22"/>
                <w:szCs w:val="22"/>
              </w:rPr>
              <w:t xml:space="preserve"> </w:t>
            </w:r>
          </w:p>
          <w:p w14:paraId="2A3500D9" w14:textId="77777777" w:rsidR="005873AE" w:rsidRPr="00425BE3" w:rsidRDefault="005873AE" w:rsidP="00266AA3">
            <w:pPr>
              <w:spacing w:line="276" w:lineRule="auto"/>
              <w:jc w:val="both"/>
              <w:rPr>
                <w:rFonts w:ascii="Arial" w:hAnsi="Arial" w:cs="Arial"/>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0"/>
            </w:tblGrid>
            <w:tr w:rsidR="00BE7466" w:rsidRPr="00425BE3" w14:paraId="51CEBE75"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619CA765" w14:textId="77777777" w:rsidR="005D36DA" w:rsidRPr="00425BE3" w:rsidRDefault="005D36DA" w:rsidP="005D36DA">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a. Projektuotojų: vardai, pavardės, kvalifikacijos atestatų numeriai </w:t>
                  </w:r>
                  <w:r w:rsidRPr="00425BE3">
                    <w:rPr>
                      <w:rStyle w:val="normaltextrun"/>
                      <w:rFonts w:ascii="Arial" w:hAnsi="Arial" w:cs="Arial"/>
                      <w:b/>
                      <w:sz w:val="22"/>
                      <w:szCs w:val="22"/>
                    </w:rPr>
                    <w:t>(nereikia užslėpti),</w:t>
                  </w:r>
                  <w:r w:rsidRPr="00425BE3">
                    <w:rPr>
                      <w:rStyle w:val="normaltextrun"/>
                      <w:rFonts w:ascii="Arial" w:hAnsi="Arial" w:cs="Arial"/>
                      <w:sz w:val="22"/>
                      <w:szCs w:val="22"/>
                    </w:rPr>
                    <w:t xml:space="preserve"> tel. Nr. el. paštai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BE7466" w:rsidRPr="00425BE3" w14:paraId="19681133"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036D7682" w14:textId="77777777" w:rsidR="005D36DA" w:rsidRPr="00425BE3" w:rsidRDefault="005D36DA" w:rsidP="005D36DA">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b. Matininkų vardai, pavardės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BE7466" w:rsidRPr="00425BE3" w14:paraId="70B43BA4"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48689F4D" w14:textId="77777777" w:rsidR="005D36DA" w:rsidRPr="00425BE3" w:rsidRDefault="005D36DA" w:rsidP="005D36DA">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c. Brėžiniuose gretimų sklypų savininkų: vardai, pavardės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BE7466" w:rsidRPr="00425BE3" w14:paraId="199593CB"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4D60E748" w14:textId="77777777" w:rsidR="005D36DA" w:rsidRPr="00425BE3" w:rsidRDefault="005D36DA" w:rsidP="005D36DA">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d. Derinimo raštuose: esančių privačių armenų vardai, pavardės, adresai, tel. Nr., el. pastai.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BE7466" w:rsidRPr="00425BE3" w14:paraId="13AF8F18"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1A539609" w14:textId="77777777" w:rsidR="005D36DA" w:rsidRPr="00425BE3" w:rsidRDefault="005D36DA" w:rsidP="005D36DA">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e. Derinimo raštuose ar lentelėse institucijų, įmonių atstovų vardai, pavardės, tel. el. paštai. – </w:t>
                  </w:r>
                  <w:r w:rsidRPr="00425BE3">
                    <w:rPr>
                      <w:rStyle w:val="normaltextrun"/>
                      <w:rFonts w:ascii="Arial" w:hAnsi="Arial" w:cs="Arial"/>
                      <w:b/>
                      <w:sz w:val="22"/>
                      <w:szCs w:val="22"/>
                    </w:rPr>
                    <w:t>reikia užslėpti;</w:t>
                  </w:r>
                  <w:r w:rsidRPr="00425BE3">
                    <w:rPr>
                      <w:rStyle w:val="eop"/>
                      <w:rFonts w:ascii="Arial" w:eastAsia="Arial" w:hAnsi="Arial" w:cs="Arial"/>
                      <w:sz w:val="22"/>
                      <w:szCs w:val="22"/>
                    </w:rPr>
                    <w:t> </w:t>
                  </w:r>
                </w:p>
              </w:tc>
            </w:tr>
            <w:tr w:rsidR="00BE7466" w:rsidRPr="00425BE3" w14:paraId="1F8C7D80"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51114B8F" w14:textId="77777777" w:rsidR="005D36DA" w:rsidRPr="00425BE3" w:rsidRDefault="005D36DA" w:rsidP="005D36DA">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f. Viešai prieinamos literatūros sąrašuose (literatūra surandama) esantys vardai ir pavardės – </w:t>
                  </w:r>
                  <w:r w:rsidRPr="00425BE3">
                    <w:rPr>
                      <w:rStyle w:val="normaltextrun"/>
                      <w:rFonts w:ascii="Arial" w:hAnsi="Arial" w:cs="Arial"/>
                      <w:b/>
                      <w:sz w:val="22"/>
                      <w:szCs w:val="22"/>
                    </w:rPr>
                    <w:t>nereikia užslėpti.</w:t>
                  </w:r>
                  <w:r w:rsidRPr="00425BE3">
                    <w:rPr>
                      <w:rStyle w:val="eop"/>
                      <w:rFonts w:ascii="Arial" w:eastAsia="Arial" w:hAnsi="Arial" w:cs="Arial"/>
                      <w:sz w:val="22"/>
                      <w:szCs w:val="22"/>
                    </w:rPr>
                    <w:t> </w:t>
                  </w:r>
                </w:p>
              </w:tc>
            </w:tr>
            <w:tr w:rsidR="00BE7466" w:rsidRPr="00425BE3" w14:paraId="73483908" w14:textId="77777777" w:rsidTr="005D36DA">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6BB75517" w14:textId="77777777" w:rsidR="005D36DA" w:rsidRPr="00425BE3" w:rsidRDefault="005D36DA" w:rsidP="005D36DA">
                  <w:pPr>
                    <w:pStyle w:val="paragraph"/>
                    <w:spacing w:before="0" w:beforeAutospacing="0" w:after="0" w:afterAutospacing="0"/>
                    <w:textAlignment w:val="baseline"/>
                    <w:rPr>
                      <w:rFonts w:ascii="Arial" w:hAnsi="Arial" w:cs="Arial"/>
                      <w:sz w:val="22"/>
                      <w:szCs w:val="22"/>
                    </w:rPr>
                  </w:pPr>
                  <w:r w:rsidRPr="00425BE3">
                    <w:rPr>
                      <w:rStyle w:val="normaltextrun"/>
                      <w:rFonts w:ascii="Arial" w:hAnsi="Arial" w:cs="Arial"/>
                      <w:sz w:val="22"/>
                      <w:szCs w:val="22"/>
                    </w:rPr>
                    <w:t xml:space="preserve">g. Pranešimų privatiems asmenins pašto dokumentuose: vardai, pavardės, kontaktinė informacija, adresai. – </w:t>
                  </w:r>
                  <w:r w:rsidRPr="00425BE3">
                    <w:rPr>
                      <w:rStyle w:val="normaltextrun"/>
                      <w:rFonts w:ascii="Arial" w:hAnsi="Arial" w:cs="Arial"/>
                      <w:b/>
                      <w:sz w:val="22"/>
                      <w:szCs w:val="22"/>
                    </w:rPr>
                    <w:t>reikia užslėpti.</w:t>
                  </w:r>
                  <w:r w:rsidRPr="00425BE3">
                    <w:rPr>
                      <w:rStyle w:val="normaltextrun"/>
                      <w:rFonts w:ascii="Arial" w:hAnsi="Arial" w:cs="Arial"/>
                      <w:sz w:val="22"/>
                      <w:szCs w:val="22"/>
                    </w:rPr>
                    <w:t> </w:t>
                  </w:r>
                  <w:r w:rsidRPr="00425BE3">
                    <w:rPr>
                      <w:rStyle w:val="eop"/>
                      <w:rFonts w:ascii="Arial" w:eastAsia="Arial" w:hAnsi="Arial" w:cs="Arial"/>
                      <w:sz w:val="22"/>
                      <w:szCs w:val="22"/>
                    </w:rPr>
                    <w:t> </w:t>
                  </w:r>
                </w:p>
              </w:tc>
            </w:tr>
          </w:tbl>
          <w:p w14:paraId="422AE8DE" w14:textId="03BED65C" w:rsidR="00721EAC" w:rsidRPr="00425BE3" w:rsidRDefault="005D36DA" w:rsidP="00266AA3">
            <w:pPr>
              <w:spacing w:line="276" w:lineRule="auto"/>
              <w:jc w:val="both"/>
              <w:rPr>
                <w:rFonts w:ascii="Arial" w:hAnsi="Arial" w:cs="Arial"/>
                <w:sz w:val="22"/>
                <w:szCs w:val="22"/>
              </w:rPr>
            </w:pPr>
            <w:r w:rsidRPr="00425BE3" w:rsidDel="0077272A">
              <w:rPr>
                <w:rFonts w:ascii="Arial" w:hAnsi="Arial" w:cs="Arial"/>
                <w:sz w:val="22"/>
                <w:szCs w:val="22"/>
              </w:rPr>
              <w:t xml:space="preserve"> </w:t>
            </w:r>
          </w:p>
          <w:p w14:paraId="540CFE24" w14:textId="4EF83111" w:rsidR="00826CC0" w:rsidRPr="00425BE3" w:rsidRDefault="008C6210" w:rsidP="00266AA3">
            <w:pPr>
              <w:spacing w:line="276" w:lineRule="auto"/>
              <w:jc w:val="both"/>
              <w:rPr>
                <w:rFonts w:ascii="Arial" w:hAnsi="Arial" w:cs="Arial"/>
                <w:sz w:val="22"/>
                <w:szCs w:val="22"/>
              </w:rPr>
            </w:pPr>
            <w:r w:rsidRPr="00425BE3">
              <w:rPr>
                <w:rFonts w:ascii="Arial" w:hAnsi="Arial" w:cs="Arial"/>
                <w:sz w:val="22"/>
                <w:szCs w:val="22"/>
              </w:rPr>
              <w:t xml:space="preserve">21.4. </w:t>
            </w:r>
            <w:r w:rsidR="005873AE" w:rsidRPr="00425BE3">
              <w:rPr>
                <w:rFonts w:ascii="Arial" w:hAnsi="Arial" w:cs="Arial"/>
                <w:sz w:val="22"/>
                <w:szCs w:val="22"/>
              </w:rPr>
              <w:t>Tiekėjas</w:t>
            </w:r>
            <w:r w:rsidR="001A313E" w:rsidRPr="00425BE3">
              <w:rPr>
                <w:rFonts w:ascii="Arial" w:hAnsi="Arial" w:cs="Arial"/>
                <w:sz w:val="22"/>
                <w:szCs w:val="22"/>
              </w:rPr>
              <w:t xml:space="preserve"> privalo </w:t>
            </w:r>
            <w:r w:rsidR="00826CC0" w:rsidRPr="00425BE3">
              <w:rPr>
                <w:rFonts w:ascii="Arial" w:hAnsi="Arial" w:cs="Arial"/>
                <w:sz w:val="22"/>
                <w:szCs w:val="22"/>
              </w:rPr>
              <w:t xml:space="preserve">neatlygintinai </w:t>
            </w:r>
            <w:r w:rsidR="001A313E" w:rsidRPr="00425BE3">
              <w:rPr>
                <w:rFonts w:ascii="Arial" w:hAnsi="Arial" w:cs="Arial"/>
                <w:sz w:val="22"/>
                <w:szCs w:val="22"/>
              </w:rPr>
              <w:t>pateikti</w:t>
            </w:r>
            <w:r w:rsidR="00D11566" w:rsidRPr="00425BE3">
              <w:rPr>
                <w:rFonts w:ascii="Arial" w:hAnsi="Arial" w:cs="Arial"/>
                <w:sz w:val="22"/>
                <w:szCs w:val="22"/>
              </w:rPr>
              <w:t xml:space="preserve"> </w:t>
            </w:r>
            <w:r w:rsidR="009751F5" w:rsidRPr="00425BE3">
              <w:rPr>
                <w:rFonts w:ascii="Arial" w:hAnsi="Arial" w:cs="Arial"/>
                <w:sz w:val="22"/>
                <w:szCs w:val="22"/>
              </w:rPr>
              <w:t xml:space="preserve">pakoreguotą pilnos apimties </w:t>
            </w:r>
            <w:r w:rsidR="00D11566" w:rsidRPr="00425BE3">
              <w:rPr>
                <w:rFonts w:ascii="Arial" w:hAnsi="Arial" w:cs="Arial"/>
                <w:sz w:val="22"/>
                <w:szCs w:val="22"/>
              </w:rPr>
              <w:t xml:space="preserve">techninį </w:t>
            </w:r>
            <w:r w:rsidR="003C5C46" w:rsidRPr="00425BE3">
              <w:rPr>
                <w:rFonts w:ascii="Arial" w:hAnsi="Arial" w:cs="Arial"/>
                <w:sz w:val="22"/>
                <w:szCs w:val="22"/>
              </w:rPr>
              <w:t xml:space="preserve">darbo </w:t>
            </w:r>
            <w:r w:rsidR="00D11566" w:rsidRPr="00425BE3">
              <w:rPr>
                <w:rFonts w:ascii="Arial" w:hAnsi="Arial" w:cs="Arial"/>
                <w:sz w:val="22"/>
                <w:szCs w:val="22"/>
              </w:rPr>
              <w:t>projektą</w:t>
            </w:r>
            <w:r w:rsidR="00826CC0" w:rsidRPr="00425BE3">
              <w:rPr>
                <w:rFonts w:ascii="Arial" w:hAnsi="Arial" w:cs="Arial"/>
                <w:sz w:val="22"/>
                <w:szCs w:val="22"/>
              </w:rPr>
              <w:t>:</w:t>
            </w:r>
          </w:p>
          <w:p w14:paraId="74F9602B" w14:textId="77777777" w:rsidR="006457C7" w:rsidRPr="00425BE3" w:rsidRDefault="006457C7" w:rsidP="00266AA3">
            <w:pPr>
              <w:spacing w:line="276" w:lineRule="auto"/>
              <w:jc w:val="both"/>
              <w:rPr>
                <w:rFonts w:ascii="Arial" w:hAnsi="Arial" w:cs="Arial"/>
                <w:sz w:val="22"/>
                <w:szCs w:val="22"/>
              </w:rPr>
            </w:pPr>
            <w:r w:rsidRPr="00425BE3">
              <w:rPr>
                <w:rFonts w:ascii="Arial" w:hAnsi="Arial" w:cs="Arial"/>
                <w:sz w:val="22"/>
                <w:szCs w:val="22"/>
              </w:rPr>
              <w:t>-</w:t>
            </w:r>
            <w:r w:rsidR="00D11566" w:rsidRPr="00425BE3">
              <w:rPr>
                <w:rFonts w:ascii="Arial" w:hAnsi="Arial" w:cs="Arial"/>
                <w:sz w:val="22"/>
                <w:szCs w:val="22"/>
              </w:rPr>
              <w:t xml:space="preserve"> po </w:t>
            </w:r>
            <w:r w:rsidR="00D563CA" w:rsidRPr="00425BE3">
              <w:rPr>
                <w:rFonts w:ascii="Arial" w:hAnsi="Arial" w:cs="Arial"/>
                <w:sz w:val="22"/>
                <w:szCs w:val="22"/>
              </w:rPr>
              <w:t xml:space="preserve">rangos </w:t>
            </w:r>
            <w:r w:rsidR="00F2445D" w:rsidRPr="00425BE3">
              <w:rPr>
                <w:rFonts w:ascii="Arial" w:hAnsi="Arial" w:cs="Arial"/>
                <w:sz w:val="22"/>
                <w:szCs w:val="22"/>
              </w:rPr>
              <w:t>darbų</w:t>
            </w:r>
            <w:r w:rsidR="00D11566" w:rsidRPr="00425BE3">
              <w:rPr>
                <w:rFonts w:ascii="Arial" w:hAnsi="Arial" w:cs="Arial"/>
                <w:sz w:val="22"/>
                <w:szCs w:val="22"/>
              </w:rPr>
              <w:t xml:space="preserve"> pirkimo</w:t>
            </w:r>
            <w:r w:rsidR="00204CAA" w:rsidRPr="00425BE3">
              <w:rPr>
                <w:rFonts w:ascii="Arial" w:hAnsi="Arial" w:cs="Arial"/>
                <w:sz w:val="22"/>
                <w:szCs w:val="22"/>
              </w:rPr>
              <w:t xml:space="preserve"> metu </w:t>
            </w:r>
            <w:r w:rsidR="00D734E9" w:rsidRPr="00425BE3">
              <w:rPr>
                <w:rFonts w:ascii="Arial" w:hAnsi="Arial" w:cs="Arial"/>
                <w:sz w:val="22"/>
                <w:szCs w:val="22"/>
              </w:rPr>
              <w:t>pateiktų</w:t>
            </w:r>
            <w:r w:rsidR="00D11566" w:rsidRPr="00425BE3">
              <w:rPr>
                <w:rFonts w:ascii="Arial" w:hAnsi="Arial" w:cs="Arial"/>
                <w:sz w:val="22"/>
                <w:szCs w:val="22"/>
              </w:rPr>
              <w:t xml:space="preserve"> </w:t>
            </w:r>
            <w:r w:rsidR="00204CAA" w:rsidRPr="00425BE3">
              <w:rPr>
                <w:rFonts w:ascii="Arial" w:hAnsi="Arial" w:cs="Arial"/>
                <w:sz w:val="22"/>
                <w:szCs w:val="22"/>
              </w:rPr>
              <w:t>pa</w:t>
            </w:r>
            <w:r w:rsidR="00D11566" w:rsidRPr="00425BE3">
              <w:rPr>
                <w:rFonts w:ascii="Arial" w:hAnsi="Arial" w:cs="Arial"/>
                <w:sz w:val="22"/>
                <w:szCs w:val="22"/>
              </w:rPr>
              <w:t>klausimų</w:t>
            </w:r>
            <w:r w:rsidR="00204CAA" w:rsidRPr="00425BE3">
              <w:rPr>
                <w:rFonts w:ascii="Arial" w:hAnsi="Arial" w:cs="Arial"/>
                <w:sz w:val="22"/>
                <w:szCs w:val="22"/>
              </w:rPr>
              <w:t xml:space="preserve"> </w:t>
            </w:r>
            <w:r w:rsidR="009751F5" w:rsidRPr="00425BE3">
              <w:rPr>
                <w:rFonts w:ascii="Arial" w:hAnsi="Arial" w:cs="Arial"/>
                <w:sz w:val="22"/>
                <w:szCs w:val="22"/>
              </w:rPr>
              <w:t>–</w:t>
            </w:r>
            <w:r w:rsidR="00204CAA" w:rsidRPr="00425BE3">
              <w:rPr>
                <w:rFonts w:ascii="Arial" w:hAnsi="Arial" w:cs="Arial"/>
                <w:sz w:val="22"/>
                <w:szCs w:val="22"/>
              </w:rPr>
              <w:t xml:space="preserve"> </w:t>
            </w:r>
            <w:r w:rsidR="00D11566" w:rsidRPr="00425BE3">
              <w:rPr>
                <w:rFonts w:ascii="Arial" w:hAnsi="Arial" w:cs="Arial"/>
                <w:sz w:val="22"/>
                <w:szCs w:val="22"/>
              </w:rPr>
              <w:t>atsakymų</w:t>
            </w:r>
            <w:r w:rsidRPr="00425BE3">
              <w:rPr>
                <w:rFonts w:ascii="Arial" w:hAnsi="Arial" w:cs="Arial"/>
                <w:sz w:val="22"/>
                <w:szCs w:val="22"/>
              </w:rPr>
              <w:t>;</w:t>
            </w:r>
          </w:p>
          <w:p w14:paraId="0691AF40" w14:textId="6DCD3AA1" w:rsidR="005E11CE" w:rsidRPr="00425BE3" w:rsidRDefault="006512B8" w:rsidP="005E11CE">
            <w:pPr>
              <w:tabs>
                <w:tab w:val="left" w:pos="0"/>
                <w:tab w:val="left" w:pos="720"/>
              </w:tabs>
              <w:rPr>
                <w:rFonts w:ascii="Arial" w:eastAsia="Calibri" w:hAnsi="Arial" w:cs="Arial"/>
                <w:sz w:val="22"/>
                <w:szCs w:val="22"/>
              </w:rPr>
            </w:pPr>
            <w:r w:rsidRPr="00425BE3">
              <w:rPr>
                <w:rFonts w:ascii="Arial" w:hAnsi="Arial" w:cs="Arial"/>
                <w:sz w:val="22"/>
                <w:szCs w:val="22"/>
              </w:rPr>
              <w:t xml:space="preserve">- </w:t>
            </w:r>
            <w:r w:rsidR="005E11CE" w:rsidRPr="00425BE3">
              <w:rPr>
                <w:rFonts w:ascii="Arial" w:eastAsia="Calibri" w:hAnsi="Arial" w:cs="Arial"/>
                <w:sz w:val="22"/>
                <w:szCs w:val="22"/>
              </w:rPr>
              <w:t xml:space="preserve">po esminių techninio </w:t>
            </w:r>
            <w:r w:rsidR="0063061A" w:rsidRPr="00425BE3">
              <w:rPr>
                <w:rFonts w:ascii="Arial" w:eastAsia="Calibri" w:hAnsi="Arial" w:cs="Arial"/>
                <w:sz w:val="22"/>
                <w:szCs w:val="22"/>
              </w:rPr>
              <w:t xml:space="preserve">darbo </w:t>
            </w:r>
            <w:r w:rsidR="005E11CE" w:rsidRPr="00425BE3">
              <w:rPr>
                <w:rFonts w:ascii="Arial" w:eastAsia="Calibri" w:hAnsi="Arial" w:cs="Arial"/>
                <w:sz w:val="22"/>
                <w:szCs w:val="22"/>
              </w:rPr>
              <w:t>projekto pakeitimų, įtraukiant iki tol buvusius neesminius pakeitimus</w:t>
            </w:r>
            <w:r w:rsidR="00673046" w:rsidRPr="00425BE3">
              <w:rPr>
                <w:rFonts w:ascii="Arial" w:eastAsia="Calibri" w:hAnsi="Arial" w:cs="Arial"/>
                <w:sz w:val="22"/>
                <w:szCs w:val="22"/>
              </w:rPr>
              <w:t>.</w:t>
            </w:r>
          </w:p>
          <w:p w14:paraId="3C051123" w14:textId="026B06F5" w:rsidR="00D11566" w:rsidRPr="00425BE3" w:rsidRDefault="005E11CE" w:rsidP="00266AA3">
            <w:pPr>
              <w:spacing w:line="276" w:lineRule="auto"/>
              <w:jc w:val="both"/>
              <w:rPr>
                <w:rFonts w:ascii="Arial" w:hAnsi="Arial" w:cs="Arial"/>
                <w:sz w:val="22"/>
                <w:szCs w:val="22"/>
              </w:rPr>
            </w:pPr>
            <w:r w:rsidRPr="00425BE3">
              <w:rPr>
                <w:rFonts w:ascii="Arial" w:eastAsiaTheme="minorEastAsia" w:hAnsi="Arial" w:cs="Arial"/>
                <w:sz w:val="22"/>
                <w:szCs w:val="22"/>
              </w:rPr>
              <w:t>21.5</w:t>
            </w:r>
            <w:r w:rsidR="00673046" w:rsidRPr="00425BE3">
              <w:rPr>
                <w:rFonts w:ascii="Arial" w:eastAsiaTheme="minorEastAsia" w:hAnsi="Arial" w:cs="Arial"/>
                <w:sz w:val="22"/>
                <w:szCs w:val="22"/>
              </w:rPr>
              <w:t>.</w:t>
            </w:r>
            <w:r w:rsidRPr="00425BE3">
              <w:rPr>
                <w:rFonts w:ascii="Arial" w:eastAsiaTheme="minorEastAsia" w:hAnsi="Arial" w:cs="Arial"/>
                <w:sz w:val="22"/>
                <w:szCs w:val="22"/>
              </w:rPr>
              <w:t xml:space="preserve"> </w:t>
            </w:r>
            <w:r w:rsidR="00691867" w:rsidRPr="00425BE3">
              <w:rPr>
                <w:rFonts w:ascii="Arial" w:eastAsiaTheme="minorEastAsia" w:hAnsi="Arial" w:cs="Arial"/>
                <w:sz w:val="22"/>
                <w:szCs w:val="22"/>
              </w:rPr>
              <w:t>Tiek</w:t>
            </w:r>
            <w:r w:rsidR="00BD3B5C" w:rsidRPr="00425BE3">
              <w:rPr>
                <w:rFonts w:ascii="Arial" w:eastAsiaTheme="minorEastAsia" w:hAnsi="Arial" w:cs="Arial"/>
                <w:sz w:val="22"/>
                <w:szCs w:val="22"/>
              </w:rPr>
              <w:t>ėjas</w:t>
            </w:r>
            <w:r w:rsidRPr="00425BE3">
              <w:rPr>
                <w:rFonts w:ascii="Arial" w:eastAsiaTheme="minorEastAsia" w:hAnsi="Arial" w:cs="Arial"/>
                <w:sz w:val="22"/>
                <w:szCs w:val="22"/>
              </w:rPr>
              <w:t xml:space="preserve"> įsipareigoja atlikti visas pagal galiojančius teisės aktus privalomas procedūras ir gauti ir / ar patikslinti statybą leidžiantį dokumentą, jei </w:t>
            </w:r>
            <w:r w:rsidR="00597AE6" w:rsidRPr="00425BE3">
              <w:rPr>
                <w:rFonts w:ascii="Arial" w:eastAsiaTheme="minorEastAsia" w:hAnsi="Arial" w:cs="Arial"/>
                <w:sz w:val="22"/>
                <w:szCs w:val="22"/>
              </w:rPr>
              <w:t xml:space="preserve"> </w:t>
            </w:r>
            <w:r w:rsidR="1F8CBA5B" w:rsidRPr="00425BE3">
              <w:rPr>
                <w:rFonts w:ascii="Arial" w:eastAsiaTheme="minorEastAsia" w:hAnsi="Arial" w:cs="Arial"/>
                <w:sz w:val="22"/>
                <w:szCs w:val="22"/>
              </w:rPr>
              <w:t>sutarties</w:t>
            </w:r>
            <w:r w:rsidR="005C5561" w:rsidRPr="00425BE3">
              <w:rPr>
                <w:rFonts w:ascii="Arial" w:eastAsiaTheme="minorEastAsia" w:hAnsi="Arial" w:cs="Arial"/>
                <w:sz w:val="22"/>
                <w:szCs w:val="22"/>
              </w:rPr>
              <w:t xml:space="preserve"> </w:t>
            </w:r>
            <w:r w:rsidR="00A6572F" w:rsidRPr="00425BE3">
              <w:rPr>
                <w:rFonts w:ascii="Arial" w:eastAsiaTheme="minorEastAsia" w:hAnsi="Arial" w:cs="Arial"/>
                <w:sz w:val="22"/>
                <w:szCs w:val="22"/>
              </w:rPr>
              <w:t>įgyvendinimo metu</w:t>
            </w:r>
            <w:r w:rsidRPr="00425BE3">
              <w:rPr>
                <w:rFonts w:ascii="Arial" w:eastAsiaTheme="minorEastAsia" w:hAnsi="Arial" w:cs="Arial"/>
                <w:sz w:val="22"/>
                <w:szCs w:val="22"/>
              </w:rPr>
              <w:t xml:space="preserve"> </w:t>
            </w:r>
            <w:r w:rsidR="00E93696" w:rsidRPr="00425BE3">
              <w:rPr>
                <w:rFonts w:ascii="Arial" w:eastAsiaTheme="minorEastAsia" w:hAnsi="Arial" w:cs="Arial"/>
                <w:sz w:val="22"/>
                <w:szCs w:val="22"/>
              </w:rPr>
              <w:t xml:space="preserve">(dėl </w:t>
            </w:r>
            <w:r w:rsidRPr="00425BE3">
              <w:rPr>
                <w:rFonts w:ascii="Arial" w:eastAsiaTheme="minorEastAsia" w:hAnsi="Arial" w:cs="Arial"/>
                <w:sz w:val="22"/>
                <w:szCs w:val="22"/>
              </w:rPr>
              <w:t>pirkimo dalyviams kilusių klausimų</w:t>
            </w:r>
            <w:r w:rsidR="00E93696" w:rsidRPr="00425BE3">
              <w:rPr>
                <w:rFonts w:ascii="Arial" w:eastAsiaTheme="minorEastAsia" w:hAnsi="Arial" w:cs="Arial"/>
                <w:sz w:val="22"/>
                <w:szCs w:val="22"/>
              </w:rPr>
              <w:t xml:space="preserve">, </w:t>
            </w:r>
            <w:r w:rsidR="00263B1A" w:rsidRPr="00425BE3">
              <w:rPr>
                <w:rFonts w:ascii="Arial" w:eastAsiaTheme="minorEastAsia" w:hAnsi="Arial" w:cs="Arial"/>
                <w:sz w:val="22"/>
                <w:szCs w:val="22"/>
              </w:rPr>
              <w:t xml:space="preserve">ar kilus kitoms </w:t>
            </w:r>
            <w:r w:rsidR="00263B1A" w:rsidRPr="00425BE3">
              <w:rPr>
                <w:rFonts w:ascii="Arial" w:eastAsiaTheme="minorEastAsia" w:hAnsi="Arial" w:cs="Arial"/>
                <w:sz w:val="22"/>
                <w:szCs w:val="22"/>
              </w:rPr>
              <w:lastRenderedPageBreak/>
              <w:t>nenumatytoms aplinkybėms)</w:t>
            </w:r>
            <w:r w:rsidRPr="00425BE3">
              <w:rPr>
                <w:rFonts w:ascii="Arial" w:eastAsiaTheme="minorEastAsia" w:hAnsi="Arial" w:cs="Arial"/>
                <w:sz w:val="22"/>
                <w:szCs w:val="22"/>
              </w:rPr>
              <w:t xml:space="preserve"> keičiasi projekto sprendiniai.</w:t>
            </w:r>
          </w:p>
          <w:p w14:paraId="7D96B36A" w14:textId="711C5C2A" w:rsidR="00B15031" w:rsidRPr="00425BE3" w:rsidRDefault="00B15031" w:rsidP="00BD3B5C">
            <w:pPr>
              <w:tabs>
                <w:tab w:val="left" w:pos="720"/>
              </w:tabs>
              <w:jc w:val="both"/>
              <w:rPr>
                <w:rFonts w:ascii="Arial" w:eastAsia="Calibri" w:hAnsi="Arial" w:cs="Arial"/>
                <w:sz w:val="22"/>
                <w:szCs w:val="22"/>
              </w:rPr>
            </w:pPr>
            <w:r w:rsidRPr="00425BE3">
              <w:rPr>
                <w:rFonts w:ascii="Arial" w:hAnsi="Arial" w:cs="Arial"/>
                <w:sz w:val="22"/>
                <w:szCs w:val="22"/>
              </w:rPr>
              <w:t xml:space="preserve">21.6. </w:t>
            </w:r>
            <w:r w:rsidR="00BD3B5C" w:rsidRPr="00425BE3">
              <w:rPr>
                <w:rFonts w:ascii="Arial" w:eastAsia="Calibri" w:hAnsi="Arial" w:cs="Arial"/>
                <w:sz w:val="22"/>
                <w:szCs w:val="22"/>
              </w:rPr>
              <w:t>Tiekėjas</w:t>
            </w:r>
            <w:r w:rsidRPr="00425BE3">
              <w:rPr>
                <w:rFonts w:ascii="Arial" w:eastAsia="Calibri" w:hAnsi="Arial" w:cs="Arial"/>
                <w:sz w:val="22"/>
                <w:szCs w:val="22"/>
              </w:rPr>
              <w:t xml:space="preserve"> įsipareigoja  iki perėmimo pažymos pateikti Užsakovui galutinę (atnaujintą) projekto dokumentaciją su visais atliktais pakeitimais.</w:t>
            </w:r>
          </w:p>
          <w:p w14:paraId="43E032B9" w14:textId="7A963EA3" w:rsidR="00266AA3" w:rsidRPr="00425BE3" w:rsidRDefault="008C6210" w:rsidP="00266AA3">
            <w:pPr>
              <w:spacing w:line="276" w:lineRule="auto"/>
              <w:jc w:val="both"/>
              <w:rPr>
                <w:rFonts w:ascii="Arial" w:hAnsi="Arial" w:cs="Arial"/>
                <w:sz w:val="22"/>
                <w:szCs w:val="22"/>
              </w:rPr>
            </w:pPr>
            <w:r w:rsidRPr="00425BE3">
              <w:rPr>
                <w:rFonts w:ascii="Arial" w:hAnsi="Arial" w:cs="Arial"/>
                <w:sz w:val="22"/>
                <w:szCs w:val="22"/>
              </w:rPr>
              <w:t>21.</w:t>
            </w:r>
            <w:r w:rsidR="00B15031" w:rsidRPr="00425BE3">
              <w:rPr>
                <w:rFonts w:ascii="Arial" w:hAnsi="Arial" w:cs="Arial"/>
                <w:sz w:val="22"/>
                <w:szCs w:val="22"/>
              </w:rPr>
              <w:t>7</w:t>
            </w:r>
            <w:r w:rsidRPr="00425BE3">
              <w:rPr>
                <w:rFonts w:ascii="Arial" w:hAnsi="Arial" w:cs="Arial"/>
                <w:sz w:val="22"/>
                <w:szCs w:val="22"/>
              </w:rPr>
              <w:t xml:space="preserve">. </w:t>
            </w:r>
            <w:r w:rsidR="00266AA3" w:rsidRPr="00425BE3">
              <w:rPr>
                <w:rFonts w:ascii="Arial" w:hAnsi="Arial" w:cs="Arial"/>
                <w:sz w:val="22"/>
                <w:szCs w:val="22"/>
              </w:rPr>
              <w:t>Statybą leidžian</w:t>
            </w:r>
            <w:r w:rsidR="00252FF1" w:rsidRPr="00425BE3">
              <w:rPr>
                <w:rFonts w:ascii="Arial" w:hAnsi="Arial" w:cs="Arial"/>
                <w:sz w:val="22"/>
                <w:szCs w:val="22"/>
              </w:rPr>
              <w:t>č</w:t>
            </w:r>
            <w:r w:rsidR="00266AA3" w:rsidRPr="00425BE3">
              <w:rPr>
                <w:rFonts w:ascii="Arial" w:hAnsi="Arial" w:cs="Arial"/>
                <w:sz w:val="22"/>
                <w:szCs w:val="22"/>
              </w:rPr>
              <w:t>io dokumento skaitmeninis variantas su pasirašiusiojo valstybės tarnautojo metaduomenimis.</w:t>
            </w:r>
          </w:p>
          <w:p w14:paraId="1CBFDB25" w14:textId="77777777" w:rsidR="00FD6C6E" w:rsidRPr="00425BE3" w:rsidRDefault="00FD6C6E" w:rsidP="00FD6C6E">
            <w:pPr>
              <w:tabs>
                <w:tab w:val="left" w:pos="0"/>
                <w:tab w:val="left" w:pos="720"/>
              </w:tabs>
              <w:jc w:val="both"/>
              <w:rPr>
                <w:rFonts w:ascii="Arial" w:eastAsia="Calibri" w:hAnsi="Arial" w:cs="Arial"/>
                <w:sz w:val="22"/>
                <w:szCs w:val="22"/>
              </w:rPr>
            </w:pPr>
            <w:r w:rsidRPr="00425BE3">
              <w:rPr>
                <w:rFonts w:ascii="Arial" w:hAnsi="Arial" w:cs="Arial"/>
                <w:sz w:val="22"/>
                <w:szCs w:val="22"/>
              </w:rPr>
              <w:t xml:space="preserve">21.8. </w:t>
            </w:r>
            <w:r w:rsidRPr="00425BE3">
              <w:rPr>
                <w:rFonts w:ascii="Arial" w:eastAsia="Calibri" w:hAnsi="Arial" w:cs="Arial"/>
                <w:sz w:val="22"/>
                <w:szCs w:val="22"/>
              </w:rPr>
              <w:t>Statinio projekto sprendinių dokumentų naujos laidos rengimo atveju Tiekėjas (Projektuotojas) privalo aprašyti esminius ir neesminius pakeitimus (gretinant su ankstesne projekto sprendinių dokumentų laida), nurodyti dokumentus, kurių pagrindu keičiamas projektas. Pakeitimai privalo būti aprašyti aiškinamajame rašte, su nuorodomis, kur ir kodėl buvo pakeista. Be to, statinio projekto dokumentai turi būti apiforminti vadovaujantis standartu LST 1516, nurodant dokumento laidą, išleidimo datą, keitimo priežastį.</w:t>
            </w:r>
          </w:p>
          <w:p w14:paraId="6089F6F7" w14:textId="77777777" w:rsidR="00FD6C6E" w:rsidRPr="00425BE3" w:rsidRDefault="00FD6C6E" w:rsidP="00266AA3">
            <w:pPr>
              <w:spacing w:line="276" w:lineRule="auto"/>
              <w:jc w:val="both"/>
              <w:rPr>
                <w:rFonts w:ascii="Arial" w:hAnsi="Arial" w:cs="Arial"/>
                <w:sz w:val="22"/>
                <w:szCs w:val="22"/>
              </w:rPr>
            </w:pPr>
          </w:p>
          <w:p w14:paraId="2F742AAC" w14:textId="736E5FFF" w:rsidR="006244DB" w:rsidRPr="00425BE3" w:rsidRDefault="006244DB" w:rsidP="0009092E">
            <w:pPr>
              <w:spacing w:line="276" w:lineRule="auto"/>
              <w:jc w:val="both"/>
              <w:rPr>
                <w:rFonts w:ascii="Arial" w:hAnsi="Arial" w:cs="Arial"/>
                <w:iCs/>
                <w:kern w:val="0"/>
                <w:sz w:val="22"/>
                <w:szCs w:val="22"/>
                <w:lang w:eastAsia="lt-LT"/>
              </w:rPr>
            </w:pPr>
          </w:p>
        </w:tc>
      </w:tr>
      <w:tr w:rsidR="00BE7466" w:rsidRPr="00425BE3" w14:paraId="66BEE11F"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hideMark/>
          </w:tcPr>
          <w:p w14:paraId="7272AA5E" w14:textId="77777777" w:rsidR="002E4AFE" w:rsidRPr="00425BE3" w:rsidRDefault="002E4AFE" w:rsidP="002E4AFE">
            <w:pPr>
              <w:spacing w:line="276" w:lineRule="auto"/>
              <w:jc w:val="both"/>
              <w:rPr>
                <w:rFonts w:ascii="Arial" w:hAnsi="Arial" w:cs="Arial"/>
                <w:sz w:val="22"/>
                <w:szCs w:val="22"/>
              </w:rPr>
            </w:pPr>
            <w:r w:rsidRPr="00425BE3">
              <w:rPr>
                <w:rFonts w:ascii="Arial" w:hAnsi="Arial" w:cs="Arial"/>
                <w:sz w:val="22"/>
                <w:szCs w:val="22"/>
              </w:rPr>
              <w:lastRenderedPageBreak/>
              <w:t>22.</w:t>
            </w:r>
          </w:p>
        </w:tc>
        <w:tc>
          <w:tcPr>
            <w:tcW w:w="1806" w:type="dxa"/>
            <w:tcBorders>
              <w:top w:val="single" w:sz="4" w:space="0" w:color="auto"/>
              <w:left w:val="single" w:sz="4" w:space="0" w:color="auto"/>
              <w:bottom w:val="single" w:sz="4" w:space="0" w:color="auto"/>
              <w:right w:val="single" w:sz="4" w:space="0" w:color="auto"/>
            </w:tcBorders>
            <w:shd w:val="clear" w:color="auto" w:fill="auto"/>
            <w:hideMark/>
          </w:tcPr>
          <w:p w14:paraId="33FED175" w14:textId="77777777" w:rsidR="002E4AFE" w:rsidRPr="00425BE3" w:rsidRDefault="002E4AFE" w:rsidP="002E4AFE">
            <w:pPr>
              <w:spacing w:line="276" w:lineRule="auto"/>
              <w:jc w:val="both"/>
              <w:rPr>
                <w:rFonts w:ascii="Arial" w:hAnsi="Arial" w:cs="Arial"/>
                <w:sz w:val="22"/>
                <w:szCs w:val="22"/>
              </w:rPr>
            </w:pPr>
            <w:r w:rsidRPr="00425BE3">
              <w:rPr>
                <w:rFonts w:ascii="Arial" w:hAnsi="Arial" w:cs="Arial"/>
                <w:sz w:val="22"/>
                <w:szCs w:val="22"/>
              </w:rPr>
              <w:t>Ekspertizės atlikimas</w:t>
            </w:r>
          </w:p>
        </w:tc>
        <w:tc>
          <w:tcPr>
            <w:tcW w:w="11816" w:type="dxa"/>
            <w:tcBorders>
              <w:top w:val="single" w:sz="4" w:space="0" w:color="auto"/>
              <w:left w:val="single" w:sz="4" w:space="0" w:color="auto"/>
              <w:bottom w:val="single" w:sz="4" w:space="0" w:color="auto"/>
              <w:right w:val="single" w:sz="4" w:space="0" w:color="auto"/>
            </w:tcBorders>
            <w:shd w:val="clear" w:color="auto" w:fill="auto"/>
            <w:hideMark/>
          </w:tcPr>
          <w:p w14:paraId="51B65257" w14:textId="77777777" w:rsidR="002E4AFE" w:rsidRPr="00425BE3" w:rsidRDefault="002E4AFE" w:rsidP="00316060">
            <w:pPr>
              <w:jc w:val="both"/>
              <w:rPr>
                <w:rFonts w:ascii="Arial" w:hAnsi="Arial" w:cs="Arial"/>
                <w:iCs/>
                <w:kern w:val="0"/>
                <w:sz w:val="22"/>
                <w:szCs w:val="22"/>
                <w:lang w:eastAsia="lt-LT"/>
              </w:rPr>
            </w:pPr>
            <w:r w:rsidRPr="00425BE3">
              <w:rPr>
                <w:rFonts w:ascii="Arial" w:hAnsi="Arial" w:cs="Arial"/>
                <w:iCs/>
                <w:kern w:val="0"/>
                <w:sz w:val="22"/>
                <w:szCs w:val="22"/>
                <w:lang w:eastAsia="lt-LT"/>
              </w:rPr>
              <w:t>22.1. Tiekėjo parengto projekto ekspertizę organizuoja ir už ją sumoka Užsakovas</w:t>
            </w:r>
          </w:p>
        </w:tc>
      </w:tr>
      <w:tr w:rsidR="00BE7466" w:rsidRPr="00425BE3" w14:paraId="5CDD9F0D"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hideMark/>
          </w:tcPr>
          <w:p w14:paraId="3C355C98" w14:textId="77777777" w:rsidR="002E4AFE" w:rsidRPr="00425BE3" w:rsidRDefault="002E4AFE" w:rsidP="002E4AFE">
            <w:pPr>
              <w:spacing w:line="276" w:lineRule="auto"/>
              <w:jc w:val="both"/>
              <w:rPr>
                <w:rFonts w:ascii="Arial" w:hAnsi="Arial" w:cs="Arial"/>
                <w:sz w:val="22"/>
                <w:szCs w:val="22"/>
              </w:rPr>
            </w:pPr>
            <w:r w:rsidRPr="00425BE3">
              <w:rPr>
                <w:rFonts w:ascii="Arial" w:hAnsi="Arial" w:cs="Arial"/>
                <w:sz w:val="22"/>
                <w:szCs w:val="22"/>
              </w:rPr>
              <w:t>23.</w:t>
            </w:r>
          </w:p>
        </w:tc>
        <w:tc>
          <w:tcPr>
            <w:tcW w:w="1806" w:type="dxa"/>
            <w:tcBorders>
              <w:top w:val="single" w:sz="4" w:space="0" w:color="auto"/>
              <w:left w:val="single" w:sz="4" w:space="0" w:color="auto"/>
              <w:bottom w:val="single" w:sz="4" w:space="0" w:color="auto"/>
              <w:right w:val="single" w:sz="4" w:space="0" w:color="auto"/>
            </w:tcBorders>
            <w:shd w:val="clear" w:color="auto" w:fill="auto"/>
            <w:hideMark/>
          </w:tcPr>
          <w:p w14:paraId="662E106D" w14:textId="77777777" w:rsidR="002E4AFE" w:rsidRPr="00425BE3" w:rsidRDefault="002E4AFE" w:rsidP="002E4AFE">
            <w:pPr>
              <w:spacing w:line="276" w:lineRule="auto"/>
              <w:jc w:val="both"/>
              <w:rPr>
                <w:rFonts w:ascii="Arial" w:hAnsi="Arial" w:cs="Arial"/>
                <w:sz w:val="22"/>
                <w:szCs w:val="22"/>
              </w:rPr>
            </w:pPr>
            <w:r w:rsidRPr="00425BE3">
              <w:rPr>
                <w:rFonts w:ascii="Arial" w:hAnsi="Arial" w:cs="Arial"/>
                <w:sz w:val="22"/>
                <w:szCs w:val="22"/>
              </w:rPr>
              <w:t>Kokybės kontrolė</w:t>
            </w:r>
          </w:p>
        </w:tc>
        <w:tc>
          <w:tcPr>
            <w:tcW w:w="11816" w:type="dxa"/>
            <w:tcBorders>
              <w:top w:val="single" w:sz="4" w:space="0" w:color="auto"/>
              <w:left w:val="single" w:sz="4" w:space="0" w:color="auto"/>
              <w:bottom w:val="single" w:sz="4" w:space="0" w:color="auto"/>
              <w:right w:val="single" w:sz="4" w:space="0" w:color="auto"/>
            </w:tcBorders>
            <w:shd w:val="clear" w:color="auto" w:fill="auto"/>
            <w:hideMark/>
          </w:tcPr>
          <w:p w14:paraId="1039244E" w14:textId="77777777" w:rsidR="002E4AFE" w:rsidRPr="00425BE3" w:rsidRDefault="002E4AFE" w:rsidP="00316060">
            <w:pPr>
              <w:jc w:val="both"/>
              <w:rPr>
                <w:rFonts w:ascii="Arial" w:hAnsi="Arial" w:cs="Arial"/>
                <w:iCs/>
                <w:kern w:val="0"/>
                <w:sz w:val="22"/>
                <w:szCs w:val="22"/>
                <w:lang w:eastAsia="lt-LT"/>
              </w:rPr>
            </w:pPr>
            <w:r w:rsidRPr="00425BE3">
              <w:rPr>
                <w:rFonts w:ascii="Arial" w:hAnsi="Arial" w:cs="Arial"/>
                <w:iCs/>
                <w:kern w:val="0"/>
                <w:sz w:val="22"/>
                <w:szCs w:val="22"/>
                <w:lang w:eastAsia="lt-LT"/>
              </w:rPr>
              <w:t>23.1. Tiekėjas turi turėti ISO 9001 sertifikatą, atitinkantį darbų apimtį, arba turėti ISO 9001 lygiavertę valdymo sistemą, patvirtintą sertifikuojančios trečiosios šalies. Kokybės valdymo organizavimas turi būti aiškiai apibrėžtas (ir jam turi būti suteikta pakankamai išteklių, kad būtų galima sėkmingai atlikti savo roles ir pareigas).</w:t>
            </w:r>
          </w:p>
          <w:p w14:paraId="7B327DBA" w14:textId="77777777" w:rsidR="002E4AFE" w:rsidRPr="00425BE3" w:rsidRDefault="002E4AFE" w:rsidP="00316060">
            <w:pPr>
              <w:jc w:val="both"/>
              <w:rPr>
                <w:rFonts w:ascii="Arial" w:hAnsi="Arial" w:cs="Arial"/>
                <w:iCs/>
                <w:kern w:val="0"/>
                <w:sz w:val="22"/>
                <w:szCs w:val="22"/>
                <w:lang w:eastAsia="lt-LT"/>
              </w:rPr>
            </w:pPr>
            <w:r w:rsidRPr="00425BE3">
              <w:rPr>
                <w:rFonts w:ascii="Arial" w:hAnsi="Arial" w:cs="Arial"/>
                <w:iCs/>
                <w:kern w:val="0"/>
                <w:sz w:val="22"/>
                <w:szCs w:val="22"/>
                <w:lang w:eastAsia="lt-LT"/>
              </w:rPr>
              <w:t>23.2. Tiekėjo darbuotojai, susiję su kokybės užtikrinimu ir kokybės kontrole, turi turėti įrodomą patirtį ar kvalifikaciją ir turėti aiškiai apibrėžtą atsakomybę bei organizacinę laisvę nustatyti ir įvertinti kokybės problemas.</w:t>
            </w:r>
          </w:p>
          <w:p w14:paraId="5B0E4E04" w14:textId="77777777" w:rsidR="002E4AFE" w:rsidRPr="00425BE3" w:rsidRDefault="002E4AFE" w:rsidP="00316060">
            <w:pPr>
              <w:jc w:val="both"/>
              <w:rPr>
                <w:rFonts w:ascii="Arial" w:hAnsi="Arial" w:cs="Arial"/>
                <w:iCs/>
                <w:kern w:val="0"/>
                <w:sz w:val="22"/>
                <w:szCs w:val="22"/>
                <w:lang w:eastAsia="lt-LT"/>
              </w:rPr>
            </w:pPr>
            <w:r w:rsidRPr="00425BE3">
              <w:rPr>
                <w:rFonts w:ascii="Arial" w:hAnsi="Arial" w:cs="Arial"/>
                <w:iCs/>
                <w:kern w:val="0"/>
                <w:sz w:val="22"/>
                <w:szCs w:val="22"/>
                <w:lang w:eastAsia="lt-LT"/>
              </w:rPr>
              <w:t>23.3. Tiekėjas paskiria kokybės vadovą. Kokybės vadovas turi turėti vidaus/išorinio audito sertifikatą, o kokybės užtikrinimą vykdantys darbuotojai turi turėti audito patirties, atitinkančios jų pareigas.</w:t>
            </w:r>
          </w:p>
          <w:p w14:paraId="4ED3DCA0" w14:textId="77777777" w:rsidR="002E4AFE" w:rsidRPr="00425BE3" w:rsidRDefault="002E4AFE" w:rsidP="00316060">
            <w:pPr>
              <w:jc w:val="both"/>
              <w:rPr>
                <w:rFonts w:ascii="Arial" w:hAnsi="Arial" w:cs="Arial"/>
                <w:iCs/>
                <w:kern w:val="0"/>
                <w:sz w:val="22"/>
                <w:szCs w:val="22"/>
                <w:lang w:eastAsia="lt-LT"/>
              </w:rPr>
            </w:pPr>
            <w:r w:rsidRPr="00425BE3">
              <w:rPr>
                <w:rFonts w:ascii="Arial" w:hAnsi="Arial" w:cs="Arial"/>
                <w:iCs/>
                <w:kern w:val="0"/>
                <w:sz w:val="22"/>
                <w:szCs w:val="22"/>
                <w:lang w:eastAsia="lt-LT"/>
              </w:rPr>
              <w:t>23.4. Visi Tiekėjo darbuotojai turi turėti pareigybių aprašymus su apibrėžtomis pareigomis ir pareigomis, įskaitant su kokybe, sauga ir aplinkos apsauga susijusias pareigas.</w:t>
            </w:r>
          </w:p>
          <w:p w14:paraId="30C3B28E" w14:textId="66358B0E" w:rsidR="002E4AFE" w:rsidRPr="00425BE3" w:rsidRDefault="002E4AFE" w:rsidP="00316060">
            <w:pPr>
              <w:jc w:val="both"/>
              <w:rPr>
                <w:rFonts w:ascii="Arial" w:hAnsi="Arial" w:cs="Arial"/>
                <w:iCs/>
                <w:kern w:val="0"/>
                <w:sz w:val="22"/>
                <w:szCs w:val="22"/>
                <w:lang w:eastAsia="lt-LT"/>
              </w:rPr>
            </w:pPr>
            <w:r w:rsidRPr="00425BE3">
              <w:rPr>
                <w:rFonts w:ascii="Arial" w:hAnsi="Arial" w:cs="Arial"/>
                <w:iCs/>
                <w:kern w:val="0"/>
                <w:sz w:val="22"/>
                <w:szCs w:val="22"/>
                <w:lang w:eastAsia="lt-LT"/>
              </w:rPr>
              <w:t xml:space="preserve">23.5. </w:t>
            </w:r>
          </w:p>
          <w:p w14:paraId="5EA5AF8D" w14:textId="4EE33E2D" w:rsidR="002E4AFE" w:rsidRPr="00425BE3" w:rsidRDefault="002E4AFE" w:rsidP="00316060">
            <w:pPr>
              <w:jc w:val="both"/>
              <w:rPr>
                <w:rFonts w:ascii="Arial" w:hAnsi="Arial" w:cs="Arial"/>
                <w:iCs/>
                <w:kern w:val="0"/>
                <w:sz w:val="22"/>
                <w:szCs w:val="22"/>
                <w:lang w:eastAsia="lt-LT"/>
              </w:rPr>
            </w:pPr>
            <w:r w:rsidRPr="00425BE3">
              <w:rPr>
                <w:rFonts w:ascii="Arial" w:hAnsi="Arial" w:cs="Arial"/>
                <w:iCs/>
                <w:kern w:val="0"/>
                <w:sz w:val="22"/>
                <w:szCs w:val="22"/>
                <w:lang w:eastAsia="lt-LT"/>
              </w:rPr>
              <w:t>23.</w:t>
            </w:r>
            <w:r w:rsidR="00A54EE5" w:rsidRPr="00425BE3">
              <w:rPr>
                <w:rFonts w:ascii="Arial" w:hAnsi="Arial" w:cs="Arial"/>
                <w:iCs/>
                <w:kern w:val="0"/>
                <w:sz w:val="22"/>
                <w:szCs w:val="22"/>
                <w:lang w:eastAsia="lt-LT"/>
              </w:rPr>
              <w:t xml:space="preserve"> 5</w:t>
            </w:r>
            <w:r w:rsidRPr="00425BE3">
              <w:rPr>
                <w:rFonts w:ascii="Arial" w:hAnsi="Arial" w:cs="Arial"/>
                <w:iCs/>
                <w:kern w:val="0"/>
                <w:sz w:val="22"/>
                <w:szCs w:val="22"/>
                <w:lang w:eastAsia="lt-LT"/>
              </w:rPr>
              <w:t>. Tiekėjo kokybės valdymo planas turi būti suderintas su ISO 10005 – Kokybės valdymo planų gairėmis, ypač atsižvelgiant į 6 skirsnį – Kokybės plano turinį, C priedą bei Užsakovo (Kliento) kokybės valdymo planą.</w:t>
            </w:r>
          </w:p>
          <w:p w14:paraId="154C9662" w14:textId="380F2423" w:rsidR="002E4AFE" w:rsidRPr="00425BE3" w:rsidRDefault="002E4AFE" w:rsidP="00316060">
            <w:pPr>
              <w:jc w:val="both"/>
              <w:rPr>
                <w:rFonts w:ascii="Arial" w:hAnsi="Arial" w:cs="Arial"/>
                <w:iCs/>
                <w:kern w:val="0"/>
                <w:sz w:val="22"/>
                <w:szCs w:val="22"/>
                <w:lang w:eastAsia="lt-LT"/>
              </w:rPr>
            </w:pPr>
            <w:r w:rsidRPr="00425BE3">
              <w:rPr>
                <w:rFonts w:ascii="Arial" w:hAnsi="Arial" w:cs="Arial"/>
                <w:iCs/>
                <w:kern w:val="0"/>
                <w:sz w:val="22"/>
                <w:szCs w:val="22"/>
                <w:lang w:eastAsia="lt-LT"/>
              </w:rPr>
              <w:t>23.</w:t>
            </w:r>
            <w:r w:rsidR="00A54EE5" w:rsidRPr="00425BE3">
              <w:rPr>
                <w:rFonts w:ascii="Arial" w:hAnsi="Arial" w:cs="Arial"/>
                <w:iCs/>
                <w:kern w:val="0"/>
                <w:sz w:val="22"/>
                <w:szCs w:val="22"/>
                <w:lang w:eastAsia="lt-LT"/>
              </w:rPr>
              <w:t>6</w:t>
            </w:r>
            <w:r w:rsidRPr="00425BE3">
              <w:rPr>
                <w:rFonts w:ascii="Arial" w:hAnsi="Arial" w:cs="Arial"/>
                <w:iCs/>
                <w:kern w:val="0"/>
                <w:sz w:val="22"/>
                <w:szCs w:val="22"/>
                <w:lang w:eastAsia="lt-LT"/>
              </w:rPr>
              <w:t>. Projektavimo kokybės valdymas turi apimti darbo eigos ir kokybės įrašus. Dokumentuojami procesai apima, bet neapsiriboja:</w:t>
            </w:r>
          </w:p>
          <w:p w14:paraId="3631DF21" w14:textId="77777777" w:rsidR="002E4AFE" w:rsidRPr="00425BE3" w:rsidRDefault="002E4AFE" w:rsidP="001951A7">
            <w:pPr>
              <w:pStyle w:val="Sraopastraipa"/>
              <w:numPr>
                <w:ilvl w:val="0"/>
                <w:numId w:val="14"/>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Patikra ir patvirtinimu;</w:t>
            </w:r>
          </w:p>
          <w:p w14:paraId="3249D14D" w14:textId="77777777" w:rsidR="002E4AFE" w:rsidRPr="00425BE3" w:rsidRDefault="002E4AFE" w:rsidP="001951A7">
            <w:pPr>
              <w:pStyle w:val="Sraopastraipa"/>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Konfigūracijos valdymu;</w:t>
            </w:r>
          </w:p>
          <w:p w14:paraId="54EF486B" w14:textId="77777777" w:rsidR="002E4AFE" w:rsidRPr="00425BE3" w:rsidRDefault="002E4AFE" w:rsidP="001951A7">
            <w:pPr>
              <w:pStyle w:val="Sraopastraipa"/>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 xml:space="preserve">Pastato informaciniu modeliavimu (angl. </w:t>
            </w:r>
            <w:proofErr w:type="spellStart"/>
            <w:r w:rsidRPr="00425BE3">
              <w:rPr>
                <w:rFonts w:ascii="Arial" w:eastAsia="Lucida Sans Unicode" w:hAnsi="Arial" w:cs="Arial"/>
                <w:iCs/>
                <w:noProof w:val="0"/>
                <w:lang w:eastAsia="lt-LT"/>
              </w:rPr>
              <w:t>Building</w:t>
            </w:r>
            <w:proofErr w:type="spellEnd"/>
            <w:r w:rsidRPr="00425BE3">
              <w:rPr>
                <w:rFonts w:ascii="Arial" w:eastAsia="Lucida Sans Unicode" w:hAnsi="Arial" w:cs="Arial"/>
                <w:iCs/>
                <w:noProof w:val="0"/>
                <w:lang w:eastAsia="lt-LT"/>
              </w:rPr>
              <w:t xml:space="preserve"> </w:t>
            </w:r>
            <w:proofErr w:type="spellStart"/>
            <w:r w:rsidRPr="00425BE3">
              <w:rPr>
                <w:rFonts w:ascii="Arial" w:eastAsia="Lucida Sans Unicode" w:hAnsi="Arial" w:cs="Arial"/>
                <w:iCs/>
                <w:noProof w:val="0"/>
                <w:lang w:eastAsia="lt-LT"/>
              </w:rPr>
              <w:t>Information</w:t>
            </w:r>
            <w:proofErr w:type="spellEnd"/>
            <w:r w:rsidRPr="00425BE3">
              <w:rPr>
                <w:rFonts w:ascii="Arial" w:eastAsia="Lucida Sans Unicode" w:hAnsi="Arial" w:cs="Arial"/>
                <w:iCs/>
                <w:noProof w:val="0"/>
                <w:lang w:eastAsia="lt-LT"/>
              </w:rPr>
              <w:t xml:space="preserve"> </w:t>
            </w:r>
            <w:proofErr w:type="spellStart"/>
            <w:r w:rsidRPr="00425BE3">
              <w:rPr>
                <w:rFonts w:ascii="Arial" w:eastAsia="Lucida Sans Unicode" w:hAnsi="Arial" w:cs="Arial"/>
                <w:iCs/>
                <w:noProof w:val="0"/>
                <w:lang w:eastAsia="lt-LT"/>
              </w:rPr>
              <w:t>Modelling</w:t>
            </w:r>
            <w:proofErr w:type="spellEnd"/>
            <w:r w:rsidRPr="00425BE3">
              <w:rPr>
                <w:rFonts w:ascii="Arial" w:eastAsia="Lucida Sans Unicode" w:hAnsi="Arial" w:cs="Arial"/>
                <w:iCs/>
                <w:noProof w:val="0"/>
                <w:lang w:eastAsia="lt-LT"/>
              </w:rPr>
              <w:t xml:space="preserve"> (BIM));</w:t>
            </w:r>
          </w:p>
          <w:p w14:paraId="7ABA1BB7" w14:textId="77777777" w:rsidR="002E4AFE" w:rsidRPr="00425BE3" w:rsidRDefault="002E4AFE" w:rsidP="001951A7">
            <w:pPr>
              <w:pStyle w:val="Sraopastraipa"/>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 xml:space="preserve">RAMS (angl. </w:t>
            </w:r>
            <w:proofErr w:type="spellStart"/>
            <w:r w:rsidRPr="00425BE3">
              <w:rPr>
                <w:rFonts w:ascii="Arial" w:eastAsia="Lucida Sans Unicode" w:hAnsi="Arial" w:cs="Arial"/>
                <w:iCs/>
                <w:noProof w:val="0"/>
                <w:lang w:eastAsia="lt-LT"/>
              </w:rPr>
              <w:t>reliability</w:t>
            </w:r>
            <w:proofErr w:type="spellEnd"/>
            <w:r w:rsidRPr="00425BE3">
              <w:rPr>
                <w:rFonts w:ascii="Arial" w:eastAsia="Lucida Sans Unicode" w:hAnsi="Arial" w:cs="Arial"/>
                <w:iCs/>
                <w:noProof w:val="0"/>
                <w:lang w:eastAsia="lt-LT"/>
              </w:rPr>
              <w:t xml:space="preserve">, </w:t>
            </w:r>
            <w:proofErr w:type="spellStart"/>
            <w:r w:rsidRPr="00425BE3">
              <w:rPr>
                <w:rFonts w:ascii="Arial" w:eastAsia="Lucida Sans Unicode" w:hAnsi="Arial" w:cs="Arial"/>
                <w:iCs/>
                <w:noProof w:val="0"/>
                <w:lang w:eastAsia="lt-LT"/>
              </w:rPr>
              <w:t>availability</w:t>
            </w:r>
            <w:proofErr w:type="spellEnd"/>
            <w:r w:rsidRPr="00425BE3">
              <w:rPr>
                <w:rFonts w:ascii="Arial" w:eastAsia="Lucida Sans Unicode" w:hAnsi="Arial" w:cs="Arial"/>
                <w:iCs/>
                <w:noProof w:val="0"/>
                <w:lang w:eastAsia="lt-LT"/>
              </w:rPr>
              <w:t xml:space="preserve">, </w:t>
            </w:r>
            <w:proofErr w:type="spellStart"/>
            <w:r w:rsidRPr="00425BE3">
              <w:rPr>
                <w:rFonts w:ascii="Arial" w:eastAsia="Lucida Sans Unicode" w:hAnsi="Arial" w:cs="Arial"/>
                <w:iCs/>
                <w:noProof w:val="0"/>
                <w:lang w:eastAsia="lt-LT"/>
              </w:rPr>
              <w:t>maintainability</w:t>
            </w:r>
            <w:proofErr w:type="spellEnd"/>
            <w:r w:rsidRPr="00425BE3">
              <w:rPr>
                <w:rFonts w:ascii="Arial" w:eastAsia="Lucida Sans Unicode" w:hAnsi="Arial" w:cs="Arial"/>
                <w:iCs/>
                <w:noProof w:val="0"/>
                <w:lang w:eastAsia="lt-LT"/>
              </w:rPr>
              <w:t xml:space="preserve">, </w:t>
            </w:r>
            <w:proofErr w:type="spellStart"/>
            <w:r w:rsidRPr="00425BE3">
              <w:rPr>
                <w:rFonts w:ascii="Arial" w:eastAsia="Lucida Sans Unicode" w:hAnsi="Arial" w:cs="Arial"/>
                <w:iCs/>
                <w:noProof w:val="0"/>
                <w:lang w:eastAsia="lt-LT"/>
              </w:rPr>
              <w:t>and</w:t>
            </w:r>
            <w:proofErr w:type="spellEnd"/>
            <w:r w:rsidRPr="00425BE3">
              <w:rPr>
                <w:rFonts w:ascii="Arial" w:eastAsia="Lucida Sans Unicode" w:hAnsi="Arial" w:cs="Arial"/>
                <w:iCs/>
                <w:noProof w:val="0"/>
                <w:lang w:eastAsia="lt-LT"/>
              </w:rPr>
              <w:t xml:space="preserve"> </w:t>
            </w:r>
            <w:proofErr w:type="spellStart"/>
            <w:r w:rsidRPr="00425BE3">
              <w:rPr>
                <w:rFonts w:ascii="Arial" w:eastAsia="Lucida Sans Unicode" w:hAnsi="Arial" w:cs="Arial"/>
                <w:iCs/>
                <w:noProof w:val="0"/>
                <w:lang w:eastAsia="lt-LT"/>
              </w:rPr>
              <w:t>safety</w:t>
            </w:r>
            <w:proofErr w:type="spellEnd"/>
            <w:r w:rsidRPr="00425BE3">
              <w:rPr>
                <w:rFonts w:ascii="Arial" w:eastAsia="Lucida Sans Unicode" w:hAnsi="Arial" w:cs="Arial"/>
                <w:iCs/>
                <w:noProof w:val="0"/>
                <w:lang w:eastAsia="lt-LT"/>
              </w:rPr>
              <w:t xml:space="preserve"> (RAMS));</w:t>
            </w:r>
          </w:p>
          <w:p w14:paraId="50C63C6E" w14:textId="0427676F" w:rsidR="002E4AFE" w:rsidRPr="00425BE3" w:rsidRDefault="002E4AFE" w:rsidP="001951A7">
            <w:pPr>
              <w:pStyle w:val="Sraopastraipa"/>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t>Geležinkelių sistemos sąveika Europos Sąjungoje</w:t>
            </w:r>
            <w:r w:rsidR="00C8395A" w:rsidRPr="00425BE3">
              <w:rPr>
                <w:rFonts w:ascii="Arial" w:eastAsia="Lucida Sans Unicode" w:hAnsi="Arial" w:cs="Arial"/>
                <w:iCs/>
                <w:noProof w:val="0"/>
                <w:lang w:eastAsia="lt-LT"/>
              </w:rPr>
              <w:t>;</w:t>
            </w:r>
          </w:p>
          <w:p w14:paraId="60093907" w14:textId="77777777" w:rsidR="002E4AFE" w:rsidRPr="00425BE3" w:rsidRDefault="002E4AFE" w:rsidP="001951A7">
            <w:pPr>
              <w:pStyle w:val="Sraopastraipa"/>
              <w:numPr>
                <w:ilvl w:val="0"/>
                <w:numId w:val="13"/>
              </w:numPr>
              <w:jc w:val="both"/>
              <w:rPr>
                <w:rFonts w:ascii="Arial" w:eastAsia="Lucida Sans Unicode" w:hAnsi="Arial" w:cs="Arial"/>
                <w:iCs/>
                <w:noProof w:val="0"/>
                <w:lang w:eastAsia="lt-LT"/>
              </w:rPr>
            </w:pPr>
            <w:r w:rsidRPr="00425BE3">
              <w:rPr>
                <w:rFonts w:ascii="Arial" w:eastAsia="Lucida Sans Unicode" w:hAnsi="Arial" w:cs="Arial"/>
                <w:iCs/>
                <w:noProof w:val="0"/>
                <w:lang w:eastAsia="lt-LT"/>
              </w:rPr>
              <w:lastRenderedPageBreak/>
              <w:t>Dokumentų valdymu.</w:t>
            </w:r>
          </w:p>
        </w:tc>
      </w:tr>
      <w:tr w:rsidR="00BE7466" w:rsidRPr="00425BE3" w14:paraId="4F232B76" w14:textId="77777777" w:rsidTr="008D6F1C">
        <w:tc>
          <w:tcPr>
            <w:tcW w:w="14170" w:type="dxa"/>
            <w:gridSpan w:val="3"/>
            <w:tcBorders>
              <w:top w:val="single" w:sz="4" w:space="0" w:color="auto"/>
              <w:left w:val="single" w:sz="4" w:space="0" w:color="auto"/>
              <w:bottom w:val="single" w:sz="4" w:space="0" w:color="auto"/>
              <w:right w:val="single" w:sz="4" w:space="0" w:color="auto"/>
            </w:tcBorders>
            <w:shd w:val="clear" w:color="auto" w:fill="auto"/>
          </w:tcPr>
          <w:p w14:paraId="3D2BA9F0" w14:textId="77777777" w:rsidR="002E4AFE" w:rsidRPr="00425BE3" w:rsidRDefault="002E4AFE" w:rsidP="00316060">
            <w:pPr>
              <w:jc w:val="both"/>
              <w:rPr>
                <w:rFonts w:ascii="Arial" w:eastAsia="Arial" w:hAnsi="Arial" w:cs="Arial"/>
                <w:sz w:val="22"/>
                <w:szCs w:val="22"/>
              </w:rPr>
            </w:pPr>
            <w:r w:rsidRPr="00425BE3">
              <w:rPr>
                <w:rFonts w:ascii="Arial" w:hAnsi="Arial" w:cs="Arial"/>
                <w:b/>
                <w:sz w:val="22"/>
                <w:szCs w:val="22"/>
              </w:rPr>
              <w:lastRenderedPageBreak/>
              <w:t>IV. Reikalavimai dėl atitikties nacionalinio saugumo interesams</w:t>
            </w:r>
          </w:p>
        </w:tc>
      </w:tr>
      <w:tr w:rsidR="00BE7466" w:rsidRPr="00425BE3" w14:paraId="2C999C63"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13472E74" w14:textId="77777777" w:rsidR="002E4AFE" w:rsidRPr="00425BE3" w:rsidRDefault="002E4AFE" w:rsidP="00316060">
            <w:pPr>
              <w:jc w:val="both"/>
              <w:rPr>
                <w:rFonts w:ascii="Arial" w:hAnsi="Arial" w:cs="Arial"/>
                <w:sz w:val="22"/>
                <w:szCs w:val="22"/>
              </w:rPr>
            </w:pPr>
            <w:r w:rsidRPr="00425BE3">
              <w:rPr>
                <w:rFonts w:ascii="Arial" w:hAnsi="Arial" w:cs="Arial"/>
                <w:sz w:val="22"/>
                <w:szCs w:val="22"/>
              </w:rPr>
              <w:t>24.</w:t>
            </w: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CCDD0CA" w14:textId="4AAEBFAF" w:rsidR="003F72BF"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24.1. Reikalavimas pagal VPĮ 37 str. 8 d./KSPĮ 50 str. 8 d</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6ECF9525"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r>
      <w:tr w:rsidR="00BE7466" w:rsidRPr="00425BE3" w14:paraId="5D63E8E4" w14:textId="77777777" w:rsidTr="008D6F1C">
        <w:tc>
          <w:tcPr>
            <w:tcW w:w="14170" w:type="dxa"/>
            <w:gridSpan w:val="3"/>
            <w:tcBorders>
              <w:top w:val="single" w:sz="4" w:space="0" w:color="auto"/>
              <w:left w:val="single" w:sz="4" w:space="0" w:color="auto"/>
              <w:bottom w:val="single" w:sz="4" w:space="0" w:color="auto"/>
              <w:right w:val="single" w:sz="4" w:space="0" w:color="auto"/>
            </w:tcBorders>
            <w:shd w:val="clear" w:color="auto" w:fill="auto"/>
          </w:tcPr>
          <w:p w14:paraId="1C1143D4" w14:textId="77777777" w:rsidR="002E4AFE" w:rsidRPr="00425BE3" w:rsidRDefault="002E4AFE" w:rsidP="00316060">
            <w:pPr>
              <w:jc w:val="both"/>
              <w:rPr>
                <w:rFonts w:ascii="Arial" w:eastAsia="Arial" w:hAnsi="Arial" w:cs="Arial"/>
                <w:sz w:val="22"/>
                <w:szCs w:val="22"/>
              </w:rPr>
            </w:pPr>
            <w:r w:rsidRPr="00425BE3">
              <w:rPr>
                <w:rFonts w:ascii="Arial" w:hAnsi="Arial" w:cs="Arial"/>
                <w:b/>
                <w:sz w:val="22"/>
                <w:szCs w:val="22"/>
              </w:rPr>
              <w:t>V. Reikalavimai dėl atitikties bendrajam duomenų apsaugos reglamentui (BDAR)</w:t>
            </w:r>
          </w:p>
        </w:tc>
      </w:tr>
      <w:tr w:rsidR="00BE7466" w:rsidRPr="00425BE3" w14:paraId="4D0998A7"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5CEA5A9A" w14:textId="77777777" w:rsidR="002E4AFE" w:rsidRPr="00425BE3" w:rsidRDefault="002E4AFE" w:rsidP="00316060">
            <w:pPr>
              <w:jc w:val="both"/>
              <w:rPr>
                <w:rFonts w:ascii="Arial" w:hAnsi="Arial" w:cs="Arial"/>
                <w:sz w:val="22"/>
                <w:szCs w:val="22"/>
              </w:rPr>
            </w:pPr>
            <w:r w:rsidRPr="00425BE3">
              <w:rPr>
                <w:rFonts w:ascii="Arial" w:hAnsi="Arial" w:cs="Arial"/>
                <w:sz w:val="22"/>
                <w:szCs w:val="22"/>
              </w:rPr>
              <w:t>25.</w:t>
            </w: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5A2B5BE"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25.1. Asmens duomenų saugumas (BDAR 32 str.) ir Pritaikytoji / standartizuotoji asmens duomenų apsauga (BDAR 25 str.)</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6E22EDCC"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 xml:space="preserve">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apsaugos (data </w:t>
            </w:r>
            <w:proofErr w:type="spellStart"/>
            <w:r w:rsidRPr="00425BE3">
              <w:rPr>
                <w:rFonts w:ascii="Arial" w:eastAsia="Arial" w:hAnsi="Arial" w:cs="Arial"/>
                <w:sz w:val="22"/>
                <w:szCs w:val="22"/>
              </w:rPr>
              <w:t>protection</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by</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design</w:t>
            </w:r>
            <w:proofErr w:type="spellEnd"/>
            <w:r w:rsidRPr="00425BE3">
              <w:rPr>
                <w:rFonts w:ascii="Arial" w:eastAsia="Arial" w:hAnsi="Arial" w:cs="Arial"/>
                <w:sz w:val="22"/>
                <w:szCs w:val="22"/>
              </w:rPr>
              <w:t xml:space="preserve">) ir standartizuotosios duomenų apsaugos (data </w:t>
            </w:r>
            <w:proofErr w:type="spellStart"/>
            <w:r w:rsidRPr="00425BE3">
              <w:rPr>
                <w:rFonts w:ascii="Arial" w:eastAsia="Arial" w:hAnsi="Arial" w:cs="Arial"/>
                <w:sz w:val="22"/>
                <w:szCs w:val="22"/>
              </w:rPr>
              <w:t>protection</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by</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default</w:t>
            </w:r>
            <w:proofErr w:type="spellEnd"/>
            <w:r w:rsidRPr="00425BE3">
              <w:rPr>
                <w:rFonts w:ascii="Arial" w:eastAsia="Arial" w:hAnsi="Arial" w:cs="Arial"/>
                <w:sz w:val="22"/>
                <w:szCs w:val="22"/>
              </w:rPr>
              <w:t xml:space="preserve">) (BDAR 25 str.) įskaitant, bet neapsiribojant saugojimo terminų nustatymą, asmens duomenų trynimą ar </w:t>
            </w:r>
            <w:proofErr w:type="spellStart"/>
            <w:r w:rsidRPr="00425BE3">
              <w:rPr>
                <w:rFonts w:ascii="Arial" w:eastAsia="Arial" w:hAnsi="Arial" w:cs="Arial"/>
                <w:sz w:val="22"/>
                <w:szCs w:val="22"/>
              </w:rPr>
              <w:t>anonimizavimą</w:t>
            </w:r>
            <w:proofErr w:type="spellEnd"/>
            <w:r w:rsidRPr="00425BE3">
              <w:rPr>
                <w:rFonts w:ascii="Arial" w:eastAsia="Arial" w:hAnsi="Arial" w:cs="Arial"/>
                <w:sz w:val="22"/>
                <w:szCs w:val="22"/>
              </w:rPr>
              <w:t xml:space="preserve"> automatizuotomis priemonėmis. Tiekėjas / Paslaugų teikėjas turi pateikti visų Šalių, tvarkančių Pirkėjo / Užsakovo asmens duomenis, aukščiau nurodytų reikalavimų įgyvendinimo įrodymus Pirkėjui / Užsakovui.</w:t>
            </w:r>
          </w:p>
        </w:tc>
      </w:tr>
      <w:tr w:rsidR="00BE7466" w:rsidRPr="00425BE3" w14:paraId="0F4D808A"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04322E17" w14:textId="77777777" w:rsidR="002E4AFE" w:rsidRPr="00425BE3" w:rsidRDefault="002E4AFE" w:rsidP="00316060">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141EDFA8"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25.2. Duomenų tvarkymo susitarimas (BDAR 28 str.)</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7F76E574"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 xml:space="preserve">Tiekėjas / Paslaugų teikėjas po Sutarties pasirašymo nedelsiant turi su Pirkėju / Užsakovu sudaryti duomenų tvarkymo susitarimą (DTS), pagal Pirkėjo / Užsakovo pateiktą DTS formą, viešai publikuojamą AB „Lietuvos geležinkeliai“ interneto svetainėje (žr. </w:t>
            </w:r>
            <w:hyperlink r:id="rId13">
              <w:r w:rsidRPr="00425BE3">
                <w:rPr>
                  <w:rStyle w:val="Hipersaitas"/>
                  <w:rFonts w:ascii="Arial" w:eastAsia="Arial" w:hAnsi="Arial" w:cs="Arial"/>
                  <w:color w:val="auto"/>
                  <w:sz w:val="22"/>
                  <w:szCs w:val="22"/>
                </w:rPr>
                <w:t>DTS formą</w:t>
              </w:r>
            </w:hyperlink>
            <w:r w:rsidRPr="00425BE3">
              <w:rPr>
                <w:rFonts w:ascii="Arial" w:eastAsia="Arial" w:hAnsi="Arial" w:cs="Arial"/>
                <w:sz w:val="22"/>
                <w:szCs w:val="22"/>
              </w:rPr>
              <w:t>). Tais atvejais, kai Pirkėjo / Užsakovo asmens duomenis tvarkys kita Šalis, Tiekėjas / Paslaugų teikėjas turi užtikrinti, kad 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BE7466" w:rsidRPr="00425BE3" w14:paraId="2C3ED7ED"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2B48E91A" w14:textId="77777777" w:rsidR="002E4AFE" w:rsidRPr="00425BE3" w:rsidRDefault="002E4AFE" w:rsidP="00316060">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723626A"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25.3. Incidentai / saugumo pažeidimai (BDAR 28 str. 3 d. f p., BDAR 33 str. 2 d.)</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1383396D"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BE7466" w:rsidRPr="00425BE3" w14:paraId="00A97685"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auto"/>
          </w:tcPr>
          <w:p w14:paraId="01EE63F6" w14:textId="77777777" w:rsidR="002E4AFE" w:rsidRPr="00425BE3" w:rsidRDefault="002E4AFE" w:rsidP="00316060">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317D8512"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25.4. Duomenų subjektų teisių įgyvendinimas (BDAR III skyrius, BDAR 28 str. 3 d. e p.)</w:t>
            </w:r>
          </w:p>
        </w:tc>
        <w:tc>
          <w:tcPr>
            <w:tcW w:w="11816" w:type="dxa"/>
            <w:tcBorders>
              <w:top w:val="single" w:sz="4" w:space="0" w:color="auto"/>
              <w:left w:val="single" w:sz="4" w:space="0" w:color="auto"/>
              <w:bottom w:val="single" w:sz="4" w:space="0" w:color="auto"/>
              <w:right w:val="single" w:sz="4" w:space="0" w:color="auto"/>
            </w:tcBorders>
            <w:shd w:val="clear" w:color="auto" w:fill="auto"/>
          </w:tcPr>
          <w:p w14:paraId="3766DFEE"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 xml:space="preserve">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425BE3">
              <w:rPr>
                <w:rFonts w:ascii="Arial" w:eastAsia="Arial" w:hAnsi="Arial" w:cs="Arial"/>
                <w:sz w:val="22"/>
                <w:szCs w:val="22"/>
              </w:rPr>
              <w:t>perkeliamumą</w:t>
            </w:r>
            <w:proofErr w:type="spellEnd"/>
            <w:r w:rsidRPr="00425BE3">
              <w:rPr>
                <w:rFonts w:ascii="Arial" w:eastAsia="Arial" w:hAnsi="Arial" w:cs="Arial"/>
                <w:sz w:val="22"/>
                <w:szCs w:val="22"/>
              </w:rPr>
              <w:t xml:space="preserve"> (BDAR III skyrius). Visi Pirkėjo / Užsakovo Tiekėjui / Paslaugų teikėjui perduoti duomenų subjektų prašymai neturi būti papildomai apmokestinami.</w:t>
            </w:r>
          </w:p>
        </w:tc>
      </w:tr>
      <w:tr w:rsidR="00BE7466" w:rsidRPr="00425BE3" w14:paraId="5D487503" w14:textId="77777777" w:rsidTr="008D6F1C">
        <w:tc>
          <w:tcPr>
            <w:tcW w:w="548" w:type="dxa"/>
            <w:tcBorders>
              <w:top w:val="single" w:sz="4" w:space="0" w:color="auto"/>
              <w:left w:val="single" w:sz="4" w:space="0" w:color="auto"/>
              <w:bottom w:val="single" w:sz="4" w:space="0" w:color="auto"/>
              <w:right w:val="single" w:sz="4" w:space="0" w:color="auto"/>
            </w:tcBorders>
            <w:shd w:val="clear" w:color="auto" w:fill="FFFFFF" w:themeFill="background1"/>
          </w:tcPr>
          <w:p w14:paraId="0034839E" w14:textId="77777777" w:rsidR="002E4AFE" w:rsidRPr="00425BE3" w:rsidRDefault="002E4AFE" w:rsidP="00316060">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9F9D2"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25.5. 3 Duomenų perdavimas į trečiąsias šalis (BDAR V skyrius)</w:t>
            </w:r>
          </w:p>
        </w:tc>
        <w:tc>
          <w:tcPr>
            <w:tcW w:w="1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08E1E630" w14:textId="77777777" w:rsidR="002E4AFE" w:rsidRPr="00425BE3" w:rsidRDefault="002E4AFE" w:rsidP="00316060">
            <w:pPr>
              <w:jc w:val="both"/>
              <w:rPr>
                <w:rFonts w:ascii="Arial" w:eastAsia="Arial" w:hAnsi="Arial" w:cs="Arial"/>
                <w:sz w:val="22"/>
                <w:szCs w:val="22"/>
              </w:rPr>
            </w:pPr>
            <w:r w:rsidRPr="00425BE3">
              <w:rPr>
                <w:rFonts w:ascii="Arial" w:eastAsia="Arial" w:hAnsi="Arial" w:cs="Arial"/>
                <w:sz w:val="22"/>
                <w:szCs w:val="22"/>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bl>
    <w:p w14:paraId="65BC9A52" w14:textId="77777777" w:rsidR="0004269A" w:rsidRPr="00425BE3" w:rsidRDefault="0004269A" w:rsidP="00B8576F">
      <w:pPr>
        <w:jc w:val="both"/>
        <w:rPr>
          <w:rFonts w:ascii="Arial" w:hAnsi="Arial" w:cs="Arial"/>
          <w:b/>
          <w:sz w:val="22"/>
          <w:szCs w:val="22"/>
        </w:rPr>
      </w:pPr>
    </w:p>
    <w:p w14:paraId="79A3371A" w14:textId="77777777" w:rsidR="00630CFE" w:rsidRPr="00425BE3" w:rsidRDefault="00630CFE" w:rsidP="00B8576F">
      <w:pPr>
        <w:jc w:val="both"/>
        <w:rPr>
          <w:rFonts w:ascii="Arial" w:hAnsi="Arial" w:cs="Arial"/>
          <w:b/>
          <w:sz w:val="22"/>
          <w:szCs w:val="22"/>
        </w:rPr>
      </w:pPr>
    </w:p>
    <w:p w14:paraId="59F3081B" w14:textId="77777777" w:rsidR="00630CFE" w:rsidRPr="00425BE3" w:rsidRDefault="00630CFE" w:rsidP="00B8576F">
      <w:pPr>
        <w:jc w:val="both"/>
        <w:rPr>
          <w:rFonts w:ascii="Arial" w:hAnsi="Arial" w:cs="Arial"/>
          <w:b/>
          <w:sz w:val="22"/>
          <w:szCs w:val="22"/>
        </w:rPr>
      </w:pPr>
    </w:p>
    <w:p w14:paraId="69362C2B" w14:textId="039AB0B1" w:rsidR="00B8576F" w:rsidRPr="00425BE3" w:rsidRDefault="00C533D4" w:rsidP="00B8576F">
      <w:pPr>
        <w:jc w:val="both"/>
        <w:rPr>
          <w:rFonts w:ascii="Arial" w:hAnsi="Arial" w:cs="Arial"/>
          <w:b/>
          <w:sz w:val="22"/>
          <w:szCs w:val="22"/>
        </w:rPr>
      </w:pPr>
      <w:r w:rsidRPr="00425BE3">
        <w:rPr>
          <w:rFonts w:ascii="Arial" w:hAnsi="Arial" w:cs="Arial"/>
          <w:b/>
          <w:sz w:val="22"/>
          <w:szCs w:val="22"/>
        </w:rPr>
        <w:t>UŽSAKOVO</w:t>
      </w:r>
      <w:r w:rsidR="00B8576F" w:rsidRPr="00425BE3">
        <w:rPr>
          <w:rFonts w:ascii="Arial" w:hAnsi="Arial" w:cs="Arial"/>
          <w:b/>
          <w:sz w:val="22"/>
          <w:szCs w:val="22"/>
        </w:rPr>
        <w:t xml:space="preserve"> PATEIKIAMI DUOMENYS</w:t>
      </w:r>
      <w:r w:rsidR="00081CC0" w:rsidRPr="00425BE3">
        <w:rPr>
          <w:rFonts w:ascii="Arial" w:hAnsi="Arial" w:cs="Arial"/>
          <w:b/>
          <w:sz w:val="22"/>
          <w:szCs w:val="22"/>
        </w:rPr>
        <w:t xml:space="preserve"> IR DOKUMENTAI</w:t>
      </w:r>
    </w:p>
    <w:p w14:paraId="6C982F49" w14:textId="77777777" w:rsidR="0004269A" w:rsidRPr="00425BE3" w:rsidRDefault="0004269A" w:rsidP="0004269A">
      <w:pPr>
        <w:jc w:val="both"/>
        <w:rPr>
          <w:rFonts w:ascii="Arial" w:hAnsi="Arial" w:cs="Arial"/>
          <w:i/>
          <w:sz w:val="22"/>
          <w:szCs w:val="22"/>
        </w:rPr>
      </w:pPr>
    </w:p>
    <w:p w14:paraId="0F6F1B04" w14:textId="1A2ABFDF" w:rsidR="009E3308" w:rsidRPr="00425BE3" w:rsidRDefault="00BF2326" w:rsidP="0004269A">
      <w:pPr>
        <w:jc w:val="both"/>
        <w:rPr>
          <w:rFonts w:ascii="Arial" w:hAnsi="Arial" w:cs="Arial"/>
          <w:sz w:val="22"/>
          <w:szCs w:val="22"/>
        </w:rPr>
      </w:pPr>
      <w:r w:rsidRPr="00425BE3">
        <w:rPr>
          <w:rFonts w:ascii="Arial" w:hAnsi="Arial" w:cs="Arial"/>
          <w:i/>
          <w:sz w:val="22"/>
          <w:szCs w:val="22"/>
        </w:rPr>
        <w:t xml:space="preserve">Užsakovas, </w:t>
      </w:r>
      <w:r w:rsidR="005916AD" w:rsidRPr="00425BE3">
        <w:rPr>
          <w:rFonts w:ascii="Arial" w:hAnsi="Arial" w:cs="Arial"/>
          <w:i/>
          <w:sz w:val="22"/>
          <w:szCs w:val="22"/>
        </w:rPr>
        <w:t xml:space="preserve"> priklausomai nuo projektavimo etapo, pateikia projektuotojui privalomuosius </w:t>
      </w:r>
      <w:r w:rsidR="009B0463" w:rsidRPr="00425BE3">
        <w:rPr>
          <w:rFonts w:ascii="Arial" w:hAnsi="Arial" w:cs="Arial"/>
          <w:i/>
          <w:sz w:val="22"/>
          <w:szCs w:val="22"/>
        </w:rPr>
        <w:t>dokument</w:t>
      </w:r>
      <w:r w:rsidR="005916AD" w:rsidRPr="00425BE3">
        <w:rPr>
          <w:rFonts w:ascii="Arial" w:hAnsi="Arial" w:cs="Arial"/>
          <w:i/>
          <w:sz w:val="22"/>
          <w:szCs w:val="22"/>
        </w:rPr>
        <w:t>us</w:t>
      </w:r>
      <w:r w:rsidR="00C17E47" w:rsidRPr="00425BE3">
        <w:rPr>
          <w:rFonts w:ascii="Arial" w:hAnsi="Arial" w:cs="Arial"/>
          <w:i/>
          <w:sz w:val="22"/>
          <w:szCs w:val="22"/>
        </w:rPr>
        <w:t>. Dokumentų, būtinų projektui rengti kiekis priklauso nuo statinio paskirties, statybos vietos, sudėtingumo, poveikio apl</w:t>
      </w:r>
      <w:r w:rsidR="005916AD" w:rsidRPr="00425BE3">
        <w:rPr>
          <w:rFonts w:ascii="Arial" w:hAnsi="Arial" w:cs="Arial"/>
          <w:i/>
          <w:sz w:val="22"/>
          <w:szCs w:val="22"/>
        </w:rPr>
        <w:t>inkai ir visuomenės sveikatai bei</w:t>
      </w:r>
      <w:r w:rsidR="00C17E47" w:rsidRPr="00425BE3">
        <w:rPr>
          <w:rFonts w:ascii="Arial" w:hAnsi="Arial" w:cs="Arial"/>
          <w:i/>
          <w:sz w:val="22"/>
          <w:szCs w:val="22"/>
        </w:rPr>
        <w:t xml:space="preserve"> kt.</w:t>
      </w:r>
      <w:r w:rsidR="009E3308" w:rsidRPr="00425BE3">
        <w:rPr>
          <w:rFonts w:ascii="Arial" w:hAnsi="Arial" w:cs="Arial"/>
          <w:i/>
          <w:sz w:val="22"/>
          <w:szCs w:val="22"/>
        </w:rPr>
        <w:t xml:space="preserve"> </w:t>
      </w:r>
    </w:p>
    <w:p w14:paraId="410913A1" w14:textId="77777777" w:rsidR="0004269A" w:rsidRPr="00425BE3" w:rsidRDefault="0004269A" w:rsidP="00AB7C91">
      <w:pPr>
        <w:ind w:firstLine="720"/>
        <w:jc w:val="both"/>
        <w:rPr>
          <w:rFonts w:ascii="Arial" w:hAnsi="Arial" w:cs="Arial"/>
          <w:sz w:val="22"/>
          <w:szCs w:val="22"/>
        </w:rPr>
      </w:pPr>
    </w:p>
    <w:tbl>
      <w:tblPr>
        <w:tblStyle w:val="Lentelstinklelis"/>
        <w:tblW w:w="9610" w:type="dxa"/>
        <w:tblInd w:w="-5" w:type="dxa"/>
        <w:tblLook w:val="04A0" w:firstRow="1" w:lastRow="0" w:firstColumn="1" w:lastColumn="0" w:noHBand="0" w:noVBand="1"/>
      </w:tblPr>
      <w:tblGrid>
        <w:gridCol w:w="5158"/>
        <w:gridCol w:w="1056"/>
        <w:gridCol w:w="3396"/>
      </w:tblGrid>
      <w:tr w:rsidR="00BE7466" w:rsidRPr="00425BE3" w14:paraId="1E03400E" w14:textId="77777777" w:rsidTr="00B466A8">
        <w:trPr>
          <w:trHeight w:val="260"/>
        </w:trPr>
        <w:tc>
          <w:tcPr>
            <w:tcW w:w="9610" w:type="dxa"/>
            <w:gridSpan w:val="3"/>
            <w:shd w:val="clear" w:color="auto" w:fill="auto"/>
          </w:tcPr>
          <w:p w14:paraId="31C9991A" w14:textId="77777777" w:rsidR="009217EF" w:rsidRPr="00425BE3" w:rsidRDefault="009217EF" w:rsidP="001951A7">
            <w:pPr>
              <w:pStyle w:val="Sraopastraipa"/>
              <w:numPr>
                <w:ilvl w:val="0"/>
                <w:numId w:val="3"/>
              </w:numPr>
              <w:spacing w:after="0" w:line="240" w:lineRule="auto"/>
              <w:ind w:left="425" w:hanging="357"/>
              <w:rPr>
                <w:rFonts w:ascii="Arial" w:hAnsi="Arial" w:cs="Arial"/>
                <w:b/>
                <w:noProof w:val="0"/>
              </w:rPr>
            </w:pPr>
            <w:r w:rsidRPr="00425BE3">
              <w:rPr>
                <w:rFonts w:ascii="Arial" w:hAnsi="Arial" w:cs="Arial"/>
                <w:b/>
                <w:noProof w:val="0"/>
              </w:rPr>
              <w:t>Projektiniai pasiūlymai</w:t>
            </w:r>
          </w:p>
        </w:tc>
      </w:tr>
      <w:tr w:rsidR="00BE7466" w:rsidRPr="00425BE3" w14:paraId="7FF53789" w14:textId="77777777" w:rsidTr="009217EF">
        <w:tc>
          <w:tcPr>
            <w:tcW w:w="5158" w:type="dxa"/>
            <w:shd w:val="clear" w:color="auto" w:fill="auto"/>
          </w:tcPr>
          <w:p w14:paraId="7DBD291B"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Esamo statinio ar jo dalies kadastrinių duomenų bylos kopija</w:t>
            </w:r>
          </w:p>
        </w:tc>
        <w:tc>
          <w:tcPr>
            <w:tcW w:w="1056" w:type="dxa"/>
            <w:shd w:val="clear" w:color="auto" w:fill="auto"/>
          </w:tcPr>
          <w:p w14:paraId="5CDEF0B6" w14:textId="77777777" w:rsidR="009217EF" w:rsidRPr="00425BE3" w:rsidRDefault="009217EF" w:rsidP="00316060">
            <w:pPr>
              <w:rPr>
                <w:rFonts w:ascii="Arial" w:hAnsi="Arial" w:cs="Arial"/>
                <w:sz w:val="22"/>
                <w:szCs w:val="22"/>
              </w:rPr>
            </w:pPr>
          </w:p>
        </w:tc>
        <w:tc>
          <w:tcPr>
            <w:tcW w:w="3396" w:type="dxa"/>
            <w:shd w:val="clear" w:color="auto" w:fill="auto"/>
            <w:vAlign w:val="center"/>
          </w:tcPr>
          <w:p w14:paraId="6FC5525A" w14:textId="77777777" w:rsidR="009217EF" w:rsidRPr="00425BE3" w:rsidRDefault="009217EF" w:rsidP="00316060">
            <w:pPr>
              <w:rPr>
                <w:rFonts w:ascii="Arial" w:hAnsi="Arial" w:cs="Arial"/>
                <w:sz w:val="22"/>
                <w:szCs w:val="22"/>
              </w:rPr>
            </w:pPr>
            <w:r w:rsidRPr="00425BE3">
              <w:rPr>
                <w:rFonts w:ascii="Arial" w:hAnsi="Arial" w:cs="Arial"/>
                <w:sz w:val="22"/>
                <w:szCs w:val="22"/>
              </w:rPr>
              <w:t>projekto rengimo metu</w:t>
            </w:r>
          </w:p>
        </w:tc>
      </w:tr>
      <w:tr w:rsidR="00BE7466" w:rsidRPr="00425BE3" w14:paraId="4CEF2E12" w14:textId="77777777" w:rsidTr="009217EF">
        <w:tc>
          <w:tcPr>
            <w:tcW w:w="5158" w:type="dxa"/>
            <w:shd w:val="clear" w:color="auto" w:fill="auto"/>
          </w:tcPr>
          <w:p w14:paraId="7D6071E3" w14:textId="77777777" w:rsidR="009217EF" w:rsidRPr="00425BE3" w:rsidRDefault="009217EF" w:rsidP="00316060">
            <w:pPr>
              <w:jc w:val="both"/>
              <w:rPr>
                <w:rFonts w:ascii="Arial" w:hAnsi="Arial" w:cs="Arial"/>
                <w:sz w:val="22"/>
                <w:szCs w:val="22"/>
              </w:rPr>
            </w:pPr>
            <w:r w:rsidRPr="00425BE3">
              <w:rPr>
                <w:rFonts w:ascii="Arial" w:hAnsi="Arial" w:cs="Arial"/>
                <w:sz w:val="22"/>
                <w:szCs w:val="22"/>
                <w:lang w:eastAsia="lt-LT"/>
              </w:rPr>
              <w:t>Projekto „</w:t>
            </w:r>
            <w:proofErr w:type="spellStart"/>
            <w:r w:rsidRPr="00425BE3">
              <w:rPr>
                <w:rFonts w:ascii="Arial" w:hAnsi="Arial" w:cs="Arial"/>
                <w:sz w:val="22"/>
                <w:szCs w:val="22"/>
                <w:lang w:eastAsia="lt-LT"/>
              </w:rPr>
              <w:t>Rail</w:t>
            </w:r>
            <w:proofErr w:type="spellEnd"/>
            <w:r w:rsidRPr="00425BE3">
              <w:rPr>
                <w:rFonts w:ascii="Arial" w:hAnsi="Arial" w:cs="Arial"/>
                <w:sz w:val="22"/>
                <w:szCs w:val="22"/>
                <w:lang w:eastAsia="lt-LT"/>
              </w:rPr>
              <w:t xml:space="preserve"> </w:t>
            </w:r>
            <w:proofErr w:type="spellStart"/>
            <w:r w:rsidRPr="00425BE3">
              <w:rPr>
                <w:rFonts w:ascii="Arial" w:hAnsi="Arial" w:cs="Arial"/>
                <w:sz w:val="22"/>
                <w:szCs w:val="22"/>
                <w:lang w:eastAsia="lt-LT"/>
              </w:rPr>
              <w:t>Baltica</w:t>
            </w:r>
            <w:proofErr w:type="spellEnd"/>
            <w:r w:rsidRPr="00425BE3">
              <w:rPr>
                <w:rFonts w:ascii="Arial" w:hAnsi="Arial" w:cs="Arial"/>
                <w:sz w:val="22"/>
                <w:szCs w:val="22"/>
                <w:lang w:eastAsia="lt-LT"/>
              </w:rPr>
              <w:t>“ geležinkelių infrastruktūros priežiūros depų susisiekimo komunikacijų inžinerinės infrastruktūros vystymo planas</w:t>
            </w:r>
          </w:p>
        </w:tc>
        <w:tc>
          <w:tcPr>
            <w:tcW w:w="1056" w:type="dxa"/>
            <w:shd w:val="clear" w:color="auto" w:fill="auto"/>
          </w:tcPr>
          <w:p w14:paraId="77FDF9B0" w14:textId="77777777" w:rsidR="009217EF" w:rsidRPr="00425BE3" w:rsidRDefault="009217EF" w:rsidP="00316060">
            <w:pPr>
              <w:rPr>
                <w:rFonts w:ascii="Arial" w:hAnsi="Arial" w:cs="Arial"/>
                <w:sz w:val="22"/>
                <w:szCs w:val="22"/>
              </w:rPr>
            </w:pPr>
          </w:p>
        </w:tc>
        <w:tc>
          <w:tcPr>
            <w:tcW w:w="3396" w:type="dxa"/>
            <w:shd w:val="clear" w:color="auto" w:fill="auto"/>
          </w:tcPr>
          <w:p w14:paraId="7E56AB83" w14:textId="77777777" w:rsidR="00423100" w:rsidRPr="00425BE3" w:rsidRDefault="00121791" w:rsidP="00316060">
            <w:pPr>
              <w:rPr>
                <w:rStyle w:val="normaltextrun"/>
                <w:rFonts w:ascii="Arial" w:hAnsi="Arial" w:cs="Arial"/>
                <w:sz w:val="22"/>
                <w:szCs w:val="22"/>
                <w:shd w:val="clear" w:color="auto" w:fill="FFFFFF"/>
              </w:rPr>
            </w:pPr>
            <w:r w:rsidRPr="00425BE3">
              <w:rPr>
                <w:rStyle w:val="normaltextrun"/>
                <w:rFonts w:ascii="Arial" w:hAnsi="Arial" w:cs="Arial"/>
                <w:sz w:val="22"/>
                <w:szCs w:val="22"/>
                <w:shd w:val="clear" w:color="auto" w:fill="FFFFFF"/>
              </w:rPr>
              <w:t>Susipažinti galima Teritorijų planavimo ir statybos</w:t>
            </w:r>
            <w:r w:rsidR="00423100" w:rsidRPr="00425BE3">
              <w:rPr>
                <w:rStyle w:val="normaltextrun"/>
                <w:rFonts w:ascii="Arial" w:hAnsi="Arial" w:cs="Arial"/>
                <w:sz w:val="22"/>
                <w:szCs w:val="22"/>
                <w:shd w:val="clear" w:color="auto" w:fill="FFFFFF"/>
              </w:rPr>
              <w:t xml:space="preserve"> </w:t>
            </w:r>
            <w:r w:rsidRPr="00425BE3">
              <w:rPr>
                <w:rStyle w:val="normaltextrun"/>
                <w:rFonts w:ascii="Arial" w:hAnsi="Arial" w:cs="Arial"/>
                <w:sz w:val="22"/>
                <w:szCs w:val="22"/>
                <w:shd w:val="clear" w:color="auto" w:fill="FFFFFF"/>
              </w:rPr>
              <w:t>vartuose</w:t>
            </w:r>
          </w:p>
          <w:p w14:paraId="6560C840" w14:textId="5DFECF67" w:rsidR="009217EF" w:rsidRPr="00425BE3" w:rsidRDefault="00121791" w:rsidP="00316060">
            <w:pPr>
              <w:rPr>
                <w:rFonts w:ascii="Arial" w:hAnsi="Arial" w:cs="Arial"/>
                <w:sz w:val="22"/>
                <w:szCs w:val="22"/>
              </w:rPr>
            </w:pPr>
            <w:r w:rsidRPr="00425BE3">
              <w:rPr>
                <w:rStyle w:val="normaltextrun"/>
                <w:shd w:val="clear" w:color="auto" w:fill="FFFFFF"/>
              </w:rPr>
              <w:t xml:space="preserve"> </w:t>
            </w:r>
            <w:hyperlink r:id="rId14" w:tgtFrame="_blank" w:history="1">
              <w:r w:rsidRPr="00425BE3">
                <w:rPr>
                  <w:rStyle w:val="normaltextrun"/>
                  <w:rFonts w:ascii="Arial" w:hAnsi="Arial" w:cs="Arial"/>
                  <w:sz w:val="22"/>
                  <w:szCs w:val="22"/>
                  <w:u w:val="single"/>
                  <w:shd w:val="clear" w:color="auto" w:fill="E1E3E6"/>
                </w:rPr>
                <w:t>https://www.planuojustatau.lt/</w:t>
              </w:r>
            </w:hyperlink>
            <w:r w:rsidRPr="00425BE3">
              <w:rPr>
                <w:rStyle w:val="eop"/>
                <w:rFonts w:ascii="Arial" w:hAnsi="Arial" w:cs="Arial"/>
                <w:sz w:val="22"/>
                <w:szCs w:val="22"/>
                <w:shd w:val="clear" w:color="auto" w:fill="FFFFFF"/>
              </w:rPr>
              <w:t> </w:t>
            </w:r>
          </w:p>
        </w:tc>
      </w:tr>
      <w:tr w:rsidR="00BE7466" w:rsidRPr="00425BE3" w14:paraId="387B9B8F" w14:textId="77777777" w:rsidTr="009217EF">
        <w:tc>
          <w:tcPr>
            <w:tcW w:w="5158" w:type="dxa"/>
            <w:shd w:val="clear" w:color="auto" w:fill="auto"/>
          </w:tcPr>
          <w:p w14:paraId="419E412D" w14:textId="77777777" w:rsidR="009217EF" w:rsidRPr="00425BE3" w:rsidDel="005C48F4" w:rsidRDefault="009217EF" w:rsidP="00316060">
            <w:pPr>
              <w:jc w:val="both"/>
              <w:rPr>
                <w:rFonts w:ascii="Arial" w:hAnsi="Arial" w:cs="Arial"/>
                <w:sz w:val="22"/>
                <w:szCs w:val="22"/>
              </w:rPr>
            </w:pPr>
            <w:r w:rsidRPr="00425BE3">
              <w:rPr>
                <w:rFonts w:ascii="Arial" w:hAnsi="Arial" w:cs="Arial"/>
                <w:sz w:val="22"/>
                <w:szCs w:val="22"/>
                <w:lang w:eastAsia="lt-LT"/>
              </w:rPr>
              <w:t>Projekto „</w:t>
            </w:r>
            <w:proofErr w:type="spellStart"/>
            <w:r w:rsidRPr="00425BE3">
              <w:rPr>
                <w:rFonts w:ascii="Arial" w:hAnsi="Arial" w:cs="Arial"/>
                <w:sz w:val="22"/>
                <w:szCs w:val="22"/>
                <w:lang w:eastAsia="lt-LT"/>
              </w:rPr>
              <w:t>Rail</w:t>
            </w:r>
            <w:proofErr w:type="spellEnd"/>
            <w:r w:rsidRPr="00425BE3">
              <w:rPr>
                <w:rFonts w:ascii="Arial" w:hAnsi="Arial" w:cs="Arial"/>
                <w:sz w:val="22"/>
                <w:szCs w:val="22"/>
                <w:lang w:eastAsia="lt-LT"/>
              </w:rPr>
              <w:t xml:space="preserve"> </w:t>
            </w:r>
            <w:proofErr w:type="spellStart"/>
            <w:r w:rsidRPr="00425BE3">
              <w:rPr>
                <w:rFonts w:ascii="Arial" w:hAnsi="Arial" w:cs="Arial"/>
                <w:sz w:val="22"/>
                <w:szCs w:val="22"/>
                <w:lang w:eastAsia="lt-LT"/>
              </w:rPr>
              <w:t>Baltica</w:t>
            </w:r>
            <w:proofErr w:type="spellEnd"/>
            <w:r w:rsidRPr="00425BE3">
              <w:rPr>
                <w:rFonts w:ascii="Arial" w:hAnsi="Arial" w:cs="Arial"/>
                <w:sz w:val="22"/>
                <w:szCs w:val="22"/>
                <w:lang w:eastAsia="lt-LT"/>
              </w:rPr>
              <w:t>“ Kauno geležinkelių infrastruktūros priežiūros depo poveikio aplinkai vertinimo ataskaita</w:t>
            </w:r>
          </w:p>
        </w:tc>
        <w:tc>
          <w:tcPr>
            <w:tcW w:w="1056" w:type="dxa"/>
            <w:shd w:val="clear" w:color="auto" w:fill="auto"/>
          </w:tcPr>
          <w:p w14:paraId="6F37369C" w14:textId="77777777" w:rsidR="009217EF" w:rsidRPr="00425BE3" w:rsidRDefault="009217EF" w:rsidP="00316060">
            <w:pPr>
              <w:rPr>
                <w:rFonts w:ascii="Arial" w:hAnsi="Arial" w:cs="Arial"/>
                <w:sz w:val="22"/>
                <w:szCs w:val="22"/>
              </w:rPr>
            </w:pPr>
          </w:p>
        </w:tc>
        <w:tc>
          <w:tcPr>
            <w:tcW w:w="3396" w:type="dxa"/>
            <w:shd w:val="clear" w:color="auto" w:fill="auto"/>
          </w:tcPr>
          <w:p w14:paraId="3436E1A7" w14:textId="77777777" w:rsidR="009217EF" w:rsidRPr="00425BE3" w:rsidRDefault="009217EF" w:rsidP="00316060">
            <w:pPr>
              <w:tabs>
                <w:tab w:val="left" w:pos="956"/>
              </w:tabs>
              <w:rPr>
                <w:rFonts w:ascii="Arial" w:hAnsi="Arial" w:cs="Arial"/>
                <w:sz w:val="22"/>
                <w:szCs w:val="22"/>
              </w:rPr>
            </w:pPr>
            <w:hyperlink r:id="rId15" w:history="1">
              <w:r w:rsidRPr="00425BE3">
                <w:rPr>
                  <w:rStyle w:val="Hipersaitas"/>
                  <w:rFonts w:ascii="Arial" w:hAnsi="Arial" w:cs="Arial"/>
                  <w:color w:val="auto"/>
                  <w:sz w:val="22"/>
                  <w:szCs w:val="22"/>
                </w:rPr>
                <w:t>https://infraplanas.lt/informacija-apie-projekto-rail-baltica-kauno-gelezinkeliu-infrastrukturos-prieziuros-depo-viesa-visuomenes-supazindinimo-su-poveikio-aplinkai-vertinimo-ataskaita-pav/</w:t>
              </w:r>
            </w:hyperlink>
          </w:p>
        </w:tc>
      </w:tr>
      <w:tr w:rsidR="00BE7466" w:rsidRPr="00425BE3" w14:paraId="14075866" w14:textId="77777777" w:rsidTr="009217EF">
        <w:tc>
          <w:tcPr>
            <w:tcW w:w="5158" w:type="dxa"/>
            <w:shd w:val="clear" w:color="auto" w:fill="auto"/>
          </w:tcPr>
          <w:p w14:paraId="25679742" w14:textId="77777777" w:rsidR="009217EF" w:rsidRPr="00425BE3" w:rsidDel="005C48F4" w:rsidRDefault="009217EF" w:rsidP="00316060">
            <w:pPr>
              <w:jc w:val="both"/>
              <w:rPr>
                <w:rFonts w:ascii="Arial" w:hAnsi="Arial" w:cs="Arial"/>
                <w:sz w:val="22"/>
                <w:szCs w:val="22"/>
              </w:rPr>
            </w:pPr>
            <w:r w:rsidRPr="00425BE3">
              <w:rPr>
                <w:rFonts w:ascii="Arial" w:hAnsi="Arial" w:cs="Arial"/>
                <w:sz w:val="22"/>
                <w:szCs w:val="22"/>
              </w:rPr>
              <w:lastRenderedPageBreak/>
              <w:t>Europinio standarto geležinkelio linijos Kaunas</w:t>
            </w:r>
            <w:r w:rsidRPr="00425BE3">
              <w:rPr>
                <w:rFonts w:ascii="Arial" w:hAnsi="Arial" w:cs="Arial"/>
                <w:sz w:val="22"/>
                <w:szCs w:val="22"/>
                <w:lang w:eastAsia="lt-LT"/>
              </w:rPr>
              <w:t>–</w:t>
            </w:r>
            <w:r w:rsidRPr="00425BE3">
              <w:rPr>
                <w:rFonts w:ascii="Arial" w:hAnsi="Arial" w:cs="Arial"/>
                <w:sz w:val="22"/>
                <w:szCs w:val="22"/>
              </w:rPr>
              <w:t>Lietuvos ir Latvijos valstybių siena specialusis planas</w:t>
            </w:r>
          </w:p>
        </w:tc>
        <w:tc>
          <w:tcPr>
            <w:tcW w:w="1056" w:type="dxa"/>
            <w:shd w:val="clear" w:color="auto" w:fill="auto"/>
          </w:tcPr>
          <w:p w14:paraId="12227BBF" w14:textId="77777777" w:rsidR="009217EF" w:rsidRPr="00425BE3" w:rsidRDefault="009217EF" w:rsidP="00316060">
            <w:pPr>
              <w:rPr>
                <w:rFonts w:ascii="Arial" w:hAnsi="Arial" w:cs="Arial"/>
                <w:sz w:val="22"/>
                <w:szCs w:val="22"/>
              </w:rPr>
            </w:pPr>
          </w:p>
        </w:tc>
        <w:tc>
          <w:tcPr>
            <w:tcW w:w="3396" w:type="dxa"/>
            <w:shd w:val="clear" w:color="auto" w:fill="auto"/>
          </w:tcPr>
          <w:p w14:paraId="268B89DA" w14:textId="77777777" w:rsidR="00423100" w:rsidRPr="00425BE3" w:rsidRDefault="00423100" w:rsidP="00316060">
            <w:pPr>
              <w:rPr>
                <w:rStyle w:val="normaltextrun"/>
                <w:shd w:val="clear" w:color="auto" w:fill="FFFFFF"/>
              </w:rPr>
            </w:pPr>
            <w:r w:rsidRPr="00425BE3">
              <w:rPr>
                <w:rStyle w:val="normaltextrun"/>
                <w:rFonts w:ascii="Arial" w:hAnsi="Arial" w:cs="Arial"/>
                <w:sz w:val="22"/>
                <w:szCs w:val="22"/>
                <w:shd w:val="clear" w:color="auto" w:fill="FFFFFF"/>
              </w:rPr>
              <w:t>Susipažinti galima Teritorijų planavimo ir statybos vartuose </w:t>
            </w:r>
            <w:r w:rsidRPr="00425BE3">
              <w:rPr>
                <w:rStyle w:val="normaltextrun"/>
                <w:shd w:val="clear" w:color="auto" w:fill="FFFFFF"/>
              </w:rPr>
              <w:t xml:space="preserve"> </w:t>
            </w:r>
          </w:p>
          <w:p w14:paraId="4FF20DC7" w14:textId="1EE1C520" w:rsidR="009217EF" w:rsidRPr="00425BE3" w:rsidRDefault="00423100" w:rsidP="00316060">
            <w:pPr>
              <w:rPr>
                <w:rFonts w:ascii="Arial" w:hAnsi="Arial" w:cs="Arial"/>
                <w:sz w:val="22"/>
                <w:szCs w:val="22"/>
              </w:rPr>
            </w:pPr>
            <w:hyperlink r:id="rId16" w:history="1">
              <w:r w:rsidRPr="00425BE3">
                <w:rPr>
                  <w:rStyle w:val="Hipersaitas"/>
                  <w:rFonts w:ascii="Arial" w:hAnsi="Arial" w:cs="Arial"/>
                  <w:color w:val="auto"/>
                  <w:sz w:val="22"/>
                  <w:szCs w:val="22"/>
                  <w:shd w:val="clear" w:color="auto" w:fill="E1E3E6"/>
                </w:rPr>
                <w:t>https://www.planuojustatau.lt/</w:t>
              </w:r>
            </w:hyperlink>
            <w:r w:rsidRPr="00425BE3">
              <w:rPr>
                <w:rStyle w:val="eop"/>
                <w:rFonts w:ascii="Arial" w:hAnsi="Arial" w:cs="Arial"/>
                <w:sz w:val="22"/>
                <w:szCs w:val="22"/>
                <w:shd w:val="clear" w:color="auto" w:fill="FFFFFF"/>
              </w:rPr>
              <w:t> </w:t>
            </w:r>
          </w:p>
        </w:tc>
      </w:tr>
      <w:tr w:rsidR="00BE7466" w:rsidRPr="00425BE3" w14:paraId="13D421FA" w14:textId="77777777" w:rsidTr="009217EF">
        <w:tc>
          <w:tcPr>
            <w:tcW w:w="5158" w:type="dxa"/>
            <w:shd w:val="clear" w:color="auto" w:fill="auto"/>
          </w:tcPr>
          <w:p w14:paraId="0FF38948" w14:textId="77777777" w:rsidR="009217EF" w:rsidRPr="00425BE3" w:rsidDel="005C48F4" w:rsidRDefault="009217EF" w:rsidP="00316060">
            <w:pPr>
              <w:jc w:val="both"/>
              <w:rPr>
                <w:rFonts w:ascii="Arial" w:hAnsi="Arial" w:cs="Arial"/>
                <w:sz w:val="22"/>
                <w:szCs w:val="22"/>
              </w:rPr>
            </w:pPr>
            <w:r w:rsidRPr="00425BE3">
              <w:rPr>
                <w:rFonts w:ascii="Arial" w:hAnsi="Arial" w:cs="Arial"/>
                <w:sz w:val="22"/>
                <w:szCs w:val="22"/>
              </w:rPr>
              <w:t>Žemės paėmimo visuomenės poreikiams (Europinio standarto geležinkelio linijai Kaunas–Lietuvos ir Latvijos valstybių siena nutiesti Kauno rajono savivaldybės teritorijoje) projektas</w:t>
            </w:r>
          </w:p>
        </w:tc>
        <w:tc>
          <w:tcPr>
            <w:tcW w:w="1056" w:type="dxa"/>
            <w:shd w:val="clear" w:color="auto" w:fill="auto"/>
          </w:tcPr>
          <w:p w14:paraId="0CE63E97" w14:textId="77777777" w:rsidR="009217EF" w:rsidRPr="00425BE3" w:rsidRDefault="009217EF" w:rsidP="00316060">
            <w:pPr>
              <w:rPr>
                <w:rFonts w:ascii="Arial" w:hAnsi="Arial" w:cs="Arial"/>
                <w:sz w:val="22"/>
                <w:szCs w:val="22"/>
              </w:rPr>
            </w:pPr>
          </w:p>
        </w:tc>
        <w:tc>
          <w:tcPr>
            <w:tcW w:w="3396" w:type="dxa"/>
            <w:shd w:val="clear" w:color="auto" w:fill="auto"/>
          </w:tcPr>
          <w:p w14:paraId="434909DC" w14:textId="77777777" w:rsidR="00423100" w:rsidRPr="00425BE3" w:rsidRDefault="00423100" w:rsidP="00316060">
            <w:pPr>
              <w:rPr>
                <w:rStyle w:val="normaltextrun"/>
                <w:shd w:val="clear" w:color="auto" w:fill="FFFFFF"/>
              </w:rPr>
            </w:pPr>
            <w:r w:rsidRPr="00425BE3">
              <w:rPr>
                <w:rStyle w:val="normaltextrun"/>
                <w:rFonts w:ascii="Arial" w:hAnsi="Arial" w:cs="Arial"/>
                <w:sz w:val="22"/>
                <w:szCs w:val="22"/>
                <w:shd w:val="clear" w:color="auto" w:fill="FFFFFF"/>
              </w:rPr>
              <w:t>Susipažinti galima Teritorijų planavimo ir statybos vartuose </w:t>
            </w:r>
            <w:r w:rsidRPr="00425BE3">
              <w:rPr>
                <w:rStyle w:val="normaltextrun"/>
                <w:shd w:val="clear" w:color="auto" w:fill="FFFFFF"/>
              </w:rPr>
              <w:t xml:space="preserve"> </w:t>
            </w:r>
          </w:p>
          <w:p w14:paraId="77FBD981" w14:textId="4655AD31" w:rsidR="009217EF" w:rsidRPr="00425BE3" w:rsidRDefault="00423100" w:rsidP="00316060">
            <w:pPr>
              <w:rPr>
                <w:rFonts w:ascii="Arial" w:hAnsi="Arial" w:cs="Arial"/>
                <w:sz w:val="22"/>
                <w:szCs w:val="22"/>
              </w:rPr>
            </w:pPr>
            <w:hyperlink r:id="rId17" w:history="1">
              <w:r w:rsidRPr="00425BE3">
                <w:rPr>
                  <w:rStyle w:val="Hipersaitas"/>
                  <w:rFonts w:ascii="Arial" w:hAnsi="Arial" w:cs="Arial"/>
                  <w:color w:val="auto"/>
                  <w:sz w:val="22"/>
                  <w:szCs w:val="22"/>
                  <w:shd w:val="clear" w:color="auto" w:fill="E1E3E6"/>
                </w:rPr>
                <w:t>https://www.planuojustatau.lt/</w:t>
              </w:r>
            </w:hyperlink>
            <w:r w:rsidRPr="00425BE3">
              <w:rPr>
                <w:rStyle w:val="eop"/>
                <w:rFonts w:ascii="Arial" w:hAnsi="Arial" w:cs="Arial"/>
                <w:sz w:val="22"/>
                <w:szCs w:val="22"/>
                <w:shd w:val="clear" w:color="auto" w:fill="FFFFFF"/>
              </w:rPr>
              <w:t> </w:t>
            </w:r>
          </w:p>
        </w:tc>
      </w:tr>
      <w:tr w:rsidR="00BE7466" w:rsidRPr="00425BE3" w14:paraId="6EDFE0D7" w14:textId="77777777" w:rsidTr="009217EF">
        <w:tc>
          <w:tcPr>
            <w:tcW w:w="5158" w:type="dxa"/>
            <w:shd w:val="clear" w:color="auto" w:fill="auto"/>
          </w:tcPr>
          <w:p w14:paraId="76C9139C" w14:textId="77777777" w:rsidR="009217EF" w:rsidRPr="00425BE3" w:rsidDel="005C48F4" w:rsidRDefault="009217EF" w:rsidP="00316060">
            <w:pPr>
              <w:jc w:val="both"/>
              <w:rPr>
                <w:rFonts w:ascii="Arial" w:hAnsi="Arial" w:cs="Arial"/>
                <w:sz w:val="22"/>
                <w:szCs w:val="22"/>
              </w:rPr>
            </w:pPr>
            <w:r w:rsidRPr="00425BE3">
              <w:rPr>
                <w:rFonts w:ascii="Arial" w:hAnsi="Arial" w:cs="Arial"/>
                <w:sz w:val="22"/>
                <w:szCs w:val="22"/>
              </w:rPr>
              <w:t>Žemės paėmimo visuomenės poreikiams vietinės reikšmės automobilių kelių statybai ir rekonstrukcijai dėl Europinio standarto geležinkelio linijos Kaunas–Lietuvos ir Latvijos valstybių siena tiesimo Kauno rajono savivaldybės teritorijoje projektas</w:t>
            </w:r>
          </w:p>
        </w:tc>
        <w:tc>
          <w:tcPr>
            <w:tcW w:w="1056" w:type="dxa"/>
            <w:shd w:val="clear" w:color="auto" w:fill="auto"/>
          </w:tcPr>
          <w:p w14:paraId="1B024C86" w14:textId="77777777" w:rsidR="009217EF" w:rsidRPr="00425BE3" w:rsidRDefault="009217EF" w:rsidP="00316060">
            <w:pPr>
              <w:jc w:val="both"/>
              <w:rPr>
                <w:rFonts w:ascii="Arial" w:hAnsi="Arial" w:cs="Arial"/>
                <w:sz w:val="22"/>
                <w:szCs w:val="22"/>
              </w:rPr>
            </w:pPr>
          </w:p>
        </w:tc>
        <w:tc>
          <w:tcPr>
            <w:tcW w:w="3396" w:type="dxa"/>
            <w:shd w:val="clear" w:color="auto" w:fill="auto"/>
          </w:tcPr>
          <w:p w14:paraId="20C5F617" w14:textId="77777777" w:rsidR="00423100" w:rsidRPr="00425BE3" w:rsidRDefault="00423100" w:rsidP="00316060">
            <w:pPr>
              <w:rPr>
                <w:rStyle w:val="normaltextrun"/>
                <w:shd w:val="clear" w:color="auto" w:fill="FFFFFF"/>
              </w:rPr>
            </w:pPr>
            <w:r w:rsidRPr="00425BE3">
              <w:rPr>
                <w:rStyle w:val="normaltextrun"/>
                <w:rFonts w:ascii="Arial" w:hAnsi="Arial" w:cs="Arial"/>
                <w:sz w:val="22"/>
                <w:szCs w:val="22"/>
                <w:shd w:val="clear" w:color="auto" w:fill="FFFFFF"/>
              </w:rPr>
              <w:t>Susipažinti galima Teritorijų planavimo ir statybos vartuose </w:t>
            </w:r>
            <w:r w:rsidRPr="00425BE3">
              <w:rPr>
                <w:rStyle w:val="normaltextrun"/>
                <w:shd w:val="clear" w:color="auto" w:fill="FFFFFF"/>
              </w:rPr>
              <w:t xml:space="preserve"> </w:t>
            </w:r>
          </w:p>
          <w:p w14:paraId="423E661B" w14:textId="70179B32" w:rsidR="009217EF" w:rsidRPr="00425BE3" w:rsidRDefault="00422CC6" w:rsidP="00316060">
            <w:pPr>
              <w:rPr>
                <w:rFonts w:ascii="Arial" w:hAnsi="Arial" w:cs="Arial"/>
                <w:sz w:val="22"/>
                <w:szCs w:val="22"/>
              </w:rPr>
            </w:pPr>
            <w:hyperlink r:id="rId18" w:history="1">
              <w:r w:rsidRPr="00425BE3">
                <w:rPr>
                  <w:rStyle w:val="Hipersaitas"/>
                  <w:rFonts w:ascii="Arial" w:hAnsi="Arial" w:cs="Arial"/>
                  <w:color w:val="auto"/>
                  <w:sz w:val="22"/>
                  <w:szCs w:val="22"/>
                  <w:shd w:val="clear" w:color="auto" w:fill="E1E3E6"/>
                </w:rPr>
                <w:t>https://www.planuojustatau.lt/</w:t>
              </w:r>
            </w:hyperlink>
            <w:r w:rsidR="00423100" w:rsidRPr="00425BE3">
              <w:rPr>
                <w:rStyle w:val="eop"/>
                <w:rFonts w:ascii="Arial" w:hAnsi="Arial" w:cs="Arial"/>
                <w:sz w:val="22"/>
                <w:szCs w:val="22"/>
                <w:shd w:val="clear" w:color="auto" w:fill="FFFFFF"/>
              </w:rPr>
              <w:t> </w:t>
            </w:r>
          </w:p>
        </w:tc>
      </w:tr>
      <w:tr w:rsidR="00BE7466" w:rsidRPr="00425BE3" w14:paraId="04206C1B" w14:textId="77777777" w:rsidTr="009217EF">
        <w:tc>
          <w:tcPr>
            <w:tcW w:w="5158" w:type="dxa"/>
            <w:shd w:val="clear" w:color="auto" w:fill="auto"/>
          </w:tcPr>
          <w:p w14:paraId="668A550E"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Kiti dokumentai ir duomenys apie rengiamus projektus, galimai turinčius įtakos Projekto sprendiniams (pvz.: tuo pačiu ar panašiu metu vykdomi projektai, kurių sprendiniai ribojasi su pirkimo objekto projekto sprendiniais)</w:t>
            </w:r>
          </w:p>
        </w:tc>
        <w:tc>
          <w:tcPr>
            <w:tcW w:w="1056" w:type="dxa"/>
            <w:shd w:val="clear" w:color="auto" w:fill="auto"/>
          </w:tcPr>
          <w:p w14:paraId="63EDD9FE" w14:textId="77777777" w:rsidR="009217EF" w:rsidRPr="00425BE3" w:rsidRDefault="009217EF" w:rsidP="00316060">
            <w:pPr>
              <w:jc w:val="both"/>
              <w:rPr>
                <w:rFonts w:ascii="Arial" w:hAnsi="Arial" w:cs="Arial"/>
                <w:sz w:val="22"/>
                <w:szCs w:val="22"/>
              </w:rPr>
            </w:pPr>
          </w:p>
        </w:tc>
        <w:tc>
          <w:tcPr>
            <w:tcW w:w="3396" w:type="dxa"/>
            <w:shd w:val="clear" w:color="auto" w:fill="auto"/>
          </w:tcPr>
          <w:p w14:paraId="36D0D24C"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2AC6D314" w14:textId="77777777" w:rsidTr="00B466A8">
        <w:tc>
          <w:tcPr>
            <w:tcW w:w="9610" w:type="dxa"/>
            <w:gridSpan w:val="3"/>
            <w:shd w:val="clear" w:color="auto" w:fill="auto"/>
          </w:tcPr>
          <w:p w14:paraId="6ADFE7A7" w14:textId="77777777" w:rsidR="009217EF" w:rsidRPr="00425BE3" w:rsidRDefault="009217EF" w:rsidP="001951A7">
            <w:pPr>
              <w:pStyle w:val="Sraopastraipa"/>
              <w:numPr>
                <w:ilvl w:val="0"/>
                <w:numId w:val="3"/>
              </w:numPr>
              <w:spacing w:after="0" w:line="240" w:lineRule="auto"/>
              <w:ind w:left="425" w:hanging="357"/>
              <w:rPr>
                <w:rFonts w:ascii="Arial" w:hAnsi="Arial" w:cs="Arial"/>
                <w:b/>
                <w:noProof w:val="0"/>
              </w:rPr>
            </w:pPr>
            <w:r w:rsidRPr="00425BE3">
              <w:rPr>
                <w:rFonts w:ascii="Arial" w:hAnsi="Arial" w:cs="Arial"/>
                <w:b/>
                <w:noProof w:val="0"/>
              </w:rPr>
              <w:t>Techninis darbo projektas</w:t>
            </w:r>
          </w:p>
        </w:tc>
      </w:tr>
      <w:tr w:rsidR="00BE7466" w:rsidRPr="00425BE3" w14:paraId="0736BA1A" w14:textId="77777777" w:rsidTr="009217EF">
        <w:tc>
          <w:tcPr>
            <w:tcW w:w="5158" w:type="dxa"/>
            <w:shd w:val="clear" w:color="auto" w:fill="auto"/>
          </w:tcPr>
          <w:p w14:paraId="289C5ED7"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Žemės sklypo teisinės registracijos Nekilnojamojo turto registre dokumentai arba žemės sklypo nuomos (panaudos) dokumentai</w:t>
            </w:r>
          </w:p>
        </w:tc>
        <w:tc>
          <w:tcPr>
            <w:tcW w:w="1056" w:type="dxa"/>
            <w:shd w:val="clear" w:color="auto" w:fill="auto"/>
          </w:tcPr>
          <w:p w14:paraId="11EF16E7"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1C4E699F"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2B9F1AC4" w14:textId="77777777" w:rsidTr="009217EF">
        <w:tc>
          <w:tcPr>
            <w:tcW w:w="5158" w:type="dxa"/>
            <w:shd w:val="clear" w:color="auto" w:fill="auto"/>
          </w:tcPr>
          <w:p w14:paraId="598E39E8"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 xml:space="preserve">Planuojamos ūkinės veiklos poveikio aplinkai vertinimo dokumentai </w:t>
            </w:r>
          </w:p>
        </w:tc>
        <w:tc>
          <w:tcPr>
            <w:tcW w:w="1056" w:type="dxa"/>
            <w:shd w:val="clear" w:color="auto" w:fill="auto"/>
          </w:tcPr>
          <w:p w14:paraId="4050578B"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653B364D"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78179F62" w14:textId="77777777" w:rsidTr="009217EF">
        <w:tc>
          <w:tcPr>
            <w:tcW w:w="5158" w:type="dxa"/>
            <w:shd w:val="clear" w:color="auto" w:fill="auto"/>
          </w:tcPr>
          <w:p w14:paraId="11D28F2C"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 xml:space="preserve">Planuojamos ūkinės veiklos poveikio visuomenės sveikatai vertinimo dokumentai </w:t>
            </w:r>
          </w:p>
        </w:tc>
        <w:tc>
          <w:tcPr>
            <w:tcW w:w="1056" w:type="dxa"/>
            <w:shd w:val="clear" w:color="auto" w:fill="auto"/>
          </w:tcPr>
          <w:p w14:paraId="55CB46C7"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7267182E"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76FFBCF4" w14:textId="77777777" w:rsidTr="009217EF">
        <w:tc>
          <w:tcPr>
            <w:tcW w:w="5158" w:type="dxa"/>
            <w:shd w:val="clear" w:color="auto" w:fill="auto"/>
          </w:tcPr>
          <w:p w14:paraId="3D4A6A6A"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Kiti dokumentai</w:t>
            </w:r>
          </w:p>
        </w:tc>
        <w:tc>
          <w:tcPr>
            <w:tcW w:w="1056" w:type="dxa"/>
            <w:shd w:val="clear" w:color="auto" w:fill="auto"/>
          </w:tcPr>
          <w:p w14:paraId="6AE12911"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5AF152BB"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r w:rsidR="00BE7466" w:rsidRPr="00425BE3" w14:paraId="4D80C597" w14:textId="77777777" w:rsidTr="009217EF">
        <w:tc>
          <w:tcPr>
            <w:tcW w:w="5158" w:type="dxa"/>
            <w:shd w:val="clear" w:color="auto" w:fill="auto"/>
          </w:tcPr>
          <w:p w14:paraId="4C00C17E" w14:textId="77777777" w:rsidR="009217EF" w:rsidRPr="00425BE3" w:rsidRDefault="009217EF" w:rsidP="00316060">
            <w:pPr>
              <w:jc w:val="both"/>
              <w:rPr>
                <w:rFonts w:ascii="Arial" w:hAnsi="Arial" w:cs="Arial"/>
                <w:sz w:val="22"/>
                <w:szCs w:val="22"/>
              </w:rPr>
            </w:pPr>
            <w:r w:rsidRPr="00425BE3">
              <w:rPr>
                <w:rFonts w:ascii="Arial" w:hAnsi="Arial" w:cs="Arial"/>
                <w:sz w:val="22"/>
                <w:szCs w:val="22"/>
              </w:rPr>
              <w:t xml:space="preserve">Bendradarbiavimo sutartys (reikalingos tokiais atvejais, kai projektas bus vykdomas ne vien Statytojui (Užsakovui), bet ir kitam savininkui priklausančiame žemės sklype arba kai projektuojamas statinys priklauso ne vien Statytojui (Užsakovui), bet ir kitam savininkui, pvz.: Savivaldybei ir Lietuvos automobilių kelių direkcijai prie Susisiekimo ministerijos; Savivaldybei ir AB </w:t>
            </w:r>
            <w:r w:rsidRPr="00425BE3">
              <w:rPr>
                <w:rFonts w:ascii="Arial" w:hAnsi="Arial" w:cs="Arial"/>
                <w:sz w:val="22"/>
                <w:szCs w:val="22"/>
              </w:rPr>
              <w:lastRenderedPageBreak/>
              <w:t xml:space="preserve">„LTG </w:t>
            </w:r>
            <w:proofErr w:type="spellStart"/>
            <w:r w:rsidRPr="00425BE3">
              <w:rPr>
                <w:rFonts w:ascii="Arial" w:hAnsi="Arial" w:cs="Arial"/>
                <w:sz w:val="22"/>
                <w:szCs w:val="22"/>
              </w:rPr>
              <w:t>Infra</w:t>
            </w:r>
            <w:proofErr w:type="spellEnd"/>
            <w:r w:rsidRPr="00425BE3">
              <w:rPr>
                <w:rFonts w:ascii="Arial" w:hAnsi="Arial" w:cs="Arial"/>
                <w:sz w:val="22"/>
                <w:szCs w:val="22"/>
              </w:rPr>
              <w:t>“ ir pan.)</w:t>
            </w:r>
          </w:p>
        </w:tc>
        <w:tc>
          <w:tcPr>
            <w:tcW w:w="1056" w:type="dxa"/>
            <w:shd w:val="clear" w:color="auto" w:fill="auto"/>
          </w:tcPr>
          <w:p w14:paraId="540BEB7E" w14:textId="77777777" w:rsidR="009217EF" w:rsidRPr="00425BE3" w:rsidRDefault="009217EF" w:rsidP="00316060">
            <w:pPr>
              <w:jc w:val="both"/>
              <w:rPr>
                <w:rFonts w:ascii="Arial" w:hAnsi="Arial" w:cs="Arial"/>
                <w:sz w:val="22"/>
                <w:szCs w:val="22"/>
              </w:rPr>
            </w:pPr>
          </w:p>
        </w:tc>
        <w:tc>
          <w:tcPr>
            <w:tcW w:w="3396" w:type="dxa"/>
            <w:shd w:val="clear" w:color="auto" w:fill="auto"/>
            <w:vAlign w:val="center"/>
          </w:tcPr>
          <w:p w14:paraId="6856301D" w14:textId="77777777" w:rsidR="009217EF" w:rsidRPr="00425BE3" w:rsidRDefault="009217EF" w:rsidP="00316060">
            <w:pPr>
              <w:jc w:val="center"/>
              <w:rPr>
                <w:rFonts w:ascii="Arial" w:hAnsi="Arial" w:cs="Arial"/>
                <w:sz w:val="22"/>
                <w:szCs w:val="22"/>
              </w:rPr>
            </w:pPr>
            <w:r w:rsidRPr="00425BE3">
              <w:rPr>
                <w:rFonts w:ascii="Arial" w:hAnsi="Arial" w:cs="Arial"/>
                <w:sz w:val="22"/>
                <w:szCs w:val="22"/>
              </w:rPr>
              <w:t>projekto rengimo metu</w:t>
            </w:r>
          </w:p>
        </w:tc>
      </w:tr>
    </w:tbl>
    <w:p w14:paraId="5BF7A67B" w14:textId="26732078" w:rsidR="00F203A1" w:rsidRPr="00425BE3" w:rsidRDefault="00F203A1" w:rsidP="00770B0A">
      <w:pPr>
        <w:jc w:val="both"/>
        <w:rPr>
          <w:rFonts w:ascii="Arial" w:hAnsi="Arial" w:cs="Arial"/>
          <w:sz w:val="22"/>
          <w:szCs w:val="22"/>
        </w:rPr>
      </w:pPr>
    </w:p>
    <w:p w14:paraId="7A2D38C1" w14:textId="77777777" w:rsidR="009F7342" w:rsidRPr="00425BE3" w:rsidRDefault="009F7342" w:rsidP="009F7342">
      <w:pPr>
        <w:widowControl/>
        <w:shd w:val="clear" w:color="auto" w:fill="FFFFFF"/>
        <w:suppressAutoHyphens w:val="0"/>
        <w:jc w:val="both"/>
        <w:rPr>
          <w:rFonts w:ascii="Arial" w:eastAsia="Times New Roman" w:hAnsi="Arial" w:cs="Arial"/>
          <w:kern w:val="0"/>
          <w:sz w:val="22"/>
          <w:szCs w:val="22"/>
          <w:lang w:eastAsia="en-US"/>
        </w:rPr>
      </w:pPr>
      <w:r w:rsidRPr="00425BE3">
        <w:rPr>
          <w:rFonts w:ascii="Arial" w:eastAsia="Times New Roman" w:hAnsi="Arial" w:cs="Arial"/>
          <w:kern w:val="0"/>
          <w:sz w:val="22"/>
          <w:szCs w:val="22"/>
          <w:lang w:eastAsia="en-US"/>
        </w:rPr>
        <w:t>PRIEDAI:</w:t>
      </w:r>
    </w:p>
    <w:p w14:paraId="0D0209B0" w14:textId="7FEB92E0" w:rsidR="003751E4" w:rsidRPr="00425BE3" w:rsidRDefault="003751E4" w:rsidP="003751E4">
      <w:pPr>
        <w:rPr>
          <w:rFonts w:ascii="Arial" w:hAnsi="Arial" w:cs="Arial"/>
          <w:sz w:val="22"/>
          <w:szCs w:val="22"/>
        </w:rPr>
      </w:pPr>
      <w:bookmarkStart w:id="6" w:name="_Hlk151455654"/>
      <w:r w:rsidRPr="00425BE3">
        <w:rPr>
          <w:rFonts w:ascii="Arial" w:hAnsi="Arial" w:cs="Arial"/>
          <w:sz w:val="22"/>
          <w:szCs w:val="22"/>
          <w:u w:val="single"/>
        </w:rPr>
        <w:t>1 priedas</w:t>
      </w:r>
      <w:r w:rsidRPr="00425BE3">
        <w:rPr>
          <w:rFonts w:ascii="Arial" w:hAnsi="Arial" w:cs="Arial"/>
          <w:sz w:val="22"/>
          <w:szCs w:val="22"/>
        </w:rPr>
        <w:t xml:space="preserve"> - „</w:t>
      </w:r>
      <w:proofErr w:type="spellStart"/>
      <w:r w:rsidRPr="00425BE3">
        <w:rPr>
          <w:rFonts w:ascii="Arial" w:hAnsi="Arial" w:cs="Arial"/>
          <w:sz w:val="22"/>
          <w:szCs w:val="22"/>
        </w:rPr>
        <w:t>Rail</w:t>
      </w:r>
      <w:proofErr w:type="spellEnd"/>
      <w:r w:rsidRPr="00425BE3">
        <w:rPr>
          <w:rFonts w:ascii="Arial" w:hAnsi="Arial" w:cs="Arial"/>
          <w:sz w:val="22"/>
          <w:szCs w:val="22"/>
        </w:rPr>
        <w:t xml:space="preserve"> </w:t>
      </w:r>
      <w:proofErr w:type="spellStart"/>
      <w:r w:rsidRPr="00425BE3">
        <w:rPr>
          <w:rFonts w:ascii="Arial" w:hAnsi="Arial" w:cs="Arial"/>
          <w:sz w:val="22"/>
          <w:szCs w:val="22"/>
        </w:rPr>
        <w:t>Baltica</w:t>
      </w:r>
      <w:proofErr w:type="spellEnd"/>
      <w:r w:rsidRPr="00425BE3">
        <w:rPr>
          <w:rFonts w:ascii="Arial" w:hAnsi="Arial" w:cs="Arial"/>
          <w:sz w:val="22"/>
          <w:szCs w:val="22"/>
        </w:rPr>
        <w:t xml:space="preserve">“ projektavimo gairės (angl. „Design </w:t>
      </w:r>
      <w:proofErr w:type="spellStart"/>
      <w:r w:rsidRPr="00425BE3">
        <w:rPr>
          <w:rFonts w:ascii="Arial" w:hAnsi="Arial" w:cs="Arial"/>
          <w:sz w:val="22"/>
          <w:szCs w:val="22"/>
        </w:rPr>
        <w:t>guidelines</w:t>
      </w:r>
      <w:proofErr w:type="spellEnd"/>
      <w:r w:rsidRPr="0079208A">
        <w:rPr>
          <w:rFonts w:ascii="Arial" w:hAnsi="Arial" w:cs="Arial"/>
          <w:sz w:val="22"/>
          <w:szCs w:val="22"/>
        </w:rPr>
        <w:t>“);</w:t>
      </w:r>
      <w:r w:rsidR="0079208A" w:rsidRPr="0079208A">
        <w:rPr>
          <w:rFonts w:ascii="Arial" w:eastAsia="Arial" w:hAnsi="Arial" w:cs="Arial"/>
          <w:color w:val="D13438"/>
          <w:sz w:val="18"/>
          <w:szCs w:val="18"/>
          <w:u w:val="single"/>
        </w:rPr>
        <w:t xml:space="preserve"> </w:t>
      </w:r>
      <w:r w:rsidR="0079208A" w:rsidRPr="00931F4C">
        <w:rPr>
          <w:rFonts w:ascii="Arial" w:eastAsia="Arial" w:hAnsi="Arial" w:cs="Arial"/>
          <w:sz w:val="18"/>
          <w:szCs w:val="18"/>
          <w:u w:val="single"/>
        </w:rPr>
        <w:t xml:space="preserve">Prieiga prie aktualios gairių versijos: </w:t>
      </w:r>
      <w:hyperlink r:id="rId19" w:history="1">
        <w:r w:rsidR="0079208A" w:rsidRPr="0079208A">
          <w:rPr>
            <w:rStyle w:val="Hipersaitas"/>
            <w:rFonts w:ascii="Arial" w:eastAsia="Arial" w:hAnsi="Arial" w:cs="Arial"/>
            <w:sz w:val="18"/>
            <w:szCs w:val="18"/>
          </w:rPr>
          <w:t xml:space="preserve">Design </w:t>
        </w:r>
        <w:proofErr w:type="spellStart"/>
        <w:r w:rsidR="0079208A" w:rsidRPr="0079208A">
          <w:rPr>
            <w:rStyle w:val="Hipersaitas"/>
            <w:rFonts w:ascii="Arial" w:eastAsia="Arial" w:hAnsi="Arial" w:cs="Arial"/>
            <w:sz w:val="18"/>
            <w:szCs w:val="18"/>
          </w:rPr>
          <w:t>Guidelines</w:t>
        </w:r>
        <w:proofErr w:type="spellEnd"/>
        <w:r w:rsidR="0079208A" w:rsidRPr="0079208A">
          <w:rPr>
            <w:rStyle w:val="Hipersaitas"/>
            <w:rFonts w:ascii="Arial" w:eastAsia="Arial" w:hAnsi="Arial" w:cs="Arial"/>
            <w:sz w:val="18"/>
            <w:szCs w:val="18"/>
          </w:rPr>
          <w:t xml:space="preserve"> | </w:t>
        </w:r>
        <w:proofErr w:type="spellStart"/>
        <w:r w:rsidR="0079208A" w:rsidRPr="0079208A">
          <w:rPr>
            <w:rStyle w:val="Hipersaitas"/>
            <w:rFonts w:ascii="Arial" w:eastAsia="Arial" w:hAnsi="Arial" w:cs="Arial"/>
            <w:sz w:val="18"/>
            <w:szCs w:val="18"/>
          </w:rPr>
          <w:t>Rail</w:t>
        </w:r>
        <w:proofErr w:type="spellEnd"/>
        <w:r w:rsidR="0079208A" w:rsidRPr="0079208A">
          <w:rPr>
            <w:rStyle w:val="Hipersaitas"/>
            <w:rFonts w:ascii="Arial" w:eastAsia="Arial" w:hAnsi="Arial" w:cs="Arial"/>
            <w:sz w:val="18"/>
            <w:szCs w:val="18"/>
          </w:rPr>
          <w:t xml:space="preserve"> </w:t>
        </w:r>
        <w:proofErr w:type="spellStart"/>
        <w:r w:rsidR="0079208A" w:rsidRPr="0079208A">
          <w:rPr>
            <w:rStyle w:val="Hipersaitas"/>
            <w:rFonts w:ascii="Arial" w:eastAsia="Arial" w:hAnsi="Arial" w:cs="Arial"/>
            <w:sz w:val="18"/>
            <w:szCs w:val="18"/>
          </w:rPr>
          <w:t>Baltica</w:t>
        </w:r>
        <w:proofErr w:type="spellEnd"/>
      </w:hyperlink>
    </w:p>
    <w:p w14:paraId="223A4BD4"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 priedas</w:t>
      </w:r>
      <w:r w:rsidRPr="00425BE3">
        <w:rPr>
          <w:rFonts w:ascii="Arial" w:hAnsi="Arial" w:cs="Arial"/>
          <w:sz w:val="22"/>
          <w:szCs w:val="22"/>
        </w:rPr>
        <w:t xml:space="preserve"> - Bendrieji reikalavimai 1520 mm rekonstruojamai infrastruktūrai (angl. „</w:t>
      </w:r>
      <w:proofErr w:type="spellStart"/>
      <w:r w:rsidRPr="00425BE3">
        <w:rPr>
          <w:rFonts w:ascii="Arial" w:hAnsi="Arial" w:cs="Arial"/>
          <w:sz w:val="22"/>
          <w:szCs w:val="22"/>
        </w:rPr>
        <w:t>The</w:t>
      </w:r>
      <w:proofErr w:type="spellEnd"/>
      <w:r w:rsidRPr="00425BE3">
        <w:rPr>
          <w:rFonts w:ascii="Arial" w:hAnsi="Arial" w:cs="Arial"/>
          <w:sz w:val="22"/>
          <w:szCs w:val="22"/>
        </w:rPr>
        <w:t xml:space="preserve"> </w:t>
      </w:r>
      <w:proofErr w:type="spellStart"/>
      <w:r w:rsidRPr="00425BE3">
        <w:rPr>
          <w:rFonts w:ascii="Arial" w:hAnsi="Arial" w:cs="Arial"/>
          <w:sz w:val="22"/>
          <w:szCs w:val="22"/>
        </w:rPr>
        <w:t>general</w:t>
      </w:r>
      <w:proofErr w:type="spellEnd"/>
      <w:r w:rsidRPr="00425BE3">
        <w:rPr>
          <w:rFonts w:ascii="Arial" w:hAnsi="Arial" w:cs="Arial"/>
          <w:sz w:val="22"/>
          <w:szCs w:val="22"/>
        </w:rPr>
        <w:t xml:space="preserve"> </w:t>
      </w:r>
      <w:proofErr w:type="spellStart"/>
      <w:r w:rsidRPr="00425BE3">
        <w:rPr>
          <w:rFonts w:ascii="Arial" w:hAnsi="Arial" w:cs="Arial"/>
          <w:sz w:val="22"/>
          <w:szCs w:val="22"/>
        </w:rPr>
        <w:t>requirements</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1520 mm </w:t>
      </w:r>
      <w:proofErr w:type="spellStart"/>
      <w:r w:rsidRPr="00425BE3">
        <w:rPr>
          <w:rFonts w:ascii="Arial" w:hAnsi="Arial" w:cs="Arial"/>
          <w:sz w:val="22"/>
          <w:szCs w:val="22"/>
        </w:rPr>
        <w:t>reconstructed</w:t>
      </w:r>
      <w:proofErr w:type="spellEnd"/>
      <w:r w:rsidRPr="00425BE3">
        <w:rPr>
          <w:rFonts w:ascii="Arial" w:hAnsi="Arial" w:cs="Arial"/>
          <w:sz w:val="22"/>
          <w:szCs w:val="22"/>
        </w:rPr>
        <w:t xml:space="preserve"> </w:t>
      </w:r>
      <w:proofErr w:type="spellStart"/>
      <w:r w:rsidRPr="00425BE3">
        <w:rPr>
          <w:rFonts w:ascii="Arial" w:hAnsi="Arial" w:cs="Arial"/>
          <w:sz w:val="22"/>
          <w:szCs w:val="22"/>
        </w:rPr>
        <w:t>infrastructure</w:t>
      </w:r>
      <w:proofErr w:type="spellEnd"/>
      <w:r w:rsidRPr="00425BE3">
        <w:rPr>
          <w:rFonts w:ascii="Arial" w:hAnsi="Arial" w:cs="Arial"/>
          <w:sz w:val="22"/>
          <w:szCs w:val="22"/>
        </w:rPr>
        <w:t xml:space="preserve">, </w:t>
      </w:r>
      <w:proofErr w:type="spellStart"/>
      <w:r w:rsidRPr="00425BE3">
        <w:rPr>
          <w:rFonts w:ascii="Arial" w:hAnsi="Arial" w:cs="Arial"/>
          <w:sz w:val="22"/>
          <w:szCs w:val="22"/>
        </w:rPr>
        <w:t>taking</w:t>
      </w:r>
      <w:proofErr w:type="spellEnd"/>
      <w:r w:rsidRPr="00425BE3">
        <w:rPr>
          <w:rFonts w:ascii="Arial" w:hAnsi="Arial" w:cs="Arial"/>
          <w:sz w:val="22"/>
          <w:szCs w:val="22"/>
        </w:rPr>
        <w:t xml:space="preserve"> </w:t>
      </w:r>
      <w:proofErr w:type="spellStart"/>
      <w:r w:rsidRPr="00425BE3">
        <w:rPr>
          <w:rFonts w:ascii="Arial" w:hAnsi="Arial" w:cs="Arial"/>
          <w:sz w:val="22"/>
          <w:szCs w:val="22"/>
        </w:rPr>
        <w:t>into</w:t>
      </w:r>
      <w:proofErr w:type="spellEnd"/>
      <w:r w:rsidRPr="00425BE3">
        <w:rPr>
          <w:rFonts w:ascii="Arial" w:hAnsi="Arial" w:cs="Arial"/>
          <w:sz w:val="22"/>
          <w:szCs w:val="22"/>
        </w:rPr>
        <w:t xml:space="preserve"> </w:t>
      </w:r>
      <w:proofErr w:type="spellStart"/>
      <w:r w:rsidRPr="00425BE3">
        <w:rPr>
          <w:rFonts w:ascii="Arial" w:hAnsi="Arial" w:cs="Arial"/>
          <w:sz w:val="22"/>
          <w:szCs w:val="22"/>
        </w:rPr>
        <w:t>account</w:t>
      </w:r>
      <w:proofErr w:type="spellEnd"/>
      <w:r w:rsidRPr="00425BE3">
        <w:rPr>
          <w:rFonts w:ascii="Arial" w:hAnsi="Arial" w:cs="Arial"/>
          <w:sz w:val="22"/>
          <w:szCs w:val="22"/>
        </w:rPr>
        <w:t xml:space="preserve"> </w:t>
      </w:r>
      <w:proofErr w:type="spellStart"/>
      <w:r w:rsidRPr="00425BE3">
        <w:rPr>
          <w:rFonts w:ascii="Arial" w:hAnsi="Arial" w:cs="Arial"/>
          <w:sz w:val="22"/>
          <w:szCs w:val="22"/>
        </w:rPr>
        <w:t>the</w:t>
      </w:r>
      <w:proofErr w:type="spellEnd"/>
      <w:r w:rsidRPr="00425BE3">
        <w:rPr>
          <w:rFonts w:ascii="Arial" w:hAnsi="Arial" w:cs="Arial"/>
          <w:sz w:val="22"/>
          <w:szCs w:val="22"/>
        </w:rPr>
        <w:t xml:space="preserve"> </w:t>
      </w:r>
      <w:proofErr w:type="spellStart"/>
      <w:r w:rsidRPr="00425BE3">
        <w:rPr>
          <w:rFonts w:ascii="Arial" w:hAnsi="Arial" w:cs="Arial"/>
          <w:sz w:val="22"/>
          <w:szCs w:val="22"/>
        </w:rPr>
        <w:t>new</w:t>
      </w:r>
      <w:proofErr w:type="spellEnd"/>
      <w:r w:rsidRPr="00425BE3">
        <w:rPr>
          <w:rFonts w:ascii="Arial" w:hAnsi="Arial" w:cs="Arial"/>
          <w:sz w:val="22"/>
          <w:szCs w:val="22"/>
        </w:rPr>
        <w:t xml:space="preserve"> 1435 mm </w:t>
      </w:r>
      <w:proofErr w:type="spellStart"/>
      <w:r w:rsidRPr="00425BE3">
        <w:rPr>
          <w:rFonts w:ascii="Arial" w:hAnsi="Arial" w:cs="Arial"/>
          <w:sz w:val="22"/>
          <w:szCs w:val="22"/>
        </w:rPr>
        <w:t>railway</w:t>
      </w:r>
      <w:proofErr w:type="spellEnd"/>
      <w:r w:rsidRPr="00425BE3">
        <w:rPr>
          <w:rFonts w:ascii="Arial" w:hAnsi="Arial" w:cs="Arial"/>
          <w:sz w:val="22"/>
          <w:szCs w:val="22"/>
        </w:rPr>
        <w:t xml:space="preserve"> line </w:t>
      </w:r>
      <w:proofErr w:type="spellStart"/>
      <w:r w:rsidRPr="00425BE3">
        <w:rPr>
          <w:rFonts w:ascii="Arial" w:hAnsi="Arial" w:cs="Arial"/>
          <w:sz w:val="22"/>
          <w:szCs w:val="22"/>
        </w:rPr>
        <w:t>under</w:t>
      </w:r>
      <w:proofErr w:type="spellEnd"/>
      <w:r w:rsidRPr="00425BE3">
        <w:rPr>
          <w:rFonts w:ascii="Arial" w:hAnsi="Arial" w:cs="Arial"/>
          <w:sz w:val="22"/>
          <w:szCs w:val="22"/>
        </w:rPr>
        <w:t xml:space="preserve"> </w:t>
      </w:r>
      <w:proofErr w:type="spellStart"/>
      <w:r w:rsidRPr="00425BE3">
        <w:rPr>
          <w:rFonts w:ascii="Arial" w:hAnsi="Arial" w:cs="Arial"/>
          <w:sz w:val="22"/>
          <w:szCs w:val="22"/>
        </w:rPr>
        <w:t>construction</w:t>
      </w:r>
      <w:proofErr w:type="spellEnd"/>
      <w:r w:rsidRPr="00425BE3">
        <w:rPr>
          <w:rFonts w:ascii="Arial" w:hAnsi="Arial" w:cs="Arial"/>
          <w:sz w:val="22"/>
          <w:szCs w:val="22"/>
        </w:rPr>
        <w:t>“);</w:t>
      </w:r>
    </w:p>
    <w:p w14:paraId="317BC1E8" w14:textId="25E068A6" w:rsidR="003751E4" w:rsidRPr="005351EE" w:rsidRDefault="003751E4" w:rsidP="003751E4">
      <w:pPr>
        <w:rPr>
          <w:rFonts w:ascii="Arial" w:hAnsi="Arial" w:cs="Arial"/>
          <w:sz w:val="22"/>
          <w:szCs w:val="22"/>
        </w:rPr>
      </w:pPr>
      <w:r w:rsidRPr="005351EE">
        <w:rPr>
          <w:rFonts w:ascii="Arial" w:hAnsi="Arial" w:cs="Arial"/>
          <w:sz w:val="22"/>
          <w:szCs w:val="22"/>
        </w:rPr>
        <w:t xml:space="preserve">3 priedas – </w:t>
      </w:r>
      <w:r w:rsidR="004A10E9" w:rsidRPr="005351EE">
        <w:rPr>
          <w:rFonts w:ascii="Arial" w:eastAsia="Arial" w:hAnsi="Arial" w:cs="Arial"/>
          <w:sz w:val="22"/>
          <w:szCs w:val="22"/>
        </w:rPr>
        <w:t>Europinio standarto geležinkelio linijos Kaunas – Lietuvos ir Latvijos valstybių siena Sprogmenimis užterštų teritorijų išvalymo bei sprogmenų neutralizavimo planą aprašanti ataskaita</w:t>
      </w:r>
      <w:r w:rsidRPr="005351EE">
        <w:rPr>
          <w:rFonts w:ascii="Arial" w:hAnsi="Arial" w:cs="Arial"/>
          <w:sz w:val="22"/>
          <w:szCs w:val="22"/>
        </w:rPr>
        <w:t>;</w:t>
      </w:r>
    </w:p>
    <w:p w14:paraId="73CABC7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4 priedas </w:t>
      </w:r>
      <w:r w:rsidRPr="00425BE3">
        <w:rPr>
          <w:rFonts w:ascii="Arial" w:hAnsi="Arial" w:cs="Arial"/>
          <w:sz w:val="22"/>
          <w:szCs w:val="22"/>
        </w:rPr>
        <w:t xml:space="preserve">– Darbų kiekio žiniaraščio pavyzdys (angl. „ </w:t>
      </w:r>
      <w:proofErr w:type="spellStart"/>
      <w:r w:rsidRPr="00425BE3">
        <w:rPr>
          <w:rFonts w:ascii="Arial" w:hAnsi="Arial" w:cs="Arial"/>
          <w:sz w:val="22"/>
          <w:szCs w:val="22"/>
        </w:rPr>
        <w:t>Example</w:t>
      </w:r>
      <w:proofErr w:type="spellEnd"/>
      <w:r w:rsidRPr="00425BE3">
        <w:rPr>
          <w:rFonts w:ascii="Arial" w:hAnsi="Arial" w:cs="Arial"/>
          <w:sz w:val="22"/>
          <w:szCs w:val="22"/>
        </w:rPr>
        <w:t xml:space="preserve"> </w:t>
      </w:r>
      <w:proofErr w:type="spellStart"/>
      <w:r w:rsidRPr="00425BE3">
        <w:rPr>
          <w:rFonts w:ascii="Arial" w:hAnsi="Arial" w:cs="Arial"/>
          <w:sz w:val="22"/>
          <w:szCs w:val="22"/>
        </w:rPr>
        <w:t>of</w:t>
      </w:r>
      <w:proofErr w:type="spellEnd"/>
      <w:r w:rsidRPr="00425BE3">
        <w:rPr>
          <w:rFonts w:ascii="Arial" w:hAnsi="Arial" w:cs="Arial"/>
          <w:sz w:val="22"/>
          <w:szCs w:val="22"/>
        </w:rPr>
        <w:t xml:space="preserve"> a </w:t>
      </w:r>
      <w:proofErr w:type="spellStart"/>
      <w:r w:rsidRPr="00425BE3">
        <w:rPr>
          <w:rFonts w:ascii="Arial" w:hAnsi="Arial" w:cs="Arial"/>
          <w:sz w:val="22"/>
          <w:szCs w:val="22"/>
        </w:rPr>
        <w:t>work</w:t>
      </w:r>
      <w:proofErr w:type="spellEnd"/>
      <w:r w:rsidRPr="00425BE3">
        <w:rPr>
          <w:rFonts w:ascii="Arial" w:hAnsi="Arial" w:cs="Arial"/>
          <w:sz w:val="22"/>
          <w:szCs w:val="22"/>
        </w:rPr>
        <w:t xml:space="preserve"> </w:t>
      </w:r>
      <w:proofErr w:type="spellStart"/>
      <w:r w:rsidRPr="00425BE3">
        <w:rPr>
          <w:rFonts w:ascii="Arial" w:hAnsi="Arial" w:cs="Arial"/>
          <w:sz w:val="22"/>
          <w:szCs w:val="22"/>
        </w:rPr>
        <w:t>quantity</w:t>
      </w:r>
      <w:proofErr w:type="spellEnd"/>
      <w:r w:rsidRPr="00425BE3">
        <w:rPr>
          <w:rFonts w:ascii="Arial" w:hAnsi="Arial" w:cs="Arial"/>
          <w:sz w:val="22"/>
          <w:szCs w:val="22"/>
        </w:rPr>
        <w:t xml:space="preserve"> </w:t>
      </w:r>
      <w:proofErr w:type="spellStart"/>
      <w:r w:rsidRPr="00425BE3">
        <w:rPr>
          <w:rFonts w:ascii="Arial" w:hAnsi="Arial" w:cs="Arial"/>
          <w:sz w:val="22"/>
          <w:szCs w:val="22"/>
        </w:rPr>
        <w:t>sheet</w:t>
      </w:r>
      <w:proofErr w:type="spellEnd"/>
      <w:r w:rsidRPr="00425BE3">
        <w:rPr>
          <w:rFonts w:ascii="Arial" w:hAnsi="Arial" w:cs="Arial"/>
          <w:sz w:val="22"/>
          <w:szCs w:val="22"/>
        </w:rPr>
        <w:t>”);</w:t>
      </w:r>
    </w:p>
    <w:p w14:paraId="43AD239B"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 5 priedas </w:t>
      </w:r>
      <w:r w:rsidRPr="00425BE3">
        <w:rPr>
          <w:rFonts w:ascii="Arial" w:hAnsi="Arial" w:cs="Arial"/>
          <w:sz w:val="22"/>
          <w:szCs w:val="22"/>
        </w:rPr>
        <w:t xml:space="preserve">– Sistemų inžinerijos valdymo planas (angl. „System </w:t>
      </w:r>
      <w:proofErr w:type="spellStart"/>
      <w:r w:rsidRPr="00425BE3">
        <w:rPr>
          <w:rFonts w:ascii="Arial" w:hAnsi="Arial" w:cs="Arial"/>
          <w:sz w:val="22"/>
          <w:szCs w:val="22"/>
        </w:rPr>
        <w:t>Engineering</w:t>
      </w:r>
      <w:proofErr w:type="spellEnd"/>
      <w:r w:rsidRPr="00425BE3">
        <w:rPr>
          <w:rFonts w:ascii="Arial" w:hAnsi="Arial" w:cs="Arial"/>
          <w:sz w:val="22"/>
          <w:szCs w:val="22"/>
        </w:rPr>
        <w:t xml:space="preserve"> </w:t>
      </w:r>
      <w:proofErr w:type="spellStart"/>
      <w:r w:rsidRPr="00425BE3">
        <w:rPr>
          <w:rFonts w:ascii="Arial" w:hAnsi="Arial" w:cs="Arial"/>
          <w:sz w:val="22"/>
          <w:szCs w:val="22"/>
        </w:rPr>
        <w:t>Management</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RBGL-SEA-PLN_SE-R-00001_R1);</w:t>
      </w:r>
    </w:p>
    <w:p w14:paraId="643BCD3E"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6 priedas</w:t>
      </w:r>
      <w:r w:rsidRPr="00425BE3">
        <w:rPr>
          <w:rFonts w:ascii="Arial" w:hAnsi="Arial" w:cs="Arial"/>
          <w:sz w:val="22"/>
          <w:szCs w:val="22"/>
        </w:rPr>
        <w:t xml:space="preserve"> – Reikalavimų valdymo planas (angl. „</w:t>
      </w:r>
      <w:proofErr w:type="spellStart"/>
      <w:r w:rsidRPr="00425BE3">
        <w:rPr>
          <w:rFonts w:ascii="Arial" w:hAnsi="Arial" w:cs="Arial"/>
          <w:sz w:val="22"/>
          <w:szCs w:val="22"/>
        </w:rPr>
        <w:t>Requirements</w:t>
      </w:r>
      <w:proofErr w:type="spellEnd"/>
      <w:r w:rsidRPr="00425BE3">
        <w:rPr>
          <w:rFonts w:ascii="Arial" w:hAnsi="Arial" w:cs="Arial"/>
          <w:sz w:val="22"/>
          <w:szCs w:val="22"/>
        </w:rPr>
        <w:t xml:space="preserve"> </w:t>
      </w:r>
      <w:proofErr w:type="spellStart"/>
      <w:r w:rsidRPr="00425BE3">
        <w:rPr>
          <w:rFonts w:ascii="Arial" w:hAnsi="Arial" w:cs="Arial"/>
          <w:sz w:val="22"/>
          <w:szCs w:val="22"/>
        </w:rPr>
        <w:t>Management</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RBGL-SEA-PLN_RQ-R-00001_1.0”);</w:t>
      </w:r>
    </w:p>
    <w:p w14:paraId="653DBEDA"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 7 priedas</w:t>
      </w:r>
      <w:r w:rsidRPr="00425BE3">
        <w:rPr>
          <w:rFonts w:ascii="Arial" w:hAnsi="Arial" w:cs="Arial"/>
          <w:sz w:val="22"/>
          <w:szCs w:val="22"/>
        </w:rPr>
        <w:t xml:space="preserve"> – Konfigūracijos valdymo planas (angl. „</w:t>
      </w:r>
      <w:proofErr w:type="spellStart"/>
      <w:r w:rsidRPr="00425BE3">
        <w:rPr>
          <w:rFonts w:ascii="Arial" w:hAnsi="Arial" w:cs="Arial"/>
          <w:sz w:val="22"/>
          <w:szCs w:val="22"/>
        </w:rPr>
        <w:t>Configuration</w:t>
      </w:r>
      <w:proofErr w:type="spellEnd"/>
      <w:r w:rsidRPr="00425BE3">
        <w:rPr>
          <w:rFonts w:ascii="Arial" w:hAnsi="Arial" w:cs="Arial"/>
          <w:sz w:val="22"/>
          <w:szCs w:val="22"/>
        </w:rPr>
        <w:t xml:space="preserve"> </w:t>
      </w:r>
      <w:proofErr w:type="spellStart"/>
      <w:r w:rsidRPr="00425BE3">
        <w:rPr>
          <w:rFonts w:ascii="Arial" w:hAnsi="Arial" w:cs="Arial"/>
          <w:sz w:val="22"/>
          <w:szCs w:val="22"/>
        </w:rPr>
        <w:t>Management</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RBGL-SEA-PLN_CM-R-00001”);</w:t>
      </w:r>
    </w:p>
    <w:p w14:paraId="0CCFB0A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 8 priedas</w:t>
      </w:r>
      <w:r w:rsidRPr="00425BE3">
        <w:rPr>
          <w:rFonts w:ascii="Arial" w:hAnsi="Arial" w:cs="Arial"/>
          <w:sz w:val="22"/>
          <w:szCs w:val="22"/>
        </w:rPr>
        <w:t xml:space="preserve"> – Patikros ir patvirtinimo valdymo planas (angl. „</w:t>
      </w:r>
      <w:proofErr w:type="spellStart"/>
      <w:r w:rsidRPr="00425BE3">
        <w:rPr>
          <w:rFonts w:ascii="Arial" w:hAnsi="Arial" w:cs="Arial"/>
          <w:sz w:val="22"/>
          <w:szCs w:val="22"/>
        </w:rPr>
        <w:t>Verification</w:t>
      </w:r>
      <w:proofErr w:type="spellEnd"/>
      <w:r w:rsidRPr="00425BE3">
        <w:rPr>
          <w:rFonts w:ascii="Arial" w:hAnsi="Arial" w:cs="Arial"/>
          <w:sz w:val="22"/>
          <w:szCs w:val="22"/>
        </w:rPr>
        <w:t xml:space="preserve"> &amp; </w:t>
      </w:r>
      <w:proofErr w:type="spellStart"/>
      <w:r w:rsidRPr="00425BE3">
        <w:rPr>
          <w:rFonts w:ascii="Arial" w:hAnsi="Arial" w:cs="Arial"/>
          <w:sz w:val="22"/>
          <w:szCs w:val="22"/>
        </w:rPr>
        <w:t>Validation</w:t>
      </w:r>
      <w:proofErr w:type="spellEnd"/>
      <w:r w:rsidRPr="00425BE3">
        <w:rPr>
          <w:rFonts w:ascii="Arial" w:hAnsi="Arial" w:cs="Arial"/>
          <w:sz w:val="22"/>
          <w:szCs w:val="22"/>
        </w:rPr>
        <w:t xml:space="preserve"> </w:t>
      </w:r>
      <w:proofErr w:type="spellStart"/>
      <w:r w:rsidRPr="00425BE3">
        <w:rPr>
          <w:rFonts w:ascii="Arial" w:hAnsi="Arial" w:cs="Arial"/>
          <w:sz w:val="22"/>
          <w:szCs w:val="22"/>
        </w:rPr>
        <w:t>Management</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RBGL-SEA-PLN_VV-R-00001 ”);</w:t>
      </w:r>
    </w:p>
    <w:p w14:paraId="16B8A906"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9 priedas</w:t>
      </w:r>
      <w:r w:rsidRPr="00425BE3">
        <w:rPr>
          <w:rFonts w:ascii="Arial" w:hAnsi="Arial" w:cs="Arial"/>
          <w:sz w:val="22"/>
          <w:szCs w:val="22"/>
        </w:rPr>
        <w:t xml:space="preserve"> – Sąsajų valdymo planas (angl. „</w:t>
      </w:r>
      <w:proofErr w:type="spellStart"/>
      <w:r w:rsidRPr="00425BE3">
        <w:rPr>
          <w:rFonts w:ascii="Arial" w:hAnsi="Arial" w:cs="Arial"/>
          <w:sz w:val="22"/>
          <w:szCs w:val="22"/>
        </w:rPr>
        <w:t>Interface</w:t>
      </w:r>
      <w:proofErr w:type="spellEnd"/>
      <w:r w:rsidRPr="00425BE3">
        <w:rPr>
          <w:rFonts w:ascii="Arial" w:hAnsi="Arial" w:cs="Arial"/>
          <w:sz w:val="22"/>
          <w:szCs w:val="22"/>
        </w:rPr>
        <w:t xml:space="preserve"> </w:t>
      </w:r>
      <w:proofErr w:type="spellStart"/>
      <w:r w:rsidRPr="00425BE3">
        <w:rPr>
          <w:rFonts w:ascii="Arial" w:hAnsi="Arial" w:cs="Arial"/>
          <w:sz w:val="22"/>
          <w:szCs w:val="22"/>
        </w:rPr>
        <w:t>Management</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RBGL-SEA-PLN_VV-R-00001”);</w:t>
      </w:r>
    </w:p>
    <w:p w14:paraId="4539010E"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10 priedas</w:t>
      </w:r>
      <w:r w:rsidRPr="00425BE3">
        <w:rPr>
          <w:rFonts w:ascii="Arial" w:hAnsi="Arial" w:cs="Arial"/>
          <w:sz w:val="22"/>
          <w:szCs w:val="22"/>
        </w:rPr>
        <w:t xml:space="preserve"> – Sistemos inžinerijos valdymo procesas įgyvendinimo etapams: projektavimas, statyba (angl. </w:t>
      </w:r>
      <w:r w:rsidRPr="00425BE3">
        <w:rPr>
          <w:rFonts w:ascii="Arial" w:eastAsia="Arial" w:hAnsi="Arial" w:cs="Arial"/>
          <w:sz w:val="22"/>
          <w:szCs w:val="22"/>
        </w:rPr>
        <w:t xml:space="preserve">RBGP System </w:t>
      </w:r>
      <w:proofErr w:type="spellStart"/>
      <w:r w:rsidRPr="00425BE3">
        <w:rPr>
          <w:rFonts w:ascii="Arial" w:eastAsia="Arial" w:hAnsi="Arial" w:cs="Arial"/>
          <w:sz w:val="22"/>
          <w:szCs w:val="22"/>
        </w:rPr>
        <w:t>Engineering</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Management</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process</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for</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Implementation</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phases</w:t>
      </w:r>
      <w:proofErr w:type="spellEnd"/>
      <w:r w:rsidRPr="00425BE3">
        <w:rPr>
          <w:rFonts w:ascii="Arial" w:eastAsia="Arial" w:hAnsi="Arial" w:cs="Arial"/>
          <w:sz w:val="22"/>
          <w:szCs w:val="22"/>
        </w:rPr>
        <w:t xml:space="preserve">: Design, </w:t>
      </w:r>
      <w:proofErr w:type="spellStart"/>
      <w:r w:rsidRPr="00425BE3">
        <w:rPr>
          <w:rFonts w:ascii="Arial" w:eastAsia="Arial" w:hAnsi="Arial" w:cs="Arial"/>
          <w:sz w:val="22"/>
          <w:szCs w:val="22"/>
        </w:rPr>
        <w:t>Construction</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and</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Manufacturing</w:t>
      </w:r>
      <w:proofErr w:type="spellEnd"/>
      <w:r w:rsidRPr="00425BE3">
        <w:rPr>
          <w:rFonts w:ascii="Arial" w:eastAsia="Arial" w:hAnsi="Arial" w:cs="Arial"/>
          <w:sz w:val="22"/>
          <w:szCs w:val="22"/>
        </w:rPr>
        <w:t xml:space="preserve"> RBGL-SEA-PLN_DN-R-00001);</w:t>
      </w:r>
    </w:p>
    <w:p w14:paraId="36EA4091"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11 priedas</w:t>
      </w:r>
      <w:r w:rsidRPr="00425BE3">
        <w:rPr>
          <w:rFonts w:ascii="Arial" w:hAnsi="Arial" w:cs="Arial"/>
          <w:sz w:val="22"/>
          <w:szCs w:val="22"/>
        </w:rPr>
        <w:t xml:space="preserve"> – Sąsajų valdymo registras (angl. „</w:t>
      </w:r>
      <w:proofErr w:type="spellStart"/>
      <w:r w:rsidRPr="00425BE3">
        <w:rPr>
          <w:rFonts w:ascii="Arial" w:hAnsi="Arial" w:cs="Arial"/>
          <w:sz w:val="22"/>
          <w:szCs w:val="22"/>
        </w:rPr>
        <w:t>Interface</w:t>
      </w:r>
      <w:proofErr w:type="spellEnd"/>
      <w:r w:rsidRPr="00425BE3">
        <w:rPr>
          <w:rFonts w:ascii="Arial" w:hAnsi="Arial" w:cs="Arial"/>
          <w:sz w:val="22"/>
          <w:szCs w:val="22"/>
        </w:rPr>
        <w:t xml:space="preserve"> </w:t>
      </w:r>
      <w:proofErr w:type="spellStart"/>
      <w:r w:rsidRPr="00425BE3">
        <w:rPr>
          <w:rFonts w:ascii="Arial" w:hAnsi="Arial" w:cs="Arial"/>
          <w:sz w:val="22"/>
          <w:szCs w:val="22"/>
        </w:rPr>
        <w:t>Management</w:t>
      </w:r>
      <w:proofErr w:type="spellEnd"/>
      <w:r w:rsidRPr="00425BE3">
        <w:rPr>
          <w:rFonts w:ascii="Arial" w:hAnsi="Arial" w:cs="Arial"/>
          <w:sz w:val="22"/>
          <w:szCs w:val="22"/>
        </w:rPr>
        <w:t xml:space="preserve"> </w:t>
      </w:r>
      <w:proofErr w:type="spellStart"/>
      <w:r w:rsidRPr="00425BE3">
        <w:rPr>
          <w:rFonts w:ascii="Arial" w:hAnsi="Arial" w:cs="Arial"/>
          <w:sz w:val="22"/>
          <w:szCs w:val="22"/>
        </w:rPr>
        <w:t>Register</w:t>
      </w:r>
      <w:proofErr w:type="spellEnd"/>
      <w:r w:rsidRPr="00425BE3">
        <w:rPr>
          <w:rFonts w:ascii="Arial" w:hAnsi="Arial" w:cs="Arial"/>
          <w:sz w:val="22"/>
          <w:szCs w:val="22"/>
        </w:rPr>
        <w:t>”);</w:t>
      </w:r>
    </w:p>
    <w:p w14:paraId="53BBC348"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12 priedas</w:t>
      </w:r>
      <w:r w:rsidRPr="00425BE3">
        <w:rPr>
          <w:rFonts w:ascii="Arial" w:hAnsi="Arial" w:cs="Arial"/>
          <w:sz w:val="22"/>
          <w:szCs w:val="22"/>
        </w:rPr>
        <w:t xml:space="preserve"> – Sąsajų valdymo formos (angl. „</w:t>
      </w:r>
      <w:proofErr w:type="spellStart"/>
      <w:r w:rsidRPr="00425BE3">
        <w:rPr>
          <w:rFonts w:ascii="Arial" w:hAnsi="Arial" w:cs="Arial"/>
          <w:sz w:val="22"/>
          <w:szCs w:val="22"/>
        </w:rPr>
        <w:t>Interface</w:t>
      </w:r>
      <w:proofErr w:type="spellEnd"/>
      <w:r w:rsidRPr="00425BE3">
        <w:rPr>
          <w:rFonts w:ascii="Arial" w:hAnsi="Arial" w:cs="Arial"/>
          <w:sz w:val="22"/>
          <w:szCs w:val="22"/>
        </w:rPr>
        <w:t xml:space="preserve"> </w:t>
      </w:r>
      <w:proofErr w:type="spellStart"/>
      <w:r w:rsidRPr="00425BE3">
        <w:rPr>
          <w:rFonts w:ascii="Arial" w:hAnsi="Arial" w:cs="Arial"/>
          <w:sz w:val="22"/>
          <w:szCs w:val="22"/>
        </w:rPr>
        <w:t>Control</w:t>
      </w:r>
      <w:proofErr w:type="spellEnd"/>
      <w:r w:rsidRPr="00425BE3">
        <w:rPr>
          <w:rFonts w:ascii="Arial" w:hAnsi="Arial" w:cs="Arial"/>
          <w:sz w:val="22"/>
          <w:szCs w:val="22"/>
        </w:rPr>
        <w:t xml:space="preserve"> </w:t>
      </w:r>
      <w:proofErr w:type="spellStart"/>
      <w:r w:rsidRPr="00425BE3">
        <w:rPr>
          <w:rFonts w:ascii="Arial" w:hAnsi="Arial" w:cs="Arial"/>
          <w:sz w:val="22"/>
          <w:szCs w:val="22"/>
        </w:rPr>
        <w:t>Forms</w:t>
      </w:r>
      <w:proofErr w:type="spellEnd"/>
      <w:r w:rsidRPr="00425BE3">
        <w:rPr>
          <w:rFonts w:ascii="Arial" w:hAnsi="Arial" w:cs="Arial"/>
          <w:sz w:val="22"/>
          <w:szCs w:val="22"/>
        </w:rPr>
        <w:t xml:space="preserve"> RBGL-DMT-TPL-Z-00021_3.0”);</w:t>
      </w:r>
    </w:p>
    <w:p w14:paraId="653F7B5E"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13 priedas</w:t>
      </w:r>
      <w:r w:rsidRPr="00425BE3">
        <w:rPr>
          <w:rFonts w:ascii="Arial" w:hAnsi="Arial" w:cs="Arial"/>
          <w:sz w:val="22"/>
          <w:szCs w:val="22"/>
        </w:rPr>
        <w:t xml:space="preserve"> – Hidrometeorologinis tyrimas (angl. „</w:t>
      </w:r>
      <w:proofErr w:type="spellStart"/>
      <w:r w:rsidRPr="00425BE3">
        <w:rPr>
          <w:rFonts w:ascii="Arial" w:hAnsi="Arial" w:cs="Arial"/>
          <w:sz w:val="22"/>
          <w:szCs w:val="22"/>
        </w:rPr>
        <w:t>Hydrometeorological</w:t>
      </w:r>
      <w:proofErr w:type="spellEnd"/>
      <w:r w:rsidRPr="00425BE3">
        <w:rPr>
          <w:rFonts w:ascii="Arial" w:hAnsi="Arial" w:cs="Arial"/>
          <w:sz w:val="22"/>
          <w:szCs w:val="22"/>
        </w:rPr>
        <w:t xml:space="preserve"> </w:t>
      </w:r>
      <w:proofErr w:type="spellStart"/>
      <w:r w:rsidRPr="00425BE3">
        <w:rPr>
          <w:rFonts w:ascii="Arial" w:hAnsi="Arial" w:cs="Arial"/>
          <w:sz w:val="22"/>
          <w:szCs w:val="22"/>
        </w:rPr>
        <w:t>Investigation</w:t>
      </w:r>
      <w:proofErr w:type="spellEnd"/>
      <w:r w:rsidRPr="00425BE3">
        <w:rPr>
          <w:rFonts w:ascii="Arial" w:hAnsi="Arial" w:cs="Arial"/>
          <w:sz w:val="22"/>
          <w:szCs w:val="22"/>
        </w:rPr>
        <w:t xml:space="preserve"> RBGL-HYD-SPC_SI-R-00001”);</w:t>
      </w:r>
    </w:p>
    <w:p w14:paraId="4F6CB9A9"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14 priedas</w:t>
      </w:r>
      <w:r w:rsidRPr="00425BE3">
        <w:rPr>
          <w:rFonts w:ascii="Arial" w:hAnsi="Arial" w:cs="Arial"/>
          <w:sz w:val="22"/>
          <w:szCs w:val="22"/>
        </w:rPr>
        <w:t xml:space="preserve"> – Reikalavimai komunalinėms paslaugoms (angl. „</w:t>
      </w:r>
      <w:proofErr w:type="spellStart"/>
      <w:r w:rsidRPr="00425BE3">
        <w:rPr>
          <w:rFonts w:ascii="Arial" w:hAnsi="Arial" w:cs="Arial"/>
          <w:sz w:val="22"/>
          <w:szCs w:val="22"/>
        </w:rPr>
        <w:t>Utility</w:t>
      </w:r>
      <w:proofErr w:type="spellEnd"/>
      <w:r w:rsidRPr="00425BE3">
        <w:rPr>
          <w:rFonts w:ascii="Arial" w:hAnsi="Arial" w:cs="Arial"/>
          <w:sz w:val="22"/>
          <w:szCs w:val="22"/>
        </w:rPr>
        <w:t xml:space="preserve"> </w:t>
      </w:r>
      <w:proofErr w:type="spellStart"/>
      <w:r w:rsidRPr="00425BE3">
        <w:rPr>
          <w:rFonts w:ascii="Arial" w:hAnsi="Arial" w:cs="Arial"/>
          <w:sz w:val="22"/>
          <w:szCs w:val="22"/>
        </w:rPr>
        <w:t>Requirements</w:t>
      </w:r>
      <w:proofErr w:type="spellEnd"/>
      <w:r w:rsidRPr="00425BE3">
        <w:rPr>
          <w:rFonts w:ascii="Arial" w:hAnsi="Arial" w:cs="Arial"/>
          <w:sz w:val="22"/>
          <w:szCs w:val="22"/>
        </w:rPr>
        <w:t xml:space="preserve"> RBCN-ROA-SPC_RQ-R-00001”);</w:t>
      </w:r>
    </w:p>
    <w:p w14:paraId="191B738B"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15 priedas</w:t>
      </w:r>
      <w:r w:rsidRPr="00425BE3">
        <w:rPr>
          <w:rFonts w:ascii="Arial" w:hAnsi="Arial" w:cs="Arial"/>
          <w:sz w:val="22"/>
          <w:szCs w:val="22"/>
        </w:rPr>
        <w:t xml:space="preserve"> – Instrukcija: Projektavimo pažanga (angl. „</w:t>
      </w:r>
      <w:proofErr w:type="spellStart"/>
      <w:r w:rsidRPr="00425BE3">
        <w:rPr>
          <w:rFonts w:ascii="Arial" w:hAnsi="Arial" w:cs="Arial"/>
          <w:sz w:val="22"/>
          <w:szCs w:val="22"/>
        </w:rPr>
        <w:t>Instruction</w:t>
      </w:r>
      <w:proofErr w:type="spellEnd"/>
      <w:r w:rsidRPr="00425BE3">
        <w:rPr>
          <w:rFonts w:ascii="Arial" w:hAnsi="Arial" w:cs="Arial"/>
          <w:sz w:val="22"/>
          <w:szCs w:val="22"/>
        </w:rPr>
        <w:t xml:space="preserve">: Design </w:t>
      </w:r>
      <w:proofErr w:type="spellStart"/>
      <w:r w:rsidRPr="00425BE3">
        <w:rPr>
          <w:rFonts w:ascii="Arial" w:hAnsi="Arial" w:cs="Arial"/>
          <w:sz w:val="22"/>
          <w:szCs w:val="22"/>
        </w:rPr>
        <w:t>Progress</w:t>
      </w:r>
      <w:proofErr w:type="spellEnd"/>
      <w:r w:rsidRPr="00425BE3">
        <w:rPr>
          <w:rFonts w:ascii="Arial" w:hAnsi="Arial" w:cs="Arial"/>
          <w:sz w:val="22"/>
          <w:szCs w:val="22"/>
        </w:rPr>
        <w:t xml:space="preserve"> </w:t>
      </w:r>
      <w:proofErr w:type="spellStart"/>
      <w:r w:rsidRPr="00425BE3">
        <w:rPr>
          <w:rFonts w:ascii="Arial" w:hAnsi="Arial" w:cs="Arial"/>
          <w:sz w:val="22"/>
          <w:szCs w:val="22"/>
        </w:rPr>
        <w:t>Performance</w:t>
      </w:r>
      <w:proofErr w:type="spellEnd"/>
      <w:r w:rsidRPr="00425BE3">
        <w:rPr>
          <w:rFonts w:ascii="Arial" w:hAnsi="Arial" w:cs="Arial"/>
          <w:sz w:val="22"/>
          <w:szCs w:val="22"/>
        </w:rPr>
        <w:t xml:space="preserve"> RBDL-PCR-GDL-Z-00001”);</w:t>
      </w:r>
    </w:p>
    <w:p w14:paraId="4D2C6B98"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16 priedas</w:t>
      </w:r>
      <w:r w:rsidRPr="00425BE3">
        <w:rPr>
          <w:rFonts w:ascii="Arial" w:hAnsi="Arial" w:cs="Arial"/>
          <w:sz w:val="22"/>
          <w:szCs w:val="22"/>
        </w:rPr>
        <w:t xml:space="preserve"> – Grafiko valdymo planas (angl. „Schedule </w:t>
      </w:r>
      <w:proofErr w:type="spellStart"/>
      <w:r w:rsidRPr="00425BE3">
        <w:rPr>
          <w:rFonts w:ascii="Arial" w:hAnsi="Arial" w:cs="Arial"/>
          <w:sz w:val="22"/>
          <w:szCs w:val="22"/>
        </w:rPr>
        <w:t>Management</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RBDL-PCR-PLN-Z-00001_4.0_”);</w:t>
      </w:r>
    </w:p>
    <w:p w14:paraId="3C2886BA"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17 priedas</w:t>
      </w:r>
      <w:r w:rsidRPr="00425BE3">
        <w:rPr>
          <w:rFonts w:ascii="Arial" w:hAnsi="Arial" w:cs="Arial"/>
          <w:sz w:val="22"/>
          <w:szCs w:val="22"/>
        </w:rPr>
        <w:t xml:space="preserve"> – Darbų suskirstymo struktūra (angl. „ </w:t>
      </w:r>
      <w:proofErr w:type="spellStart"/>
      <w:r w:rsidRPr="00425BE3">
        <w:rPr>
          <w:rFonts w:ascii="Arial" w:hAnsi="Arial" w:cs="Arial"/>
          <w:sz w:val="22"/>
          <w:szCs w:val="22"/>
        </w:rPr>
        <w:t>Work</w:t>
      </w:r>
      <w:proofErr w:type="spellEnd"/>
      <w:r w:rsidRPr="00425BE3">
        <w:rPr>
          <w:rFonts w:ascii="Arial" w:hAnsi="Arial" w:cs="Arial"/>
          <w:sz w:val="22"/>
          <w:szCs w:val="22"/>
        </w:rPr>
        <w:t xml:space="preserve"> </w:t>
      </w:r>
      <w:proofErr w:type="spellStart"/>
      <w:r w:rsidRPr="00425BE3">
        <w:rPr>
          <w:rFonts w:ascii="Arial" w:hAnsi="Arial" w:cs="Arial"/>
          <w:sz w:val="22"/>
          <w:szCs w:val="22"/>
        </w:rPr>
        <w:t>Breakdown</w:t>
      </w:r>
      <w:proofErr w:type="spellEnd"/>
      <w:r w:rsidRPr="00425BE3">
        <w:rPr>
          <w:rFonts w:ascii="Arial" w:hAnsi="Arial" w:cs="Arial"/>
          <w:sz w:val="22"/>
          <w:szCs w:val="22"/>
        </w:rPr>
        <w:t xml:space="preserve"> </w:t>
      </w:r>
      <w:proofErr w:type="spellStart"/>
      <w:r w:rsidRPr="00425BE3">
        <w:rPr>
          <w:rFonts w:ascii="Arial" w:hAnsi="Arial" w:cs="Arial"/>
          <w:sz w:val="22"/>
          <w:szCs w:val="22"/>
        </w:rPr>
        <w:t>Structure</w:t>
      </w:r>
      <w:proofErr w:type="spellEnd"/>
      <w:r w:rsidRPr="00425BE3">
        <w:rPr>
          <w:rFonts w:ascii="Arial" w:hAnsi="Arial" w:cs="Arial"/>
          <w:sz w:val="22"/>
          <w:szCs w:val="22"/>
        </w:rPr>
        <w:t xml:space="preserve"> RBDL-PCR-LST-Z-00001__2.0”);</w:t>
      </w:r>
    </w:p>
    <w:p w14:paraId="79C5659C"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18 priedas</w:t>
      </w:r>
      <w:r w:rsidRPr="00425BE3">
        <w:rPr>
          <w:rFonts w:ascii="Arial" w:hAnsi="Arial" w:cs="Arial"/>
          <w:sz w:val="22"/>
          <w:szCs w:val="22"/>
        </w:rPr>
        <w:t xml:space="preserve"> –</w:t>
      </w:r>
      <w:proofErr w:type="spellStart"/>
      <w:r w:rsidRPr="00425BE3">
        <w:rPr>
          <w:rFonts w:ascii="Arial" w:hAnsi="Arial" w:cs="Arial"/>
          <w:sz w:val="22"/>
          <w:szCs w:val="22"/>
        </w:rPr>
        <w:t>Primavera</w:t>
      </w:r>
      <w:proofErr w:type="spellEnd"/>
      <w:r w:rsidRPr="00425BE3">
        <w:rPr>
          <w:rFonts w:ascii="Arial" w:hAnsi="Arial" w:cs="Arial"/>
          <w:sz w:val="22"/>
          <w:szCs w:val="22"/>
        </w:rPr>
        <w:t xml:space="preserve"> P6 </w:t>
      </w:r>
      <w:proofErr w:type="spellStart"/>
      <w:r w:rsidRPr="00425BE3">
        <w:rPr>
          <w:rFonts w:ascii="Arial" w:hAnsi="Arial" w:cs="Arial"/>
          <w:sz w:val="22"/>
          <w:szCs w:val="22"/>
        </w:rPr>
        <w:t>Cloud</w:t>
      </w:r>
      <w:proofErr w:type="spellEnd"/>
      <w:r w:rsidRPr="00425BE3">
        <w:rPr>
          <w:rFonts w:ascii="Arial" w:hAnsi="Arial" w:cs="Arial"/>
          <w:sz w:val="22"/>
          <w:szCs w:val="22"/>
        </w:rPr>
        <w:t xml:space="preserve"> veiklos reikalavimai (angl. „ </w:t>
      </w:r>
      <w:proofErr w:type="spellStart"/>
      <w:r w:rsidRPr="00425BE3">
        <w:rPr>
          <w:rFonts w:ascii="Arial" w:hAnsi="Arial" w:cs="Arial"/>
          <w:sz w:val="22"/>
          <w:szCs w:val="22"/>
        </w:rPr>
        <w:t>Primavera</w:t>
      </w:r>
      <w:proofErr w:type="spellEnd"/>
      <w:r w:rsidRPr="00425BE3">
        <w:rPr>
          <w:rFonts w:ascii="Arial" w:hAnsi="Arial" w:cs="Arial"/>
          <w:sz w:val="22"/>
          <w:szCs w:val="22"/>
        </w:rPr>
        <w:t xml:space="preserve"> P6 </w:t>
      </w:r>
      <w:proofErr w:type="spellStart"/>
      <w:r w:rsidRPr="00425BE3">
        <w:rPr>
          <w:rFonts w:ascii="Arial" w:hAnsi="Arial" w:cs="Arial"/>
          <w:sz w:val="22"/>
          <w:szCs w:val="22"/>
        </w:rPr>
        <w:t>Cloud</w:t>
      </w:r>
      <w:proofErr w:type="spellEnd"/>
      <w:r w:rsidRPr="00425BE3">
        <w:rPr>
          <w:rFonts w:ascii="Arial" w:hAnsi="Arial" w:cs="Arial"/>
          <w:sz w:val="22"/>
          <w:szCs w:val="22"/>
        </w:rPr>
        <w:t xml:space="preserve"> </w:t>
      </w:r>
      <w:proofErr w:type="spellStart"/>
      <w:r w:rsidRPr="00425BE3">
        <w:rPr>
          <w:rFonts w:ascii="Arial" w:hAnsi="Arial" w:cs="Arial"/>
          <w:sz w:val="22"/>
          <w:szCs w:val="22"/>
        </w:rPr>
        <w:t>Operational</w:t>
      </w:r>
      <w:proofErr w:type="spellEnd"/>
      <w:r w:rsidRPr="00425BE3">
        <w:rPr>
          <w:rFonts w:ascii="Arial" w:hAnsi="Arial" w:cs="Arial"/>
          <w:sz w:val="22"/>
          <w:szCs w:val="22"/>
        </w:rPr>
        <w:t xml:space="preserve"> </w:t>
      </w:r>
      <w:proofErr w:type="spellStart"/>
      <w:r w:rsidRPr="00425BE3">
        <w:rPr>
          <w:rFonts w:ascii="Arial" w:hAnsi="Arial" w:cs="Arial"/>
          <w:sz w:val="22"/>
          <w:szCs w:val="22"/>
        </w:rPr>
        <w:t>Requirements</w:t>
      </w:r>
      <w:proofErr w:type="spellEnd"/>
      <w:r w:rsidRPr="00425BE3">
        <w:rPr>
          <w:rFonts w:ascii="Arial" w:hAnsi="Arial" w:cs="Arial"/>
          <w:sz w:val="22"/>
          <w:szCs w:val="22"/>
        </w:rPr>
        <w:t xml:space="preserve">    RBDL-PCR-QRG-Z-00001_3.0”);</w:t>
      </w:r>
    </w:p>
    <w:p w14:paraId="24D7FBEC"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19 priedas</w:t>
      </w:r>
      <w:r w:rsidRPr="00425BE3">
        <w:rPr>
          <w:rFonts w:ascii="Arial" w:hAnsi="Arial" w:cs="Arial"/>
          <w:sz w:val="22"/>
          <w:szCs w:val="22"/>
        </w:rPr>
        <w:t xml:space="preserve"> – Dokumentų numeravimas ir failų pavadinimai; (angl. „</w:t>
      </w:r>
      <w:proofErr w:type="spellStart"/>
      <w:r w:rsidRPr="00425BE3">
        <w:rPr>
          <w:rFonts w:ascii="Arial" w:hAnsi="Arial" w:cs="Arial"/>
          <w:sz w:val="22"/>
          <w:szCs w:val="22"/>
        </w:rPr>
        <w:t>Document</w:t>
      </w:r>
      <w:proofErr w:type="spellEnd"/>
      <w:r w:rsidRPr="00425BE3">
        <w:rPr>
          <w:rFonts w:ascii="Arial" w:hAnsi="Arial" w:cs="Arial"/>
          <w:sz w:val="22"/>
          <w:szCs w:val="22"/>
        </w:rPr>
        <w:t xml:space="preserve"> </w:t>
      </w:r>
      <w:proofErr w:type="spellStart"/>
      <w:r w:rsidRPr="00425BE3">
        <w:rPr>
          <w:rFonts w:ascii="Arial" w:hAnsi="Arial" w:cs="Arial"/>
          <w:sz w:val="22"/>
          <w:szCs w:val="22"/>
        </w:rPr>
        <w:t>Numbering</w:t>
      </w:r>
      <w:proofErr w:type="spellEnd"/>
      <w:r w:rsidRPr="00425BE3">
        <w:rPr>
          <w:rFonts w:ascii="Arial" w:hAnsi="Arial" w:cs="Arial"/>
          <w:sz w:val="22"/>
          <w:szCs w:val="22"/>
        </w:rPr>
        <w:t xml:space="preserve"> </w:t>
      </w:r>
      <w:proofErr w:type="spellStart"/>
      <w:r w:rsidRPr="00425BE3">
        <w:rPr>
          <w:rFonts w:ascii="Arial" w:hAnsi="Arial" w:cs="Arial"/>
          <w:sz w:val="22"/>
          <w:szCs w:val="22"/>
        </w:rPr>
        <w:t>and</w:t>
      </w:r>
      <w:proofErr w:type="spellEnd"/>
      <w:r w:rsidRPr="00425BE3">
        <w:rPr>
          <w:rFonts w:ascii="Arial" w:hAnsi="Arial" w:cs="Arial"/>
          <w:sz w:val="22"/>
          <w:szCs w:val="22"/>
        </w:rPr>
        <w:t xml:space="preserve"> File </w:t>
      </w:r>
      <w:proofErr w:type="spellStart"/>
      <w:r w:rsidRPr="00425BE3">
        <w:rPr>
          <w:rFonts w:ascii="Arial" w:hAnsi="Arial" w:cs="Arial"/>
          <w:sz w:val="22"/>
          <w:szCs w:val="22"/>
        </w:rPr>
        <w:t>Naming</w:t>
      </w:r>
      <w:proofErr w:type="spellEnd"/>
      <w:r w:rsidRPr="00425BE3">
        <w:rPr>
          <w:rFonts w:ascii="Arial" w:hAnsi="Arial" w:cs="Arial"/>
          <w:sz w:val="22"/>
          <w:szCs w:val="22"/>
        </w:rPr>
        <w:t xml:space="preserve"> RBGL-DMT-PRC-Z-00001”);</w:t>
      </w:r>
    </w:p>
    <w:p w14:paraId="0CE85618" w14:textId="77777777" w:rsidR="003751E4" w:rsidRPr="00425BE3" w:rsidRDefault="003751E4" w:rsidP="003751E4">
      <w:pPr>
        <w:shd w:val="clear" w:color="auto" w:fill="FFFFFF"/>
        <w:jc w:val="both"/>
        <w:rPr>
          <w:rFonts w:ascii="Arial" w:eastAsia="Arial" w:hAnsi="Arial" w:cs="Arial"/>
          <w:sz w:val="22"/>
          <w:szCs w:val="22"/>
        </w:rPr>
      </w:pPr>
      <w:r w:rsidRPr="00425BE3">
        <w:rPr>
          <w:rFonts w:ascii="Arial" w:hAnsi="Arial" w:cs="Arial"/>
          <w:sz w:val="22"/>
          <w:szCs w:val="22"/>
          <w:u w:val="single"/>
        </w:rPr>
        <w:t>20 priedas</w:t>
      </w:r>
      <w:r w:rsidRPr="00425BE3">
        <w:rPr>
          <w:rFonts w:ascii="Arial" w:hAnsi="Arial" w:cs="Arial"/>
          <w:sz w:val="22"/>
          <w:szCs w:val="22"/>
        </w:rPr>
        <w:t xml:space="preserve"> – Dokumentų numeravimas ir kodavimas (angl. „</w:t>
      </w:r>
      <w:r w:rsidRPr="00425BE3">
        <w:rPr>
          <w:rFonts w:ascii="Arial" w:eastAsia="Arial" w:hAnsi="Arial" w:cs="Arial"/>
          <w:sz w:val="22"/>
          <w:szCs w:val="22"/>
        </w:rPr>
        <w:t xml:space="preserve"> </w:t>
      </w:r>
      <w:proofErr w:type="spellStart"/>
      <w:r w:rsidRPr="00425BE3">
        <w:rPr>
          <w:rFonts w:ascii="Arial" w:eastAsia="Arial" w:hAnsi="Arial" w:cs="Arial"/>
          <w:sz w:val="22"/>
          <w:szCs w:val="22"/>
        </w:rPr>
        <w:t>Document</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Numbering</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and</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Master</w:t>
      </w:r>
      <w:proofErr w:type="spellEnd"/>
      <w:r w:rsidRPr="00425BE3">
        <w:rPr>
          <w:rFonts w:ascii="Arial" w:eastAsia="Arial" w:hAnsi="Arial" w:cs="Arial"/>
          <w:sz w:val="22"/>
          <w:szCs w:val="22"/>
        </w:rPr>
        <w:t xml:space="preserve"> </w:t>
      </w:r>
      <w:proofErr w:type="spellStart"/>
      <w:r w:rsidRPr="00425BE3">
        <w:rPr>
          <w:rFonts w:ascii="Arial" w:eastAsia="Arial" w:hAnsi="Arial" w:cs="Arial"/>
          <w:sz w:val="22"/>
          <w:szCs w:val="22"/>
        </w:rPr>
        <w:t>Coding</w:t>
      </w:r>
      <w:proofErr w:type="spellEnd"/>
      <w:r w:rsidRPr="00425BE3">
        <w:rPr>
          <w:rFonts w:ascii="Arial" w:eastAsia="Arial" w:hAnsi="Arial" w:cs="Arial"/>
          <w:sz w:val="22"/>
          <w:szCs w:val="22"/>
        </w:rPr>
        <w:t xml:space="preserve"> RBGL-DMT-LST-Z-00001_21.0</w:t>
      </w:r>
      <w:r w:rsidRPr="00425BE3">
        <w:rPr>
          <w:rFonts w:ascii="Arial" w:hAnsi="Arial" w:cs="Arial"/>
          <w:sz w:val="22"/>
          <w:szCs w:val="22"/>
        </w:rPr>
        <w:t>”);</w:t>
      </w:r>
    </w:p>
    <w:p w14:paraId="483B838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21 priedas</w:t>
      </w:r>
      <w:r w:rsidRPr="00425BE3">
        <w:rPr>
          <w:rFonts w:ascii="Arial" w:hAnsi="Arial" w:cs="Arial"/>
          <w:sz w:val="22"/>
          <w:szCs w:val="22"/>
        </w:rPr>
        <w:t xml:space="preserve"> – </w:t>
      </w:r>
      <w:proofErr w:type="spellStart"/>
      <w:r w:rsidRPr="00425BE3">
        <w:rPr>
          <w:rFonts w:ascii="Arial" w:hAnsi="Arial" w:cs="Arial"/>
          <w:sz w:val="22"/>
          <w:szCs w:val="22"/>
        </w:rPr>
        <w:t>NoBo</w:t>
      </w:r>
      <w:proofErr w:type="spellEnd"/>
      <w:r w:rsidRPr="00425BE3">
        <w:rPr>
          <w:rFonts w:ascii="Arial" w:hAnsi="Arial" w:cs="Arial"/>
          <w:sz w:val="22"/>
          <w:szCs w:val="22"/>
        </w:rPr>
        <w:t xml:space="preserve"> vadovas rangovams (angl. „</w:t>
      </w:r>
      <w:proofErr w:type="spellStart"/>
      <w:r w:rsidRPr="00425BE3">
        <w:rPr>
          <w:rFonts w:ascii="Arial" w:hAnsi="Arial" w:cs="Arial"/>
          <w:sz w:val="22"/>
          <w:szCs w:val="22"/>
        </w:rPr>
        <w:t>NoBo</w:t>
      </w:r>
      <w:proofErr w:type="spellEnd"/>
      <w:r w:rsidRPr="00425BE3">
        <w:rPr>
          <w:rFonts w:ascii="Arial" w:hAnsi="Arial" w:cs="Arial"/>
          <w:sz w:val="22"/>
          <w:szCs w:val="22"/>
        </w:rPr>
        <w:t xml:space="preserve"> </w:t>
      </w:r>
      <w:proofErr w:type="spellStart"/>
      <w:r w:rsidRPr="00425BE3">
        <w:rPr>
          <w:rFonts w:ascii="Arial" w:hAnsi="Arial" w:cs="Arial"/>
          <w:sz w:val="22"/>
          <w:szCs w:val="22"/>
        </w:rPr>
        <w:t>Guidance</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w:t>
      </w:r>
      <w:proofErr w:type="spellStart"/>
      <w:r w:rsidRPr="00425BE3">
        <w:rPr>
          <w:rFonts w:ascii="Arial" w:hAnsi="Arial" w:cs="Arial"/>
          <w:sz w:val="22"/>
          <w:szCs w:val="22"/>
        </w:rPr>
        <w:t>Contractors</w:t>
      </w:r>
      <w:proofErr w:type="spellEnd"/>
      <w:r w:rsidRPr="00425BE3">
        <w:rPr>
          <w:rFonts w:ascii="Arial" w:hAnsi="Arial" w:cs="Arial"/>
          <w:sz w:val="22"/>
          <w:szCs w:val="22"/>
        </w:rPr>
        <w:t xml:space="preserve"> RBDL-CTF-GDL-O-00001”);</w:t>
      </w:r>
    </w:p>
    <w:p w14:paraId="2E319D59"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22 priedas</w:t>
      </w:r>
      <w:r w:rsidRPr="00425BE3">
        <w:rPr>
          <w:rFonts w:ascii="Arial" w:hAnsi="Arial" w:cs="Arial"/>
          <w:sz w:val="22"/>
          <w:szCs w:val="22"/>
        </w:rPr>
        <w:t xml:space="preserve"> – Įvadas į CSM-RA programą (angl. „</w:t>
      </w:r>
      <w:proofErr w:type="spellStart"/>
      <w:r w:rsidRPr="00425BE3">
        <w:rPr>
          <w:rFonts w:ascii="Arial" w:hAnsi="Arial" w:cs="Arial"/>
          <w:sz w:val="22"/>
          <w:szCs w:val="22"/>
        </w:rPr>
        <w:t>Introduction</w:t>
      </w:r>
      <w:proofErr w:type="spellEnd"/>
      <w:r w:rsidRPr="00425BE3">
        <w:rPr>
          <w:rFonts w:ascii="Arial" w:hAnsi="Arial" w:cs="Arial"/>
          <w:sz w:val="22"/>
          <w:szCs w:val="22"/>
        </w:rPr>
        <w:t xml:space="preserve"> to CSM-RA </w:t>
      </w:r>
      <w:proofErr w:type="spellStart"/>
      <w:r w:rsidRPr="00425BE3">
        <w:rPr>
          <w:rFonts w:ascii="Arial" w:hAnsi="Arial" w:cs="Arial"/>
          <w:sz w:val="22"/>
          <w:szCs w:val="22"/>
        </w:rPr>
        <w:t>application</w:t>
      </w:r>
      <w:proofErr w:type="spellEnd"/>
      <w:r w:rsidRPr="00425BE3">
        <w:rPr>
          <w:rFonts w:ascii="Arial" w:hAnsi="Arial" w:cs="Arial"/>
          <w:sz w:val="22"/>
          <w:szCs w:val="22"/>
        </w:rPr>
        <w:t xml:space="preserve"> RBDL-CTF-GDL-O-00002”);</w:t>
      </w:r>
    </w:p>
    <w:p w14:paraId="406E27DD"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23 priedas</w:t>
      </w:r>
      <w:r w:rsidRPr="00425BE3">
        <w:rPr>
          <w:rFonts w:ascii="Arial" w:hAnsi="Arial" w:cs="Arial"/>
          <w:sz w:val="22"/>
          <w:szCs w:val="22"/>
        </w:rPr>
        <w:t xml:space="preserve"> – Medžiagos, kuri pristatoma „RB </w:t>
      </w:r>
      <w:proofErr w:type="spellStart"/>
      <w:r w:rsidRPr="00425BE3">
        <w:rPr>
          <w:rFonts w:ascii="Arial" w:hAnsi="Arial" w:cs="Arial"/>
          <w:sz w:val="22"/>
          <w:szCs w:val="22"/>
        </w:rPr>
        <w:t>Rail</w:t>
      </w:r>
      <w:proofErr w:type="spellEnd"/>
      <w:r w:rsidRPr="00425BE3">
        <w:rPr>
          <w:rFonts w:ascii="Arial" w:hAnsi="Arial" w:cs="Arial"/>
          <w:sz w:val="22"/>
          <w:szCs w:val="22"/>
        </w:rPr>
        <w:t xml:space="preserve">” informacijos atsekamumas </w:t>
      </w:r>
      <w:proofErr w:type="spellStart"/>
      <w:r w:rsidRPr="00425BE3">
        <w:rPr>
          <w:rFonts w:ascii="Arial" w:hAnsi="Arial" w:cs="Arial"/>
          <w:sz w:val="22"/>
          <w:szCs w:val="22"/>
        </w:rPr>
        <w:t>AsBo</w:t>
      </w:r>
      <w:proofErr w:type="spellEnd"/>
      <w:r w:rsidRPr="00425BE3">
        <w:rPr>
          <w:rFonts w:ascii="Arial" w:hAnsi="Arial" w:cs="Arial"/>
          <w:sz w:val="22"/>
          <w:szCs w:val="22"/>
        </w:rPr>
        <w:t>/</w:t>
      </w:r>
      <w:proofErr w:type="spellStart"/>
      <w:r w:rsidRPr="00425BE3">
        <w:rPr>
          <w:rFonts w:ascii="Arial" w:hAnsi="Arial" w:cs="Arial"/>
          <w:sz w:val="22"/>
          <w:szCs w:val="22"/>
        </w:rPr>
        <w:t>NoBo</w:t>
      </w:r>
      <w:proofErr w:type="spellEnd"/>
      <w:r w:rsidRPr="00425BE3">
        <w:rPr>
          <w:rFonts w:ascii="Arial" w:hAnsi="Arial" w:cs="Arial"/>
          <w:sz w:val="22"/>
          <w:szCs w:val="22"/>
        </w:rPr>
        <w:t xml:space="preserve"> kokybės reikalavimams (angl. „RB </w:t>
      </w:r>
      <w:proofErr w:type="spellStart"/>
      <w:r w:rsidRPr="00425BE3">
        <w:rPr>
          <w:rFonts w:ascii="Arial" w:hAnsi="Arial" w:cs="Arial"/>
          <w:sz w:val="22"/>
          <w:szCs w:val="22"/>
        </w:rPr>
        <w:t>Rail</w:t>
      </w:r>
      <w:proofErr w:type="spellEnd"/>
      <w:r w:rsidRPr="00425BE3">
        <w:rPr>
          <w:rFonts w:ascii="Arial" w:hAnsi="Arial" w:cs="Arial"/>
          <w:sz w:val="22"/>
          <w:szCs w:val="22"/>
        </w:rPr>
        <w:t xml:space="preserve"> </w:t>
      </w:r>
      <w:proofErr w:type="spellStart"/>
      <w:r w:rsidRPr="00425BE3">
        <w:rPr>
          <w:rFonts w:ascii="Arial" w:hAnsi="Arial" w:cs="Arial"/>
          <w:sz w:val="22"/>
          <w:szCs w:val="22"/>
        </w:rPr>
        <w:t>Deliverables</w:t>
      </w:r>
      <w:proofErr w:type="spellEnd"/>
      <w:r w:rsidRPr="00425BE3">
        <w:rPr>
          <w:rFonts w:ascii="Arial" w:hAnsi="Arial" w:cs="Arial"/>
          <w:sz w:val="22"/>
          <w:szCs w:val="22"/>
        </w:rPr>
        <w:t xml:space="preserve"> </w:t>
      </w:r>
      <w:proofErr w:type="spellStart"/>
      <w:r w:rsidRPr="00425BE3">
        <w:rPr>
          <w:rFonts w:ascii="Arial" w:hAnsi="Arial" w:cs="Arial"/>
          <w:sz w:val="22"/>
          <w:szCs w:val="22"/>
        </w:rPr>
        <w:t>information</w:t>
      </w:r>
      <w:proofErr w:type="spellEnd"/>
      <w:r w:rsidRPr="00425BE3">
        <w:rPr>
          <w:rFonts w:ascii="Arial" w:hAnsi="Arial" w:cs="Arial"/>
          <w:sz w:val="22"/>
          <w:szCs w:val="22"/>
        </w:rPr>
        <w:t xml:space="preserve"> </w:t>
      </w:r>
      <w:proofErr w:type="spellStart"/>
      <w:r w:rsidRPr="00425BE3">
        <w:rPr>
          <w:rFonts w:ascii="Arial" w:hAnsi="Arial" w:cs="Arial"/>
          <w:sz w:val="22"/>
          <w:szCs w:val="22"/>
        </w:rPr>
        <w:t>traceability</w:t>
      </w:r>
      <w:proofErr w:type="spellEnd"/>
      <w:r w:rsidRPr="00425BE3">
        <w:rPr>
          <w:rFonts w:ascii="Arial" w:hAnsi="Arial" w:cs="Arial"/>
          <w:sz w:val="22"/>
          <w:szCs w:val="22"/>
        </w:rPr>
        <w:t xml:space="preserve"> </w:t>
      </w:r>
      <w:proofErr w:type="spellStart"/>
      <w:r w:rsidRPr="00425BE3">
        <w:rPr>
          <w:rFonts w:ascii="Arial" w:hAnsi="Arial" w:cs="Arial"/>
          <w:sz w:val="22"/>
          <w:szCs w:val="22"/>
        </w:rPr>
        <w:t>Quality</w:t>
      </w:r>
      <w:proofErr w:type="spellEnd"/>
      <w:r w:rsidRPr="00425BE3">
        <w:rPr>
          <w:rFonts w:ascii="Arial" w:hAnsi="Arial" w:cs="Arial"/>
          <w:sz w:val="22"/>
          <w:szCs w:val="22"/>
        </w:rPr>
        <w:t xml:space="preserve"> </w:t>
      </w:r>
      <w:proofErr w:type="spellStart"/>
      <w:r w:rsidRPr="00425BE3">
        <w:rPr>
          <w:rFonts w:ascii="Arial" w:hAnsi="Arial" w:cs="Arial"/>
          <w:sz w:val="22"/>
          <w:szCs w:val="22"/>
        </w:rPr>
        <w:t>requirements</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w:t>
      </w:r>
      <w:proofErr w:type="spellStart"/>
      <w:r w:rsidRPr="00425BE3">
        <w:rPr>
          <w:rFonts w:ascii="Arial" w:hAnsi="Arial" w:cs="Arial"/>
          <w:sz w:val="22"/>
          <w:szCs w:val="22"/>
        </w:rPr>
        <w:t>AsBo</w:t>
      </w:r>
      <w:proofErr w:type="spellEnd"/>
      <w:r w:rsidRPr="00425BE3">
        <w:rPr>
          <w:rFonts w:ascii="Arial" w:hAnsi="Arial" w:cs="Arial"/>
          <w:sz w:val="22"/>
          <w:szCs w:val="22"/>
        </w:rPr>
        <w:t>/</w:t>
      </w:r>
      <w:proofErr w:type="spellStart"/>
      <w:r w:rsidRPr="00425BE3">
        <w:rPr>
          <w:rFonts w:ascii="Arial" w:hAnsi="Arial" w:cs="Arial"/>
          <w:sz w:val="22"/>
          <w:szCs w:val="22"/>
        </w:rPr>
        <w:t>NoBo</w:t>
      </w:r>
      <w:proofErr w:type="spellEnd"/>
      <w:r w:rsidRPr="00425BE3">
        <w:rPr>
          <w:rFonts w:ascii="Arial" w:hAnsi="Arial" w:cs="Arial"/>
          <w:sz w:val="22"/>
          <w:szCs w:val="22"/>
        </w:rPr>
        <w:t xml:space="preserve"> D0007-SEA-XX-XX-INS_QA-R-00001”);</w:t>
      </w:r>
    </w:p>
    <w:p w14:paraId="5CFC1C8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24 priedas</w:t>
      </w:r>
      <w:r w:rsidRPr="00425BE3">
        <w:rPr>
          <w:rFonts w:ascii="Arial" w:hAnsi="Arial" w:cs="Arial"/>
          <w:sz w:val="22"/>
          <w:szCs w:val="22"/>
        </w:rPr>
        <w:t xml:space="preserve"> – Rangos darbų techninė specifikacija (angl. „</w:t>
      </w:r>
      <w:proofErr w:type="spellStart"/>
      <w:r w:rsidRPr="00425BE3">
        <w:rPr>
          <w:rFonts w:ascii="Arial" w:hAnsi="Arial" w:cs="Arial"/>
          <w:sz w:val="22"/>
          <w:szCs w:val="22"/>
        </w:rPr>
        <w:t>Technical</w:t>
      </w:r>
      <w:proofErr w:type="spellEnd"/>
      <w:r w:rsidRPr="00425BE3">
        <w:rPr>
          <w:rFonts w:ascii="Arial" w:hAnsi="Arial" w:cs="Arial"/>
          <w:sz w:val="22"/>
          <w:szCs w:val="22"/>
        </w:rPr>
        <w:t xml:space="preserve"> </w:t>
      </w:r>
      <w:proofErr w:type="spellStart"/>
      <w:r w:rsidRPr="00425BE3">
        <w:rPr>
          <w:rFonts w:ascii="Arial" w:hAnsi="Arial" w:cs="Arial"/>
          <w:sz w:val="22"/>
          <w:szCs w:val="22"/>
        </w:rPr>
        <w:t>Specification</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w:t>
      </w:r>
      <w:proofErr w:type="spellStart"/>
      <w:r w:rsidRPr="00425BE3">
        <w:rPr>
          <w:rFonts w:ascii="Arial" w:hAnsi="Arial" w:cs="Arial"/>
          <w:sz w:val="22"/>
          <w:szCs w:val="22"/>
        </w:rPr>
        <w:t>Construction</w:t>
      </w:r>
      <w:proofErr w:type="spellEnd"/>
      <w:r w:rsidRPr="00425BE3">
        <w:rPr>
          <w:rFonts w:ascii="Arial" w:hAnsi="Arial" w:cs="Arial"/>
          <w:sz w:val="22"/>
          <w:szCs w:val="22"/>
        </w:rPr>
        <w:t xml:space="preserve"> RBCN-RBR-SPC-R-00001”);</w:t>
      </w:r>
    </w:p>
    <w:p w14:paraId="4EDF5FAD"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25 priedas</w:t>
      </w:r>
      <w:r w:rsidRPr="00425BE3">
        <w:rPr>
          <w:rFonts w:ascii="Arial" w:hAnsi="Arial" w:cs="Arial"/>
          <w:sz w:val="22"/>
          <w:szCs w:val="22"/>
        </w:rPr>
        <w:t xml:space="preserve"> – Sveikatos ir saugumo reikalavimai (angl. „</w:t>
      </w:r>
      <w:proofErr w:type="spellStart"/>
      <w:r w:rsidRPr="00425BE3">
        <w:rPr>
          <w:rFonts w:ascii="Arial" w:hAnsi="Arial" w:cs="Arial"/>
          <w:sz w:val="22"/>
          <w:szCs w:val="22"/>
        </w:rPr>
        <w:t>Health</w:t>
      </w:r>
      <w:proofErr w:type="spellEnd"/>
      <w:r w:rsidRPr="00425BE3">
        <w:rPr>
          <w:rFonts w:ascii="Arial" w:hAnsi="Arial" w:cs="Arial"/>
          <w:sz w:val="22"/>
          <w:szCs w:val="22"/>
        </w:rPr>
        <w:t xml:space="preserve"> </w:t>
      </w:r>
      <w:proofErr w:type="spellStart"/>
      <w:r w:rsidRPr="00425BE3">
        <w:rPr>
          <w:rFonts w:ascii="Arial" w:hAnsi="Arial" w:cs="Arial"/>
          <w:sz w:val="22"/>
          <w:szCs w:val="22"/>
        </w:rPr>
        <w:t>and</w:t>
      </w:r>
      <w:proofErr w:type="spellEnd"/>
      <w:r w:rsidRPr="00425BE3">
        <w:rPr>
          <w:rFonts w:ascii="Arial" w:hAnsi="Arial" w:cs="Arial"/>
          <w:sz w:val="22"/>
          <w:szCs w:val="22"/>
        </w:rPr>
        <w:t xml:space="preserve"> </w:t>
      </w:r>
      <w:proofErr w:type="spellStart"/>
      <w:r w:rsidRPr="00425BE3">
        <w:rPr>
          <w:rFonts w:ascii="Arial" w:hAnsi="Arial" w:cs="Arial"/>
          <w:sz w:val="22"/>
          <w:szCs w:val="22"/>
        </w:rPr>
        <w:t>Safety</w:t>
      </w:r>
      <w:proofErr w:type="spellEnd"/>
      <w:r w:rsidRPr="00425BE3">
        <w:rPr>
          <w:rFonts w:ascii="Arial" w:hAnsi="Arial" w:cs="Arial"/>
          <w:sz w:val="22"/>
          <w:szCs w:val="22"/>
        </w:rPr>
        <w:t xml:space="preserve"> </w:t>
      </w:r>
      <w:proofErr w:type="spellStart"/>
      <w:r w:rsidRPr="00425BE3">
        <w:rPr>
          <w:rFonts w:ascii="Arial" w:hAnsi="Arial" w:cs="Arial"/>
          <w:sz w:val="22"/>
          <w:szCs w:val="22"/>
        </w:rPr>
        <w:t>Requirements</w:t>
      </w:r>
      <w:proofErr w:type="spellEnd"/>
      <w:r w:rsidRPr="00425BE3">
        <w:rPr>
          <w:rFonts w:ascii="Arial" w:hAnsi="Arial" w:cs="Arial"/>
          <w:sz w:val="22"/>
          <w:szCs w:val="22"/>
        </w:rPr>
        <w:t xml:space="preserve"> RBGL-HSD-STN-Z-00002”);</w:t>
      </w:r>
    </w:p>
    <w:p w14:paraId="6A665A9E"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26 priedas </w:t>
      </w:r>
      <w:r w:rsidRPr="00425BE3">
        <w:rPr>
          <w:rFonts w:ascii="Arial" w:hAnsi="Arial" w:cs="Arial"/>
          <w:sz w:val="22"/>
          <w:szCs w:val="22"/>
        </w:rPr>
        <w:t xml:space="preserve">– RBR kokybės reikalavimai produktų ir paslaugų tiekėjams (angl. „RBR </w:t>
      </w:r>
      <w:proofErr w:type="spellStart"/>
      <w:r w:rsidRPr="00425BE3">
        <w:rPr>
          <w:rFonts w:ascii="Arial" w:hAnsi="Arial" w:cs="Arial"/>
          <w:sz w:val="22"/>
          <w:szCs w:val="22"/>
        </w:rPr>
        <w:t>Quality</w:t>
      </w:r>
      <w:proofErr w:type="spellEnd"/>
      <w:r w:rsidRPr="00425BE3">
        <w:rPr>
          <w:rFonts w:ascii="Arial" w:hAnsi="Arial" w:cs="Arial"/>
          <w:sz w:val="22"/>
          <w:szCs w:val="22"/>
        </w:rPr>
        <w:t xml:space="preserve"> </w:t>
      </w:r>
      <w:proofErr w:type="spellStart"/>
      <w:r w:rsidRPr="00425BE3">
        <w:rPr>
          <w:rFonts w:ascii="Arial" w:hAnsi="Arial" w:cs="Arial"/>
          <w:sz w:val="22"/>
          <w:szCs w:val="22"/>
        </w:rPr>
        <w:t>Requirements</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w:t>
      </w:r>
      <w:proofErr w:type="spellStart"/>
      <w:r w:rsidRPr="00425BE3">
        <w:rPr>
          <w:rFonts w:ascii="Arial" w:hAnsi="Arial" w:cs="Arial"/>
          <w:sz w:val="22"/>
          <w:szCs w:val="22"/>
        </w:rPr>
        <w:t>Providers</w:t>
      </w:r>
      <w:proofErr w:type="spellEnd"/>
      <w:r w:rsidRPr="00425BE3">
        <w:rPr>
          <w:rFonts w:ascii="Arial" w:hAnsi="Arial" w:cs="Arial"/>
          <w:sz w:val="22"/>
          <w:szCs w:val="22"/>
        </w:rPr>
        <w:t xml:space="preserve"> </w:t>
      </w:r>
      <w:proofErr w:type="spellStart"/>
      <w:r w:rsidRPr="00425BE3">
        <w:rPr>
          <w:rFonts w:ascii="Arial" w:hAnsi="Arial" w:cs="Arial"/>
          <w:sz w:val="22"/>
          <w:szCs w:val="22"/>
        </w:rPr>
        <w:t>of</w:t>
      </w:r>
      <w:proofErr w:type="spellEnd"/>
      <w:r w:rsidRPr="00425BE3">
        <w:rPr>
          <w:rFonts w:ascii="Arial" w:hAnsi="Arial" w:cs="Arial"/>
          <w:sz w:val="22"/>
          <w:szCs w:val="22"/>
        </w:rPr>
        <w:t xml:space="preserve"> </w:t>
      </w:r>
      <w:proofErr w:type="spellStart"/>
      <w:r w:rsidRPr="00425BE3">
        <w:rPr>
          <w:rFonts w:ascii="Arial" w:hAnsi="Arial" w:cs="Arial"/>
          <w:sz w:val="22"/>
          <w:szCs w:val="22"/>
        </w:rPr>
        <w:t>Products</w:t>
      </w:r>
      <w:proofErr w:type="spellEnd"/>
      <w:r w:rsidRPr="00425BE3">
        <w:rPr>
          <w:rFonts w:ascii="Arial" w:hAnsi="Arial" w:cs="Arial"/>
          <w:sz w:val="22"/>
          <w:szCs w:val="22"/>
        </w:rPr>
        <w:t xml:space="preserve"> </w:t>
      </w:r>
      <w:proofErr w:type="spellStart"/>
      <w:r w:rsidRPr="00425BE3">
        <w:rPr>
          <w:rFonts w:ascii="Arial" w:hAnsi="Arial" w:cs="Arial"/>
          <w:sz w:val="22"/>
          <w:szCs w:val="22"/>
        </w:rPr>
        <w:t>and</w:t>
      </w:r>
      <w:proofErr w:type="spellEnd"/>
      <w:r w:rsidRPr="00425BE3">
        <w:rPr>
          <w:rFonts w:ascii="Arial" w:hAnsi="Arial" w:cs="Arial"/>
          <w:sz w:val="22"/>
          <w:szCs w:val="22"/>
        </w:rPr>
        <w:t xml:space="preserve"> </w:t>
      </w:r>
      <w:proofErr w:type="spellStart"/>
      <w:r w:rsidRPr="00425BE3">
        <w:rPr>
          <w:rFonts w:ascii="Arial" w:hAnsi="Arial" w:cs="Arial"/>
          <w:sz w:val="22"/>
          <w:szCs w:val="22"/>
        </w:rPr>
        <w:t>services</w:t>
      </w:r>
      <w:proofErr w:type="spellEnd"/>
      <w:r w:rsidRPr="00425BE3">
        <w:rPr>
          <w:rFonts w:ascii="Arial" w:hAnsi="Arial" w:cs="Arial"/>
          <w:sz w:val="22"/>
          <w:szCs w:val="22"/>
        </w:rPr>
        <w:t xml:space="preserve"> RBDL-SEA-ZZ-ZZ-REQ_QA-R-00001_2.0”);</w:t>
      </w:r>
    </w:p>
    <w:p w14:paraId="73AF5961"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27 priedas</w:t>
      </w:r>
      <w:r w:rsidRPr="00425BE3">
        <w:rPr>
          <w:rFonts w:ascii="Arial" w:hAnsi="Arial" w:cs="Arial"/>
          <w:sz w:val="22"/>
          <w:szCs w:val="22"/>
        </w:rPr>
        <w:t xml:space="preserve"> – “</w:t>
      </w:r>
      <w:proofErr w:type="spellStart"/>
      <w:r w:rsidRPr="00425BE3">
        <w:rPr>
          <w:rFonts w:ascii="Arial" w:hAnsi="Arial" w:cs="Arial"/>
          <w:sz w:val="22"/>
          <w:szCs w:val="22"/>
        </w:rPr>
        <w:t>Rail</w:t>
      </w:r>
      <w:proofErr w:type="spellEnd"/>
      <w:r w:rsidRPr="00425BE3">
        <w:rPr>
          <w:rFonts w:ascii="Arial" w:hAnsi="Arial" w:cs="Arial"/>
          <w:sz w:val="22"/>
          <w:szCs w:val="22"/>
        </w:rPr>
        <w:t xml:space="preserve"> </w:t>
      </w:r>
      <w:proofErr w:type="spellStart"/>
      <w:r w:rsidRPr="00425BE3">
        <w:rPr>
          <w:rFonts w:ascii="Arial" w:hAnsi="Arial" w:cs="Arial"/>
          <w:sz w:val="22"/>
          <w:szCs w:val="22"/>
        </w:rPr>
        <w:t>Baltica</w:t>
      </w:r>
      <w:proofErr w:type="spellEnd"/>
      <w:r w:rsidRPr="00425BE3">
        <w:rPr>
          <w:rFonts w:ascii="Arial" w:hAnsi="Arial" w:cs="Arial"/>
          <w:sz w:val="22"/>
          <w:szCs w:val="22"/>
        </w:rPr>
        <w:t>” infrastruktūros priežiūros depų techninė studija ir projektiniai pasiūlymai (</w:t>
      </w:r>
      <w:proofErr w:type="spellStart"/>
      <w:r w:rsidRPr="00425BE3">
        <w:rPr>
          <w:rFonts w:ascii="Arial" w:hAnsi="Arial" w:cs="Arial"/>
          <w:sz w:val="22"/>
          <w:szCs w:val="22"/>
        </w:rPr>
        <w:t>Technical</w:t>
      </w:r>
      <w:proofErr w:type="spellEnd"/>
      <w:r w:rsidRPr="00425BE3">
        <w:rPr>
          <w:rFonts w:ascii="Arial" w:hAnsi="Arial" w:cs="Arial"/>
          <w:sz w:val="22"/>
          <w:szCs w:val="22"/>
        </w:rPr>
        <w:t xml:space="preserve"> </w:t>
      </w:r>
      <w:proofErr w:type="spellStart"/>
      <w:r w:rsidRPr="00425BE3">
        <w:rPr>
          <w:rFonts w:ascii="Arial" w:hAnsi="Arial" w:cs="Arial"/>
          <w:sz w:val="22"/>
          <w:szCs w:val="22"/>
        </w:rPr>
        <w:t>study</w:t>
      </w:r>
      <w:proofErr w:type="spellEnd"/>
      <w:r w:rsidRPr="00425BE3">
        <w:rPr>
          <w:rFonts w:ascii="Arial" w:hAnsi="Arial" w:cs="Arial"/>
          <w:sz w:val="22"/>
          <w:szCs w:val="22"/>
        </w:rPr>
        <w:t xml:space="preserve"> </w:t>
      </w:r>
      <w:proofErr w:type="spellStart"/>
      <w:r w:rsidRPr="00425BE3">
        <w:rPr>
          <w:rFonts w:ascii="Arial" w:hAnsi="Arial" w:cs="Arial"/>
          <w:sz w:val="22"/>
          <w:szCs w:val="22"/>
        </w:rPr>
        <w:t>and</w:t>
      </w:r>
      <w:proofErr w:type="spellEnd"/>
      <w:r w:rsidRPr="00425BE3">
        <w:rPr>
          <w:rFonts w:ascii="Arial" w:hAnsi="Arial" w:cs="Arial"/>
          <w:sz w:val="22"/>
          <w:szCs w:val="22"/>
        </w:rPr>
        <w:t xml:space="preserve"> </w:t>
      </w:r>
      <w:proofErr w:type="spellStart"/>
      <w:r w:rsidRPr="00425BE3">
        <w:rPr>
          <w:rFonts w:ascii="Arial" w:hAnsi="Arial" w:cs="Arial"/>
          <w:sz w:val="22"/>
          <w:szCs w:val="22"/>
        </w:rPr>
        <w:t>design</w:t>
      </w:r>
      <w:proofErr w:type="spellEnd"/>
      <w:r w:rsidRPr="00425BE3">
        <w:rPr>
          <w:rFonts w:ascii="Arial" w:hAnsi="Arial" w:cs="Arial"/>
          <w:sz w:val="22"/>
          <w:szCs w:val="22"/>
        </w:rPr>
        <w:t xml:space="preserve"> </w:t>
      </w:r>
      <w:proofErr w:type="spellStart"/>
      <w:r w:rsidRPr="00425BE3">
        <w:rPr>
          <w:rFonts w:ascii="Arial" w:hAnsi="Arial" w:cs="Arial"/>
          <w:sz w:val="22"/>
          <w:szCs w:val="22"/>
        </w:rPr>
        <w:t>proposal</w:t>
      </w:r>
      <w:proofErr w:type="spellEnd"/>
      <w:r w:rsidRPr="00425BE3">
        <w:rPr>
          <w:rFonts w:ascii="Arial" w:hAnsi="Arial" w:cs="Arial"/>
          <w:sz w:val="22"/>
          <w:szCs w:val="22"/>
        </w:rPr>
        <w:t xml:space="preserve"> </w:t>
      </w:r>
      <w:proofErr w:type="spellStart"/>
      <w:r w:rsidRPr="00425BE3">
        <w:rPr>
          <w:rFonts w:ascii="Arial" w:hAnsi="Arial" w:cs="Arial"/>
          <w:sz w:val="22"/>
          <w:szCs w:val="22"/>
        </w:rPr>
        <w:t>for</w:t>
      </w:r>
      <w:proofErr w:type="spellEnd"/>
      <w:r w:rsidRPr="00425BE3">
        <w:rPr>
          <w:rFonts w:ascii="Arial" w:hAnsi="Arial" w:cs="Arial"/>
          <w:sz w:val="22"/>
          <w:szCs w:val="22"/>
        </w:rPr>
        <w:t xml:space="preserve"> </w:t>
      </w:r>
      <w:proofErr w:type="spellStart"/>
      <w:r w:rsidRPr="00425BE3">
        <w:rPr>
          <w:rFonts w:ascii="Arial" w:hAnsi="Arial" w:cs="Arial"/>
          <w:sz w:val="22"/>
          <w:szCs w:val="22"/>
        </w:rPr>
        <w:t>Rail</w:t>
      </w:r>
      <w:proofErr w:type="spellEnd"/>
      <w:r w:rsidRPr="00425BE3">
        <w:rPr>
          <w:rFonts w:ascii="Arial" w:hAnsi="Arial" w:cs="Arial"/>
          <w:sz w:val="22"/>
          <w:szCs w:val="22"/>
        </w:rPr>
        <w:t xml:space="preserve"> </w:t>
      </w:r>
      <w:proofErr w:type="spellStart"/>
      <w:r w:rsidRPr="00425BE3">
        <w:rPr>
          <w:rFonts w:ascii="Arial" w:hAnsi="Arial" w:cs="Arial"/>
          <w:sz w:val="22"/>
          <w:szCs w:val="22"/>
        </w:rPr>
        <w:lastRenderedPageBreak/>
        <w:t>Baltica</w:t>
      </w:r>
      <w:proofErr w:type="spellEnd"/>
      <w:r w:rsidRPr="00425BE3">
        <w:rPr>
          <w:rFonts w:ascii="Arial" w:hAnsi="Arial" w:cs="Arial"/>
          <w:sz w:val="22"/>
          <w:szCs w:val="22"/>
        </w:rPr>
        <w:t xml:space="preserve"> </w:t>
      </w:r>
      <w:proofErr w:type="spellStart"/>
      <w:r w:rsidRPr="00425BE3">
        <w:rPr>
          <w:rFonts w:ascii="Arial" w:hAnsi="Arial" w:cs="Arial"/>
          <w:sz w:val="22"/>
          <w:szCs w:val="22"/>
        </w:rPr>
        <w:t>infrastructure</w:t>
      </w:r>
      <w:proofErr w:type="spellEnd"/>
      <w:r w:rsidRPr="00425BE3">
        <w:rPr>
          <w:rFonts w:ascii="Arial" w:hAnsi="Arial" w:cs="Arial"/>
          <w:sz w:val="22"/>
          <w:szCs w:val="22"/>
        </w:rPr>
        <w:t xml:space="preserve"> </w:t>
      </w:r>
      <w:proofErr w:type="spellStart"/>
      <w:r w:rsidRPr="00425BE3">
        <w:rPr>
          <w:rFonts w:ascii="Arial" w:hAnsi="Arial" w:cs="Arial"/>
          <w:sz w:val="22"/>
          <w:szCs w:val="22"/>
        </w:rPr>
        <w:t>maintenance</w:t>
      </w:r>
      <w:proofErr w:type="spellEnd"/>
      <w:r w:rsidRPr="00425BE3">
        <w:rPr>
          <w:rFonts w:ascii="Arial" w:hAnsi="Arial" w:cs="Arial"/>
          <w:sz w:val="22"/>
          <w:szCs w:val="22"/>
        </w:rPr>
        <w:t xml:space="preserve"> </w:t>
      </w:r>
      <w:proofErr w:type="spellStart"/>
      <w:r w:rsidRPr="00425BE3">
        <w:rPr>
          <w:rFonts w:ascii="Arial" w:hAnsi="Arial" w:cs="Arial"/>
          <w:sz w:val="22"/>
          <w:szCs w:val="22"/>
        </w:rPr>
        <w:t>facilities</w:t>
      </w:r>
      <w:proofErr w:type="spellEnd"/>
      <w:r w:rsidRPr="00425BE3">
        <w:rPr>
          <w:rFonts w:ascii="Arial" w:hAnsi="Arial" w:cs="Arial"/>
          <w:sz w:val="22"/>
          <w:szCs w:val="22"/>
        </w:rPr>
        <w:t xml:space="preserve">); </w:t>
      </w:r>
    </w:p>
    <w:p w14:paraId="2904D35A" w14:textId="5F495FEC" w:rsidR="003751E4" w:rsidRPr="00425BE3" w:rsidRDefault="003751E4" w:rsidP="003751E4">
      <w:pPr>
        <w:rPr>
          <w:rFonts w:ascii="Arial" w:hAnsi="Arial" w:cs="Arial"/>
          <w:sz w:val="22"/>
          <w:szCs w:val="22"/>
        </w:rPr>
      </w:pPr>
      <w:r w:rsidRPr="00425BE3">
        <w:rPr>
          <w:rFonts w:ascii="Arial" w:hAnsi="Arial" w:cs="Arial"/>
          <w:sz w:val="22"/>
          <w:szCs w:val="22"/>
          <w:u w:val="single"/>
        </w:rPr>
        <w:t>28 priedas</w:t>
      </w:r>
      <w:r w:rsidRPr="00425BE3">
        <w:rPr>
          <w:rFonts w:ascii="Arial" w:hAnsi="Arial" w:cs="Arial"/>
          <w:sz w:val="22"/>
          <w:szCs w:val="22"/>
        </w:rPr>
        <w:t xml:space="preserve"> – Sistemų inžinerijos valdymo planai (SE šablonai);  </w:t>
      </w:r>
    </w:p>
    <w:p w14:paraId="392CF9F0"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 xml:space="preserve">29 priedas </w:t>
      </w:r>
      <w:r w:rsidRPr="00425BE3">
        <w:rPr>
          <w:rFonts w:ascii="Arial" w:hAnsi="Arial" w:cs="Arial"/>
          <w:sz w:val="22"/>
          <w:szCs w:val="22"/>
        </w:rPr>
        <w:t>- Dokumentų valdymo planas (angl. „</w:t>
      </w:r>
      <w:proofErr w:type="spellStart"/>
      <w:r w:rsidRPr="00425BE3">
        <w:rPr>
          <w:rFonts w:ascii="Arial" w:hAnsi="Arial" w:cs="Arial"/>
          <w:sz w:val="22"/>
          <w:szCs w:val="22"/>
        </w:rPr>
        <w:t>Document</w:t>
      </w:r>
      <w:proofErr w:type="spellEnd"/>
      <w:r w:rsidRPr="00425BE3">
        <w:rPr>
          <w:rFonts w:ascii="Arial" w:hAnsi="Arial" w:cs="Arial"/>
          <w:sz w:val="22"/>
          <w:szCs w:val="22"/>
        </w:rPr>
        <w:t xml:space="preserve"> </w:t>
      </w:r>
      <w:proofErr w:type="spellStart"/>
      <w:r w:rsidRPr="00425BE3">
        <w:rPr>
          <w:rFonts w:ascii="Arial" w:hAnsi="Arial" w:cs="Arial"/>
          <w:sz w:val="22"/>
          <w:szCs w:val="22"/>
        </w:rPr>
        <w:t>management</w:t>
      </w:r>
      <w:proofErr w:type="spellEnd"/>
      <w:r w:rsidRPr="00425BE3">
        <w:rPr>
          <w:rFonts w:ascii="Arial" w:hAnsi="Arial" w:cs="Arial"/>
          <w:sz w:val="22"/>
          <w:szCs w:val="22"/>
        </w:rPr>
        <w:t xml:space="preserve"> </w:t>
      </w:r>
      <w:proofErr w:type="spellStart"/>
      <w:r w:rsidRPr="00425BE3">
        <w:rPr>
          <w:rFonts w:ascii="Arial" w:hAnsi="Arial" w:cs="Arial"/>
          <w:sz w:val="22"/>
          <w:szCs w:val="22"/>
        </w:rPr>
        <w:t>plan</w:t>
      </w:r>
      <w:proofErr w:type="spellEnd"/>
      <w:r w:rsidRPr="00425BE3">
        <w:rPr>
          <w:rFonts w:ascii="Arial" w:hAnsi="Arial" w:cs="Arial"/>
          <w:sz w:val="22"/>
          <w:szCs w:val="22"/>
        </w:rPr>
        <w:t xml:space="preserve">  RBGL-DMT-PLN-Z-00001”);</w:t>
      </w:r>
    </w:p>
    <w:p w14:paraId="0D7D48A7"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30 priedas</w:t>
      </w:r>
      <w:r w:rsidRPr="00425BE3">
        <w:rPr>
          <w:rFonts w:ascii="Arial" w:hAnsi="Arial" w:cs="Arial"/>
          <w:sz w:val="22"/>
          <w:szCs w:val="22"/>
        </w:rPr>
        <w:t xml:space="preserve"> – Rezultatų kokybės kontrolė (angl. „</w:t>
      </w:r>
      <w:proofErr w:type="spellStart"/>
      <w:r w:rsidRPr="00425BE3">
        <w:rPr>
          <w:rFonts w:ascii="Arial" w:hAnsi="Arial" w:cs="Arial"/>
          <w:sz w:val="22"/>
          <w:szCs w:val="22"/>
        </w:rPr>
        <w:t>Deliverables</w:t>
      </w:r>
      <w:proofErr w:type="spellEnd"/>
      <w:r w:rsidRPr="00425BE3">
        <w:rPr>
          <w:rFonts w:ascii="Arial" w:hAnsi="Arial" w:cs="Arial"/>
          <w:sz w:val="22"/>
          <w:szCs w:val="22"/>
        </w:rPr>
        <w:t xml:space="preserve"> </w:t>
      </w:r>
      <w:proofErr w:type="spellStart"/>
      <w:r w:rsidRPr="00425BE3">
        <w:rPr>
          <w:rFonts w:ascii="Arial" w:hAnsi="Arial" w:cs="Arial"/>
          <w:sz w:val="22"/>
          <w:szCs w:val="22"/>
        </w:rPr>
        <w:t>Quality</w:t>
      </w:r>
      <w:proofErr w:type="spellEnd"/>
      <w:r w:rsidRPr="00425BE3">
        <w:rPr>
          <w:rFonts w:ascii="Arial" w:hAnsi="Arial" w:cs="Arial"/>
          <w:sz w:val="22"/>
          <w:szCs w:val="22"/>
        </w:rPr>
        <w:t xml:space="preserve"> </w:t>
      </w:r>
      <w:proofErr w:type="spellStart"/>
      <w:r w:rsidRPr="00425BE3">
        <w:rPr>
          <w:rFonts w:ascii="Arial" w:hAnsi="Arial" w:cs="Arial"/>
          <w:sz w:val="22"/>
          <w:szCs w:val="22"/>
        </w:rPr>
        <w:t>Control</w:t>
      </w:r>
      <w:proofErr w:type="spellEnd"/>
      <w:r w:rsidRPr="00425BE3">
        <w:rPr>
          <w:rFonts w:ascii="Arial" w:hAnsi="Arial" w:cs="Arial"/>
          <w:sz w:val="22"/>
          <w:szCs w:val="22"/>
        </w:rPr>
        <w:t xml:space="preserve"> RBGL-RBR -PRC-Z-00005”);</w:t>
      </w:r>
    </w:p>
    <w:p w14:paraId="1A58E7B1"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31 priedas</w:t>
      </w:r>
      <w:r w:rsidRPr="00425BE3">
        <w:rPr>
          <w:rFonts w:ascii="Arial" w:hAnsi="Arial" w:cs="Arial"/>
          <w:sz w:val="22"/>
          <w:szCs w:val="22"/>
        </w:rPr>
        <w:t xml:space="preserve"> - 12.3 </w:t>
      </w:r>
      <w:proofErr w:type="spellStart"/>
      <w:r w:rsidRPr="00425BE3">
        <w:rPr>
          <w:rFonts w:ascii="Arial" w:hAnsi="Arial" w:cs="Arial"/>
          <w:sz w:val="22"/>
          <w:szCs w:val="22"/>
        </w:rPr>
        <w:t>Užsakovo_kokybės_reikalavimai</w:t>
      </w:r>
      <w:proofErr w:type="spellEnd"/>
      <w:r w:rsidRPr="00425BE3">
        <w:rPr>
          <w:rFonts w:ascii="Arial" w:hAnsi="Arial" w:cs="Arial"/>
          <w:sz w:val="22"/>
          <w:szCs w:val="22"/>
        </w:rPr>
        <w:t>;</w:t>
      </w:r>
    </w:p>
    <w:p w14:paraId="5FBD2D8B"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32 priedas –</w:t>
      </w:r>
      <w:r w:rsidRPr="00425BE3">
        <w:rPr>
          <w:rFonts w:ascii="Arial" w:hAnsi="Arial" w:cs="Arial"/>
          <w:sz w:val="22"/>
          <w:szCs w:val="22"/>
        </w:rPr>
        <w:t xml:space="preserve"> Informacijos dėl reikalavimų, kurių turi būti laikomasi rangos galiojimo laikotarpiu specifikacija (RGBL-SEA-SPC-R-00001);</w:t>
      </w:r>
    </w:p>
    <w:p w14:paraId="778908D5"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33 priedas</w:t>
      </w:r>
      <w:r w:rsidRPr="00425BE3">
        <w:rPr>
          <w:rFonts w:ascii="Arial" w:hAnsi="Arial" w:cs="Arial"/>
          <w:sz w:val="22"/>
          <w:szCs w:val="22"/>
        </w:rPr>
        <w:t xml:space="preserve"> – BIM vykdymo plano šablonas (</w:t>
      </w:r>
      <w:r w:rsidRPr="00425BE3">
        <w:rPr>
          <w:rFonts w:ascii="Arial" w:eastAsia="Times New Roman" w:hAnsi="Arial" w:cs="Arial"/>
          <w:kern w:val="0"/>
          <w:sz w:val="22"/>
          <w:szCs w:val="22"/>
          <w:lang w:eastAsia="lt-LT"/>
        </w:rPr>
        <w:t xml:space="preserve">(RBDG-TPL-013-0104 BEP </w:t>
      </w:r>
      <w:proofErr w:type="spellStart"/>
      <w:r w:rsidRPr="00425BE3">
        <w:rPr>
          <w:rFonts w:ascii="Arial" w:eastAsia="Times New Roman" w:hAnsi="Arial" w:cs="Arial"/>
          <w:kern w:val="0"/>
          <w:sz w:val="22"/>
          <w:szCs w:val="22"/>
          <w:lang w:eastAsia="lt-LT"/>
        </w:rPr>
        <w:t>template</w:t>
      </w:r>
      <w:proofErr w:type="spellEnd"/>
      <w:r w:rsidRPr="00425BE3">
        <w:rPr>
          <w:rFonts w:ascii="Arial" w:eastAsia="Times New Roman" w:hAnsi="Arial" w:cs="Arial"/>
          <w:kern w:val="0"/>
          <w:sz w:val="22"/>
          <w:szCs w:val="22"/>
          <w:lang w:eastAsia="lt-LT"/>
        </w:rPr>
        <w:t>)</w:t>
      </w:r>
      <w:r w:rsidRPr="00425BE3">
        <w:rPr>
          <w:rFonts w:ascii="Arial" w:hAnsi="Arial" w:cs="Arial"/>
          <w:sz w:val="22"/>
          <w:szCs w:val="22"/>
        </w:rPr>
        <w:t>;</w:t>
      </w:r>
    </w:p>
    <w:p w14:paraId="5F24BD53"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34 priedas</w:t>
      </w:r>
      <w:r w:rsidRPr="00425BE3">
        <w:rPr>
          <w:rFonts w:ascii="Arial" w:hAnsi="Arial" w:cs="Arial"/>
          <w:sz w:val="22"/>
          <w:szCs w:val="22"/>
        </w:rPr>
        <w:t xml:space="preserve"> – Patikrinimo ir bandymo plano šablonas (</w:t>
      </w:r>
      <w:r w:rsidRPr="00425BE3">
        <w:rPr>
          <w:rFonts w:ascii="Arial" w:eastAsia="Times New Roman" w:hAnsi="Arial" w:cs="Arial"/>
          <w:kern w:val="0"/>
          <w:sz w:val="22"/>
          <w:szCs w:val="22"/>
          <w:lang w:eastAsia="lt-LT"/>
        </w:rPr>
        <w:t>RBGL-SEA-TPL-R-00004);</w:t>
      </w:r>
    </w:p>
    <w:p w14:paraId="1F80135D" w14:textId="77777777" w:rsidR="003751E4" w:rsidRPr="00425BE3" w:rsidRDefault="003751E4" w:rsidP="003751E4">
      <w:pPr>
        <w:rPr>
          <w:rFonts w:ascii="Arial" w:hAnsi="Arial" w:cs="Arial"/>
          <w:sz w:val="22"/>
          <w:szCs w:val="22"/>
        </w:rPr>
      </w:pPr>
      <w:r w:rsidRPr="00425BE3">
        <w:rPr>
          <w:rFonts w:ascii="Arial" w:hAnsi="Arial" w:cs="Arial"/>
          <w:sz w:val="22"/>
          <w:szCs w:val="22"/>
          <w:u w:val="single"/>
        </w:rPr>
        <w:t>35 priedas</w:t>
      </w:r>
      <w:r w:rsidRPr="00425BE3">
        <w:rPr>
          <w:rFonts w:ascii="Arial" w:hAnsi="Arial" w:cs="Arial"/>
          <w:sz w:val="22"/>
          <w:szCs w:val="22"/>
        </w:rPr>
        <w:t xml:space="preserve"> – Principinė geležinkelio infrastruktūros priežiūros depo schema.</w:t>
      </w:r>
    </w:p>
    <w:p w14:paraId="106C0B80" w14:textId="564C06C5" w:rsidR="00D8709B" w:rsidRPr="00425BE3" w:rsidRDefault="00FA6F27" w:rsidP="003751E4">
      <w:pPr>
        <w:rPr>
          <w:rFonts w:ascii="Arial" w:hAnsi="Arial" w:cs="Arial"/>
          <w:sz w:val="22"/>
          <w:szCs w:val="22"/>
        </w:rPr>
      </w:pPr>
      <w:r w:rsidRPr="00425BE3">
        <w:rPr>
          <w:rFonts w:ascii="Arial" w:hAnsi="Arial" w:cs="Arial"/>
          <w:sz w:val="22"/>
          <w:szCs w:val="22"/>
          <w:u w:val="single"/>
        </w:rPr>
        <w:t>36 priedas</w:t>
      </w:r>
      <w:r w:rsidRPr="00425BE3">
        <w:rPr>
          <w:rFonts w:ascii="Arial" w:hAnsi="Arial" w:cs="Arial"/>
          <w:sz w:val="22"/>
          <w:szCs w:val="22"/>
        </w:rPr>
        <w:t xml:space="preserve"> - </w:t>
      </w:r>
      <w:proofErr w:type="spellStart"/>
      <w:r w:rsidRPr="00425BE3">
        <w:rPr>
          <w:rFonts w:ascii="Arial" w:hAnsi="Arial" w:cs="Arial"/>
          <w:sz w:val="22"/>
          <w:szCs w:val="22"/>
        </w:rPr>
        <w:t>NoBo</w:t>
      </w:r>
      <w:proofErr w:type="spellEnd"/>
      <w:r w:rsidRPr="00425BE3">
        <w:rPr>
          <w:rFonts w:ascii="Arial" w:hAnsi="Arial" w:cs="Arial"/>
          <w:sz w:val="22"/>
          <w:szCs w:val="22"/>
        </w:rPr>
        <w:t xml:space="preserve"> sistemos apibrėžimai ir sąveikos įrodymai (D0007-SEA-GDL-R-00002). </w:t>
      </w:r>
    </w:p>
    <w:p w14:paraId="122F52AE" w14:textId="31B62BA1" w:rsidR="00E75AC2" w:rsidRPr="00425BE3" w:rsidRDefault="00E75AC2" w:rsidP="003751E4">
      <w:pPr>
        <w:rPr>
          <w:rFonts w:ascii="Arial" w:hAnsi="Arial" w:cs="Arial"/>
          <w:sz w:val="22"/>
          <w:szCs w:val="22"/>
        </w:rPr>
      </w:pPr>
      <w:r w:rsidRPr="00425BE3">
        <w:rPr>
          <w:rFonts w:ascii="Arial" w:hAnsi="Arial" w:cs="Arial"/>
          <w:sz w:val="22"/>
          <w:szCs w:val="22"/>
          <w:u w:val="single"/>
        </w:rPr>
        <w:t>37 priedas</w:t>
      </w:r>
      <w:r w:rsidRPr="00425BE3">
        <w:rPr>
          <w:rFonts w:ascii="Arial" w:hAnsi="Arial" w:cs="Arial"/>
          <w:sz w:val="22"/>
          <w:szCs w:val="22"/>
        </w:rPr>
        <w:t xml:space="preserve"> – Kauno depo ribos</w:t>
      </w:r>
      <w:r w:rsidR="00DC5E7C" w:rsidRPr="00425BE3">
        <w:rPr>
          <w:rFonts w:ascii="Arial" w:hAnsi="Arial" w:cs="Arial"/>
          <w:sz w:val="22"/>
          <w:szCs w:val="22"/>
        </w:rPr>
        <w:t xml:space="preserve"> I </w:t>
      </w:r>
    </w:p>
    <w:p w14:paraId="0E79880E" w14:textId="0ABAA0D4" w:rsidR="00DC5E7C" w:rsidRDefault="5D61143E" w:rsidP="003751E4">
      <w:pPr>
        <w:rPr>
          <w:rFonts w:ascii="Arial" w:hAnsi="Arial" w:cs="Arial"/>
          <w:sz w:val="22"/>
          <w:szCs w:val="22"/>
        </w:rPr>
      </w:pPr>
      <w:r w:rsidRPr="00425BE3">
        <w:rPr>
          <w:rFonts w:ascii="Arial" w:hAnsi="Arial" w:cs="Arial"/>
          <w:sz w:val="22"/>
          <w:szCs w:val="22"/>
          <w:u w:val="single"/>
        </w:rPr>
        <w:t>38 priedas</w:t>
      </w:r>
      <w:r w:rsidRPr="00425BE3">
        <w:rPr>
          <w:rFonts w:ascii="Arial" w:hAnsi="Arial" w:cs="Arial"/>
          <w:sz w:val="22"/>
          <w:szCs w:val="22"/>
        </w:rPr>
        <w:t xml:space="preserve"> – Kauno depo ribos II </w:t>
      </w:r>
    </w:p>
    <w:p w14:paraId="0A864B9D" w14:textId="30197FC3" w:rsidR="001F48B2" w:rsidRPr="006E1F9C" w:rsidRDefault="001F48B2" w:rsidP="003751E4">
      <w:pPr>
        <w:rPr>
          <w:rFonts w:ascii="Arial" w:hAnsi="Arial" w:cs="Arial"/>
          <w:sz w:val="22"/>
          <w:szCs w:val="22"/>
        </w:rPr>
      </w:pPr>
      <w:r w:rsidRPr="001F48B2">
        <w:rPr>
          <w:rFonts w:ascii="Arial" w:hAnsi="Arial" w:cs="Arial"/>
          <w:sz w:val="22"/>
          <w:szCs w:val="22"/>
          <w:u w:val="single"/>
          <w:lang w:val="en-US"/>
        </w:rPr>
        <w:t xml:space="preserve">39 </w:t>
      </w:r>
      <w:proofErr w:type="spellStart"/>
      <w:r w:rsidRPr="001F48B2">
        <w:rPr>
          <w:rFonts w:ascii="Arial" w:hAnsi="Arial" w:cs="Arial"/>
          <w:sz w:val="22"/>
          <w:szCs w:val="22"/>
          <w:u w:val="single"/>
          <w:lang w:val="en-US"/>
        </w:rPr>
        <w:t>priedas</w:t>
      </w:r>
      <w:proofErr w:type="spellEnd"/>
      <w:r w:rsidRPr="001F48B2">
        <w:rPr>
          <w:rFonts w:ascii="Arial" w:hAnsi="Arial" w:cs="Arial"/>
          <w:sz w:val="22"/>
          <w:szCs w:val="22"/>
          <w:u w:val="single"/>
          <w:lang w:val="en-US"/>
        </w:rPr>
        <w:t xml:space="preserve"> </w:t>
      </w:r>
      <w:r>
        <w:rPr>
          <w:rFonts w:ascii="Arial" w:hAnsi="Arial" w:cs="Arial"/>
          <w:sz w:val="22"/>
          <w:szCs w:val="22"/>
          <w:u w:val="single"/>
          <w:lang w:val="en-US"/>
        </w:rPr>
        <w:t xml:space="preserve">- </w:t>
      </w:r>
      <w:r w:rsidR="006E1F9C" w:rsidRPr="00425BE3">
        <w:rPr>
          <w:rFonts w:ascii="Arial" w:hAnsi="Arial" w:cs="Arial"/>
          <w:sz w:val="22"/>
          <w:szCs w:val="22"/>
        </w:rPr>
        <w:t>Europinio standarto geležinkelio linijos Kaunas</w:t>
      </w:r>
      <w:r w:rsidR="006E1F9C" w:rsidRPr="00425BE3">
        <w:rPr>
          <w:rFonts w:ascii="Arial" w:hAnsi="Arial" w:cs="Arial"/>
          <w:sz w:val="22"/>
          <w:szCs w:val="22"/>
          <w:lang w:eastAsia="lt-LT"/>
        </w:rPr>
        <w:t>–</w:t>
      </w:r>
      <w:r w:rsidR="006E1F9C" w:rsidRPr="00425BE3">
        <w:rPr>
          <w:rFonts w:ascii="Arial" w:hAnsi="Arial" w:cs="Arial"/>
          <w:sz w:val="22"/>
          <w:szCs w:val="22"/>
        </w:rPr>
        <w:t>Lietuvos ir Latvijos valstybių siena special</w:t>
      </w:r>
      <w:r w:rsidR="00800660">
        <w:rPr>
          <w:rFonts w:ascii="Arial" w:hAnsi="Arial" w:cs="Arial"/>
          <w:sz w:val="22"/>
          <w:szCs w:val="22"/>
        </w:rPr>
        <w:t>iojo</w:t>
      </w:r>
      <w:r w:rsidR="006E1F9C" w:rsidRPr="00425BE3">
        <w:rPr>
          <w:rFonts w:ascii="Arial" w:hAnsi="Arial" w:cs="Arial"/>
          <w:sz w:val="22"/>
          <w:szCs w:val="22"/>
        </w:rPr>
        <w:t xml:space="preserve"> plan</w:t>
      </w:r>
      <w:r w:rsidR="006E1F9C">
        <w:rPr>
          <w:rFonts w:ascii="Arial" w:hAnsi="Arial" w:cs="Arial"/>
          <w:sz w:val="22"/>
          <w:szCs w:val="22"/>
        </w:rPr>
        <w:t xml:space="preserve">o </w:t>
      </w:r>
      <w:proofErr w:type="spellStart"/>
      <w:r w:rsidR="006E1F9C">
        <w:rPr>
          <w:rFonts w:ascii="Arial" w:hAnsi="Arial" w:cs="Arial"/>
          <w:sz w:val="22"/>
          <w:szCs w:val="22"/>
        </w:rPr>
        <w:t>brėžinai</w:t>
      </w:r>
      <w:proofErr w:type="spellEnd"/>
      <w:r w:rsidR="006E1F9C">
        <w:rPr>
          <w:rFonts w:ascii="Arial" w:hAnsi="Arial" w:cs="Arial"/>
          <w:sz w:val="22"/>
          <w:szCs w:val="22"/>
        </w:rPr>
        <w:t xml:space="preserve"> </w:t>
      </w:r>
      <w:r w:rsidR="00F24304">
        <w:rPr>
          <w:rFonts w:ascii="Arial" w:hAnsi="Arial" w:cs="Arial"/>
          <w:sz w:val="22"/>
          <w:szCs w:val="22"/>
        </w:rPr>
        <w:t>(</w:t>
      </w:r>
      <w:proofErr w:type="spellStart"/>
      <w:r w:rsidR="00F24304">
        <w:rPr>
          <w:rFonts w:ascii="Arial" w:hAnsi="Arial" w:cs="Arial"/>
          <w:sz w:val="22"/>
          <w:szCs w:val="22"/>
        </w:rPr>
        <w:t>dwg</w:t>
      </w:r>
      <w:proofErr w:type="spellEnd"/>
      <w:r w:rsidR="00F24304">
        <w:rPr>
          <w:rFonts w:ascii="Arial" w:hAnsi="Arial" w:cs="Arial"/>
          <w:sz w:val="22"/>
          <w:szCs w:val="22"/>
        </w:rPr>
        <w:t>. formatu)</w:t>
      </w:r>
    </w:p>
    <w:p w14:paraId="53692036" w14:textId="5709F37D" w:rsidR="148AA3A3" w:rsidRPr="00425BE3" w:rsidRDefault="148AA3A3" w:rsidP="148AA3A3">
      <w:pPr>
        <w:rPr>
          <w:rFonts w:ascii="Arial" w:hAnsi="Arial" w:cs="Arial"/>
          <w:sz w:val="22"/>
          <w:szCs w:val="22"/>
        </w:rPr>
      </w:pPr>
    </w:p>
    <w:p w14:paraId="1453EABF" w14:textId="6B54293E" w:rsidR="148AA3A3" w:rsidRPr="00425BE3" w:rsidRDefault="148AA3A3" w:rsidP="148AA3A3">
      <w:pPr>
        <w:rPr>
          <w:rFonts w:ascii="Arial" w:hAnsi="Arial" w:cs="Arial"/>
          <w:sz w:val="22"/>
          <w:szCs w:val="22"/>
        </w:rPr>
      </w:pPr>
    </w:p>
    <w:p w14:paraId="28A13B16" w14:textId="77777777" w:rsidR="003751E4" w:rsidRPr="00425BE3" w:rsidRDefault="003751E4" w:rsidP="003751E4"/>
    <w:bookmarkEnd w:id="6"/>
    <w:p w14:paraId="6A8D81DD" w14:textId="77777777" w:rsidR="00CF6221" w:rsidRPr="00425BE3" w:rsidRDefault="00CF6221" w:rsidP="00D12D7E">
      <w:pPr>
        <w:widowControl/>
        <w:shd w:val="clear" w:color="auto" w:fill="FFFFFF"/>
        <w:suppressAutoHyphens w:val="0"/>
        <w:ind w:left="426"/>
        <w:jc w:val="both"/>
        <w:rPr>
          <w:rFonts w:ascii="Arial" w:eastAsia="Times New Roman" w:hAnsi="Arial" w:cs="Arial"/>
          <w:sz w:val="22"/>
          <w:szCs w:val="22"/>
          <w:lang w:eastAsia="en-US"/>
        </w:rPr>
      </w:pPr>
    </w:p>
    <w:sectPr w:rsidR="00CF6221" w:rsidRPr="00425BE3" w:rsidSect="001E5438">
      <w:pgSz w:w="16837" w:h="11905" w:orient="landscape"/>
      <w:pgMar w:top="1701" w:right="1134" w:bottom="1130"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70954" w14:textId="77777777" w:rsidR="003C5A0A" w:rsidRDefault="003C5A0A">
      <w:r>
        <w:separator/>
      </w:r>
    </w:p>
  </w:endnote>
  <w:endnote w:type="continuationSeparator" w:id="0">
    <w:p w14:paraId="79BAE6FC" w14:textId="77777777" w:rsidR="003C5A0A" w:rsidRDefault="003C5A0A">
      <w:r>
        <w:continuationSeparator/>
      </w:r>
    </w:p>
  </w:endnote>
  <w:endnote w:type="continuationNotice" w:id="1">
    <w:p w14:paraId="2D9D9592" w14:textId="77777777" w:rsidR="003C5A0A" w:rsidRDefault="003C5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9A9D9" w14:textId="77777777" w:rsidR="003C5A0A" w:rsidRDefault="003C5A0A">
      <w:r>
        <w:separator/>
      </w:r>
    </w:p>
  </w:footnote>
  <w:footnote w:type="continuationSeparator" w:id="0">
    <w:p w14:paraId="7662A723" w14:textId="77777777" w:rsidR="003C5A0A" w:rsidRDefault="003C5A0A">
      <w:r>
        <w:continuationSeparator/>
      </w:r>
    </w:p>
  </w:footnote>
  <w:footnote w:type="continuationNotice" w:id="1">
    <w:p w14:paraId="03E7DA9C" w14:textId="77777777" w:rsidR="003C5A0A" w:rsidRDefault="003C5A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57"/>
        </w:tabs>
        <w:ind w:left="-57" w:hanging="432"/>
      </w:pPr>
    </w:lvl>
    <w:lvl w:ilvl="1">
      <w:start w:val="1"/>
      <w:numFmt w:val="none"/>
      <w:pStyle w:val="Antrat2"/>
      <w:lvlText w:val=""/>
      <w:lvlJc w:val="left"/>
      <w:pPr>
        <w:tabs>
          <w:tab w:val="num" w:pos="87"/>
        </w:tabs>
        <w:ind w:left="87" w:hanging="576"/>
      </w:pPr>
    </w:lvl>
    <w:lvl w:ilvl="2">
      <w:start w:val="1"/>
      <w:numFmt w:val="none"/>
      <w:lvlText w:val=""/>
      <w:lvlJc w:val="left"/>
      <w:pPr>
        <w:tabs>
          <w:tab w:val="num" w:pos="231"/>
        </w:tabs>
        <w:ind w:left="231" w:hanging="720"/>
      </w:pPr>
    </w:lvl>
    <w:lvl w:ilvl="3">
      <w:start w:val="1"/>
      <w:numFmt w:val="none"/>
      <w:lvlText w:val=""/>
      <w:lvlJc w:val="left"/>
      <w:pPr>
        <w:tabs>
          <w:tab w:val="num" w:pos="375"/>
        </w:tabs>
        <w:ind w:left="375" w:hanging="864"/>
      </w:pPr>
    </w:lvl>
    <w:lvl w:ilvl="4">
      <w:start w:val="1"/>
      <w:numFmt w:val="none"/>
      <w:lvlText w:val=""/>
      <w:lvlJc w:val="left"/>
      <w:pPr>
        <w:tabs>
          <w:tab w:val="num" w:pos="519"/>
        </w:tabs>
        <w:ind w:left="519" w:hanging="1008"/>
      </w:pPr>
    </w:lvl>
    <w:lvl w:ilvl="5">
      <w:start w:val="1"/>
      <w:numFmt w:val="none"/>
      <w:lvlText w:val=""/>
      <w:lvlJc w:val="left"/>
      <w:pPr>
        <w:tabs>
          <w:tab w:val="num" w:pos="663"/>
        </w:tabs>
        <w:ind w:left="663" w:hanging="1152"/>
      </w:pPr>
    </w:lvl>
    <w:lvl w:ilvl="6">
      <w:start w:val="1"/>
      <w:numFmt w:val="none"/>
      <w:lvlText w:val=""/>
      <w:lvlJc w:val="left"/>
      <w:pPr>
        <w:tabs>
          <w:tab w:val="num" w:pos="807"/>
        </w:tabs>
        <w:ind w:left="807" w:hanging="1296"/>
      </w:pPr>
    </w:lvl>
    <w:lvl w:ilvl="7">
      <w:start w:val="1"/>
      <w:numFmt w:val="none"/>
      <w:lvlText w:val=""/>
      <w:lvlJc w:val="left"/>
      <w:pPr>
        <w:tabs>
          <w:tab w:val="num" w:pos="951"/>
        </w:tabs>
        <w:ind w:left="951" w:hanging="1440"/>
      </w:pPr>
    </w:lvl>
    <w:lvl w:ilvl="8">
      <w:start w:val="1"/>
      <w:numFmt w:val="none"/>
      <w:lvlText w:val=""/>
      <w:lvlJc w:val="left"/>
      <w:pPr>
        <w:tabs>
          <w:tab w:val="num" w:pos="1095"/>
        </w:tabs>
        <w:ind w:left="1095"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F678F8"/>
    <w:multiLevelType w:val="hybridMultilevel"/>
    <w:tmpl w:val="380A6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2A76F27"/>
    <w:multiLevelType w:val="multilevel"/>
    <w:tmpl w:val="EBBC19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950524"/>
    <w:multiLevelType w:val="multilevel"/>
    <w:tmpl w:val="ED36C9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DD4FA0"/>
    <w:multiLevelType w:val="multilevel"/>
    <w:tmpl w:val="CA580F38"/>
    <w:lvl w:ilvl="0">
      <w:start w:val="1"/>
      <w:numFmt w:val="decimal"/>
      <w:pStyle w:val="RBTitle"/>
      <w:lvlText w:val="%1."/>
      <w:lvlJc w:val="left"/>
      <w:pPr>
        <w:ind w:left="36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RBSubtitle"/>
      <w:lvlText w:val="%1.%2."/>
      <w:lvlJc w:val="left"/>
      <w:pPr>
        <w:ind w:left="702" w:hanging="432"/>
      </w:pPr>
    </w:lvl>
    <w:lvl w:ilvl="2">
      <w:start w:val="1"/>
      <w:numFmt w:val="decimal"/>
      <w:pStyle w:val="---3Titre3"/>
      <w:lvlText w:val="%1.%2.%3."/>
      <w:lvlJc w:val="left"/>
      <w:pPr>
        <w:ind w:left="122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4Titre4"/>
      <w:lvlText w:val="%1.%2.%3.%4."/>
      <w:lvlJc w:val="left"/>
      <w:pPr>
        <w:ind w:left="1074" w:hanging="6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7F1C65"/>
    <w:multiLevelType w:val="multilevel"/>
    <w:tmpl w:val="01FA5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B511C"/>
    <w:multiLevelType w:val="hybridMultilevel"/>
    <w:tmpl w:val="BD1C5A8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22553DC"/>
    <w:multiLevelType w:val="multilevel"/>
    <w:tmpl w:val="ED06B0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667AAE"/>
    <w:multiLevelType w:val="hybridMultilevel"/>
    <w:tmpl w:val="C45ECDC4"/>
    <w:lvl w:ilvl="0" w:tplc="4EA6A776">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14" w15:restartNumberingAfterBreak="0">
    <w:nsid w:val="1B636274"/>
    <w:multiLevelType w:val="multilevel"/>
    <w:tmpl w:val="7B7E13FC"/>
    <w:lvl w:ilvl="0">
      <w:start w:val="1"/>
      <w:numFmt w:val="decimal"/>
      <w:pStyle w:val="1"/>
      <w:suff w:val="space"/>
      <w:lvlText w:val="%1."/>
      <w:lvlJc w:val="left"/>
      <w:pPr>
        <w:ind w:left="1778" w:hanging="360"/>
      </w:pPr>
      <w:rPr>
        <w:rFonts w:hint="default"/>
        <w:b/>
        <w:bCs w:val="0"/>
      </w:rPr>
    </w:lvl>
    <w:lvl w:ilvl="1">
      <w:start w:val="1"/>
      <w:numFmt w:val="decimal"/>
      <w:pStyle w:val="11"/>
      <w:suff w:val="space"/>
      <w:lvlText w:val="%1.%2."/>
      <w:lvlJc w:val="left"/>
      <w:pPr>
        <w:ind w:left="1850" w:hanging="432"/>
      </w:pPr>
      <w:rPr>
        <w:rFonts w:ascii="Arial" w:hAnsi="Arial" w:cs="Arial" w:hint="default"/>
        <w:b w:val="0"/>
        <w:color w:val="auto"/>
      </w:rPr>
    </w:lvl>
    <w:lvl w:ilvl="2">
      <w:start w:val="1"/>
      <w:numFmt w:val="decimal"/>
      <w:pStyle w:val="111"/>
      <w:suff w:val="space"/>
      <w:lvlText w:val="%1.%2.%3."/>
      <w:lvlJc w:val="left"/>
      <w:pPr>
        <w:ind w:left="1497" w:hanging="504"/>
      </w:pPr>
      <w:rPr>
        <w:rFonts w:ascii="Arial" w:hAnsi="Arial" w:cs="Arial" w:hint="default"/>
        <w:b w:val="0"/>
      </w:rPr>
    </w:lvl>
    <w:lvl w:ilvl="3">
      <w:start w:val="1"/>
      <w:numFmt w:val="decimal"/>
      <w:pStyle w:val="1111"/>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CDA7E7C"/>
    <w:multiLevelType w:val="multilevel"/>
    <w:tmpl w:val="47FC2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C96BB7"/>
    <w:multiLevelType w:val="multilevel"/>
    <w:tmpl w:val="502E8F14"/>
    <w:lvl w:ilvl="0">
      <w:start w:val="5"/>
      <w:numFmt w:val="decimal"/>
      <w:lvlText w:val="%1."/>
      <w:lvlJc w:val="left"/>
      <w:pPr>
        <w:ind w:left="585" w:hanging="585"/>
      </w:pPr>
      <w:rPr>
        <w:rFonts w:hint="default"/>
        <w:color w:val="000000"/>
      </w:rPr>
    </w:lvl>
    <w:lvl w:ilvl="1">
      <w:start w:val="2"/>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7" w15:restartNumberingAfterBreak="0">
    <w:nsid w:val="1E1B22F5"/>
    <w:multiLevelType w:val="multilevel"/>
    <w:tmpl w:val="76AE54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301A40"/>
    <w:multiLevelType w:val="multilevel"/>
    <w:tmpl w:val="788E65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A74BF0"/>
    <w:multiLevelType w:val="hybridMultilevel"/>
    <w:tmpl w:val="18A49458"/>
    <w:lvl w:ilvl="0" w:tplc="DD9A06AC">
      <w:start w:val="20"/>
      <w:numFmt w:val="bullet"/>
      <w:lvlText w:val="-"/>
      <w:lvlJc w:val="left"/>
      <w:pPr>
        <w:ind w:left="1656" w:hanging="360"/>
      </w:pPr>
      <w:rPr>
        <w:rFonts w:ascii="Times New Roman" w:eastAsia="Lucida Sans Unicode" w:hAnsi="Times New Roman" w:cs="Times New Roman" w:hint="default"/>
        <w:color w:val="auto"/>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0" w15:restartNumberingAfterBreak="0">
    <w:nsid w:val="2A02553A"/>
    <w:multiLevelType w:val="hybridMultilevel"/>
    <w:tmpl w:val="A46EA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39250ED8"/>
    <w:multiLevelType w:val="multilevel"/>
    <w:tmpl w:val="73DC60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357795"/>
    <w:multiLevelType w:val="multilevel"/>
    <w:tmpl w:val="D3E0D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335C6D"/>
    <w:multiLevelType w:val="multilevel"/>
    <w:tmpl w:val="0F72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E461D1"/>
    <w:multiLevelType w:val="hybridMultilevel"/>
    <w:tmpl w:val="54BE58B6"/>
    <w:lvl w:ilvl="0" w:tplc="CF0CB53C">
      <w:start w:val="1"/>
      <w:numFmt w:val="bullet"/>
      <w:lvlText w:val="-"/>
      <w:lvlJc w:val="left"/>
      <w:pPr>
        <w:ind w:left="720" w:hanging="360"/>
      </w:pPr>
      <w:rPr>
        <w:rFonts w:ascii="Myriad Pro" w:eastAsia="Calibri" w:hAnsi="Myriad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E2A6A1A"/>
    <w:multiLevelType w:val="hybridMultilevel"/>
    <w:tmpl w:val="5C7EE7B4"/>
    <w:lvl w:ilvl="0" w:tplc="B7EC8104">
      <w:start w:val="3"/>
      <w:numFmt w:val="bullet"/>
      <w:lvlText w:val="-"/>
      <w:lvlJc w:val="left"/>
      <w:pPr>
        <w:ind w:left="720" w:hanging="360"/>
      </w:pPr>
      <w:rPr>
        <w:rFonts w:ascii="Myriad Pro" w:eastAsia="Times New Roman" w:hAnsi="Myriad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FF52F4A"/>
    <w:multiLevelType w:val="multilevel"/>
    <w:tmpl w:val="B2E2FF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7701A2"/>
    <w:multiLevelType w:val="multilevel"/>
    <w:tmpl w:val="96DACD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3C392A"/>
    <w:multiLevelType w:val="hybridMultilevel"/>
    <w:tmpl w:val="5D68E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A7251"/>
    <w:multiLevelType w:val="multilevel"/>
    <w:tmpl w:val="B4407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0606C7"/>
    <w:multiLevelType w:val="hybridMultilevel"/>
    <w:tmpl w:val="3CFCE6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E021F8"/>
    <w:multiLevelType w:val="multilevel"/>
    <w:tmpl w:val="D22A28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CD43CE"/>
    <w:multiLevelType w:val="multilevel"/>
    <w:tmpl w:val="1278FC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7A4800"/>
    <w:multiLevelType w:val="hybridMultilevel"/>
    <w:tmpl w:val="87F4FF1E"/>
    <w:lvl w:ilvl="0" w:tplc="E26E5C80">
      <w:start w:val="1"/>
      <w:numFmt w:val="decimal"/>
      <w:lvlText w:val="%1."/>
      <w:lvlJc w:val="left"/>
      <w:pPr>
        <w:ind w:left="720" w:hanging="360"/>
      </w:pPr>
      <w:rPr>
        <w:rFonts w:ascii="Arial" w:hAnsi="Arial" w:cs="Arial" w:hint="default"/>
        <w:b/>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CF1F2D"/>
    <w:multiLevelType w:val="multilevel"/>
    <w:tmpl w:val="6226B6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E3150D"/>
    <w:multiLevelType w:val="multilevel"/>
    <w:tmpl w:val="6F1E45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3F6314"/>
    <w:multiLevelType w:val="hybridMultilevel"/>
    <w:tmpl w:val="D2386744"/>
    <w:lvl w:ilvl="0" w:tplc="B7EC8104">
      <w:start w:val="3"/>
      <w:numFmt w:val="bullet"/>
      <w:lvlText w:val="-"/>
      <w:lvlJc w:val="left"/>
      <w:pPr>
        <w:ind w:left="720" w:hanging="360"/>
      </w:pPr>
      <w:rPr>
        <w:rFonts w:ascii="Myriad Pro" w:eastAsia="Times New Roman" w:hAnsi="Myriad Pro"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81235A6"/>
    <w:multiLevelType w:val="hybridMultilevel"/>
    <w:tmpl w:val="C47EC9EC"/>
    <w:lvl w:ilvl="0" w:tplc="05EC7DCC">
      <w:start w:val="20"/>
      <w:numFmt w:val="bullet"/>
      <w:lvlText w:val="-"/>
      <w:lvlJc w:val="left"/>
      <w:pPr>
        <w:ind w:left="720" w:hanging="360"/>
      </w:pPr>
      <w:rPr>
        <w:rFonts w:ascii="Times New Roman" w:eastAsia="Lucida Sans Unicode"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1120D7A"/>
    <w:multiLevelType w:val="hybridMultilevel"/>
    <w:tmpl w:val="44FA81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 w15:restartNumberingAfterBreak="0">
    <w:nsid w:val="7508134D"/>
    <w:multiLevelType w:val="multilevel"/>
    <w:tmpl w:val="5C72EC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9765137">
    <w:abstractNumId w:val="0"/>
  </w:num>
  <w:num w:numId="2" w16cid:durableId="1572546295">
    <w:abstractNumId w:val="2"/>
  </w:num>
  <w:num w:numId="3" w16cid:durableId="1971282054">
    <w:abstractNumId w:val="33"/>
  </w:num>
  <w:num w:numId="4" w16cid:durableId="780105511">
    <w:abstractNumId w:val="37"/>
  </w:num>
  <w:num w:numId="5" w16cid:durableId="1633249786">
    <w:abstractNumId w:val="24"/>
  </w:num>
  <w:num w:numId="6" w16cid:durableId="487132460">
    <w:abstractNumId w:val="36"/>
  </w:num>
  <w:num w:numId="7" w16cid:durableId="140780328">
    <w:abstractNumId w:val="9"/>
  </w:num>
  <w:num w:numId="8" w16cid:durableId="807211248">
    <w:abstractNumId w:val="16"/>
  </w:num>
  <w:num w:numId="9" w16cid:durableId="401951760">
    <w:abstractNumId w:val="25"/>
  </w:num>
  <w:num w:numId="10" w16cid:durableId="1705331014">
    <w:abstractNumId w:val="30"/>
  </w:num>
  <w:num w:numId="11" w16cid:durableId="1005280739">
    <w:abstractNumId w:val="19"/>
  </w:num>
  <w:num w:numId="12" w16cid:durableId="1107576771">
    <w:abstractNumId w:val="14"/>
    <w:lvlOverride w:ilvl="0">
      <w:lvl w:ilvl="0">
        <w:start w:val="1"/>
        <w:numFmt w:val="decimal"/>
        <w:pStyle w:val="1"/>
        <w:suff w:val="space"/>
        <w:lvlText w:val="%1."/>
        <w:lvlJc w:val="left"/>
        <w:pPr>
          <w:ind w:left="1353" w:hanging="360"/>
        </w:pPr>
        <w:rPr>
          <w:b/>
          <w:bCs w:val="0"/>
        </w:rPr>
      </w:lvl>
    </w:lvlOverride>
    <w:lvlOverride w:ilvl="1">
      <w:lvl w:ilvl="1">
        <w:start w:val="1"/>
        <w:numFmt w:val="decimal"/>
        <w:pStyle w:val="11"/>
        <w:suff w:val="space"/>
        <w:lvlText w:val="%1.%2."/>
        <w:lvlJc w:val="left"/>
        <w:pPr>
          <w:ind w:left="858" w:hanging="432"/>
        </w:pPr>
        <w:rPr>
          <w:rFonts w:ascii="Arial" w:hAnsi="Arial" w:cs="Arial" w:hint="default"/>
          <w:b w:val="0"/>
          <w:bCs/>
          <w:color w:val="auto"/>
        </w:rPr>
      </w:lvl>
    </w:lvlOverride>
    <w:lvlOverride w:ilvl="2">
      <w:lvl w:ilvl="2">
        <w:start w:val="1"/>
        <w:numFmt w:val="decimal"/>
        <w:pStyle w:val="111"/>
        <w:suff w:val="space"/>
        <w:lvlText w:val="%1.%2.%3."/>
        <w:lvlJc w:val="left"/>
        <w:pPr>
          <w:ind w:left="1072" w:hanging="504"/>
        </w:pPr>
        <w:rPr>
          <w:rFonts w:ascii="Arial" w:hAnsi="Arial" w:cs="Arial" w:hint="default"/>
          <w:b w:val="0"/>
        </w:rPr>
      </w:lvl>
    </w:lvlOverride>
    <w:lvlOverride w:ilvl="3">
      <w:lvl w:ilvl="3">
        <w:start w:val="1"/>
        <w:numFmt w:val="decimal"/>
        <w:pStyle w:val="1111"/>
        <w:suff w:val="space"/>
        <w:lvlText w:val="%1.%2.%3.%4."/>
        <w:lvlJc w:val="left"/>
        <w:pPr>
          <w:ind w:left="64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72633779">
    <w:abstractNumId w:val="6"/>
  </w:num>
  <w:num w:numId="14" w16cid:durableId="1215698597">
    <w:abstractNumId w:val="38"/>
  </w:num>
  <w:num w:numId="15" w16cid:durableId="2012947824">
    <w:abstractNumId w:val="15"/>
  </w:num>
  <w:num w:numId="16" w16cid:durableId="1819692193">
    <w:abstractNumId w:val="29"/>
  </w:num>
  <w:num w:numId="17" w16cid:durableId="1400638025">
    <w:abstractNumId w:val="12"/>
  </w:num>
  <w:num w:numId="18" w16cid:durableId="1012801423">
    <w:abstractNumId w:val="31"/>
  </w:num>
  <w:num w:numId="19" w16cid:durableId="1569539751">
    <w:abstractNumId w:val="21"/>
  </w:num>
  <w:num w:numId="20" w16cid:durableId="901866071">
    <w:abstractNumId w:val="8"/>
  </w:num>
  <w:num w:numId="21" w16cid:durableId="2032103412">
    <w:abstractNumId w:val="26"/>
  </w:num>
  <w:num w:numId="22" w16cid:durableId="1807232500">
    <w:abstractNumId w:val="7"/>
  </w:num>
  <w:num w:numId="23" w16cid:durableId="1153639413">
    <w:abstractNumId w:val="22"/>
  </w:num>
  <w:num w:numId="24" w16cid:durableId="599918116">
    <w:abstractNumId w:val="27"/>
  </w:num>
  <w:num w:numId="25" w16cid:durableId="1830053973">
    <w:abstractNumId w:val="10"/>
  </w:num>
  <w:num w:numId="26" w16cid:durableId="374621507">
    <w:abstractNumId w:val="35"/>
  </w:num>
  <w:num w:numId="27" w16cid:durableId="1488785982">
    <w:abstractNumId w:val="40"/>
  </w:num>
  <w:num w:numId="28" w16cid:durableId="1176265197">
    <w:abstractNumId w:val="17"/>
  </w:num>
  <w:num w:numId="29" w16cid:durableId="2712225">
    <w:abstractNumId w:val="18"/>
  </w:num>
  <w:num w:numId="30" w16cid:durableId="2059428829">
    <w:abstractNumId w:val="34"/>
  </w:num>
  <w:num w:numId="31" w16cid:durableId="632713828">
    <w:abstractNumId w:val="32"/>
  </w:num>
  <w:num w:numId="32" w16cid:durableId="725109706">
    <w:abstractNumId w:val="28"/>
  </w:num>
  <w:num w:numId="33" w16cid:durableId="1466267739">
    <w:abstractNumId w:val="11"/>
  </w:num>
  <w:num w:numId="34" w16cid:durableId="1670402904">
    <w:abstractNumId w:val="20"/>
  </w:num>
  <w:num w:numId="35" w16cid:durableId="1737437001">
    <w:abstractNumId w:val="14"/>
    <w:lvlOverride w:ilvl="0">
      <w:startOverride w:val="1"/>
      <w:lvl w:ilvl="0">
        <w:start w:val="1"/>
        <w:numFmt w:val="decimal"/>
        <w:pStyle w:val="1"/>
        <w:suff w:val="space"/>
        <w:lvlText w:val="%1."/>
        <w:lvlJc w:val="left"/>
        <w:pPr>
          <w:ind w:left="1353" w:hanging="360"/>
        </w:pPr>
        <w:rPr>
          <w:b/>
          <w:bCs w:val="0"/>
        </w:rPr>
      </w:lvl>
    </w:lvlOverride>
    <w:lvlOverride w:ilvl="1">
      <w:startOverride w:val="1"/>
      <w:lvl w:ilvl="1">
        <w:start w:val="1"/>
        <w:numFmt w:val="decimal"/>
        <w:pStyle w:val="11"/>
        <w:suff w:val="space"/>
        <w:lvlText w:val="%1.%2."/>
        <w:lvlJc w:val="left"/>
        <w:pPr>
          <w:ind w:left="858" w:hanging="432"/>
        </w:pPr>
        <w:rPr>
          <w:rFonts w:ascii="Arial" w:hAnsi="Arial" w:cs="Arial" w:hint="default"/>
          <w:b w:val="0"/>
          <w:bCs/>
          <w:color w:val="auto"/>
        </w:rPr>
      </w:lvl>
    </w:lvlOverride>
    <w:lvlOverride w:ilvl="2">
      <w:startOverride w:val="1"/>
      <w:lvl w:ilvl="2">
        <w:start w:val="1"/>
        <w:numFmt w:val="decimal"/>
        <w:pStyle w:val="111"/>
        <w:suff w:val="space"/>
        <w:lvlText w:val="%1.%2.%3."/>
        <w:lvlJc w:val="left"/>
        <w:pPr>
          <w:ind w:left="1072" w:hanging="504"/>
        </w:pPr>
        <w:rPr>
          <w:rFonts w:ascii="Arial" w:hAnsi="Arial" w:cs="Arial" w:hint="default"/>
          <w:b w:val="0"/>
        </w:rPr>
      </w:lvl>
    </w:lvlOverride>
    <w:lvlOverride w:ilvl="3">
      <w:startOverride w:val="1"/>
      <w:lvl w:ilvl="3">
        <w:start w:val="1"/>
        <w:numFmt w:val="decimal"/>
        <w:pStyle w:val="1111"/>
        <w:suff w:val="space"/>
        <w:lvlText w:val="%1.%2.%3.%4."/>
        <w:lvlJc w:val="left"/>
        <w:pPr>
          <w:ind w:left="64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36" w16cid:durableId="1312322296">
    <w:abstractNumId w:val="23"/>
  </w:num>
  <w:num w:numId="37" w16cid:durableId="20293267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1EC"/>
    <w:rsid w:val="000002CF"/>
    <w:rsid w:val="00000438"/>
    <w:rsid w:val="00000B79"/>
    <w:rsid w:val="00003154"/>
    <w:rsid w:val="00003708"/>
    <w:rsid w:val="00004753"/>
    <w:rsid w:val="00004840"/>
    <w:rsid w:val="00004B1F"/>
    <w:rsid w:val="000065B2"/>
    <w:rsid w:val="0000661B"/>
    <w:rsid w:val="0000678A"/>
    <w:rsid w:val="000068ED"/>
    <w:rsid w:val="000109DF"/>
    <w:rsid w:val="00010CC0"/>
    <w:rsid w:val="0001123A"/>
    <w:rsid w:val="00012BD9"/>
    <w:rsid w:val="00012CBE"/>
    <w:rsid w:val="000139A5"/>
    <w:rsid w:val="0001400B"/>
    <w:rsid w:val="0001484E"/>
    <w:rsid w:val="000153C5"/>
    <w:rsid w:val="00015E14"/>
    <w:rsid w:val="00016A4C"/>
    <w:rsid w:val="000178E4"/>
    <w:rsid w:val="00020148"/>
    <w:rsid w:val="000219FC"/>
    <w:rsid w:val="00022501"/>
    <w:rsid w:val="00022A55"/>
    <w:rsid w:val="00022AD9"/>
    <w:rsid w:val="00022CA6"/>
    <w:rsid w:val="00022E8A"/>
    <w:rsid w:val="000246FD"/>
    <w:rsid w:val="00027C50"/>
    <w:rsid w:val="00030DA6"/>
    <w:rsid w:val="00031338"/>
    <w:rsid w:val="0003160C"/>
    <w:rsid w:val="00031FBE"/>
    <w:rsid w:val="00032F68"/>
    <w:rsid w:val="0003327E"/>
    <w:rsid w:val="00033AB3"/>
    <w:rsid w:val="0003509D"/>
    <w:rsid w:val="00035205"/>
    <w:rsid w:val="000353A7"/>
    <w:rsid w:val="00036A3C"/>
    <w:rsid w:val="00036CB7"/>
    <w:rsid w:val="000411B1"/>
    <w:rsid w:val="000412B1"/>
    <w:rsid w:val="000424A3"/>
    <w:rsid w:val="0004269A"/>
    <w:rsid w:val="00043A3F"/>
    <w:rsid w:val="0004431D"/>
    <w:rsid w:val="000444BE"/>
    <w:rsid w:val="00045349"/>
    <w:rsid w:val="00045A3D"/>
    <w:rsid w:val="000466E8"/>
    <w:rsid w:val="0004687C"/>
    <w:rsid w:val="00046AA8"/>
    <w:rsid w:val="0004716E"/>
    <w:rsid w:val="0004724C"/>
    <w:rsid w:val="00047487"/>
    <w:rsid w:val="00047763"/>
    <w:rsid w:val="000516C5"/>
    <w:rsid w:val="00052110"/>
    <w:rsid w:val="00052481"/>
    <w:rsid w:val="00052645"/>
    <w:rsid w:val="00052816"/>
    <w:rsid w:val="00052A7A"/>
    <w:rsid w:val="00052F3F"/>
    <w:rsid w:val="00053592"/>
    <w:rsid w:val="000535EE"/>
    <w:rsid w:val="00053BE1"/>
    <w:rsid w:val="00054BCF"/>
    <w:rsid w:val="00054DD0"/>
    <w:rsid w:val="00055AFA"/>
    <w:rsid w:val="00055CB3"/>
    <w:rsid w:val="00055DF7"/>
    <w:rsid w:val="00055FDD"/>
    <w:rsid w:val="00056409"/>
    <w:rsid w:val="00056BEB"/>
    <w:rsid w:val="00056CD9"/>
    <w:rsid w:val="00056DB6"/>
    <w:rsid w:val="00057828"/>
    <w:rsid w:val="00057D00"/>
    <w:rsid w:val="00057FBC"/>
    <w:rsid w:val="000604F4"/>
    <w:rsid w:val="00060A0B"/>
    <w:rsid w:val="00060E35"/>
    <w:rsid w:val="00061A3E"/>
    <w:rsid w:val="00061AB9"/>
    <w:rsid w:val="000620A2"/>
    <w:rsid w:val="000620D9"/>
    <w:rsid w:val="00062517"/>
    <w:rsid w:val="00062B37"/>
    <w:rsid w:val="00063818"/>
    <w:rsid w:val="00063AE6"/>
    <w:rsid w:val="00064270"/>
    <w:rsid w:val="0006503B"/>
    <w:rsid w:val="000650EE"/>
    <w:rsid w:val="00065351"/>
    <w:rsid w:val="0006625F"/>
    <w:rsid w:val="000665DB"/>
    <w:rsid w:val="0006724C"/>
    <w:rsid w:val="00067370"/>
    <w:rsid w:val="00070924"/>
    <w:rsid w:val="00072F90"/>
    <w:rsid w:val="00073C45"/>
    <w:rsid w:val="000748BB"/>
    <w:rsid w:val="00074900"/>
    <w:rsid w:val="00074C5F"/>
    <w:rsid w:val="00075092"/>
    <w:rsid w:val="0007576D"/>
    <w:rsid w:val="00075BDC"/>
    <w:rsid w:val="00076513"/>
    <w:rsid w:val="000766FC"/>
    <w:rsid w:val="00076808"/>
    <w:rsid w:val="00076A7F"/>
    <w:rsid w:val="00076B0C"/>
    <w:rsid w:val="00076FD1"/>
    <w:rsid w:val="000771D7"/>
    <w:rsid w:val="00080879"/>
    <w:rsid w:val="000816AC"/>
    <w:rsid w:val="00081A29"/>
    <w:rsid w:val="00081CC0"/>
    <w:rsid w:val="00082288"/>
    <w:rsid w:val="0008260E"/>
    <w:rsid w:val="00082D8F"/>
    <w:rsid w:val="00084048"/>
    <w:rsid w:val="00084491"/>
    <w:rsid w:val="00084A04"/>
    <w:rsid w:val="00085619"/>
    <w:rsid w:val="0008589F"/>
    <w:rsid w:val="000869C2"/>
    <w:rsid w:val="00086B9A"/>
    <w:rsid w:val="00086D39"/>
    <w:rsid w:val="00087799"/>
    <w:rsid w:val="0009092E"/>
    <w:rsid w:val="00090983"/>
    <w:rsid w:val="000914BB"/>
    <w:rsid w:val="000915B3"/>
    <w:rsid w:val="000920E7"/>
    <w:rsid w:val="00092943"/>
    <w:rsid w:val="00093656"/>
    <w:rsid w:val="00093837"/>
    <w:rsid w:val="00093972"/>
    <w:rsid w:val="00094044"/>
    <w:rsid w:val="00094583"/>
    <w:rsid w:val="00095271"/>
    <w:rsid w:val="00096057"/>
    <w:rsid w:val="0009614C"/>
    <w:rsid w:val="000964E7"/>
    <w:rsid w:val="000965D7"/>
    <w:rsid w:val="00096CFF"/>
    <w:rsid w:val="00096D36"/>
    <w:rsid w:val="00097DEC"/>
    <w:rsid w:val="000A1499"/>
    <w:rsid w:val="000A2819"/>
    <w:rsid w:val="000A2BCE"/>
    <w:rsid w:val="000A359A"/>
    <w:rsid w:val="000A4FC5"/>
    <w:rsid w:val="000A6F16"/>
    <w:rsid w:val="000A7538"/>
    <w:rsid w:val="000A7756"/>
    <w:rsid w:val="000A7F3F"/>
    <w:rsid w:val="000B05BA"/>
    <w:rsid w:val="000B1AA1"/>
    <w:rsid w:val="000B1D21"/>
    <w:rsid w:val="000B1E61"/>
    <w:rsid w:val="000B20EA"/>
    <w:rsid w:val="000B262A"/>
    <w:rsid w:val="000B2657"/>
    <w:rsid w:val="000B3ECC"/>
    <w:rsid w:val="000B4034"/>
    <w:rsid w:val="000B427F"/>
    <w:rsid w:val="000B44CB"/>
    <w:rsid w:val="000B5896"/>
    <w:rsid w:val="000B5DA6"/>
    <w:rsid w:val="000B69ED"/>
    <w:rsid w:val="000B7D67"/>
    <w:rsid w:val="000B7F29"/>
    <w:rsid w:val="000C0D30"/>
    <w:rsid w:val="000C370E"/>
    <w:rsid w:val="000C3E3D"/>
    <w:rsid w:val="000C46D7"/>
    <w:rsid w:val="000C4A3C"/>
    <w:rsid w:val="000C4F6B"/>
    <w:rsid w:val="000C56E2"/>
    <w:rsid w:val="000C5BC1"/>
    <w:rsid w:val="000C61CD"/>
    <w:rsid w:val="000C6EE8"/>
    <w:rsid w:val="000C7207"/>
    <w:rsid w:val="000C73D7"/>
    <w:rsid w:val="000D1131"/>
    <w:rsid w:val="000D22DA"/>
    <w:rsid w:val="000D249D"/>
    <w:rsid w:val="000D3E35"/>
    <w:rsid w:val="000D50F7"/>
    <w:rsid w:val="000D5522"/>
    <w:rsid w:val="000D73C2"/>
    <w:rsid w:val="000D75EF"/>
    <w:rsid w:val="000E0425"/>
    <w:rsid w:val="000E10D7"/>
    <w:rsid w:val="000E1167"/>
    <w:rsid w:val="000E18DB"/>
    <w:rsid w:val="000E19AF"/>
    <w:rsid w:val="000E42CF"/>
    <w:rsid w:val="000E60DC"/>
    <w:rsid w:val="000E681E"/>
    <w:rsid w:val="000E774D"/>
    <w:rsid w:val="000F0473"/>
    <w:rsid w:val="000F0A58"/>
    <w:rsid w:val="000F0DC1"/>
    <w:rsid w:val="000F15BC"/>
    <w:rsid w:val="000F1F1D"/>
    <w:rsid w:val="000F21EB"/>
    <w:rsid w:val="000F27FB"/>
    <w:rsid w:val="000F3A99"/>
    <w:rsid w:val="000F5C53"/>
    <w:rsid w:val="000F6062"/>
    <w:rsid w:val="000F67C6"/>
    <w:rsid w:val="000F6F4B"/>
    <w:rsid w:val="000F7AF9"/>
    <w:rsid w:val="000F7F02"/>
    <w:rsid w:val="00100541"/>
    <w:rsid w:val="00101747"/>
    <w:rsid w:val="001020D6"/>
    <w:rsid w:val="00102AF7"/>
    <w:rsid w:val="00103F4C"/>
    <w:rsid w:val="00105425"/>
    <w:rsid w:val="00105B75"/>
    <w:rsid w:val="00105FBE"/>
    <w:rsid w:val="001071EC"/>
    <w:rsid w:val="001073EF"/>
    <w:rsid w:val="0010787F"/>
    <w:rsid w:val="001100DE"/>
    <w:rsid w:val="00110103"/>
    <w:rsid w:val="00110F85"/>
    <w:rsid w:val="00111995"/>
    <w:rsid w:val="001123F8"/>
    <w:rsid w:val="001126A2"/>
    <w:rsid w:val="0011287C"/>
    <w:rsid w:val="001129F5"/>
    <w:rsid w:val="00112D26"/>
    <w:rsid w:val="00112DD3"/>
    <w:rsid w:val="00113001"/>
    <w:rsid w:val="00113064"/>
    <w:rsid w:val="00113EC7"/>
    <w:rsid w:val="0011437D"/>
    <w:rsid w:val="00114AF6"/>
    <w:rsid w:val="00116482"/>
    <w:rsid w:val="00117404"/>
    <w:rsid w:val="00117B85"/>
    <w:rsid w:val="00117E63"/>
    <w:rsid w:val="00117F1D"/>
    <w:rsid w:val="00120388"/>
    <w:rsid w:val="00121254"/>
    <w:rsid w:val="00121791"/>
    <w:rsid w:val="00121A51"/>
    <w:rsid w:val="00122217"/>
    <w:rsid w:val="00122C80"/>
    <w:rsid w:val="00123070"/>
    <w:rsid w:val="00123092"/>
    <w:rsid w:val="00123324"/>
    <w:rsid w:val="0012379E"/>
    <w:rsid w:val="00123B25"/>
    <w:rsid w:val="00124434"/>
    <w:rsid w:val="00124BA8"/>
    <w:rsid w:val="00124E24"/>
    <w:rsid w:val="00125401"/>
    <w:rsid w:val="001269D5"/>
    <w:rsid w:val="00126B30"/>
    <w:rsid w:val="00126FB2"/>
    <w:rsid w:val="00126FC9"/>
    <w:rsid w:val="00127566"/>
    <w:rsid w:val="00127FFA"/>
    <w:rsid w:val="0013003F"/>
    <w:rsid w:val="001307B7"/>
    <w:rsid w:val="00130B57"/>
    <w:rsid w:val="00131616"/>
    <w:rsid w:val="00131BAA"/>
    <w:rsid w:val="00132671"/>
    <w:rsid w:val="00132871"/>
    <w:rsid w:val="00132972"/>
    <w:rsid w:val="00132BA2"/>
    <w:rsid w:val="001330A7"/>
    <w:rsid w:val="001334C2"/>
    <w:rsid w:val="00133BDC"/>
    <w:rsid w:val="001342DD"/>
    <w:rsid w:val="00134AD0"/>
    <w:rsid w:val="001366E2"/>
    <w:rsid w:val="00136A8A"/>
    <w:rsid w:val="00136D8B"/>
    <w:rsid w:val="00137151"/>
    <w:rsid w:val="0013795E"/>
    <w:rsid w:val="00137BCE"/>
    <w:rsid w:val="0014073C"/>
    <w:rsid w:val="00141547"/>
    <w:rsid w:val="00141959"/>
    <w:rsid w:val="00142461"/>
    <w:rsid w:val="001425BD"/>
    <w:rsid w:val="00143097"/>
    <w:rsid w:val="00143435"/>
    <w:rsid w:val="0014386B"/>
    <w:rsid w:val="001439FC"/>
    <w:rsid w:val="00144E56"/>
    <w:rsid w:val="00145988"/>
    <w:rsid w:val="001463D4"/>
    <w:rsid w:val="0014796D"/>
    <w:rsid w:val="00147998"/>
    <w:rsid w:val="00147A14"/>
    <w:rsid w:val="00147C99"/>
    <w:rsid w:val="001506B6"/>
    <w:rsid w:val="00150A80"/>
    <w:rsid w:val="001517A4"/>
    <w:rsid w:val="00151BF2"/>
    <w:rsid w:val="001526C6"/>
    <w:rsid w:val="00152FCB"/>
    <w:rsid w:val="001539CF"/>
    <w:rsid w:val="00154956"/>
    <w:rsid w:val="00154B08"/>
    <w:rsid w:val="00155A16"/>
    <w:rsid w:val="00156302"/>
    <w:rsid w:val="0015769D"/>
    <w:rsid w:val="00157AF9"/>
    <w:rsid w:val="00160125"/>
    <w:rsid w:val="00160626"/>
    <w:rsid w:val="00160A1E"/>
    <w:rsid w:val="00160E3A"/>
    <w:rsid w:val="00161473"/>
    <w:rsid w:val="00161630"/>
    <w:rsid w:val="00161761"/>
    <w:rsid w:val="00161D75"/>
    <w:rsid w:val="00162C6F"/>
    <w:rsid w:val="0016307B"/>
    <w:rsid w:val="001633F0"/>
    <w:rsid w:val="00163477"/>
    <w:rsid w:val="00164320"/>
    <w:rsid w:val="00165C35"/>
    <w:rsid w:val="00165E7A"/>
    <w:rsid w:val="001660BE"/>
    <w:rsid w:val="00166575"/>
    <w:rsid w:val="0016737D"/>
    <w:rsid w:val="001675FE"/>
    <w:rsid w:val="00170C54"/>
    <w:rsid w:val="00170EB1"/>
    <w:rsid w:val="00171217"/>
    <w:rsid w:val="001727DD"/>
    <w:rsid w:val="00172AFC"/>
    <w:rsid w:val="00172E7A"/>
    <w:rsid w:val="001743DF"/>
    <w:rsid w:val="00174B7A"/>
    <w:rsid w:val="001763AE"/>
    <w:rsid w:val="001801D0"/>
    <w:rsid w:val="00180BDF"/>
    <w:rsid w:val="00180F45"/>
    <w:rsid w:val="001813E7"/>
    <w:rsid w:val="001818EC"/>
    <w:rsid w:val="00181B67"/>
    <w:rsid w:val="001829D1"/>
    <w:rsid w:val="00183843"/>
    <w:rsid w:val="001839D5"/>
    <w:rsid w:val="00183FC2"/>
    <w:rsid w:val="0018424A"/>
    <w:rsid w:val="001846D2"/>
    <w:rsid w:val="00184ED9"/>
    <w:rsid w:val="00184F1C"/>
    <w:rsid w:val="001851FF"/>
    <w:rsid w:val="001860E3"/>
    <w:rsid w:val="0018649D"/>
    <w:rsid w:val="00186DF2"/>
    <w:rsid w:val="00186FC6"/>
    <w:rsid w:val="00187000"/>
    <w:rsid w:val="0018701E"/>
    <w:rsid w:val="001872EF"/>
    <w:rsid w:val="00187734"/>
    <w:rsid w:val="00187BD9"/>
    <w:rsid w:val="00190316"/>
    <w:rsid w:val="0019094E"/>
    <w:rsid w:val="00190BA9"/>
    <w:rsid w:val="0019144F"/>
    <w:rsid w:val="001914DE"/>
    <w:rsid w:val="001933E8"/>
    <w:rsid w:val="0019468B"/>
    <w:rsid w:val="0019469F"/>
    <w:rsid w:val="001951A7"/>
    <w:rsid w:val="00195EA4"/>
    <w:rsid w:val="00195F1D"/>
    <w:rsid w:val="00195FC2"/>
    <w:rsid w:val="0019623C"/>
    <w:rsid w:val="00196310"/>
    <w:rsid w:val="00196C57"/>
    <w:rsid w:val="00197222"/>
    <w:rsid w:val="00197978"/>
    <w:rsid w:val="001A0684"/>
    <w:rsid w:val="001A0FB9"/>
    <w:rsid w:val="001A129A"/>
    <w:rsid w:val="001A1446"/>
    <w:rsid w:val="001A2E39"/>
    <w:rsid w:val="001A313E"/>
    <w:rsid w:val="001A3C78"/>
    <w:rsid w:val="001A40AA"/>
    <w:rsid w:val="001A4EA1"/>
    <w:rsid w:val="001A4EEF"/>
    <w:rsid w:val="001A6878"/>
    <w:rsid w:val="001A6B37"/>
    <w:rsid w:val="001A6C6F"/>
    <w:rsid w:val="001A79B4"/>
    <w:rsid w:val="001B0D5C"/>
    <w:rsid w:val="001B0EA3"/>
    <w:rsid w:val="001B1C18"/>
    <w:rsid w:val="001B1DE6"/>
    <w:rsid w:val="001B212D"/>
    <w:rsid w:val="001B2152"/>
    <w:rsid w:val="001B2672"/>
    <w:rsid w:val="001B2B46"/>
    <w:rsid w:val="001B493C"/>
    <w:rsid w:val="001B4E8F"/>
    <w:rsid w:val="001B6621"/>
    <w:rsid w:val="001B7800"/>
    <w:rsid w:val="001C06A0"/>
    <w:rsid w:val="001C09B6"/>
    <w:rsid w:val="001C0C9B"/>
    <w:rsid w:val="001C0CCB"/>
    <w:rsid w:val="001C157E"/>
    <w:rsid w:val="001C161D"/>
    <w:rsid w:val="001C16FC"/>
    <w:rsid w:val="001C2AE4"/>
    <w:rsid w:val="001C35B5"/>
    <w:rsid w:val="001C54F0"/>
    <w:rsid w:val="001C763A"/>
    <w:rsid w:val="001C7ACB"/>
    <w:rsid w:val="001D1075"/>
    <w:rsid w:val="001D14AA"/>
    <w:rsid w:val="001D1B58"/>
    <w:rsid w:val="001D32FA"/>
    <w:rsid w:val="001D4D3C"/>
    <w:rsid w:val="001D4E01"/>
    <w:rsid w:val="001D4F9E"/>
    <w:rsid w:val="001D4FB0"/>
    <w:rsid w:val="001D7171"/>
    <w:rsid w:val="001D7C34"/>
    <w:rsid w:val="001D7FE6"/>
    <w:rsid w:val="001E0456"/>
    <w:rsid w:val="001E0D86"/>
    <w:rsid w:val="001E0E68"/>
    <w:rsid w:val="001E2725"/>
    <w:rsid w:val="001E274D"/>
    <w:rsid w:val="001E2C78"/>
    <w:rsid w:val="001E3151"/>
    <w:rsid w:val="001E3499"/>
    <w:rsid w:val="001E3B3A"/>
    <w:rsid w:val="001E5438"/>
    <w:rsid w:val="001E589E"/>
    <w:rsid w:val="001E61F5"/>
    <w:rsid w:val="001E6238"/>
    <w:rsid w:val="001E7D63"/>
    <w:rsid w:val="001F0704"/>
    <w:rsid w:val="001F0DEC"/>
    <w:rsid w:val="001F101E"/>
    <w:rsid w:val="001F17CF"/>
    <w:rsid w:val="001F25D8"/>
    <w:rsid w:val="001F289C"/>
    <w:rsid w:val="001F2CB1"/>
    <w:rsid w:val="001F32C5"/>
    <w:rsid w:val="001F375A"/>
    <w:rsid w:val="001F3DB9"/>
    <w:rsid w:val="001F3F48"/>
    <w:rsid w:val="001F48B2"/>
    <w:rsid w:val="001F4B7C"/>
    <w:rsid w:val="001F556A"/>
    <w:rsid w:val="001F5669"/>
    <w:rsid w:val="001F5B41"/>
    <w:rsid w:val="001F6490"/>
    <w:rsid w:val="001F7307"/>
    <w:rsid w:val="001F77E4"/>
    <w:rsid w:val="00200555"/>
    <w:rsid w:val="0020082C"/>
    <w:rsid w:val="00200833"/>
    <w:rsid w:val="00200918"/>
    <w:rsid w:val="002009A3"/>
    <w:rsid w:val="00200EA5"/>
    <w:rsid w:val="0020101D"/>
    <w:rsid w:val="00201407"/>
    <w:rsid w:val="002021CE"/>
    <w:rsid w:val="00202364"/>
    <w:rsid w:val="002029C1"/>
    <w:rsid w:val="00203CCF"/>
    <w:rsid w:val="0020443F"/>
    <w:rsid w:val="002044D4"/>
    <w:rsid w:val="00204936"/>
    <w:rsid w:val="00204CAA"/>
    <w:rsid w:val="00204CDF"/>
    <w:rsid w:val="00204EB3"/>
    <w:rsid w:val="002066E3"/>
    <w:rsid w:val="00206831"/>
    <w:rsid w:val="00206B1F"/>
    <w:rsid w:val="002077C6"/>
    <w:rsid w:val="00207924"/>
    <w:rsid w:val="00207C13"/>
    <w:rsid w:val="002103B1"/>
    <w:rsid w:val="00210429"/>
    <w:rsid w:val="00213FB4"/>
    <w:rsid w:val="0021443A"/>
    <w:rsid w:val="002145BA"/>
    <w:rsid w:val="0021525B"/>
    <w:rsid w:val="0021603D"/>
    <w:rsid w:val="00216DBE"/>
    <w:rsid w:val="0022066F"/>
    <w:rsid w:val="00221E71"/>
    <w:rsid w:val="00222003"/>
    <w:rsid w:val="0022212E"/>
    <w:rsid w:val="0022229D"/>
    <w:rsid w:val="002232CB"/>
    <w:rsid w:val="00223FB0"/>
    <w:rsid w:val="0022454E"/>
    <w:rsid w:val="00224965"/>
    <w:rsid w:val="00224F25"/>
    <w:rsid w:val="0022579B"/>
    <w:rsid w:val="00226908"/>
    <w:rsid w:val="00226B73"/>
    <w:rsid w:val="00226F4F"/>
    <w:rsid w:val="00227AD4"/>
    <w:rsid w:val="00227B90"/>
    <w:rsid w:val="00230A3E"/>
    <w:rsid w:val="00230FE1"/>
    <w:rsid w:val="002338BD"/>
    <w:rsid w:val="00233D9F"/>
    <w:rsid w:val="00233EF2"/>
    <w:rsid w:val="002340CD"/>
    <w:rsid w:val="00234429"/>
    <w:rsid w:val="00234E35"/>
    <w:rsid w:val="00235572"/>
    <w:rsid w:val="00235B6E"/>
    <w:rsid w:val="00235C48"/>
    <w:rsid w:val="002361B6"/>
    <w:rsid w:val="00240364"/>
    <w:rsid w:val="00240428"/>
    <w:rsid w:val="00240DA8"/>
    <w:rsid w:val="00241627"/>
    <w:rsid w:val="002429B0"/>
    <w:rsid w:val="0024369A"/>
    <w:rsid w:val="002438BF"/>
    <w:rsid w:val="002442EC"/>
    <w:rsid w:val="00245F43"/>
    <w:rsid w:val="00246CAE"/>
    <w:rsid w:val="00246FC1"/>
    <w:rsid w:val="002476DE"/>
    <w:rsid w:val="00247F77"/>
    <w:rsid w:val="00250276"/>
    <w:rsid w:val="00250411"/>
    <w:rsid w:val="00250697"/>
    <w:rsid w:val="00250F5C"/>
    <w:rsid w:val="0025140A"/>
    <w:rsid w:val="00251AA6"/>
    <w:rsid w:val="00251C97"/>
    <w:rsid w:val="00251CB4"/>
    <w:rsid w:val="00252C00"/>
    <w:rsid w:val="00252DB5"/>
    <w:rsid w:val="00252FF1"/>
    <w:rsid w:val="00253203"/>
    <w:rsid w:val="00253359"/>
    <w:rsid w:val="0025378C"/>
    <w:rsid w:val="00253A56"/>
    <w:rsid w:val="00253C20"/>
    <w:rsid w:val="00254620"/>
    <w:rsid w:val="00254793"/>
    <w:rsid w:val="00254B0F"/>
    <w:rsid w:val="00254D92"/>
    <w:rsid w:val="00255AC3"/>
    <w:rsid w:val="00255C09"/>
    <w:rsid w:val="002568E4"/>
    <w:rsid w:val="00257A6B"/>
    <w:rsid w:val="00257B5F"/>
    <w:rsid w:val="002617F5"/>
    <w:rsid w:val="002628E3"/>
    <w:rsid w:val="00263390"/>
    <w:rsid w:val="00263B1A"/>
    <w:rsid w:val="00263CA8"/>
    <w:rsid w:val="002640FE"/>
    <w:rsid w:val="00264678"/>
    <w:rsid w:val="00264800"/>
    <w:rsid w:val="00264F6E"/>
    <w:rsid w:val="002650C2"/>
    <w:rsid w:val="00265600"/>
    <w:rsid w:val="00265648"/>
    <w:rsid w:val="00266AA3"/>
    <w:rsid w:val="00266BE2"/>
    <w:rsid w:val="0026725A"/>
    <w:rsid w:val="002701DC"/>
    <w:rsid w:val="00270CCA"/>
    <w:rsid w:val="00271876"/>
    <w:rsid w:val="00271B76"/>
    <w:rsid w:val="00271BB3"/>
    <w:rsid w:val="00272076"/>
    <w:rsid w:val="00272385"/>
    <w:rsid w:val="00272FB0"/>
    <w:rsid w:val="00273636"/>
    <w:rsid w:val="0027365C"/>
    <w:rsid w:val="00273ACC"/>
    <w:rsid w:val="002746EE"/>
    <w:rsid w:val="00274C35"/>
    <w:rsid w:val="00274EDF"/>
    <w:rsid w:val="00275ABE"/>
    <w:rsid w:val="002768CC"/>
    <w:rsid w:val="00276BD5"/>
    <w:rsid w:val="002778AD"/>
    <w:rsid w:val="00277982"/>
    <w:rsid w:val="00277FC0"/>
    <w:rsid w:val="002802EB"/>
    <w:rsid w:val="00280D92"/>
    <w:rsid w:val="0028100E"/>
    <w:rsid w:val="00281A96"/>
    <w:rsid w:val="00282E9F"/>
    <w:rsid w:val="002834A2"/>
    <w:rsid w:val="002834F6"/>
    <w:rsid w:val="002834FA"/>
    <w:rsid w:val="0028393D"/>
    <w:rsid w:val="00283C9B"/>
    <w:rsid w:val="00283F7D"/>
    <w:rsid w:val="002847CD"/>
    <w:rsid w:val="0028528B"/>
    <w:rsid w:val="0028619D"/>
    <w:rsid w:val="002866CA"/>
    <w:rsid w:val="00286D5E"/>
    <w:rsid w:val="002871A2"/>
    <w:rsid w:val="0029019D"/>
    <w:rsid w:val="00290E19"/>
    <w:rsid w:val="002913FF"/>
    <w:rsid w:val="00292BDE"/>
    <w:rsid w:val="0029442E"/>
    <w:rsid w:val="00294FD2"/>
    <w:rsid w:val="00295CBE"/>
    <w:rsid w:val="00296635"/>
    <w:rsid w:val="002967A0"/>
    <w:rsid w:val="002967DD"/>
    <w:rsid w:val="00296D39"/>
    <w:rsid w:val="002974BD"/>
    <w:rsid w:val="002978A4"/>
    <w:rsid w:val="002A0689"/>
    <w:rsid w:val="002A0701"/>
    <w:rsid w:val="002A0C8F"/>
    <w:rsid w:val="002A3936"/>
    <w:rsid w:val="002A3F3A"/>
    <w:rsid w:val="002A4DF1"/>
    <w:rsid w:val="002A5E73"/>
    <w:rsid w:val="002A6CC6"/>
    <w:rsid w:val="002A75B6"/>
    <w:rsid w:val="002A774B"/>
    <w:rsid w:val="002B062B"/>
    <w:rsid w:val="002B1304"/>
    <w:rsid w:val="002B15D3"/>
    <w:rsid w:val="002B28EE"/>
    <w:rsid w:val="002B307B"/>
    <w:rsid w:val="002B45A7"/>
    <w:rsid w:val="002B4F5B"/>
    <w:rsid w:val="002B5641"/>
    <w:rsid w:val="002B5B0A"/>
    <w:rsid w:val="002B6331"/>
    <w:rsid w:val="002B67EA"/>
    <w:rsid w:val="002B6ABF"/>
    <w:rsid w:val="002C0047"/>
    <w:rsid w:val="002C0B82"/>
    <w:rsid w:val="002C0D43"/>
    <w:rsid w:val="002C1852"/>
    <w:rsid w:val="002C237E"/>
    <w:rsid w:val="002C25DD"/>
    <w:rsid w:val="002C2DBA"/>
    <w:rsid w:val="002C351E"/>
    <w:rsid w:val="002C4220"/>
    <w:rsid w:val="002C44B6"/>
    <w:rsid w:val="002C5628"/>
    <w:rsid w:val="002C5CBC"/>
    <w:rsid w:val="002C659A"/>
    <w:rsid w:val="002C7249"/>
    <w:rsid w:val="002D07DE"/>
    <w:rsid w:val="002D235E"/>
    <w:rsid w:val="002D2D38"/>
    <w:rsid w:val="002D3D8E"/>
    <w:rsid w:val="002D4729"/>
    <w:rsid w:val="002D4A42"/>
    <w:rsid w:val="002D524C"/>
    <w:rsid w:val="002D56ED"/>
    <w:rsid w:val="002D58D1"/>
    <w:rsid w:val="002D5F69"/>
    <w:rsid w:val="002D665D"/>
    <w:rsid w:val="002D66A9"/>
    <w:rsid w:val="002E1263"/>
    <w:rsid w:val="002E224B"/>
    <w:rsid w:val="002E2871"/>
    <w:rsid w:val="002E2E1E"/>
    <w:rsid w:val="002E31C0"/>
    <w:rsid w:val="002E3D88"/>
    <w:rsid w:val="002E4457"/>
    <w:rsid w:val="002E4577"/>
    <w:rsid w:val="002E4AFE"/>
    <w:rsid w:val="002E4FE7"/>
    <w:rsid w:val="002E5BC9"/>
    <w:rsid w:val="002E5FE6"/>
    <w:rsid w:val="002E61C3"/>
    <w:rsid w:val="002E62B1"/>
    <w:rsid w:val="002E65D3"/>
    <w:rsid w:val="002E70E7"/>
    <w:rsid w:val="002E760E"/>
    <w:rsid w:val="002E7875"/>
    <w:rsid w:val="002F010E"/>
    <w:rsid w:val="002F0411"/>
    <w:rsid w:val="002F0784"/>
    <w:rsid w:val="002F10A9"/>
    <w:rsid w:val="002F230C"/>
    <w:rsid w:val="002F31B3"/>
    <w:rsid w:val="002F3691"/>
    <w:rsid w:val="002F3C57"/>
    <w:rsid w:val="002F474E"/>
    <w:rsid w:val="002F4B44"/>
    <w:rsid w:val="002F56BB"/>
    <w:rsid w:val="002F57AB"/>
    <w:rsid w:val="002F580C"/>
    <w:rsid w:val="002F6FB7"/>
    <w:rsid w:val="002F7AFB"/>
    <w:rsid w:val="002F7CFA"/>
    <w:rsid w:val="00300EF7"/>
    <w:rsid w:val="00301C67"/>
    <w:rsid w:val="003022D4"/>
    <w:rsid w:val="00302398"/>
    <w:rsid w:val="00302AEC"/>
    <w:rsid w:val="0030389A"/>
    <w:rsid w:val="00304C43"/>
    <w:rsid w:val="003050B8"/>
    <w:rsid w:val="00305E80"/>
    <w:rsid w:val="0030646F"/>
    <w:rsid w:val="003065EF"/>
    <w:rsid w:val="00307373"/>
    <w:rsid w:val="0030753F"/>
    <w:rsid w:val="00307E6E"/>
    <w:rsid w:val="003102DB"/>
    <w:rsid w:val="00310EB5"/>
    <w:rsid w:val="0031108B"/>
    <w:rsid w:val="0031118A"/>
    <w:rsid w:val="00311DC3"/>
    <w:rsid w:val="003126B3"/>
    <w:rsid w:val="00312AA9"/>
    <w:rsid w:val="00315DA8"/>
    <w:rsid w:val="00316255"/>
    <w:rsid w:val="003167C0"/>
    <w:rsid w:val="00317912"/>
    <w:rsid w:val="00317E75"/>
    <w:rsid w:val="00320150"/>
    <w:rsid w:val="003217F4"/>
    <w:rsid w:val="003226F7"/>
    <w:rsid w:val="003227C0"/>
    <w:rsid w:val="00322EA0"/>
    <w:rsid w:val="00325153"/>
    <w:rsid w:val="00325937"/>
    <w:rsid w:val="00325BD9"/>
    <w:rsid w:val="003264C2"/>
    <w:rsid w:val="00327182"/>
    <w:rsid w:val="00330937"/>
    <w:rsid w:val="00331E3D"/>
    <w:rsid w:val="00331FEC"/>
    <w:rsid w:val="003320D8"/>
    <w:rsid w:val="003324CE"/>
    <w:rsid w:val="003328CA"/>
    <w:rsid w:val="00332F51"/>
    <w:rsid w:val="00333DC1"/>
    <w:rsid w:val="00334C06"/>
    <w:rsid w:val="00335432"/>
    <w:rsid w:val="00335DF3"/>
    <w:rsid w:val="00336B8E"/>
    <w:rsid w:val="0033734F"/>
    <w:rsid w:val="00337BAF"/>
    <w:rsid w:val="00337E16"/>
    <w:rsid w:val="00337EEF"/>
    <w:rsid w:val="0034142A"/>
    <w:rsid w:val="00342284"/>
    <w:rsid w:val="00342629"/>
    <w:rsid w:val="003429D2"/>
    <w:rsid w:val="00342A8A"/>
    <w:rsid w:val="00342CC0"/>
    <w:rsid w:val="00342DE1"/>
    <w:rsid w:val="00343466"/>
    <w:rsid w:val="00343C9D"/>
    <w:rsid w:val="00343D21"/>
    <w:rsid w:val="003446A4"/>
    <w:rsid w:val="003456D4"/>
    <w:rsid w:val="00345E88"/>
    <w:rsid w:val="00347648"/>
    <w:rsid w:val="003478AC"/>
    <w:rsid w:val="00350506"/>
    <w:rsid w:val="00350589"/>
    <w:rsid w:val="00350C0C"/>
    <w:rsid w:val="00351C02"/>
    <w:rsid w:val="003522E9"/>
    <w:rsid w:val="0035255A"/>
    <w:rsid w:val="00352DBF"/>
    <w:rsid w:val="00354BFA"/>
    <w:rsid w:val="0035622A"/>
    <w:rsid w:val="003564E8"/>
    <w:rsid w:val="00356D02"/>
    <w:rsid w:val="00357290"/>
    <w:rsid w:val="00357528"/>
    <w:rsid w:val="00357652"/>
    <w:rsid w:val="00360899"/>
    <w:rsid w:val="00360D70"/>
    <w:rsid w:val="003614D3"/>
    <w:rsid w:val="0036242C"/>
    <w:rsid w:val="00362FDC"/>
    <w:rsid w:val="00363432"/>
    <w:rsid w:val="00363BD2"/>
    <w:rsid w:val="0036418B"/>
    <w:rsid w:val="00365527"/>
    <w:rsid w:val="00365A03"/>
    <w:rsid w:val="003662CD"/>
    <w:rsid w:val="0036645C"/>
    <w:rsid w:val="00366AAD"/>
    <w:rsid w:val="00367901"/>
    <w:rsid w:val="00370B93"/>
    <w:rsid w:val="00370EC8"/>
    <w:rsid w:val="00370EF4"/>
    <w:rsid w:val="003710A0"/>
    <w:rsid w:val="0037163C"/>
    <w:rsid w:val="003719FC"/>
    <w:rsid w:val="00372345"/>
    <w:rsid w:val="003736BA"/>
    <w:rsid w:val="003739A7"/>
    <w:rsid w:val="003751E4"/>
    <w:rsid w:val="0037566D"/>
    <w:rsid w:val="00376C83"/>
    <w:rsid w:val="00376D38"/>
    <w:rsid w:val="003770AF"/>
    <w:rsid w:val="003773B1"/>
    <w:rsid w:val="00377ABA"/>
    <w:rsid w:val="00377ACD"/>
    <w:rsid w:val="00380611"/>
    <w:rsid w:val="00380B9F"/>
    <w:rsid w:val="00380F50"/>
    <w:rsid w:val="00382274"/>
    <w:rsid w:val="00382651"/>
    <w:rsid w:val="003828C8"/>
    <w:rsid w:val="00382EC1"/>
    <w:rsid w:val="00384540"/>
    <w:rsid w:val="003847E6"/>
    <w:rsid w:val="00384A9C"/>
    <w:rsid w:val="00384D66"/>
    <w:rsid w:val="00385661"/>
    <w:rsid w:val="003856A7"/>
    <w:rsid w:val="00385936"/>
    <w:rsid w:val="00387BFE"/>
    <w:rsid w:val="00390408"/>
    <w:rsid w:val="0039045A"/>
    <w:rsid w:val="00390D1F"/>
    <w:rsid w:val="00390EEC"/>
    <w:rsid w:val="0039144E"/>
    <w:rsid w:val="0039148B"/>
    <w:rsid w:val="00392257"/>
    <w:rsid w:val="003923F3"/>
    <w:rsid w:val="00392DA5"/>
    <w:rsid w:val="00393F8A"/>
    <w:rsid w:val="00394ECA"/>
    <w:rsid w:val="0039681D"/>
    <w:rsid w:val="00396DFE"/>
    <w:rsid w:val="003976D6"/>
    <w:rsid w:val="003A0389"/>
    <w:rsid w:val="003A0C28"/>
    <w:rsid w:val="003A0DA7"/>
    <w:rsid w:val="003A14BC"/>
    <w:rsid w:val="003A1794"/>
    <w:rsid w:val="003A1E7D"/>
    <w:rsid w:val="003A1ED3"/>
    <w:rsid w:val="003A3265"/>
    <w:rsid w:val="003A4537"/>
    <w:rsid w:val="003A4977"/>
    <w:rsid w:val="003A4C4D"/>
    <w:rsid w:val="003A5E73"/>
    <w:rsid w:val="003A5FC7"/>
    <w:rsid w:val="003A60A3"/>
    <w:rsid w:val="003A6873"/>
    <w:rsid w:val="003A6B80"/>
    <w:rsid w:val="003A7AB9"/>
    <w:rsid w:val="003A7D8C"/>
    <w:rsid w:val="003B0C6C"/>
    <w:rsid w:val="003B16EA"/>
    <w:rsid w:val="003B1861"/>
    <w:rsid w:val="003B18A5"/>
    <w:rsid w:val="003B197F"/>
    <w:rsid w:val="003B1A24"/>
    <w:rsid w:val="003B2C0C"/>
    <w:rsid w:val="003B2FE7"/>
    <w:rsid w:val="003B319A"/>
    <w:rsid w:val="003B3B3C"/>
    <w:rsid w:val="003B3F43"/>
    <w:rsid w:val="003B42AC"/>
    <w:rsid w:val="003B43A4"/>
    <w:rsid w:val="003B4E96"/>
    <w:rsid w:val="003B4F63"/>
    <w:rsid w:val="003B546D"/>
    <w:rsid w:val="003B6AFE"/>
    <w:rsid w:val="003B6BA0"/>
    <w:rsid w:val="003B79CE"/>
    <w:rsid w:val="003B7CE5"/>
    <w:rsid w:val="003C1E74"/>
    <w:rsid w:val="003C24F7"/>
    <w:rsid w:val="003C32AB"/>
    <w:rsid w:val="003C3571"/>
    <w:rsid w:val="003C5A0A"/>
    <w:rsid w:val="003C5C46"/>
    <w:rsid w:val="003C693D"/>
    <w:rsid w:val="003C69EF"/>
    <w:rsid w:val="003C6CA4"/>
    <w:rsid w:val="003C7097"/>
    <w:rsid w:val="003D0D6F"/>
    <w:rsid w:val="003D0E77"/>
    <w:rsid w:val="003D108C"/>
    <w:rsid w:val="003D110A"/>
    <w:rsid w:val="003D20F1"/>
    <w:rsid w:val="003D2520"/>
    <w:rsid w:val="003D39A7"/>
    <w:rsid w:val="003D4088"/>
    <w:rsid w:val="003D4AEE"/>
    <w:rsid w:val="003D5108"/>
    <w:rsid w:val="003D57C6"/>
    <w:rsid w:val="003D6742"/>
    <w:rsid w:val="003D6C88"/>
    <w:rsid w:val="003D6E20"/>
    <w:rsid w:val="003D740A"/>
    <w:rsid w:val="003D7BB5"/>
    <w:rsid w:val="003D7CF3"/>
    <w:rsid w:val="003E069E"/>
    <w:rsid w:val="003E35BA"/>
    <w:rsid w:val="003E424A"/>
    <w:rsid w:val="003E4ACA"/>
    <w:rsid w:val="003E57BF"/>
    <w:rsid w:val="003E58ED"/>
    <w:rsid w:val="003E5A29"/>
    <w:rsid w:val="003E633C"/>
    <w:rsid w:val="003E6E9C"/>
    <w:rsid w:val="003E705F"/>
    <w:rsid w:val="003E74E2"/>
    <w:rsid w:val="003E786D"/>
    <w:rsid w:val="003E7A28"/>
    <w:rsid w:val="003F04D8"/>
    <w:rsid w:val="003F0AAE"/>
    <w:rsid w:val="003F1FCE"/>
    <w:rsid w:val="003F276D"/>
    <w:rsid w:val="003F288D"/>
    <w:rsid w:val="003F3625"/>
    <w:rsid w:val="003F3A07"/>
    <w:rsid w:val="003F5703"/>
    <w:rsid w:val="003F5728"/>
    <w:rsid w:val="003F6000"/>
    <w:rsid w:val="003F6A4A"/>
    <w:rsid w:val="003F713B"/>
    <w:rsid w:val="003F72BF"/>
    <w:rsid w:val="004012B7"/>
    <w:rsid w:val="00401A4A"/>
    <w:rsid w:val="00401AC5"/>
    <w:rsid w:val="00402771"/>
    <w:rsid w:val="004030BE"/>
    <w:rsid w:val="00403E37"/>
    <w:rsid w:val="00403FCF"/>
    <w:rsid w:val="004041E1"/>
    <w:rsid w:val="0040585A"/>
    <w:rsid w:val="00405AB5"/>
    <w:rsid w:val="004073E0"/>
    <w:rsid w:val="004101B2"/>
    <w:rsid w:val="00410231"/>
    <w:rsid w:val="004102EB"/>
    <w:rsid w:val="00410A83"/>
    <w:rsid w:val="004139B5"/>
    <w:rsid w:val="00413A20"/>
    <w:rsid w:val="00414F91"/>
    <w:rsid w:val="00415E64"/>
    <w:rsid w:val="004168B7"/>
    <w:rsid w:val="00416901"/>
    <w:rsid w:val="0041715B"/>
    <w:rsid w:val="004172D8"/>
    <w:rsid w:val="004176FB"/>
    <w:rsid w:val="00417A6F"/>
    <w:rsid w:val="00417B09"/>
    <w:rsid w:val="004209DC"/>
    <w:rsid w:val="00421E96"/>
    <w:rsid w:val="00422CC6"/>
    <w:rsid w:val="00423100"/>
    <w:rsid w:val="0042335D"/>
    <w:rsid w:val="004242ED"/>
    <w:rsid w:val="00424AF5"/>
    <w:rsid w:val="00424EFC"/>
    <w:rsid w:val="00425466"/>
    <w:rsid w:val="00425BE3"/>
    <w:rsid w:val="00425E4A"/>
    <w:rsid w:val="004264F5"/>
    <w:rsid w:val="00426938"/>
    <w:rsid w:val="00427D8A"/>
    <w:rsid w:val="004303D0"/>
    <w:rsid w:val="00430441"/>
    <w:rsid w:val="004312CF"/>
    <w:rsid w:val="004314C5"/>
    <w:rsid w:val="0043178D"/>
    <w:rsid w:val="00431BCE"/>
    <w:rsid w:val="0043300A"/>
    <w:rsid w:val="004334AF"/>
    <w:rsid w:val="0043351A"/>
    <w:rsid w:val="0043352C"/>
    <w:rsid w:val="004337F6"/>
    <w:rsid w:val="0043580B"/>
    <w:rsid w:val="004362BB"/>
    <w:rsid w:val="00436334"/>
    <w:rsid w:val="004365D0"/>
    <w:rsid w:val="004368AC"/>
    <w:rsid w:val="00436962"/>
    <w:rsid w:val="00436E34"/>
    <w:rsid w:val="00437D58"/>
    <w:rsid w:val="00440432"/>
    <w:rsid w:val="00440938"/>
    <w:rsid w:val="00442E32"/>
    <w:rsid w:val="00443792"/>
    <w:rsid w:val="00444400"/>
    <w:rsid w:val="00444F2E"/>
    <w:rsid w:val="004456E7"/>
    <w:rsid w:val="00445985"/>
    <w:rsid w:val="00446463"/>
    <w:rsid w:val="00447D2A"/>
    <w:rsid w:val="0045020D"/>
    <w:rsid w:val="004505B9"/>
    <w:rsid w:val="00450694"/>
    <w:rsid w:val="0045087A"/>
    <w:rsid w:val="004524D7"/>
    <w:rsid w:val="00452CA9"/>
    <w:rsid w:val="00452FDD"/>
    <w:rsid w:val="00453C51"/>
    <w:rsid w:val="0045417B"/>
    <w:rsid w:val="00454800"/>
    <w:rsid w:val="00454A65"/>
    <w:rsid w:val="00456622"/>
    <w:rsid w:val="00456B1A"/>
    <w:rsid w:val="004574F8"/>
    <w:rsid w:val="00457661"/>
    <w:rsid w:val="004577A5"/>
    <w:rsid w:val="004601C6"/>
    <w:rsid w:val="00460703"/>
    <w:rsid w:val="00460DD2"/>
    <w:rsid w:val="0046193D"/>
    <w:rsid w:val="00462370"/>
    <w:rsid w:val="004649CB"/>
    <w:rsid w:val="00465EAF"/>
    <w:rsid w:val="00467239"/>
    <w:rsid w:val="00467782"/>
    <w:rsid w:val="00467A21"/>
    <w:rsid w:val="004711D6"/>
    <w:rsid w:val="00471241"/>
    <w:rsid w:val="0047179F"/>
    <w:rsid w:val="004722DD"/>
    <w:rsid w:val="004733E4"/>
    <w:rsid w:val="00475FE5"/>
    <w:rsid w:val="0047696F"/>
    <w:rsid w:val="004769C4"/>
    <w:rsid w:val="00477D54"/>
    <w:rsid w:val="0048078E"/>
    <w:rsid w:val="00481394"/>
    <w:rsid w:val="00481586"/>
    <w:rsid w:val="00481DE3"/>
    <w:rsid w:val="00482629"/>
    <w:rsid w:val="00482C16"/>
    <w:rsid w:val="0048313A"/>
    <w:rsid w:val="004832F7"/>
    <w:rsid w:val="00483B91"/>
    <w:rsid w:val="00484293"/>
    <w:rsid w:val="00485548"/>
    <w:rsid w:val="00485A70"/>
    <w:rsid w:val="00485BC3"/>
    <w:rsid w:val="00485C1B"/>
    <w:rsid w:val="0048737D"/>
    <w:rsid w:val="0049057C"/>
    <w:rsid w:val="004906A5"/>
    <w:rsid w:val="00490EC9"/>
    <w:rsid w:val="00491E8B"/>
    <w:rsid w:val="0049228A"/>
    <w:rsid w:val="0049255A"/>
    <w:rsid w:val="00492DEF"/>
    <w:rsid w:val="00493E1D"/>
    <w:rsid w:val="004942A4"/>
    <w:rsid w:val="0049562B"/>
    <w:rsid w:val="00496A8C"/>
    <w:rsid w:val="004A0361"/>
    <w:rsid w:val="004A10E9"/>
    <w:rsid w:val="004A10F2"/>
    <w:rsid w:val="004A19D3"/>
    <w:rsid w:val="004A20CE"/>
    <w:rsid w:val="004A25A8"/>
    <w:rsid w:val="004A30B2"/>
    <w:rsid w:val="004A4289"/>
    <w:rsid w:val="004A4396"/>
    <w:rsid w:val="004A48B4"/>
    <w:rsid w:val="004A50EF"/>
    <w:rsid w:val="004A56D2"/>
    <w:rsid w:val="004A5727"/>
    <w:rsid w:val="004A6BF1"/>
    <w:rsid w:val="004A6C7F"/>
    <w:rsid w:val="004A6F47"/>
    <w:rsid w:val="004A7425"/>
    <w:rsid w:val="004A7C8C"/>
    <w:rsid w:val="004B0333"/>
    <w:rsid w:val="004B11FB"/>
    <w:rsid w:val="004B1D90"/>
    <w:rsid w:val="004B20E5"/>
    <w:rsid w:val="004B2B29"/>
    <w:rsid w:val="004B3325"/>
    <w:rsid w:val="004B4392"/>
    <w:rsid w:val="004B459F"/>
    <w:rsid w:val="004B4C4D"/>
    <w:rsid w:val="004B4E2D"/>
    <w:rsid w:val="004B4FA2"/>
    <w:rsid w:val="004B5E29"/>
    <w:rsid w:val="004B6260"/>
    <w:rsid w:val="004B7C5E"/>
    <w:rsid w:val="004B7EA0"/>
    <w:rsid w:val="004C025F"/>
    <w:rsid w:val="004C0A11"/>
    <w:rsid w:val="004C241F"/>
    <w:rsid w:val="004C250B"/>
    <w:rsid w:val="004C28E6"/>
    <w:rsid w:val="004C2E3C"/>
    <w:rsid w:val="004C372D"/>
    <w:rsid w:val="004C3DE3"/>
    <w:rsid w:val="004C3F2A"/>
    <w:rsid w:val="004C40BF"/>
    <w:rsid w:val="004C5501"/>
    <w:rsid w:val="004C67E9"/>
    <w:rsid w:val="004C6BC0"/>
    <w:rsid w:val="004C6E28"/>
    <w:rsid w:val="004C7331"/>
    <w:rsid w:val="004C740F"/>
    <w:rsid w:val="004C7549"/>
    <w:rsid w:val="004D0888"/>
    <w:rsid w:val="004D08AD"/>
    <w:rsid w:val="004D1D80"/>
    <w:rsid w:val="004D2574"/>
    <w:rsid w:val="004D36AF"/>
    <w:rsid w:val="004D43A8"/>
    <w:rsid w:val="004D450D"/>
    <w:rsid w:val="004D48AB"/>
    <w:rsid w:val="004D4C42"/>
    <w:rsid w:val="004D51CD"/>
    <w:rsid w:val="004D5BFF"/>
    <w:rsid w:val="004D64DF"/>
    <w:rsid w:val="004D6BD3"/>
    <w:rsid w:val="004D74C8"/>
    <w:rsid w:val="004D78AC"/>
    <w:rsid w:val="004E00FD"/>
    <w:rsid w:val="004E04D3"/>
    <w:rsid w:val="004E0A43"/>
    <w:rsid w:val="004E0AC1"/>
    <w:rsid w:val="004E0EB4"/>
    <w:rsid w:val="004E184C"/>
    <w:rsid w:val="004E19E8"/>
    <w:rsid w:val="004E22A2"/>
    <w:rsid w:val="004E2ADF"/>
    <w:rsid w:val="004E2BED"/>
    <w:rsid w:val="004E2C6D"/>
    <w:rsid w:val="004E2C87"/>
    <w:rsid w:val="004E39CD"/>
    <w:rsid w:val="004E448D"/>
    <w:rsid w:val="004E4B35"/>
    <w:rsid w:val="004E5AC6"/>
    <w:rsid w:val="004E5C04"/>
    <w:rsid w:val="004E5DAF"/>
    <w:rsid w:val="004E5DE1"/>
    <w:rsid w:val="004E5EEE"/>
    <w:rsid w:val="004E661A"/>
    <w:rsid w:val="004E6665"/>
    <w:rsid w:val="004E6B23"/>
    <w:rsid w:val="004E7483"/>
    <w:rsid w:val="004F052A"/>
    <w:rsid w:val="004F0888"/>
    <w:rsid w:val="004F184C"/>
    <w:rsid w:val="004F1E52"/>
    <w:rsid w:val="004F214D"/>
    <w:rsid w:val="004F2E01"/>
    <w:rsid w:val="004F2F7F"/>
    <w:rsid w:val="004F3F6A"/>
    <w:rsid w:val="004F407D"/>
    <w:rsid w:val="004F4A4B"/>
    <w:rsid w:val="004F4F8C"/>
    <w:rsid w:val="004F589C"/>
    <w:rsid w:val="004F5F5E"/>
    <w:rsid w:val="004F686C"/>
    <w:rsid w:val="004F790C"/>
    <w:rsid w:val="005008BC"/>
    <w:rsid w:val="00500FBB"/>
    <w:rsid w:val="00501667"/>
    <w:rsid w:val="00501A7B"/>
    <w:rsid w:val="00502289"/>
    <w:rsid w:val="0050262C"/>
    <w:rsid w:val="00502C2F"/>
    <w:rsid w:val="00502C76"/>
    <w:rsid w:val="00503252"/>
    <w:rsid w:val="00503664"/>
    <w:rsid w:val="00503868"/>
    <w:rsid w:val="0050419D"/>
    <w:rsid w:val="00504216"/>
    <w:rsid w:val="00504EFF"/>
    <w:rsid w:val="00505166"/>
    <w:rsid w:val="00505838"/>
    <w:rsid w:val="00505FE5"/>
    <w:rsid w:val="0050624D"/>
    <w:rsid w:val="00506443"/>
    <w:rsid w:val="00506EAB"/>
    <w:rsid w:val="005074E2"/>
    <w:rsid w:val="00507CAF"/>
    <w:rsid w:val="00510AE7"/>
    <w:rsid w:val="00511861"/>
    <w:rsid w:val="00511B98"/>
    <w:rsid w:val="005129E1"/>
    <w:rsid w:val="00512C37"/>
    <w:rsid w:val="00512D53"/>
    <w:rsid w:val="00512DC1"/>
    <w:rsid w:val="00513500"/>
    <w:rsid w:val="00513514"/>
    <w:rsid w:val="00513F6E"/>
    <w:rsid w:val="0051482F"/>
    <w:rsid w:val="00514DE3"/>
    <w:rsid w:val="00515135"/>
    <w:rsid w:val="005156A8"/>
    <w:rsid w:val="005164E2"/>
    <w:rsid w:val="005168EF"/>
    <w:rsid w:val="00517647"/>
    <w:rsid w:val="0051779B"/>
    <w:rsid w:val="005178D0"/>
    <w:rsid w:val="0052094C"/>
    <w:rsid w:val="00521D51"/>
    <w:rsid w:val="00522593"/>
    <w:rsid w:val="005225D9"/>
    <w:rsid w:val="00523840"/>
    <w:rsid w:val="00524D8D"/>
    <w:rsid w:val="00525959"/>
    <w:rsid w:val="005268CF"/>
    <w:rsid w:val="00526A30"/>
    <w:rsid w:val="00527958"/>
    <w:rsid w:val="0053057D"/>
    <w:rsid w:val="0053077F"/>
    <w:rsid w:val="00531042"/>
    <w:rsid w:val="005313B8"/>
    <w:rsid w:val="0053187C"/>
    <w:rsid w:val="00531EF3"/>
    <w:rsid w:val="005322C9"/>
    <w:rsid w:val="00532E93"/>
    <w:rsid w:val="005332B5"/>
    <w:rsid w:val="00533BAB"/>
    <w:rsid w:val="005345D5"/>
    <w:rsid w:val="00534C99"/>
    <w:rsid w:val="005351EE"/>
    <w:rsid w:val="00535CB3"/>
    <w:rsid w:val="00536419"/>
    <w:rsid w:val="005364C1"/>
    <w:rsid w:val="00537908"/>
    <w:rsid w:val="00540035"/>
    <w:rsid w:val="00540759"/>
    <w:rsid w:val="00541716"/>
    <w:rsid w:val="005424A5"/>
    <w:rsid w:val="00542B3B"/>
    <w:rsid w:val="005433C1"/>
    <w:rsid w:val="0054463B"/>
    <w:rsid w:val="005450D7"/>
    <w:rsid w:val="00546415"/>
    <w:rsid w:val="0054655A"/>
    <w:rsid w:val="00547A5F"/>
    <w:rsid w:val="0055189B"/>
    <w:rsid w:val="00552841"/>
    <w:rsid w:val="00552C3E"/>
    <w:rsid w:val="005533E0"/>
    <w:rsid w:val="005541C4"/>
    <w:rsid w:val="00554218"/>
    <w:rsid w:val="0055459D"/>
    <w:rsid w:val="005556FF"/>
    <w:rsid w:val="00555F85"/>
    <w:rsid w:val="00556BED"/>
    <w:rsid w:val="0056093E"/>
    <w:rsid w:val="00560CF3"/>
    <w:rsid w:val="00560D0D"/>
    <w:rsid w:val="005610D9"/>
    <w:rsid w:val="0056115C"/>
    <w:rsid w:val="00562323"/>
    <w:rsid w:val="00562DFD"/>
    <w:rsid w:val="005632E8"/>
    <w:rsid w:val="005636B1"/>
    <w:rsid w:val="005637ED"/>
    <w:rsid w:val="005638D6"/>
    <w:rsid w:val="00564360"/>
    <w:rsid w:val="005645C5"/>
    <w:rsid w:val="00564711"/>
    <w:rsid w:val="005649CC"/>
    <w:rsid w:val="00564A26"/>
    <w:rsid w:val="00564A34"/>
    <w:rsid w:val="00564C14"/>
    <w:rsid w:val="005655AA"/>
    <w:rsid w:val="00565884"/>
    <w:rsid w:val="00566152"/>
    <w:rsid w:val="005668EC"/>
    <w:rsid w:val="00567231"/>
    <w:rsid w:val="00567C84"/>
    <w:rsid w:val="00567F02"/>
    <w:rsid w:val="005701F3"/>
    <w:rsid w:val="005717F5"/>
    <w:rsid w:val="00572549"/>
    <w:rsid w:val="0057275F"/>
    <w:rsid w:val="00572B80"/>
    <w:rsid w:val="00573939"/>
    <w:rsid w:val="00573996"/>
    <w:rsid w:val="00574027"/>
    <w:rsid w:val="00575100"/>
    <w:rsid w:val="00575188"/>
    <w:rsid w:val="00575570"/>
    <w:rsid w:val="0057704D"/>
    <w:rsid w:val="005779E2"/>
    <w:rsid w:val="00577E2D"/>
    <w:rsid w:val="00577E9B"/>
    <w:rsid w:val="00580009"/>
    <w:rsid w:val="005800F7"/>
    <w:rsid w:val="0058017E"/>
    <w:rsid w:val="00581624"/>
    <w:rsid w:val="00581AAA"/>
    <w:rsid w:val="00582525"/>
    <w:rsid w:val="005831B1"/>
    <w:rsid w:val="005831F8"/>
    <w:rsid w:val="0058397B"/>
    <w:rsid w:val="00583DE9"/>
    <w:rsid w:val="00583DF2"/>
    <w:rsid w:val="005840F5"/>
    <w:rsid w:val="00584326"/>
    <w:rsid w:val="00584613"/>
    <w:rsid w:val="005848A3"/>
    <w:rsid w:val="00584D13"/>
    <w:rsid w:val="0058569B"/>
    <w:rsid w:val="0058592F"/>
    <w:rsid w:val="00585A4A"/>
    <w:rsid w:val="00586362"/>
    <w:rsid w:val="005873AE"/>
    <w:rsid w:val="00587B64"/>
    <w:rsid w:val="005902C5"/>
    <w:rsid w:val="00590AA7"/>
    <w:rsid w:val="005916AD"/>
    <w:rsid w:val="0059184E"/>
    <w:rsid w:val="00591975"/>
    <w:rsid w:val="005920CA"/>
    <w:rsid w:val="005921F3"/>
    <w:rsid w:val="00592B26"/>
    <w:rsid w:val="00592DF6"/>
    <w:rsid w:val="00592FF8"/>
    <w:rsid w:val="00594A72"/>
    <w:rsid w:val="00594B39"/>
    <w:rsid w:val="00594FDB"/>
    <w:rsid w:val="00595300"/>
    <w:rsid w:val="00596F49"/>
    <w:rsid w:val="00597AE6"/>
    <w:rsid w:val="005A0088"/>
    <w:rsid w:val="005A01C5"/>
    <w:rsid w:val="005A01EC"/>
    <w:rsid w:val="005A03A7"/>
    <w:rsid w:val="005A06FC"/>
    <w:rsid w:val="005A0A28"/>
    <w:rsid w:val="005A2489"/>
    <w:rsid w:val="005A452B"/>
    <w:rsid w:val="005A5978"/>
    <w:rsid w:val="005A60C9"/>
    <w:rsid w:val="005A63D8"/>
    <w:rsid w:val="005A65E6"/>
    <w:rsid w:val="005A7B0C"/>
    <w:rsid w:val="005A7B1B"/>
    <w:rsid w:val="005B0800"/>
    <w:rsid w:val="005B0EF2"/>
    <w:rsid w:val="005B0FB3"/>
    <w:rsid w:val="005B10AF"/>
    <w:rsid w:val="005B1E20"/>
    <w:rsid w:val="005B214B"/>
    <w:rsid w:val="005B25F5"/>
    <w:rsid w:val="005B2E99"/>
    <w:rsid w:val="005B3A01"/>
    <w:rsid w:val="005B4894"/>
    <w:rsid w:val="005B5701"/>
    <w:rsid w:val="005B594B"/>
    <w:rsid w:val="005B6055"/>
    <w:rsid w:val="005B6163"/>
    <w:rsid w:val="005B69D3"/>
    <w:rsid w:val="005B779F"/>
    <w:rsid w:val="005C05A0"/>
    <w:rsid w:val="005C0EEA"/>
    <w:rsid w:val="005C15F8"/>
    <w:rsid w:val="005C16E4"/>
    <w:rsid w:val="005C2959"/>
    <w:rsid w:val="005C3940"/>
    <w:rsid w:val="005C46CD"/>
    <w:rsid w:val="005C5561"/>
    <w:rsid w:val="005C5881"/>
    <w:rsid w:val="005C5B07"/>
    <w:rsid w:val="005C62D9"/>
    <w:rsid w:val="005C67BA"/>
    <w:rsid w:val="005C6EFE"/>
    <w:rsid w:val="005D01EE"/>
    <w:rsid w:val="005D1388"/>
    <w:rsid w:val="005D1A74"/>
    <w:rsid w:val="005D1D49"/>
    <w:rsid w:val="005D1FBE"/>
    <w:rsid w:val="005D213F"/>
    <w:rsid w:val="005D285A"/>
    <w:rsid w:val="005D2B3F"/>
    <w:rsid w:val="005D3037"/>
    <w:rsid w:val="005D36DA"/>
    <w:rsid w:val="005D39A0"/>
    <w:rsid w:val="005D3A14"/>
    <w:rsid w:val="005D45E5"/>
    <w:rsid w:val="005D6487"/>
    <w:rsid w:val="005D67FB"/>
    <w:rsid w:val="005D6846"/>
    <w:rsid w:val="005D7EB3"/>
    <w:rsid w:val="005E083F"/>
    <w:rsid w:val="005E0B65"/>
    <w:rsid w:val="005E11CE"/>
    <w:rsid w:val="005E1A65"/>
    <w:rsid w:val="005E30EA"/>
    <w:rsid w:val="005E3884"/>
    <w:rsid w:val="005E3AB7"/>
    <w:rsid w:val="005E40DD"/>
    <w:rsid w:val="005E4108"/>
    <w:rsid w:val="005E4542"/>
    <w:rsid w:val="005E574F"/>
    <w:rsid w:val="005E62D2"/>
    <w:rsid w:val="005F065A"/>
    <w:rsid w:val="005F10A6"/>
    <w:rsid w:val="005F1581"/>
    <w:rsid w:val="005F2766"/>
    <w:rsid w:val="005F284F"/>
    <w:rsid w:val="005F2CC1"/>
    <w:rsid w:val="005F3D34"/>
    <w:rsid w:val="005F473F"/>
    <w:rsid w:val="005F47C5"/>
    <w:rsid w:val="005F4A47"/>
    <w:rsid w:val="005F4AA0"/>
    <w:rsid w:val="005F6210"/>
    <w:rsid w:val="005F6FE9"/>
    <w:rsid w:val="005F70C8"/>
    <w:rsid w:val="005F71FC"/>
    <w:rsid w:val="005F7578"/>
    <w:rsid w:val="005F7B03"/>
    <w:rsid w:val="005F7BD1"/>
    <w:rsid w:val="00600B2D"/>
    <w:rsid w:val="0060256C"/>
    <w:rsid w:val="00603B9E"/>
    <w:rsid w:val="0060499D"/>
    <w:rsid w:val="006049BF"/>
    <w:rsid w:val="00604DA1"/>
    <w:rsid w:val="0060510E"/>
    <w:rsid w:val="0060530D"/>
    <w:rsid w:val="00605EA1"/>
    <w:rsid w:val="0060604C"/>
    <w:rsid w:val="00606210"/>
    <w:rsid w:val="00606EEA"/>
    <w:rsid w:val="00607283"/>
    <w:rsid w:val="00607667"/>
    <w:rsid w:val="006102E1"/>
    <w:rsid w:val="00610763"/>
    <w:rsid w:val="0061093A"/>
    <w:rsid w:val="0061109F"/>
    <w:rsid w:val="00613011"/>
    <w:rsid w:val="00613B51"/>
    <w:rsid w:val="00613E1A"/>
    <w:rsid w:val="00614342"/>
    <w:rsid w:val="00614B48"/>
    <w:rsid w:val="00615B08"/>
    <w:rsid w:val="00615F17"/>
    <w:rsid w:val="00616BC3"/>
    <w:rsid w:val="006174FC"/>
    <w:rsid w:val="00617962"/>
    <w:rsid w:val="00617C33"/>
    <w:rsid w:val="00620469"/>
    <w:rsid w:val="00622293"/>
    <w:rsid w:val="00622BB6"/>
    <w:rsid w:val="0062408B"/>
    <w:rsid w:val="006244B0"/>
    <w:rsid w:val="006244DB"/>
    <w:rsid w:val="006244FB"/>
    <w:rsid w:val="00624553"/>
    <w:rsid w:val="0062605D"/>
    <w:rsid w:val="00626BCC"/>
    <w:rsid w:val="00630057"/>
    <w:rsid w:val="0063061A"/>
    <w:rsid w:val="006307AA"/>
    <w:rsid w:val="00630B3D"/>
    <w:rsid w:val="00630C14"/>
    <w:rsid w:val="00630CFE"/>
    <w:rsid w:val="00630D92"/>
    <w:rsid w:val="00631A31"/>
    <w:rsid w:val="00631EF2"/>
    <w:rsid w:val="0063250D"/>
    <w:rsid w:val="0063269E"/>
    <w:rsid w:val="006329DD"/>
    <w:rsid w:val="00633C72"/>
    <w:rsid w:val="006349C5"/>
    <w:rsid w:val="00634C8B"/>
    <w:rsid w:val="00635BEB"/>
    <w:rsid w:val="0063646C"/>
    <w:rsid w:val="006364CA"/>
    <w:rsid w:val="00637370"/>
    <w:rsid w:val="00637625"/>
    <w:rsid w:val="0064036E"/>
    <w:rsid w:val="006407A2"/>
    <w:rsid w:val="00640D85"/>
    <w:rsid w:val="00640FCF"/>
    <w:rsid w:val="00641A77"/>
    <w:rsid w:val="006425B9"/>
    <w:rsid w:val="00642808"/>
    <w:rsid w:val="00643839"/>
    <w:rsid w:val="00643C0D"/>
    <w:rsid w:val="00644497"/>
    <w:rsid w:val="00645693"/>
    <w:rsid w:val="006457C7"/>
    <w:rsid w:val="00646207"/>
    <w:rsid w:val="00646284"/>
    <w:rsid w:val="00646DF8"/>
    <w:rsid w:val="00647FDE"/>
    <w:rsid w:val="00650931"/>
    <w:rsid w:val="00650990"/>
    <w:rsid w:val="00650A5C"/>
    <w:rsid w:val="006512B8"/>
    <w:rsid w:val="0065153F"/>
    <w:rsid w:val="0065200E"/>
    <w:rsid w:val="0065203F"/>
    <w:rsid w:val="006520BC"/>
    <w:rsid w:val="0065287B"/>
    <w:rsid w:val="006529AD"/>
    <w:rsid w:val="006534E6"/>
    <w:rsid w:val="00653DFE"/>
    <w:rsid w:val="00654B9B"/>
    <w:rsid w:val="00654C9B"/>
    <w:rsid w:val="00655139"/>
    <w:rsid w:val="00655E22"/>
    <w:rsid w:val="0065622E"/>
    <w:rsid w:val="00656713"/>
    <w:rsid w:val="00656C53"/>
    <w:rsid w:val="00656E80"/>
    <w:rsid w:val="006578C5"/>
    <w:rsid w:val="006579D4"/>
    <w:rsid w:val="006579EE"/>
    <w:rsid w:val="00657C9A"/>
    <w:rsid w:val="00660A97"/>
    <w:rsid w:val="00660E4E"/>
    <w:rsid w:val="006611E9"/>
    <w:rsid w:val="00662E4E"/>
    <w:rsid w:val="00662EF9"/>
    <w:rsid w:val="00664086"/>
    <w:rsid w:val="006640E0"/>
    <w:rsid w:val="00664208"/>
    <w:rsid w:val="00664AD6"/>
    <w:rsid w:val="0066512E"/>
    <w:rsid w:val="006656B1"/>
    <w:rsid w:val="006669D6"/>
    <w:rsid w:val="00666E23"/>
    <w:rsid w:val="0066744B"/>
    <w:rsid w:val="0066758C"/>
    <w:rsid w:val="00667B8A"/>
    <w:rsid w:val="00667DAA"/>
    <w:rsid w:val="006707AF"/>
    <w:rsid w:val="00670EE7"/>
    <w:rsid w:val="0067204C"/>
    <w:rsid w:val="006728C7"/>
    <w:rsid w:val="00672FE7"/>
    <w:rsid w:val="00673046"/>
    <w:rsid w:val="00674468"/>
    <w:rsid w:val="00674DB1"/>
    <w:rsid w:val="006752AA"/>
    <w:rsid w:val="00675F8C"/>
    <w:rsid w:val="006763D0"/>
    <w:rsid w:val="00676FAF"/>
    <w:rsid w:val="00677E7D"/>
    <w:rsid w:val="00680096"/>
    <w:rsid w:val="0068099C"/>
    <w:rsid w:val="006815D5"/>
    <w:rsid w:val="00681639"/>
    <w:rsid w:val="0068264C"/>
    <w:rsid w:val="00682C97"/>
    <w:rsid w:val="00682FFE"/>
    <w:rsid w:val="00683AC8"/>
    <w:rsid w:val="00684F3B"/>
    <w:rsid w:val="00686680"/>
    <w:rsid w:val="00686C0E"/>
    <w:rsid w:val="0068752D"/>
    <w:rsid w:val="0069095E"/>
    <w:rsid w:val="00690AFB"/>
    <w:rsid w:val="0069118C"/>
    <w:rsid w:val="0069165C"/>
    <w:rsid w:val="00691867"/>
    <w:rsid w:val="00692EE9"/>
    <w:rsid w:val="00694308"/>
    <w:rsid w:val="0069491F"/>
    <w:rsid w:val="0069565D"/>
    <w:rsid w:val="00696695"/>
    <w:rsid w:val="006966C5"/>
    <w:rsid w:val="006967B2"/>
    <w:rsid w:val="00696D71"/>
    <w:rsid w:val="00696F13"/>
    <w:rsid w:val="00697ED7"/>
    <w:rsid w:val="006A0486"/>
    <w:rsid w:val="006A0611"/>
    <w:rsid w:val="006A06B5"/>
    <w:rsid w:val="006A0C31"/>
    <w:rsid w:val="006A1E20"/>
    <w:rsid w:val="006A218E"/>
    <w:rsid w:val="006A2415"/>
    <w:rsid w:val="006A3DD3"/>
    <w:rsid w:val="006A4383"/>
    <w:rsid w:val="006A4B05"/>
    <w:rsid w:val="006A51D3"/>
    <w:rsid w:val="006A51FF"/>
    <w:rsid w:val="006A6BDA"/>
    <w:rsid w:val="006A755B"/>
    <w:rsid w:val="006A75D8"/>
    <w:rsid w:val="006A7659"/>
    <w:rsid w:val="006A766D"/>
    <w:rsid w:val="006B0001"/>
    <w:rsid w:val="006B052D"/>
    <w:rsid w:val="006B1193"/>
    <w:rsid w:val="006B12C5"/>
    <w:rsid w:val="006B16B7"/>
    <w:rsid w:val="006B1935"/>
    <w:rsid w:val="006B1AE6"/>
    <w:rsid w:val="006B1F5B"/>
    <w:rsid w:val="006B2062"/>
    <w:rsid w:val="006B2683"/>
    <w:rsid w:val="006B276F"/>
    <w:rsid w:val="006B361C"/>
    <w:rsid w:val="006B4AF2"/>
    <w:rsid w:val="006B4C42"/>
    <w:rsid w:val="006B6940"/>
    <w:rsid w:val="006B6AE9"/>
    <w:rsid w:val="006B6E13"/>
    <w:rsid w:val="006B70F4"/>
    <w:rsid w:val="006B7F8E"/>
    <w:rsid w:val="006C08CE"/>
    <w:rsid w:val="006C095E"/>
    <w:rsid w:val="006C11A1"/>
    <w:rsid w:val="006C1B86"/>
    <w:rsid w:val="006C2117"/>
    <w:rsid w:val="006C213D"/>
    <w:rsid w:val="006C2849"/>
    <w:rsid w:val="006C2A01"/>
    <w:rsid w:val="006C2BA3"/>
    <w:rsid w:val="006C44DE"/>
    <w:rsid w:val="006C45B2"/>
    <w:rsid w:val="006C4AA2"/>
    <w:rsid w:val="006C5149"/>
    <w:rsid w:val="006C54C4"/>
    <w:rsid w:val="006C60E6"/>
    <w:rsid w:val="006C628B"/>
    <w:rsid w:val="006C658D"/>
    <w:rsid w:val="006C69BF"/>
    <w:rsid w:val="006C6F1F"/>
    <w:rsid w:val="006C7430"/>
    <w:rsid w:val="006D15B9"/>
    <w:rsid w:val="006D2B39"/>
    <w:rsid w:val="006D3378"/>
    <w:rsid w:val="006D34DD"/>
    <w:rsid w:val="006D4DF0"/>
    <w:rsid w:val="006D4EDD"/>
    <w:rsid w:val="006D5906"/>
    <w:rsid w:val="006D60EA"/>
    <w:rsid w:val="006D6461"/>
    <w:rsid w:val="006D6AFB"/>
    <w:rsid w:val="006D71A9"/>
    <w:rsid w:val="006D7615"/>
    <w:rsid w:val="006D7A95"/>
    <w:rsid w:val="006D7EE3"/>
    <w:rsid w:val="006E04E8"/>
    <w:rsid w:val="006E0EE8"/>
    <w:rsid w:val="006E12DD"/>
    <w:rsid w:val="006E1E44"/>
    <w:rsid w:val="006E1F9C"/>
    <w:rsid w:val="006E25AA"/>
    <w:rsid w:val="006E2F73"/>
    <w:rsid w:val="006E366E"/>
    <w:rsid w:val="006E368E"/>
    <w:rsid w:val="006E3D59"/>
    <w:rsid w:val="006E43EE"/>
    <w:rsid w:val="006E4B5A"/>
    <w:rsid w:val="006E5B52"/>
    <w:rsid w:val="006E692D"/>
    <w:rsid w:val="006E6DDE"/>
    <w:rsid w:val="006F0323"/>
    <w:rsid w:val="006F0B0F"/>
    <w:rsid w:val="006F137E"/>
    <w:rsid w:val="006F164B"/>
    <w:rsid w:val="006F1FA7"/>
    <w:rsid w:val="006F23AB"/>
    <w:rsid w:val="006F2DEA"/>
    <w:rsid w:val="006F2E08"/>
    <w:rsid w:val="006F3C7C"/>
    <w:rsid w:val="006F43AC"/>
    <w:rsid w:val="006F43DC"/>
    <w:rsid w:val="006F5076"/>
    <w:rsid w:val="006F518D"/>
    <w:rsid w:val="006F56D8"/>
    <w:rsid w:val="006F6065"/>
    <w:rsid w:val="006F73C5"/>
    <w:rsid w:val="006F7545"/>
    <w:rsid w:val="006F76A6"/>
    <w:rsid w:val="006F7A77"/>
    <w:rsid w:val="006F7C1D"/>
    <w:rsid w:val="0070013C"/>
    <w:rsid w:val="00701241"/>
    <w:rsid w:val="00701347"/>
    <w:rsid w:val="00702072"/>
    <w:rsid w:val="00702167"/>
    <w:rsid w:val="007025A0"/>
    <w:rsid w:val="00702CF8"/>
    <w:rsid w:val="00703BE9"/>
    <w:rsid w:val="00703C49"/>
    <w:rsid w:val="00703D5E"/>
    <w:rsid w:val="00704A9E"/>
    <w:rsid w:val="00704B3C"/>
    <w:rsid w:val="00705589"/>
    <w:rsid w:val="0070608A"/>
    <w:rsid w:val="00706692"/>
    <w:rsid w:val="007067E8"/>
    <w:rsid w:val="00706E65"/>
    <w:rsid w:val="00710288"/>
    <w:rsid w:val="007103C6"/>
    <w:rsid w:val="00710683"/>
    <w:rsid w:val="007118BB"/>
    <w:rsid w:val="00712120"/>
    <w:rsid w:val="00712F43"/>
    <w:rsid w:val="00713ADE"/>
    <w:rsid w:val="00713BC9"/>
    <w:rsid w:val="007150F2"/>
    <w:rsid w:val="00715348"/>
    <w:rsid w:val="0071551D"/>
    <w:rsid w:val="00715D94"/>
    <w:rsid w:val="00716EF5"/>
    <w:rsid w:val="0071758C"/>
    <w:rsid w:val="00717E2F"/>
    <w:rsid w:val="007207F0"/>
    <w:rsid w:val="00720E3E"/>
    <w:rsid w:val="00721024"/>
    <w:rsid w:val="00721A6E"/>
    <w:rsid w:val="00721EAC"/>
    <w:rsid w:val="0072407B"/>
    <w:rsid w:val="00724484"/>
    <w:rsid w:val="00724A17"/>
    <w:rsid w:val="00725173"/>
    <w:rsid w:val="00725CE5"/>
    <w:rsid w:val="00725DFE"/>
    <w:rsid w:val="007262EF"/>
    <w:rsid w:val="00726FED"/>
    <w:rsid w:val="007272E6"/>
    <w:rsid w:val="00727A50"/>
    <w:rsid w:val="00727A9C"/>
    <w:rsid w:val="007304F6"/>
    <w:rsid w:val="00730AD6"/>
    <w:rsid w:val="00730BAE"/>
    <w:rsid w:val="00730D16"/>
    <w:rsid w:val="007318F6"/>
    <w:rsid w:val="00732E37"/>
    <w:rsid w:val="00733137"/>
    <w:rsid w:val="00733B61"/>
    <w:rsid w:val="007347B7"/>
    <w:rsid w:val="00735746"/>
    <w:rsid w:val="00736F28"/>
    <w:rsid w:val="00740304"/>
    <w:rsid w:val="00740459"/>
    <w:rsid w:val="00740629"/>
    <w:rsid w:val="00740B03"/>
    <w:rsid w:val="00741119"/>
    <w:rsid w:val="0074164A"/>
    <w:rsid w:val="00742EA4"/>
    <w:rsid w:val="007433E2"/>
    <w:rsid w:val="007436DA"/>
    <w:rsid w:val="00743713"/>
    <w:rsid w:val="0074403E"/>
    <w:rsid w:val="007448EA"/>
    <w:rsid w:val="0074546E"/>
    <w:rsid w:val="00745A5C"/>
    <w:rsid w:val="00745E04"/>
    <w:rsid w:val="00746203"/>
    <w:rsid w:val="00747300"/>
    <w:rsid w:val="0075057B"/>
    <w:rsid w:val="00750764"/>
    <w:rsid w:val="007508CA"/>
    <w:rsid w:val="00750ACA"/>
    <w:rsid w:val="007510D2"/>
    <w:rsid w:val="00751756"/>
    <w:rsid w:val="00751F6C"/>
    <w:rsid w:val="00752BAE"/>
    <w:rsid w:val="00752F3B"/>
    <w:rsid w:val="00753AA9"/>
    <w:rsid w:val="0075456E"/>
    <w:rsid w:val="00755605"/>
    <w:rsid w:val="00756941"/>
    <w:rsid w:val="00756BA3"/>
    <w:rsid w:val="00756E84"/>
    <w:rsid w:val="007571C5"/>
    <w:rsid w:val="0075737F"/>
    <w:rsid w:val="0076016E"/>
    <w:rsid w:val="0076032E"/>
    <w:rsid w:val="00760937"/>
    <w:rsid w:val="00760BB7"/>
    <w:rsid w:val="00762151"/>
    <w:rsid w:val="00762483"/>
    <w:rsid w:val="007629C1"/>
    <w:rsid w:val="00762CC9"/>
    <w:rsid w:val="007630B3"/>
    <w:rsid w:val="0076332B"/>
    <w:rsid w:val="0076414E"/>
    <w:rsid w:val="007651B7"/>
    <w:rsid w:val="00765B27"/>
    <w:rsid w:val="00765BA5"/>
    <w:rsid w:val="007660B8"/>
    <w:rsid w:val="00766B23"/>
    <w:rsid w:val="00766FAE"/>
    <w:rsid w:val="007702FF"/>
    <w:rsid w:val="00770B0A"/>
    <w:rsid w:val="00771805"/>
    <w:rsid w:val="0077272A"/>
    <w:rsid w:val="00772B67"/>
    <w:rsid w:val="00772D1C"/>
    <w:rsid w:val="00772EBA"/>
    <w:rsid w:val="00773DBC"/>
    <w:rsid w:val="00774077"/>
    <w:rsid w:val="00774375"/>
    <w:rsid w:val="00774549"/>
    <w:rsid w:val="00775C9C"/>
    <w:rsid w:val="00776939"/>
    <w:rsid w:val="0077736F"/>
    <w:rsid w:val="00777502"/>
    <w:rsid w:val="00780773"/>
    <w:rsid w:val="00780856"/>
    <w:rsid w:val="0078207D"/>
    <w:rsid w:val="00783905"/>
    <w:rsid w:val="00783BD8"/>
    <w:rsid w:val="00783F2D"/>
    <w:rsid w:val="007842B3"/>
    <w:rsid w:val="007848E5"/>
    <w:rsid w:val="00786B6E"/>
    <w:rsid w:val="007870E2"/>
    <w:rsid w:val="007871A6"/>
    <w:rsid w:val="00787793"/>
    <w:rsid w:val="00787D14"/>
    <w:rsid w:val="00787D33"/>
    <w:rsid w:val="007902D3"/>
    <w:rsid w:val="0079038A"/>
    <w:rsid w:val="00790738"/>
    <w:rsid w:val="007919CD"/>
    <w:rsid w:val="0079208A"/>
    <w:rsid w:val="0079261F"/>
    <w:rsid w:val="007927A7"/>
    <w:rsid w:val="00792BD9"/>
    <w:rsid w:val="00793F5B"/>
    <w:rsid w:val="00794183"/>
    <w:rsid w:val="007944D1"/>
    <w:rsid w:val="00794628"/>
    <w:rsid w:val="00794EDA"/>
    <w:rsid w:val="0079598C"/>
    <w:rsid w:val="007A04B8"/>
    <w:rsid w:val="007A0A73"/>
    <w:rsid w:val="007A0EC9"/>
    <w:rsid w:val="007A16D1"/>
    <w:rsid w:val="007A18A7"/>
    <w:rsid w:val="007A1EE3"/>
    <w:rsid w:val="007A27D8"/>
    <w:rsid w:val="007A2F56"/>
    <w:rsid w:val="007A42FA"/>
    <w:rsid w:val="007A4395"/>
    <w:rsid w:val="007A47F7"/>
    <w:rsid w:val="007A645F"/>
    <w:rsid w:val="007A6ACE"/>
    <w:rsid w:val="007A70B0"/>
    <w:rsid w:val="007A7F4C"/>
    <w:rsid w:val="007B0C9A"/>
    <w:rsid w:val="007B219E"/>
    <w:rsid w:val="007B226D"/>
    <w:rsid w:val="007B2A9C"/>
    <w:rsid w:val="007B4277"/>
    <w:rsid w:val="007B4C50"/>
    <w:rsid w:val="007B6C03"/>
    <w:rsid w:val="007B6FF6"/>
    <w:rsid w:val="007B7010"/>
    <w:rsid w:val="007B783D"/>
    <w:rsid w:val="007B7E62"/>
    <w:rsid w:val="007C1382"/>
    <w:rsid w:val="007C1528"/>
    <w:rsid w:val="007C1C99"/>
    <w:rsid w:val="007C372B"/>
    <w:rsid w:val="007C388D"/>
    <w:rsid w:val="007C4048"/>
    <w:rsid w:val="007C4225"/>
    <w:rsid w:val="007C457C"/>
    <w:rsid w:val="007C4F23"/>
    <w:rsid w:val="007C55D7"/>
    <w:rsid w:val="007C5712"/>
    <w:rsid w:val="007C69F4"/>
    <w:rsid w:val="007C6B0A"/>
    <w:rsid w:val="007C7E88"/>
    <w:rsid w:val="007D024E"/>
    <w:rsid w:val="007D0FDE"/>
    <w:rsid w:val="007D1704"/>
    <w:rsid w:val="007D176A"/>
    <w:rsid w:val="007D2321"/>
    <w:rsid w:val="007D2836"/>
    <w:rsid w:val="007D3B93"/>
    <w:rsid w:val="007D43E9"/>
    <w:rsid w:val="007D4490"/>
    <w:rsid w:val="007D4DF0"/>
    <w:rsid w:val="007D62A6"/>
    <w:rsid w:val="007D62BE"/>
    <w:rsid w:val="007D68CB"/>
    <w:rsid w:val="007D6C24"/>
    <w:rsid w:val="007D6F08"/>
    <w:rsid w:val="007D7504"/>
    <w:rsid w:val="007E0477"/>
    <w:rsid w:val="007E07BC"/>
    <w:rsid w:val="007E23AE"/>
    <w:rsid w:val="007E27C2"/>
    <w:rsid w:val="007E316C"/>
    <w:rsid w:val="007E3DCC"/>
    <w:rsid w:val="007E3E2E"/>
    <w:rsid w:val="007E4D72"/>
    <w:rsid w:val="007E596E"/>
    <w:rsid w:val="007E66C6"/>
    <w:rsid w:val="007E761C"/>
    <w:rsid w:val="007E78E4"/>
    <w:rsid w:val="007E79F6"/>
    <w:rsid w:val="007F1486"/>
    <w:rsid w:val="007F20E1"/>
    <w:rsid w:val="007F222B"/>
    <w:rsid w:val="007F29C1"/>
    <w:rsid w:val="007F335D"/>
    <w:rsid w:val="007F517B"/>
    <w:rsid w:val="007F55E5"/>
    <w:rsid w:val="007F5ECA"/>
    <w:rsid w:val="007F6C0F"/>
    <w:rsid w:val="007F7014"/>
    <w:rsid w:val="007F750A"/>
    <w:rsid w:val="007F7510"/>
    <w:rsid w:val="007F75E4"/>
    <w:rsid w:val="007F78ED"/>
    <w:rsid w:val="0080044E"/>
    <w:rsid w:val="00800660"/>
    <w:rsid w:val="00800A01"/>
    <w:rsid w:val="00800B35"/>
    <w:rsid w:val="00800EE9"/>
    <w:rsid w:val="008017CB"/>
    <w:rsid w:val="00801910"/>
    <w:rsid w:val="0080248E"/>
    <w:rsid w:val="008033DA"/>
    <w:rsid w:val="00803B51"/>
    <w:rsid w:val="0080430E"/>
    <w:rsid w:val="008044B3"/>
    <w:rsid w:val="00805829"/>
    <w:rsid w:val="008059B3"/>
    <w:rsid w:val="00805CAD"/>
    <w:rsid w:val="00805DA6"/>
    <w:rsid w:val="008062CB"/>
    <w:rsid w:val="0080715F"/>
    <w:rsid w:val="008107AA"/>
    <w:rsid w:val="00810D96"/>
    <w:rsid w:val="00810FD4"/>
    <w:rsid w:val="00811749"/>
    <w:rsid w:val="00811DD7"/>
    <w:rsid w:val="00812147"/>
    <w:rsid w:val="00812280"/>
    <w:rsid w:val="00813005"/>
    <w:rsid w:val="00813FB1"/>
    <w:rsid w:val="00814338"/>
    <w:rsid w:val="00814665"/>
    <w:rsid w:val="00814795"/>
    <w:rsid w:val="0081602B"/>
    <w:rsid w:val="00817786"/>
    <w:rsid w:val="00820A85"/>
    <w:rsid w:val="00820AFF"/>
    <w:rsid w:val="008213BE"/>
    <w:rsid w:val="00821BB5"/>
    <w:rsid w:val="0082444E"/>
    <w:rsid w:val="008248DF"/>
    <w:rsid w:val="008249C3"/>
    <w:rsid w:val="00825137"/>
    <w:rsid w:val="00826216"/>
    <w:rsid w:val="008267A5"/>
    <w:rsid w:val="0082695B"/>
    <w:rsid w:val="00826C21"/>
    <w:rsid w:val="00826CC0"/>
    <w:rsid w:val="00826F89"/>
    <w:rsid w:val="008272DF"/>
    <w:rsid w:val="008278FB"/>
    <w:rsid w:val="00827CA6"/>
    <w:rsid w:val="00830349"/>
    <w:rsid w:val="00830778"/>
    <w:rsid w:val="00830813"/>
    <w:rsid w:val="00830851"/>
    <w:rsid w:val="00831257"/>
    <w:rsid w:val="00831451"/>
    <w:rsid w:val="00831B20"/>
    <w:rsid w:val="00831EF3"/>
    <w:rsid w:val="00832658"/>
    <w:rsid w:val="008346CB"/>
    <w:rsid w:val="00835229"/>
    <w:rsid w:val="0083548A"/>
    <w:rsid w:val="00836402"/>
    <w:rsid w:val="008368E2"/>
    <w:rsid w:val="008375ED"/>
    <w:rsid w:val="00840D04"/>
    <w:rsid w:val="00842641"/>
    <w:rsid w:val="00842677"/>
    <w:rsid w:val="00842A24"/>
    <w:rsid w:val="00843431"/>
    <w:rsid w:val="00843E64"/>
    <w:rsid w:val="00844A19"/>
    <w:rsid w:val="00846EB6"/>
    <w:rsid w:val="0084F53A"/>
    <w:rsid w:val="008504F3"/>
    <w:rsid w:val="008506C3"/>
    <w:rsid w:val="00850ACF"/>
    <w:rsid w:val="008517ED"/>
    <w:rsid w:val="008524B4"/>
    <w:rsid w:val="00852588"/>
    <w:rsid w:val="00852E96"/>
    <w:rsid w:val="00853B43"/>
    <w:rsid w:val="00856201"/>
    <w:rsid w:val="008562E1"/>
    <w:rsid w:val="00856A7D"/>
    <w:rsid w:val="00856BCC"/>
    <w:rsid w:val="00857E97"/>
    <w:rsid w:val="00860302"/>
    <w:rsid w:val="0086034D"/>
    <w:rsid w:val="00860372"/>
    <w:rsid w:val="00860428"/>
    <w:rsid w:val="0086058F"/>
    <w:rsid w:val="00860748"/>
    <w:rsid w:val="008609D7"/>
    <w:rsid w:val="00860A68"/>
    <w:rsid w:val="00861CF9"/>
    <w:rsid w:val="00861E30"/>
    <w:rsid w:val="00862454"/>
    <w:rsid w:val="008625D7"/>
    <w:rsid w:val="00862966"/>
    <w:rsid w:val="008642AB"/>
    <w:rsid w:val="00864602"/>
    <w:rsid w:val="0086470F"/>
    <w:rsid w:val="00865483"/>
    <w:rsid w:val="00865611"/>
    <w:rsid w:val="00865B83"/>
    <w:rsid w:val="00865BD4"/>
    <w:rsid w:val="0086755D"/>
    <w:rsid w:val="00867CAF"/>
    <w:rsid w:val="008712F3"/>
    <w:rsid w:val="00871799"/>
    <w:rsid w:val="00871C9E"/>
    <w:rsid w:val="00871F4D"/>
    <w:rsid w:val="008728E2"/>
    <w:rsid w:val="0087305A"/>
    <w:rsid w:val="00873EC1"/>
    <w:rsid w:val="008749AB"/>
    <w:rsid w:val="008750AA"/>
    <w:rsid w:val="0087557C"/>
    <w:rsid w:val="00875A80"/>
    <w:rsid w:val="00875EDD"/>
    <w:rsid w:val="00876256"/>
    <w:rsid w:val="00876645"/>
    <w:rsid w:val="00876844"/>
    <w:rsid w:val="00876A32"/>
    <w:rsid w:val="00876C09"/>
    <w:rsid w:val="00876D16"/>
    <w:rsid w:val="008778F2"/>
    <w:rsid w:val="00877B2C"/>
    <w:rsid w:val="008807EA"/>
    <w:rsid w:val="00881FEF"/>
    <w:rsid w:val="00882B44"/>
    <w:rsid w:val="0088376A"/>
    <w:rsid w:val="0088384E"/>
    <w:rsid w:val="00883922"/>
    <w:rsid w:val="00883B9E"/>
    <w:rsid w:val="008847F1"/>
    <w:rsid w:val="00885538"/>
    <w:rsid w:val="0088571E"/>
    <w:rsid w:val="0088597C"/>
    <w:rsid w:val="00886003"/>
    <w:rsid w:val="008866D7"/>
    <w:rsid w:val="00886B17"/>
    <w:rsid w:val="008871CC"/>
    <w:rsid w:val="0089021D"/>
    <w:rsid w:val="00890CC9"/>
    <w:rsid w:val="00892FB6"/>
    <w:rsid w:val="00893C6D"/>
    <w:rsid w:val="008942EA"/>
    <w:rsid w:val="008946E7"/>
    <w:rsid w:val="00894899"/>
    <w:rsid w:val="00894BF9"/>
    <w:rsid w:val="008953E8"/>
    <w:rsid w:val="008964E5"/>
    <w:rsid w:val="008970AD"/>
    <w:rsid w:val="0089782A"/>
    <w:rsid w:val="008A017B"/>
    <w:rsid w:val="008A01CA"/>
    <w:rsid w:val="008A0E93"/>
    <w:rsid w:val="008A15A5"/>
    <w:rsid w:val="008A1EDC"/>
    <w:rsid w:val="008A1FA7"/>
    <w:rsid w:val="008A257B"/>
    <w:rsid w:val="008A27BF"/>
    <w:rsid w:val="008A28E2"/>
    <w:rsid w:val="008A355C"/>
    <w:rsid w:val="008A3892"/>
    <w:rsid w:val="008A42F7"/>
    <w:rsid w:val="008A54EF"/>
    <w:rsid w:val="008A584D"/>
    <w:rsid w:val="008A5888"/>
    <w:rsid w:val="008A62FC"/>
    <w:rsid w:val="008A63B9"/>
    <w:rsid w:val="008B05AF"/>
    <w:rsid w:val="008B09D0"/>
    <w:rsid w:val="008B0B1C"/>
    <w:rsid w:val="008B11EE"/>
    <w:rsid w:val="008B19A1"/>
    <w:rsid w:val="008B229C"/>
    <w:rsid w:val="008B2DE0"/>
    <w:rsid w:val="008B2F95"/>
    <w:rsid w:val="008B3596"/>
    <w:rsid w:val="008B47B0"/>
    <w:rsid w:val="008B4D1B"/>
    <w:rsid w:val="008B5132"/>
    <w:rsid w:val="008B535C"/>
    <w:rsid w:val="008B5E4A"/>
    <w:rsid w:val="008B65A8"/>
    <w:rsid w:val="008B744F"/>
    <w:rsid w:val="008B7E1D"/>
    <w:rsid w:val="008C0049"/>
    <w:rsid w:val="008C0060"/>
    <w:rsid w:val="008C09AA"/>
    <w:rsid w:val="008C17C5"/>
    <w:rsid w:val="008C1C2B"/>
    <w:rsid w:val="008C267A"/>
    <w:rsid w:val="008C2BCD"/>
    <w:rsid w:val="008C2DFD"/>
    <w:rsid w:val="008C3467"/>
    <w:rsid w:val="008C4609"/>
    <w:rsid w:val="008C4CD4"/>
    <w:rsid w:val="008C51E4"/>
    <w:rsid w:val="008C5810"/>
    <w:rsid w:val="008C5B72"/>
    <w:rsid w:val="008C6101"/>
    <w:rsid w:val="008C6210"/>
    <w:rsid w:val="008C6698"/>
    <w:rsid w:val="008C7412"/>
    <w:rsid w:val="008C7993"/>
    <w:rsid w:val="008C7C2C"/>
    <w:rsid w:val="008D0F10"/>
    <w:rsid w:val="008D1DE9"/>
    <w:rsid w:val="008D1E6D"/>
    <w:rsid w:val="008D1F63"/>
    <w:rsid w:val="008D245F"/>
    <w:rsid w:val="008D2DE9"/>
    <w:rsid w:val="008D3EE9"/>
    <w:rsid w:val="008D4051"/>
    <w:rsid w:val="008D48B4"/>
    <w:rsid w:val="008D4B2E"/>
    <w:rsid w:val="008D508F"/>
    <w:rsid w:val="008D520E"/>
    <w:rsid w:val="008D54C1"/>
    <w:rsid w:val="008D5BC5"/>
    <w:rsid w:val="008D5FF5"/>
    <w:rsid w:val="008D637C"/>
    <w:rsid w:val="008D64F3"/>
    <w:rsid w:val="008D6F1C"/>
    <w:rsid w:val="008D7F00"/>
    <w:rsid w:val="008E08D7"/>
    <w:rsid w:val="008E08E9"/>
    <w:rsid w:val="008E1187"/>
    <w:rsid w:val="008E1442"/>
    <w:rsid w:val="008E1A9A"/>
    <w:rsid w:val="008E45F2"/>
    <w:rsid w:val="008E48AA"/>
    <w:rsid w:val="008E49D9"/>
    <w:rsid w:val="008E5467"/>
    <w:rsid w:val="008E7417"/>
    <w:rsid w:val="008F00AD"/>
    <w:rsid w:val="008F00CF"/>
    <w:rsid w:val="008F0151"/>
    <w:rsid w:val="008F1139"/>
    <w:rsid w:val="008F1711"/>
    <w:rsid w:val="008F3636"/>
    <w:rsid w:val="008F3BB8"/>
    <w:rsid w:val="008F4130"/>
    <w:rsid w:val="008F4394"/>
    <w:rsid w:val="008F446F"/>
    <w:rsid w:val="008F4B5B"/>
    <w:rsid w:val="008F50B2"/>
    <w:rsid w:val="008F5E3D"/>
    <w:rsid w:val="008F64C7"/>
    <w:rsid w:val="008F66C0"/>
    <w:rsid w:val="008F69C7"/>
    <w:rsid w:val="008F6AA1"/>
    <w:rsid w:val="008F707B"/>
    <w:rsid w:val="008F7443"/>
    <w:rsid w:val="008F7DDA"/>
    <w:rsid w:val="0090096B"/>
    <w:rsid w:val="00900A55"/>
    <w:rsid w:val="00900BB6"/>
    <w:rsid w:val="009010B8"/>
    <w:rsid w:val="0090137C"/>
    <w:rsid w:val="00901999"/>
    <w:rsid w:val="00901D2A"/>
    <w:rsid w:val="00902039"/>
    <w:rsid w:val="0090345E"/>
    <w:rsid w:val="00904251"/>
    <w:rsid w:val="009044A9"/>
    <w:rsid w:val="009045E9"/>
    <w:rsid w:val="00904FCB"/>
    <w:rsid w:val="00905D77"/>
    <w:rsid w:val="009060F2"/>
    <w:rsid w:val="00906461"/>
    <w:rsid w:val="00907F5A"/>
    <w:rsid w:val="009106EE"/>
    <w:rsid w:val="00910B3E"/>
    <w:rsid w:val="00911D36"/>
    <w:rsid w:val="009128B0"/>
    <w:rsid w:val="009129A1"/>
    <w:rsid w:val="00912A34"/>
    <w:rsid w:val="00912B13"/>
    <w:rsid w:val="0091311E"/>
    <w:rsid w:val="009148FC"/>
    <w:rsid w:val="00914B2F"/>
    <w:rsid w:val="00915092"/>
    <w:rsid w:val="00915546"/>
    <w:rsid w:val="00915EAC"/>
    <w:rsid w:val="009174D8"/>
    <w:rsid w:val="00920595"/>
    <w:rsid w:val="009205D7"/>
    <w:rsid w:val="009207D2"/>
    <w:rsid w:val="00920C18"/>
    <w:rsid w:val="0092109E"/>
    <w:rsid w:val="009217EF"/>
    <w:rsid w:val="009219BE"/>
    <w:rsid w:val="00922030"/>
    <w:rsid w:val="0092282D"/>
    <w:rsid w:val="00923484"/>
    <w:rsid w:val="00923FC8"/>
    <w:rsid w:val="00924226"/>
    <w:rsid w:val="009257AA"/>
    <w:rsid w:val="00925DF3"/>
    <w:rsid w:val="00926269"/>
    <w:rsid w:val="00926EF3"/>
    <w:rsid w:val="009273AF"/>
    <w:rsid w:val="009316F3"/>
    <w:rsid w:val="00931A54"/>
    <w:rsid w:val="00931F4C"/>
    <w:rsid w:val="00933898"/>
    <w:rsid w:val="0093434D"/>
    <w:rsid w:val="00934366"/>
    <w:rsid w:val="00934A7C"/>
    <w:rsid w:val="009356B2"/>
    <w:rsid w:val="00935984"/>
    <w:rsid w:val="009363A0"/>
    <w:rsid w:val="0093743F"/>
    <w:rsid w:val="00937759"/>
    <w:rsid w:val="00937F6B"/>
    <w:rsid w:val="009417E2"/>
    <w:rsid w:val="00941B3D"/>
    <w:rsid w:val="00941F98"/>
    <w:rsid w:val="009431A9"/>
    <w:rsid w:val="00943649"/>
    <w:rsid w:val="00943819"/>
    <w:rsid w:val="00943C13"/>
    <w:rsid w:val="00943DED"/>
    <w:rsid w:val="00944964"/>
    <w:rsid w:val="009451DD"/>
    <w:rsid w:val="00945246"/>
    <w:rsid w:val="00945FA5"/>
    <w:rsid w:val="009463B0"/>
    <w:rsid w:val="00946B8E"/>
    <w:rsid w:val="00946D5A"/>
    <w:rsid w:val="00946EAC"/>
    <w:rsid w:val="00947A91"/>
    <w:rsid w:val="00950571"/>
    <w:rsid w:val="00951146"/>
    <w:rsid w:val="0095202C"/>
    <w:rsid w:val="0095296D"/>
    <w:rsid w:val="00952B21"/>
    <w:rsid w:val="0095335F"/>
    <w:rsid w:val="00953A50"/>
    <w:rsid w:val="00954937"/>
    <w:rsid w:val="00954F69"/>
    <w:rsid w:val="009550FB"/>
    <w:rsid w:val="00955CB8"/>
    <w:rsid w:val="00956036"/>
    <w:rsid w:val="0095654A"/>
    <w:rsid w:val="00956B97"/>
    <w:rsid w:val="00956C0D"/>
    <w:rsid w:val="00956D99"/>
    <w:rsid w:val="0095742F"/>
    <w:rsid w:val="0096022A"/>
    <w:rsid w:val="0096070E"/>
    <w:rsid w:val="0096226B"/>
    <w:rsid w:val="0096281C"/>
    <w:rsid w:val="00962D56"/>
    <w:rsid w:val="0096342C"/>
    <w:rsid w:val="00964000"/>
    <w:rsid w:val="00964059"/>
    <w:rsid w:val="00964753"/>
    <w:rsid w:val="0096487F"/>
    <w:rsid w:val="00964AC3"/>
    <w:rsid w:val="00964C08"/>
    <w:rsid w:val="00964D61"/>
    <w:rsid w:val="0096524B"/>
    <w:rsid w:val="009657F5"/>
    <w:rsid w:val="009658AD"/>
    <w:rsid w:val="00965B13"/>
    <w:rsid w:val="00967AA6"/>
    <w:rsid w:val="00967D71"/>
    <w:rsid w:val="00970670"/>
    <w:rsid w:val="00970C3E"/>
    <w:rsid w:val="00970D9D"/>
    <w:rsid w:val="00970EB1"/>
    <w:rsid w:val="0097200A"/>
    <w:rsid w:val="0097356B"/>
    <w:rsid w:val="009735CB"/>
    <w:rsid w:val="00973CD1"/>
    <w:rsid w:val="00973DFF"/>
    <w:rsid w:val="00973E89"/>
    <w:rsid w:val="00974B1A"/>
    <w:rsid w:val="00975024"/>
    <w:rsid w:val="009751F5"/>
    <w:rsid w:val="0097525D"/>
    <w:rsid w:val="009755CE"/>
    <w:rsid w:val="00975C79"/>
    <w:rsid w:val="0097674F"/>
    <w:rsid w:val="00977209"/>
    <w:rsid w:val="00980185"/>
    <w:rsid w:val="009811AD"/>
    <w:rsid w:val="009822A3"/>
    <w:rsid w:val="009825C9"/>
    <w:rsid w:val="00982965"/>
    <w:rsid w:val="00982B1F"/>
    <w:rsid w:val="00983CBA"/>
    <w:rsid w:val="00983FEC"/>
    <w:rsid w:val="00984127"/>
    <w:rsid w:val="00984890"/>
    <w:rsid w:val="009848AA"/>
    <w:rsid w:val="009853C7"/>
    <w:rsid w:val="0098553E"/>
    <w:rsid w:val="009855AF"/>
    <w:rsid w:val="009857DA"/>
    <w:rsid w:val="00985D3A"/>
    <w:rsid w:val="00985F69"/>
    <w:rsid w:val="009860D2"/>
    <w:rsid w:val="00986604"/>
    <w:rsid w:val="009869B8"/>
    <w:rsid w:val="009873F4"/>
    <w:rsid w:val="0098760A"/>
    <w:rsid w:val="009908FC"/>
    <w:rsid w:val="00990C79"/>
    <w:rsid w:val="00991371"/>
    <w:rsid w:val="00991ED0"/>
    <w:rsid w:val="00991F31"/>
    <w:rsid w:val="00992793"/>
    <w:rsid w:val="00992A39"/>
    <w:rsid w:val="00993293"/>
    <w:rsid w:val="0099342D"/>
    <w:rsid w:val="0099366E"/>
    <w:rsid w:val="009937BD"/>
    <w:rsid w:val="00993EC6"/>
    <w:rsid w:val="00994623"/>
    <w:rsid w:val="0099476B"/>
    <w:rsid w:val="009948D5"/>
    <w:rsid w:val="009957DF"/>
    <w:rsid w:val="00996151"/>
    <w:rsid w:val="00996B2B"/>
    <w:rsid w:val="00996C2C"/>
    <w:rsid w:val="00996CBD"/>
    <w:rsid w:val="0099701D"/>
    <w:rsid w:val="009973AD"/>
    <w:rsid w:val="00997EAD"/>
    <w:rsid w:val="009A2459"/>
    <w:rsid w:val="009A2839"/>
    <w:rsid w:val="009A2E11"/>
    <w:rsid w:val="009A36BB"/>
    <w:rsid w:val="009A413B"/>
    <w:rsid w:val="009A4160"/>
    <w:rsid w:val="009A437A"/>
    <w:rsid w:val="009A48BC"/>
    <w:rsid w:val="009A4A2E"/>
    <w:rsid w:val="009A673F"/>
    <w:rsid w:val="009A6B92"/>
    <w:rsid w:val="009A7354"/>
    <w:rsid w:val="009B0463"/>
    <w:rsid w:val="009B067F"/>
    <w:rsid w:val="009B0C52"/>
    <w:rsid w:val="009B0DC6"/>
    <w:rsid w:val="009B10CD"/>
    <w:rsid w:val="009B14DD"/>
    <w:rsid w:val="009B181C"/>
    <w:rsid w:val="009B29E3"/>
    <w:rsid w:val="009B3613"/>
    <w:rsid w:val="009B3785"/>
    <w:rsid w:val="009B3B18"/>
    <w:rsid w:val="009B53D8"/>
    <w:rsid w:val="009B5A4B"/>
    <w:rsid w:val="009B5BB4"/>
    <w:rsid w:val="009B6000"/>
    <w:rsid w:val="009B6A38"/>
    <w:rsid w:val="009B6C68"/>
    <w:rsid w:val="009B7E96"/>
    <w:rsid w:val="009C042D"/>
    <w:rsid w:val="009C10CF"/>
    <w:rsid w:val="009C1DF1"/>
    <w:rsid w:val="009C2044"/>
    <w:rsid w:val="009C401B"/>
    <w:rsid w:val="009C403E"/>
    <w:rsid w:val="009C40BC"/>
    <w:rsid w:val="009C41D4"/>
    <w:rsid w:val="009C49DA"/>
    <w:rsid w:val="009C4E45"/>
    <w:rsid w:val="009C5256"/>
    <w:rsid w:val="009C5C22"/>
    <w:rsid w:val="009C6C9D"/>
    <w:rsid w:val="009C74F2"/>
    <w:rsid w:val="009C7FE9"/>
    <w:rsid w:val="009D00EC"/>
    <w:rsid w:val="009D0560"/>
    <w:rsid w:val="009D0D98"/>
    <w:rsid w:val="009D0E6B"/>
    <w:rsid w:val="009D193E"/>
    <w:rsid w:val="009D1E18"/>
    <w:rsid w:val="009D1E4D"/>
    <w:rsid w:val="009D274A"/>
    <w:rsid w:val="009D2899"/>
    <w:rsid w:val="009D2BE6"/>
    <w:rsid w:val="009D2E09"/>
    <w:rsid w:val="009D3445"/>
    <w:rsid w:val="009D37E1"/>
    <w:rsid w:val="009D3B09"/>
    <w:rsid w:val="009D3F4E"/>
    <w:rsid w:val="009D4464"/>
    <w:rsid w:val="009D573A"/>
    <w:rsid w:val="009D6A30"/>
    <w:rsid w:val="009D6DC0"/>
    <w:rsid w:val="009D6F1B"/>
    <w:rsid w:val="009D7CE9"/>
    <w:rsid w:val="009D7F50"/>
    <w:rsid w:val="009E3308"/>
    <w:rsid w:val="009E381B"/>
    <w:rsid w:val="009E42DF"/>
    <w:rsid w:val="009E4489"/>
    <w:rsid w:val="009E4CB9"/>
    <w:rsid w:val="009E6F17"/>
    <w:rsid w:val="009E6FF2"/>
    <w:rsid w:val="009E712B"/>
    <w:rsid w:val="009F07AA"/>
    <w:rsid w:val="009F125B"/>
    <w:rsid w:val="009F1349"/>
    <w:rsid w:val="009F1C25"/>
    <w:rsid w:val="009F1C49"/>
    <w:rsid w:val="009F1D16"/>
    <w:rsid w:val="009F20C3"/>
    <w:rsid w:val="009F215A"/>
    <w:rsid w:val="009F25FD"/>
    <w:rsid w:val="009F278B"/>
    <w:rsid w:val="009F2A40"/>
    <w:rsid w:val="009F2ACF"/>
    <w:rsid w:val="009F32E7"/>
    <w:rsid w:val="009F3DEB"/>
    <w:rsid w:val="009F48D7"/>
    <w:rsid w:val="009F5314"/>
    <w:rsid w:val="009F5BF0"/>
    <w:rsid w:val="009F61E6"/>
    <w:rsid w:val="009F65D4"/>
    <w:rsid w:val="009F67B0"/>
    <w:rsid w:val="009F6A8E"/>
    <w:rsid w:val="009F7342"/>
    <w:rsid w:val="009F7C85"/>
    <w:rsid w:val="00A00504"/>
    <w:rsid w:val="00A0146D"/>
    <w:rsid w:val="00A0188D"/>
    <w:rsid w:val="00A01F99"/>
    <w:rsid w:val="00A02E76"/>
    <w:rsid w:val="00A0413A"/>
    <w:rsid w:val="00A04A37"/>
    <w:rsid w:val="00A04B96"/>
    <w:rsid w:val="00A053CF"/>
    <w:rsid w:val="00A05464"/>
    <w:rsid w:val="00A054E1"/>
    <w:rsid w:val="00A05D6B"/>
    <w:rsid w:val="00A068EA"/>
    <w:rsid w:val="00A103FA"/>
    <w:rsid w:val="00A104A6"/>
    <w:rsid w:val="00A10D9A"/>
    <w:rsid w:val="00A10EBF"/>
    <w:rsid w:val="00A1112D"/>
    <w:rsid w:val="00A113F9"/>
    <w:rsid w:val="00A11FDF"/>
    <w:rsid w:val="00A128D4"/>
    <w:rsid w:val="00A13535"/>
    <w:rsid w:val="00A135D0"/>
    <w:rsid w:val="00A13BFE"/>
    <w:rsid w:val="00A13DA8"/>
    <w:rsid w:val="00A14479"/>
    <w:rsid w:val="00A14661"/>
    <w:rsid w:val="00A1512C"/>
    <w:rsid w:val="00A1536E"/>
    <w:rsid w:val="00A1577C"/>
    <w:rsid w:val="00A169D6"/>
    <w:rsid w:val="00A2058F"/>
    <w:rsid w:val="00A205C7"/>
    <w:rsid w:val="00A210A3"/>
    <w:rsid w:val="00A21924"/>
    <w:rsid w:val="00A21D80"/>
    <w:rsid w:val="00A220D3"/>
    <w:rsid w:val="00A2333A"/>
    <w:rsid w:val="00A2395F"/>
    <w:rsid w:val="00A24A5D"/>
    <w:rsid w:val="00A25074"/>
    <w:rsid w:val="00A25168"/>
    <w:rsid w:val="00A25824"/>
    <w:rsid w:val="00A25DC5"/>
    <w:rsid w:val="00A26F80"/>
    <w:rsid w:val="00A26FE3"/>
    <w:rsid w:val="00A2756A"/>
    <w:rsid w:val="00A2764B"/>
    <w:rsid w:val="00A27D81"/>
    <w:rsid w:val="00A322FE"/>
    <w:rsid w:val="00A3277B"/>
    <w:rsid w:val="00A332B8"/>
    <w:rsid w:val="00A35990"/>
    <w:rsid w:val="00A36492"/>
    <w:rsid w:val="00A36C5B"/>
    <w:rsid w:val="00A3720D"/>
    <w:rsid w:val="00A40A3E"/>
    <w:rsid w:val="00A40CA2"/>
    <w:rsid w:val="00A41944"/>
    <w:rsid w:val="00A41A38"/>
    <w:rsid w:val="00A42A65"/>
    <w:rsid w:val="00A43070"/>
    <w:rsid w:val="00A4328A"/>
    <w:rsid w:val="00A43D00"/>
    <w:rsid w:val="00A43E4C"/>
    <w:rsid w:val="00A4408A"/>
    <w:rsid w:val="00A44879"/>
    <w:rsid w:val="00A44DB5"/>
    <w:rsid w:val="00A450F7"/>
    <w:rsid w:val="00A45347"/>
    <w:rsid w:val="00A45642"/>
    <w:rsid w:val="00A45C2B"/>
    <w:rsid w:val="00A45DD8"/>
    <w:rsid w:val="00A463FD"/>
    <w:rsid w:val="00A46804"/>
    <w:rsid w:val="00A4779B"/>
    <w:rsid w:val="00A477FC"/>
    <w:rsid w:val="00A5144D"/>
    <w:rsid w:val="00A51E1C"/>
    <w:rsid w:val="00A52708"/>
    <w:rsid w:val="00A5353F"/>
    <w:rsid w:val="00A537BD"/>
    <w:rsid w:val="00A54577"/>
    <w:rsid w:val="00A54C56"/>
    <w:rsid w:val="00A54EE5"/>
    <w:rsid w:val="00A55831"/>
    <w:rsid w:val="00A5664B"/>
    <w:rsid w:val="00A57E35"/>
    <w:rsid w:val="00A57EA1"/>
    <w:rsid w:val="00A6174E"/>
    <w:rsid w:val="00A6180E"/>
    <w:rsid w:val="00A6189D"/>
    <w:rsid w:val="00A61BA0"/>
    <w:rsid w:val="00A61C4D"/>
    <w:rsid w:val="00A61C6A"/>
    <w:rsid w:val="00A6401D"/>
    <w:rsid w:val="00A640D4"/>
    <w:rsid w:val="00A645EB"/>
    <w:rsid w:val="00A6572F"/>
    <w:rsid w:val="00A65A29"/>
    <w:rsid w:val="00A66249"/>
    <w:rsid w:val="00A6625A"/>
    <w:rsid w:val="00A66C96"/>
    <w:rsid w:val="00A6717F"/>
    <w:rsid w:val="00A676F0"/>
    <w:rsid w:val="00A6792F"/>
    <w:rsid w:val="00A700B4"/>
    <w:rsid w:val="00A70F96"/>
    <w:rsid w:val="00A71054"/>
    <w:rsid w:val="00A71DF4"/>
    <w:rsid w:val="00A72E2E"/>
    <w:rsid w:val="00A73246"/>
    <w:rsid w:val="00A74013"/>
    <w:rsid w:val="00A76205"/>
    <w:rsid w:val="00A77260"/>
    <w:rsid w:val="00A7769C"/>
    <w:rsid w:val="00A777C1"/>
    <w:rsid w:val="00A805A2"/>
    <w:rsid w:val="00A80B7D"/>
    <w:rsid w:val="00A8141B"/>
    <w:rsid w:val="00A81D7F"/>
    <w:rsid w:val="00A832D7"/>
    <w:rsid w:val="00A84340"/>
    <w:rsid w:val="00A846DC"/>
    <w:rsid w:val="00A8479B"/>
    <w:rsid w:val="00A86191"/>
    <w:rsid w:val="00A86465"/>
    <w:rsid w:val="00A86CC4"/>
    <w:rsid w:val="00A8701C"/>
    <w:rsid w:val="00A87C2A"/>
    <w:rsid w:val="00A87FBF"/>
    <w:rsid w:val="00A90815"/>
    <w:rsid w:val="00A90932"/>
    <w:rsid w:val="00A90F3E"/>
    <w:rsid w:val="00A91683"/>
    <w:rsid w:val="00A91E04"/>
    <w:rsid w:val="00A92126"/>
    <w:rsid w:val="00A92460"/>
    <w:rsid w:val="00A93158"/>
    <w:rsid w:val="00A93641"/>
    <w:rsid w:val="00A9373B"/>
    <w:rsid w:val="00A93898"/>
    <w:rsid w:val="00A93EB0"/>
    <w:rsid w:val="00A94E4E"/>
    <w:rsid w:val="00A94EF4"/>
    <w:rsid w:val="00A95ABD"/>
    <w:rsid w:val="00A963DB"/>
    <w:rsid w:val="00A97A5E"/>
    <w:rsid w:val="00AA00B6"/>
    <w:rsid w:val="00AA0E8F"/>
    <w:rsid w:val="00AA0FB1"/>
    <w:rsid w:val="00AA2DEA"/>
    <w:rsid w:val="00AA2F23"/>
    <w:rsid w:val="00AA44E5"/>
    <w:rsid w:val="00AA49E1"/>
    <w:rsid w:val="00AA5597"/>
    <w:rsid w:val="00AA5644"/>
    <w:rsid w:val="00AA597C"/>
    <w:rsid w:val="00AA5AED"/>
    <w:rsid w:val="00AA5C0A"/>
    <w:rsid w:val="00AA6BDF"/>
    <w:rsid w:val="00AB0475"/>
    <w:rsid w:val="00AB08EA"/>
    <w:rsid w:val="00AB0C10"/>
    <w:rsid w:val="00AB198A"/>
    <w:rsid w:val="00AB3D22"/>
    <w:rsid w:val="00AB49B2"/>
    <w:rsid w:val="00AB4EF6"/>
    <w:rsid w:val="00AB506A"/>
    <w:rsid w:val="00AB5443"/>
    <w:rsid w:val="00AB5C2A"/>
    <w:rsid w:val="00AB7135"/>
    <w:rsid w:val="00AB7C91"/>
    <w:rsid w:val="00AC0A2E"/>
    <w:rsid w:val="00AC1761"/>
    <w:rsid w:val="00AC18B8"/>
    <w:rsid w:val="00AC3DBC"/>
    <w:rsid w:val="00AC3F81"/>
    <w:rsid w:val="00AC42FF"/>
    <w:rsid w:val="00AC4C39"/>
    <w:rsid w:val="00AC4C75"/>
    <w:rsid w:val="00AC626D"/>
    <w:rsid w:val="00AC6527"/>
    <w:rsid w:val="00AC6DEC"/>
    <w:rsid w:val="00AC71B2"/>
    <w:rsid w:val="00AC7606"/>
    <w:rsid w:val="00AC7C73"/>
    <w:rsid w:val="00AD1157"/>
    <w:rsid w:val="00AD118D"/>
    <w:rsid w:val="00AD12DB"/>
    <w:rsid w:val="00AD1CE9"/>
    <w:rsid w:val="00AD294C"/>
    <w:rsid w:val="00AD2D92"/>
    <w:rsid w:val="00AD30F7"/>
    <w:rsid w:val="00AD3745"/>
    <w:rsid w:val="00AD44A9"/>
    <w:rsid w:val="00AD4603"/>
    <w:rsid w:val="00AD4882"/>
    <w:rsid w:val="00AD5760"/>
    <w:rsid w:val="00AD6431"/>
    <w:rsid w:val="00AE0690"/>
    <w:rsid w:val="00AE09CC"/>
    <w:rsid w:val="00AE0CA2"/>
    <w:rsid w:val="00AE26B6"/>
    <w:rsid w:val="00AE2EB7"/>
    <w:rsid w:val="00AE2EE7"/>
    <w:rsid w:val="00AE3086"/>
    <w:rsid w:val="00AE3353"/>
    <w:rsid w:val="00AE33FB"/>
    <w:rsid w:val="00AE374E"/>
    <w:rsid w:val="00AE387A"/>
    <w:rsid w:val="00AE388E"/>
    <w:rsid w:val="00AE3A44"/>
    <w:rsid w:val="00AE57F0"/>
    <w:rsid w:val="00AE5871"/>
    <w:rsid w:val="00AE61BF"/>
    <w:rsid w:val="00AE71A9"/>
    <w:rsid w:val="00AE7C26"/>
    <w:rsid w:val="00AF04E1"/>
    <w:rsid w:val="00AF0611"/>
    <w:rsid w:val="00AF0D19"/>
    <w:rsid w:val="00AF0E98"/>
    <w:rsid w:val="00AF192D"/>
    <w:rsid w:val="00AF45D5"/>
    <w:rsid w:val="00AF46D1"/>
    <w:rsid w:val="00AF4B89"/>
    <w:rsid w:val="00AF4EE4"/>
    <w:rsid w:val="00AF59FB"/>
    <w:rsid w:val="00AF61C0"/>
    <w:rsid w:val="00AF716B"/>
    <w:rsid w:val="00AF7AFE"/>
    <w:rsid w:val="00AF7D8E"/>
    <w:rsid w:val="00AF7EF0"/>
    <w:rsid w:val="00B006B7"/>
    <w:rsid w:val="00B0070F"/>
    <w:rsid w:val="00B00B16"/>
    <w:rsid w:val="00B0188B"/>
    <w:rsid w:val="00B02040"/>
    <w:rsid w:val="00B0454D"/>
    <w:rsid w:val="00B046AC"/>
    <w:rsid w:val="00B04AD2"/>
    <w:rsid w:val="00B05124"/>
    <w:rsid w:val="00B053D0"/>
    <w:rsid w:val="00B059E2"/>
    <w:rsid w:val="00B06136"/>
    <w:rsid w:val="00B067E2"/>
    <w:rsid w:val="00B06B6A"/>
    <w:rsid w:val="00B0798E"/>
    <w:rsid w:val="00B10665"/>
    <w:rsid w:val="00B10BE3"/>
    <w:rsid w:val="00B119C4"/>
    <w:rsid w:val="00B119CD"/>
    <w:rsid w:val="00B11B88"/>
    <w:rsid w:val="00B12D24"/>
    <w:rsid w:val="00B12E8C"/>
    <w:rsid w:val="00B1313A"/>
    <w:rsid w:val="00B139AF"/>
    <w:rsid w:val="00B15031"/>
    <w:rsid w:val="00B155EC"/>
    <w:rsid w:val="00B16EDF"/>
    <w:rsid w:val="00B1701A"/>
    <w:rsid w:val="00B170D7"/>
    <w:rsid w:val="00B17E49"/>
    <w:rsid w:val="00B20393"/>
    <w:rsid w:val="00B208B1"/>
    <w:rsid w:val="00B209E3"/>
    <w:rsid w:val="00B20A52"/>
    <w:rsid w:val="00B22AC1"/>
    <w:rsid w:val="00B22C24"/>
    <w:rsid w:val="00B23691"/>
    <w:rsid w:val="00B2397B"/>
    <w:rsid w:val="00B23A6D"/>
    <w:rsid w:val="00B24354"/>
    <w:rsid w:val="00B246F3"/>
    <w:rsid w:val="00B2559B"/>
    <w:rsid w:val="00B25EF1"/>
    <w:rsid w:val="00B26EAE"/>
    <w:rsid w:val="00B304F9"/>
    <w:rsid w:val="00B310EB"/>
    <w:rsid w:val="00B31984"/>
    <w:rsid w:val="00B321B7"/>
    <w:rsid w:val="00B33028"/>
    <w:rsid w:val="00B332C7"/>
    <w:rsid w:val="00B334B8"/>
    <w:rsid w:val="00B335AE"/>
    <w:rsid w:val="00B3430C"/>
    <w:rsid w:val="00B356A8"/>
    <w:rsid w:val="00B35B9E"/>
    <w:rsid w:val="00B36C25"/>
    <w:rsid w:val="00B37139"/>
    <w:rsid w:val="00B37A85"/>
    <w:rsid w:val="00B40B88"/>
    <w:rsid w:val="00B41FDC"/>
    <w:rsid w:val="00B42803"/>
    <w:rsid w:val="00B46611"/>
    <w:rsid w:val="00B466A8"/>
    <w:rsid w:val="00B46994"/>
    <w:rsid w:val="00B4727C"/>
    <w:rsid w:val="00B50C20"/>
    <w:rsid w:val="00B51E5D"/>
    <w:rsid w:val="00B531F5"/>
    <w:rsid w:val="00B533C5"/>
    <w:rsid w:val="00B53D9D"/>
    <w:rsid w:val="00B54302"/>
    <w:rsid w:val="00B54425"/>
    <w:rsid w:val="00B555F2"/>
    <w:rsid w:val="00B565E6"/>
    <w:rsid w:val="00B5691F"/>
    <w:rsid w:val="00B6041D"/>
    <w:rsid w:val="00B60547"/>
    <w:rsid w:val="00B60582"/>
    <w:rsid w:val="00B614CC"/>
    <w:rsid w:val="00B61858"/>
    <w:rsid w:val="00B62358"/>
    <w:rsid w:val="00B62899"/>
    <w:rsid w:val="00B62E0A"/>
    <w:rsid w:val="00B632F6"/>
    <w:rsid w:val="00B6343C"/>
    <w:rsid w:val="00B63D94"/>
    <w:rsid w:val="00B63FDF"/>
    <w:rsid w:val="00B64105"/>
    <w:rsid w:val="00B6414F"/>
    <w:rsid w:val="00B64BDE"/>
    <w:rsid w:val="00B66A83"/>
    <w:rsid w:val="00B66D62"/>
    <w:rsid w:val="00B672CB"/>
    <w:rsid w:val="00B67CCB"/>
    <w:rsid w:val="00B67F2F"/>
    <w:rsid w:val="00B67F31"/>
    <w:rsid w:val="00B704FD"/>
    <w:rsid w:val="00B709B4"/>
    <w:rsid w:val="00B709CF"/>
    <w:rsid w:val="00B71E5D"/>
    <w:rsid w:val="00B7203F"/>
    <w:rsid w:val="00B72B5D"/>
    <w:rsid w:val="00B72D26"/>
    <w:rsid w:val="00B72DE2"/>
    <w:rsid w:val="00B72EB2"/>
    <w:rsid w:val="00B735A1"/>
    <w:rsid w:val="00B740DD"/>
    <w:rsid w:val="00B74C43"/>
    <w:rsid w:val="00B74F66"/>
    <w:rsid w:val="00B75222"/>
    <w:rsid w:val="00B755F6"/>
    <w:rsid w:val="00B75E0B"/>
    <w:rsid w:val="00B764E2"/>
    <w:rsid w:val="00B76AAD"/>
    <w:rsid w:val="00B76BD8"/>
    <w:rsid w:val="00B8156F"/>
    <w:rsid w:val="00B81CBD"/>
    <w:rsid w:val="00B82090"/>
    <w:rsid w:val="00B8235B"/>
    <w:rsid w:val="00B8289E"/>
    <w:rsid w:val="00B82C2D"/>
    <w:rsid w:val="00B84162"/>
    <w:rsid w:val="00B841C5"/>
    <w:rsid w:val="00B8554E"/>
    <w:rsid w:val="00B8576F"/>
    <w:rsid w:val="00B85E66"/>
    <w:rsid w:val="00B86031"/>
    <w:rsid w:val="00B86067"/>
    <w:rsid w:val="00B86848"/>
    <w:rsid w:val="00B875F5"/>
    <w:rsid w:val="00B9147E"/>
    <w:rsid w:val="00B9175E"/>
    <w:rsid w:val="00B91948"/>
    <w:rsid w:val="00B92376"/>
    <w:rsid w:val="00B93946"/>
    <w:rsid w:val="00B947A2"/>
    <w:rsid w:val="00B94E4B"/>
    <w:rsid w:val="00B96178"/>
    <w:rsid w:val="00B97F9A"/>
    <w:rsid w:val="00BA0028"/>
    <w:rsid w:val="00BA0AB5"/>
    <w:rsid w:val="00BA0F3D"/>
    <w:rsid w:val="00BA19EB"/>
    <w:rsid w:val="00BA275B"/>
    <w:rsid w:val="00BA29B4"/>
    <w:rsid w:val="00BA3963"/>
    <w:rsid w:val="00BA3AF6"/>
    <w:rsid w:val="00BA49C1"/>
    <w:rsid w:val="00BA4D28"/>
    <w:rsid w:val="00BA5B91"/>
    <w:rsid w:val="00BA5EB4"/>
    <w:rsid w:val="00BA6696"/>
    <w:rsid w:val="00BA6ABC"/>
    <w:rsid w:val="00BA717B"/>
    <w:rsid w:val="00BA73CC"/>
    <w:rsid w:val="00BB01E4"/>
    <w:rsid w:val="00BB0755"/>
    <w:rsid w:val="00BB085C"/>
    <w:rsid w:val="00BB09A8"/>
    <w:rsid w:val="00BB1225"/>
    <w:rsid w:val="00BB13AF"/>
    <w:rsid w:val="00BB3566"/>
    <w:rsid w:val="00BB3A0D"/>
    <w:rsid w:val="00BB42DA"/>
    <w:rsid w:val="00BB6BBE"/>
    <w:rsid w:val="00BC014B"/>
    <w:rsid w:val="00BC03A2"/>
    <w:rsid w:val="00BC16CB"/>
    <w:rsid w:val="00BC2B35"/>
    <w:rsid w:val="00BC3B1B"/>
    <w:rsid w:val="00BC5570"/>
    <w:rsid w:val="00BC5CD5"/>
    <w:rsid w:val="00BC6355"/>
    <w:rsid w:val="00BC659D"/>
    <w:rsid w:val="00BC6BDC"/>
    <w:rsid w:val="00BC7964"/>
    <w:rsid w:val="00BD0204"/>
    <w:rsid w:val="00BD05D5"/>
    <w:rsid w:val="00BD13A4"/>
    <w:rsid w:val="00BD2769"/>
    <w:rsid w:val="00BD2B79"/>
    <w:rsid w:val="00BD2D7E"/>
    <w:rsid w:val="00BD2FB0"/>
    <w:rsid w:val="00BD3440"/>
    <w:rsid w:val="00BD3B5C"/>
    <w:rsid w:val="00BD4265"/>
    <w:rsid w:val="00BD4457"/>
    <w:rsid w:val="00BD5107"/>
    <w:rsid w:val="00BD6428"/>
    <w:rsid w:val="00BD729F"/>
    <w:rsid w:val="00BD72BE"/>
    <w:rsid w:val="00BD7914"/>
    <w:rsid w:val="00BD7A1A"/>
    <w:rsid w:val="00BE0BE7"/>
    <w:rsid w:val="00BE1F22"/>
    <w:rsid w:val="00BE20AC"/>
    <w:rsid w:val="00BE2D6F"/>
    <w:rsid w:val="00BE3322"/>
    <w:rsid w:val="00BE340D"/>
    <w:rsid w:val="00BE3B20"/>
    <w:rsid w:val="00BE3BAA"/>
    <w:rsid w:val="00BE40DF"/>
    <w:rsid w:val="00BE418D"/>
    <w:rsid w:val="00BE41A0"/>
    <w:rsid w:val="00BE53FD"/>
    <w:rsid w:val="00BE604E"/>
    <w:rsid w:val="00BE6899"/>
    <w:rsid w:val="00BE6C57"/>
    <w:rsid w:val="00BE7466"/>
    <w:rsid w:val="00BF0171"/>
    <w:rsid w:val="00BF0476"/>
    <w:rsid w:val="00BF0B7B"/>
    <w:rsid w:val="00BF13C0"/>
    <w:rsid w:val="00BF16F3"/>
    <w:rsid w:val="00BF2326"/>
    <w:rsid w:val="00BF2AAA"/>
    <w:rsid w:val="00BF2AD2"/>
    <w:rsid w:val="00BF2FDA"/>
    <w:rsid w:val="00BF3449"/>
    <w:rsid w:val="00BF3E43"/>
    <w:rsid w:val="00BF69D8"/>
    <w:rsid w:val="00BF71CB"/>
    <w:rsid w:val="00BF7F27"/>
    <w:rsid w:val="00C000E1"/>
    <w:rsid w:val="00C00413"/>
    <w:rsid w:val="00C00DB6"/>
    <w:rsid w:val="00C011A2"/>
    <w:rsid w:val="00C016AD"/>
    <w:rsid w:val="00C020A7"/>
    <w:rsid w:val="00C02199"/>
    <w:rsid w:val="00C031ED"/>
    <w:rsid w:val="00C0387D"/>
    <w:rsid w:val="00C03A8B"/>
    <w:rsid w:val="00C047C4"/>
    <w:rsid w:val="00C049F4"/>
    <w:rsid w:val="00C06019"/>
    <w:rsid w:val="00C0602C"/>
    <w:rsid w:val="00C06943"/>
    <w:rsid w:val="00C06A47"/>
    <w:rsid w:val="00C06B0F"/>
    <w:rsid w:val="00C06CF8"/>
    <w:rsid w:val="00C07311"/>
    <w:rsid w:val="00C07911"/>
    <w:rsid w:val="00C07CBE"/>
    <w:rsid w:val="00C10713"/>
    <w:rsid w:val="00C107AD"/>
    <w:rsid w:val="00C110D1"/>
    <w:rsid w:val="00C11470"/>
    <w:rsid w:val="00C136EF"/>
    <w:rsid w:val="00C15DF0"/>
    <w:rsid w:val="00C1615F"/>
    <w:rsid w:val="00C169A0"/>
    <w:rsid w:val="00C17003"/>
    <w:rsid w:val="00C17E47"/>
    <w:rsid w:val="00C219DB"/>
    <w:rsid w:val="00C21CD1"/>
    <w:rsid w:val="00C21D11"/>
    <w:rsid w:val="00C220BC"/>
    <w:rsid w:val="00C22307"/>
    <w:rsid w:val="00C22403"/>
    <w:rsid w:val="00C224A0"/>
    <w:rsid w:val="00C22A96"/>
    <w:rsid w:val="00C22AD3"/>
    <w:rsid w:val="00C22AE9"/>
    <w:rsid w:val="00C2322D"/>
    <w:rsid w:val="00C237C9"/>
    <w:rsid w:val="00C23A96"/>
    <w:rsid w:val="00C2419B"/>
    <w:rsid w:val="00C25F9B"/>
    <w:rsid w:val="00C31601"/>
    <w:rsid w:val="00C33494"/>
    <w:rsid w:val="00C34B0B"/>
    <w:rsid w:val="00C35339"/>
    <w:rsid w:val="00C35429"/>
    <w:rsid w:val="00C36087"/>
    <w:rsid w:val="00C36AE2"/>
    <w:rsid w:val="00C36F6E"/>
    <w:rsid w:val="00C36FFA"/>
    <w:rsid w:val="00C37F18"/>
    <w:rsid w:val="00C37FD6"/>
    <w:rsid w:val="00C40252"/>
    <w:rsid w:val="00C40543"/>
    <w:rsid w:val="00C419F6"/>
    <w:rsid w:val="00C41D42"/>
    <w:rsid w:val="00C41DB1"/>
    <w:rsid w:val="00C4276B"/>
    <w:rsid w:val="00C4298B"/>
    <w:rsid w:val="00C43476"/>
    <w:rsid w:val="00C434F1"/>
    <w:rsid w:val="00C43510"/>
    <w:rsid w:val="00C43DA7"/>
    <w:rsid w:val="00C44AF1"/>
    <w:rsid w:val="00C44C0D"/>
    <w:rsid w:val="00C44C33"/>
    <w:rsid w:val="00C44ECE"/>
    <w:rsid w:val="00C45154"/>
    <w:rsid w:val="00C45319"/>
    <w:rsid w:val="00C45397"/>
    <w:rsid w:val="00C454A8"/>
    <w:rsid w:val="00C466FF"/>
    <w:rsid w:val="00C4720D"/>
    <w:rsid w:val="00C47454"/>
    <w:rsid w:val="00C512AE"/>
    <w:rsid w:val="00C51671"/>
    <w:rsid w:val="00C51750"/>
    <w:rsid w:val="00C51AA4"/>
    <w:rsid w:val="00C51CCF"/>
    <w:rsid w:val="00C52030"/>
    <w:rsid w:val="00C5228D"/>
    <w:rsid w:val="00C52A90"/>
    <w:rsid w:val="00C533D4"/>
    <w:rsid w:val="00C53AF0"/>
    <w:rsid w:val="00C53EFB"/>
    <w:rsid w:val="00C540FC"/>
    <w:rsid w:val="00C5455D"/>
    <w:rsid w:val="00C54578"/>
    <w:rsid w:val="00C54583"/>
    <w:rsid w:val="00C55B09"/>
    <w:rsid w:val="00C56177"/>
    <w:rsid w:val="00C56599"/>
    <w:rsid w:val="00C56BAC"/>
    <w:rsid w:val="00C605CD"/>
    <w:rsid w:val="00C60B7D"/>
    <w:rsid w:val="00C60CDF"/>
    <w:rsid w:val="00C61D2D"/>
    <w:rsid w:val="00C61F91"/>
    <w:rsid w:val="00C62263"/>
    <w:rsid w:val="00C639F3"/>
    <w:rsid w:val="00C63D09"/>
    <w:rsid w:val="00C64575"/>
    <w:rsid w:val="00C666E5"/>
    <w:rsid w:val="00C66846"/>
    <w:rsid w:val="00C67C47"/>
    <w:rsid w:val="00C70360"/>
    <w:rsid w:val="00C706C1"/>
    <w:rsid w:val="00C70E0D"/>
    <w:rsid w:val="00C7319D"/>
    <w:rsid w:val="00C74846"/>
    <w:rsid w:val="00C74FC7"/>
    <w:rsid w:val="00C76AC4"/>
    <w:rsid w:val="00C76C50"/>
    <w:rsid w:val="00C77990"/>
    <w:rsid w:val="00C80357"/>
    <w:rsid w:val="00C804B9"/>
    <w:rsid w:val="00C80546"/>
    <w:rsid w:val="00C807E1"/>
    <w:rsid w:val="00C81306"/>
    <w:rsid w:val="00C818B2"/>
    <w:rsid w:val="00C81B75"/>
    <w:rsid w:val="00C81B7B"/>
    <w:rsid w:val="00C81FA3"/>
    <w:rsid w:val="00C82253"/>
    <w:rsid w:val="00C828DC"/>
    <w:rsid w:val="00C8322A"/>
    <w:rsid w:val="00C838C9"/>
    <w:rsid w:val="00C8395A"/>
    <w:rsid w:val="00C83B0B"/>
    <w:rsid w:val="00C83CF9"/>
    <w:rsid w:val="00C83E77"/>
    <w:rsid w:val="00C846F8"/>
    <w:rsid w:val="00C84DC4"/>
    <w:rsid w:val="00C85649"/>
    <w:rsid w:val="00C85663"/>
    <w:rsid w:val="00C860E4"/>
    <w:rsid w:val="00C868E4"/>
    <w:rsid w:val="00C870F1"/>
    <w:rsid w:val="00C90602"/>
    <w:rsid w:val="00C90BC6"/>
    <w:rsid w:val="00C91023"/>
    <w:rsid w:val="00C91A88"/>
    <w:rsid w:val="00C92307"/>
    <w:rsid w:val="00C9242B"/>
    <w:rsid w:val="00C92C32"/>
    <w:rsid w:val="00C92D7A"/>
    <w:rsid w:val="00C92E70"/>
    <w:rsid w:val="00C93BD1"/>
    <w:rsid w:val="00C94742"/>
    <w:rsid w:val="00C9480D"/>
    <w:rsid w:val="00C94914"/>
    <w:rsid w:val="00C94DAF"/>
    <w:rsid w:val="00C9501E"/>
    <w:rsid w:val="00C950E7"/>
    <w:rsid w:val="00C958F1"/>
    <w:rsid w:val="00C959DC"/>
    <w:rsid w:val="00C96189"/>
    <w:rsid w:val="00C96C06"/>
    <w:rsid w:val="00C96D3E"/>
    <w:rsid w:val="00C9724A"/>
    <w:rsid w:val="00C97E81"/>
    <w:rsid w:val="00C97FD7"/>
    <w:rsid w:val="00CA0A55"/>
    <w:rsid w:val="00CA0D4D"/>
    <w:rsid w:val="00CA0F7D"/>
    <w:rsid w:val="00CA1C55"/>
    <w:rsid w:val="00CA1F11"/>
    <w:rsid w:val="00CA3338"/>
    <w:rsid w:val="00CA3B37"/>
    <w:rsid w:val="00CA461F"/>
    <w:rsid w:val="00CA47E9"/>
    <w:rsid w:val="00CA4C12"/>
    <w:rsid w:val="00CA4DD5"/>
    <w:rsid w:val="00CA519B"/>
    <w:rsid w:val="00CA5E7C"/>
    <w:rsid w:val="00CA6EC0"/>
    <w:rsid w:val="00CA7412"/>
    <w:rsid w:val="00CA7511"/>
    <w:rsid w:val="00CA7BB5"/>
    <w:rsid w:val="00CB1444"/>
    <w:rsid w:val="00CB29FC"/>
    <w:rsid w:val="00CB3997"/>
    <w:rsid w:val="00CB4500"/>
    <w:rsid w:val="00CB4B5B"/>
    <w:rsid w:val="00CB4C6E"/>
    <w:rsid w:val="00CB4EAB"/>
    <w:rsid w:val="00CB5BA5"/>
    <w:rsid w:val="00CB6282"/>
    <w:rsid w:val="00CB714D"/>
    <w:rsid w:val="00CB71E4"/>
    <w:rsid w:val="00CB7BE6"/>
    <w:rsid w:val="00CC08D4"/>
    <w:rsid w:val="00CC1B13"/>
    <w:rsid w:val="00CC1F97"/>
    <w:rsid w:val="00CC2A02"/>
    <w:rsid w:val="00CC2B65"/>
    <w:rsid w:val="00CC2C14"/>
    <w:rsid w:val="00CC38CE"/>
    <w:rsid w:val="00CC4001"/>
    <w:rsid w:val="00CC58AA"/>
    <w:rsid w:val="00CC6710"/>
    <w:rsid w:val="00CC6D87"/>
    <w:rsid w:val="00CC6F41"/>
    <w:rsid w:val="00CC74F3"/>
    <w:rsid w:val="00CD0380"/>
    <w:rsid w:val="00CD0E87"/>
    <w:rsid w:val="00CD19DD"/>
    <w:rsid w:val="00CD20D5"/>
    <w:rsid w:val="00CD20F8"/>
    <w:rsid w:val="00CD2254"/>
    <w:rsid w:val="00CD46C2"/>
    <w:rsid w:val="00CD4CB8"/>
    <w:rsid w:val="00CD5646"/>
    <w:rsid w:val="00CD6AD4"/>
    <w:rsid w:val="00CD6E2E"/>
    <w:rsid w:val="00CD74C3"/>
    <w:rsid w:val="00CD7560"/>
    <w:rsid w:val="00CE0246"/>
    <w:rsid w:val="00CE042A"/>
    <w:rsid w:val="00CE0630"/>
    <w:rsid w:val="00CE1226"/>
    <w:rsid w:val="00CE1457"/>
    <w:rsid w:val="00CE172A"/>
    <w:rsid w:val="00CE3339"/>
    <w:rsid w:val="00CE39E2"/>
    <w:rsid w:val="00CE47FA"/>
    <w:rsid w:val="00CE543F"/>
    <w:rsid w:val="00CE5B81"/>
    <w:rsid w:val="00CE6324"/>
    <w:rsid w:val="00CE6327"/>
    <w:rsid w:val="00CE689F"/>
    <w:rsid w:val="00CE7505"/>
    <w:rsid w:val="00CE799E"/>
    <w:rsid w:val="00CF1362"/>
    <w:rsid w:val="00CF1434"/>
    <w:rsid w:val="00CF2D17"/>
    <w:rsid w:val="00CF2F36"/>
    <w:rsid w:val="00CF30FE"/>
    <w:rsid w:val="00CF3473"/>
    <w:rsid w:val="00CF386E"/>
    <w:rsid w:val="00CF42D8"/>
    <w:rsid w:val="00CF45C8"/>
    <w:rsid w:val="00CF4EDD"/>
    <w:rsid w:val="00CF59B4"/>
    <w:rsid w:val="00CF5BFC"/>
    <w:rsid w:val="00CF5D49"/>
    <w:rsid w:val="00CF6099"/>
    <w:rsid w:val="00CF6221"/>
    <w:rsid w:val="00D0010F"/>
    <w:rsid w:val="00D014C1"/>
    <w:rsid w:val="00D01527"/>
    <w:rsid w:val="00D0198E"/>
    <w:rsid w:val="00D02BB4"/>
    <w:rsid w:val="00D032D5"/>
    <w:rsid w:val="00D0399B"/>
    <w:rsid w:val="00D0477D"/>
    <w:rsid w:val="00D047D1"/>
    <w:rsid w:val="00D05551"/>
    <w:rsid w:val="00D06109"/>
    <w:rsid w:val="00D067DE"/>
    <w:rsid w:val="00D06D07"/>
    <w:rsid w:val="00D07269"/>
    <w:rsid w:val="00D10519"/>
    <w:rsid w:val="00D11566"/>
    <w:rsid w:val="00D11691"/>
    <w:rsid w:val="00D11778"/>
    <w:rsid w:val="00D11E67"/>
    <w:rsid w:val="00D126C4"/>
    <w:rsid w:val="00D12868"/>
    <w:rsid w:val="00D12D7E"/>
    <w:rsid w:val="00D13593"/>
    <w:rsid w:val="00D1369D"/>
    <w:rsid w:val="00D1449A"/>
    <w:rsid w:val="00D14A0C"/>
    <w:rsid w:val="00D14D2B"/>
    <w:rsid w:val="00D151AC"/>
    <w:rsid w:val="00D15D2D"/>
    <w:rsid w:val="00D160E5"/>
    <w:rsid w:val="00D16285"/>
    <w:rsid w:val="00D16428"/>
    <w:rsid w:val="00D16928"/>
    <w:rsid w:val="00D16B45"/>
    <w:rsid w:val="00D17946"/>
    <w:rsid w:val="00D17F6C"/>
    <w:rsid w:val="00D20061"/>
    <w:rsid w:val="00D217B4"/>
    <w:rsid w:val="00D21B70"/>
    <w:rsid w:val="00D22B29"/>
    <w:rsid w:val="00D23051"/>
    <w:rsid w:val="00D23758"/>
    <w:rsid w:val="00D23C04"/>
    <w:rsid w:val="00D23D04"/>
    <w:rsid w:val="00D24161"/>
    <w:rsid w:val="00D241EC"/>
    <w:rsid w:val="00D2488A"/>
    <w:rsid w:val="00D2572B"/>
    <w:rsid w:val="00D260C0"/>
    <w:rsid w:val="00D269B6"/>
    <w:rsid w:val="00D26CA1"/>
    <w:rsid w:val="00D27175"/>
    <w:rsid w:val="00D27868"/>
    <w:rsid w:val="00D27A7F"/>
    <w:rsid w:val="00D27AB3"/>
    <w:rsid w:val="00D3089A"/>
    <w:rsid w:val="00D3093F"/>
    <w:rsid w:val="00D30D4E"/>
    <w:rsid w:val="00D31881"/>
    <w:rsid w:val="00D31FF4"/>
    <w:rsid w:val="00D32657"/>
    <w:rsid w:val="00D32DE4"/>
    <w:rsid w:val="00D34255"/>
    <w:rsid w:val="00D34B3F"/>
    <w:rsid w:val="00D3510A"/>
    <w:rsid w:val="00D355AC"/>
    <w:rsid w:val="00D365BD"/>
    <w:rsid w:val="00D3699D"/>
    <w:rsid w:val="00D36C13"/>
    <w:rsid w:val="00D36CDA"/>
    <w:rsid w:val="00D36F41"/>
    <w:rsid w:val="00D374F6"/>
    <w:rsid w:val="00D37895"/>
    <w:rsid w:val="00D40D53"/>
    <w:rsid w:val="00D41455"/>
    <w:rsid w:val="00D417FF"/>
    <w:rsid w:val="00D418D4"/>
    <w:rsid w:val="00D42378"/>
    <w:rsid w:val="00D42FD5"/>
    <w:rsid w:val="00D437B8"/>
    <w:rsid w:val="00D43C06"/>
    <w:rsid w:val="00D43EAD"/>
    <w:rsid w:val="00D44CAE"/>
    <w:rsid w:val="00D46676"/>
    <w:rsid w:val="00D46982"/>
    <w:rsid w:val="00D477A7"/>
    <w:rsid w:val="00D47F2A"/>
    <w:rsid w:val="00D5120E"/>
    <w:rsid w:val="00D51A7B"/>
    <w:rsid w:val="00D5225F"/>
    <w:rsid w:val="00D52578"/>
    <w:rsid w:val="00D528D8"/>
    <w:rsid w:val="00D53682"/>
    <w:rsid w:val="00D53FE6"/>
    <w:rsid w:val="00D54B1A"/>
    <w:rsid w:val="00D54DF6"/>
    <w:rsid w:val="00D559FB"/>
    <w:rsid w:val="00D55CD8"/>
    <w:rsid w:val="00D563CA"/>
    <w:rsid w:val="00D56671"/>
    <w:rsid w:val="00D573D4"/>
    <w:rsid w:val="00D60984"/>
    <w:rsid w:val="00D60BC0"/>
    <w:rsid w:val="00D60C93"/>
    <w:rsid w:val="00D6159F"/>
    <w:rsid w:val="00D619FA"/>
    <w:rsid w:val="00D622AF"/>
    <w:rsid w:val="00D62771"/>
    <w:rsid w:val="00D62E73"/>
    <w:rsid w:val="00D6317F"/>
    <w:rsid w:val="00D63EF1"/>
    <w:rsid w:val="00D64617"/>
    <w:rsid w:val="00D646DA"/>
    <w:rsid w:val="00D647B0"/>
    <w:rsid w:val="00D64BDA"/>
    <w:rsid w:val="00D657D2"/>
    <w:rsid w:val="00D65FA6"/>
    <w:rsid w:val="00D70849"/>
    <w:rsid w:val="00D708C4"/>
    <w:rsid w:val="00D70A85"/>
    <w:rsid w:val="00D7129B"/>
    <w:rsid w:val="00D722C5"/>
    <w:rsid w:val="00D726E8"/>
    <w:rsid w:val="00D72885"/>
    <w:rsid w:val="00D730A1"/>
    <w:rsid w:val="00D73218"/>
    <w:rsid w:val="00D734E9"/>
    <w:rsid w:val="00D738B2"/>
    <w:rsid w:val="00D7592C"/>
    <w:rsid w:val="00D75DC6"/>
    <w:rsid w:val="00D75E7A"/>
    <w:rsid w:val="00D7685E"/>
    <w:rsid w:val="00D77BA5"/>
    <w:rsid w:val="00D77EDE"/>
    <w:rsid w:val="00D803D0"/>
    <w:rsid w:val="00D80702"/>
    <w:rsid w:val="00D80CD4"/>
    <w:rsid w:val="00D81F0F"/>
    <w:rsid w:val="00D8209B"/>
    <w:rsid w:val="00D82206"/>
    <w:rsid w:val="00D827FA"/>
    <w:rsid w:val="00D82C62"/>
    <w:rsid w:val="00D83030"/>
    <w:rsid w:val="00D83742"/>
    <w:rsid w:val="00D83912"/>
    <w:rsid w:val="00D83F75"/>
    <w:rsid w:val="00D8415F"/>
    <w:rsid w:val="00D844B9"/>
    <w:rsid w:val="00D8492F"/>
    <w:rsid w:val="00D85054"/>
    <w:rsid w:val="00D85F3B"/>
    <w:rsid w:val="00D86411"/>
    <w:rsid w:val="00D86977"/>
    <w:rsid w:val="00D86B37"/>
    <w:rsid w:val="00D8709B"/>
    <w:rsid w:val="00D87914"/>
    <w:rsid w:val="00D879C3"/>
    <w:rsid w:val="00D87CC4"/>
    <w:rsid w:val="00D87FF8"/>
    <w:rsid w:val="00D904DB"/>
    <w:rsid w:val="00D90651"/>
    <w:rsid w:val="00D921D2"/>
    <w:rsid w:val="00D9241A"/>
    <w:rsid w:val="00D924A1"/>
    <w:rsid w:val="00D9328F"/>
    <w:rsid w:val="00D93685"/>
    <w:rsid w:val="00D945D2"/>
    <w:rsid w:val="00D94A9A"/>
    <w:rsid w:val="00D95033"/>
    <w:rsid w:val="00D95335"/>
    <w:rsid w:val="00D95756"/>
    <w:rsid w:val="00D9664E"/>
    <w:rsid w:val="00D9681B"/>
    <w:rsid w:val="00D96E2C"/>
    <w:rsid w:val="00D97644"/>
    <w:rsid w:val="00D9766C"/>
    <w:rsid w:val="00DA0440"/>
    <w:rsid w:val="00DA0A35"/>
    <w:rsid w:val="00DA1DD1"/>
    <w:rsid w:val="00DA3A62"/>
    <w:rsid w:val="00DA4629"/>
    <w:rsid w:val="00DA4800"/>
    <w:rsid w:val="00DA4A14"/>
    <w:rsid w:val="00DA4C11"/>
    <w:rsid w:val="00DA51E6"/>
    <w:rsid w:val="00DA556B"/>
    <w:rsid w:val="00DA724D"/>
    <w:rsid w:val="00DA782F"/>
    <w:rsid w:val="00DB0615"/>
    <w:rsid w:val="00DB193E"/>
    <w:rsid w:val="00DB1A8B"/>
    <w:rsid w:val="00DB1FFD"/>
    <w:rsid w:val="00DB2349"/>
    <w:rsid w:val="00DB24FF"/>
    <w:rsid w:val="00DB4EFB"/>
    <w:rsid w:val="00DB644D"/>
    <w:rsid w:val="00DB7A20"/>
    <w:rsid w:val="00DB7A73"/>
    <w:rsid w:val="00DC06A1"/>
    <w:rsid w:val="00DC0D9A"/>
    <w:rsid w:val="00DC0F2A"/>
    <w:rsid w:val="00DC123E"/>
    <w:rsid w:val="00DC1530"/>
    <w:rsid w:val="00DC16A0"/>
    <w:rsid w:val="00DC3096"/>
    <w:rsid w:val="00DC3A7C"/>
    <w:rsid w:val="00DC3C83"/>
    <w:rsid w:val="00DC5301"/>
    <w:rsid w:val="00DC5E7C"/>
    <w:rsid w:val="00DC63A3"/>
    <w:rsid w:val="00DC6C2F"/>
    <w:rsid w:val="00DC6ED7"/>
    <w:rsid w:val="00DC75B4"/>
    <w:rsid w:val="00DC7614"/>
    <w:rsid w:val="00DC7DA9"/>
    <w:rsid w:val="00DD06A4"/>
    <w:rsid w:val="00DD0A88"/>
    <w:rsid w:val="00DD0F0A"/>
    <w:rsid w:val="00DD1E68"/>
    <w:rsid w:val="00DD2223"/>
    <w:rsid w:val="00DD337E"/>
    <w:rsid w:val="00DD33D0"/>
    <w:rsid w:val="00DD3690"/>
    <w:rsid w:val="00DD3B4E"/>
    <w:rsid w:val="00DD3B5B"/>
    <w:rsid w:val="00DD3B8F"/>
    <w:rsid w:val="00DD3DAF"/>
    <w:rsid w:val="00DD4B5B"/>
    <w:rsid w:val="00DD56ED"/>
    <w:rsid w:val="00DD61E1"/>
    <w:rsid w:val="00DD62F7"/>
    <w:rsid w:val="00DD6CCF"/>
    <w:rsid w:val="00DD6F4F"/>
    <w:rsid w:val="00DD712E"/>
    <w:rsid w:val="00DD7A08"/>
    <w:rsid w:val="00DE21F7"/>
    <w:rsid w:val="00DE22BC"/>
    <w:rsid w:val="00DE278A"/>
    <w:rsid w:val="00DE2894"/>
    <w:rsid w:val="00DE3A57"/>
    <w:rsid w:val="00DE4B56"/>
    <w:rsid w:val="00DE4B7C"/>
    <w:rsid w:val="00DE4E07"/>
    <w:rsid w:val="00DE4E16"/>
    <w:rsid w:val="00DE507E"/>
    <w:rsid w:val="00DE5E8D"/>
    <w:rsid w:val="00DE5F2A"/>
    <w:rsid w:val="00DE6EC0"/>
    <w:rsid w:val="00DF06A4"/>
    <w:rsid w:val="00DF0ADA"/>
    <w:rsid w:val="00DF16C9"/>
    <w:rsid w:val="00DF1FE9"/>
    <w:rsid w:val="00DF2550"/>
    <w:rsid w:val="00DF2D4A"/>
    <w:rsid w:val="00DF38A4"/>
    <w:rsid w:val="00DF439F"/>
    <w:rsid w:val="00DF44C2"/>
    <w:rsid w:val="00DF4655"/>
    <w:rsid w:val="00DF4A7D"/>
    <w:rsid w:val="00DF4B9A"/>
    <w:rsid w:val="00DF4BD5"/>
    <w:rsid w:val="00DF5C77"/>
    <w:rsid w:val="00DF67DF"/>
    <w:rsid w:val="00DF6958"/>
    <w:rsid w:val="00DF78D9"/>
    <w:rsid w:val="00E007B5"/>
    <w:rsid w:val="00E009E9"/>
    <w:rsid w:val="00E00BF2"/>
    <w:rsid w:val="00E01322"/>
    <w:rsid w:val="00E01907"/>
    <w:rsid w:val="00E02593"/>
    <w:rsid w:val="00E02857"/>
    <w:rsid w:val="00E048D3"/>
    <w:rsid w:val="00E06C9F"/>
    <w:rsid w:val="00E06CE9"/>
    <w:rsid w:val="00E074D8"/>
    <w:rsid w:val="00E10082"/>
    <w:rsid w:val="00E1038A"/>
    <w:rsid w:val="00E10584"/>
    <w:rsid w:val="00E124DD"/>
    <w:rsid w:val="00E13374"/>
    <w:rsid w:val="00E133A6"/>
    <w:rsid w:val="00E13C76"/>
    <w:rsid w:val="00E15197"/>
    <w:rsid w:val="00E15286"/>
    <w:rsid w:val="00E170C6"/>
    <w:rsid w:val="00E17477"/>
    <w:rsid w:val="00E1777F"/>
    <w:rsid w:val="00E17CE2"/>
    <w:rsid w:val="00E20223"/>
    <w:rsid w:val="00E2066E"/>
    <w:rsid w:val="00E20D8B"/>
    <w:rsid w:val="00E2262F"/>
    <w:rsid w:val="00E23237"/>
    <w:rsid w:val="00E236DA"/>
    <w:rsid w:val="00E24B91"/>
    <w:rsid w:val="00E25723"/>
    <w:rsid w:val="00E25F67"/>
    <w:rsid w:val="00E26622"/>
    <w:rsid w:val="00E27E3F"/>
    <w:rsid w:val="00E302E8"/>
    <w:rsid w:val="00E30C49"/>
    <w:rsid w:val="00E3428D"/>
    <w:rsid w:val="00E3435D"/>
    <w:rsid w:val="00E35A7B"/>
    <w:rsid w:val="00E35C71"/>
    <w:rsid w:val="00E364FA"/>
    <w:rsid w:val="00E379BA"/>
    <w:rsid w:val="00E37A7A"/>
    <w:rsid w:val="00E40288"/>
    <w:rsid w:val="00E40EF0"/>
    <w:rsid w:val="00E4188E"/>
    <w:rsid w:val="00E41D86"/>
    <w:rsid w:val="00E42245"/>
    <w:rsid w:val="00E4284A"/>
    <w:rsid w:val="00E43498"/>
    <w:rsid w:val="00E4411C"/>
    <w:rsid w:val="00E44A25"/>
    <w:rsid w:val="00E45A4A"/>
    <w:rsid w:val="00E46A1F"/>
    <w:rsid w:val="00E473D0"/>
    <w:rsid w:val="00E476D3"/>
    <w:rsid w:val="00E478DE"/>
    <w:rsid w:val="00E50473"/>
    <w:rsid w:val="00E510B6"/>
    <w:rsid w:val="00E52CBD"/>
    <w:rsid w:val="00E52E70"/>
    <w:rsid w:val="00E536FE"/>
    <w:rsid w:val="00E53BAB"/>
    <w:rsid w:val="00E53E5D"/>
    <w:rsid w:val="00E54560"/>
    <w:rsid w:val="00E547A3"/>
    <w:rsid w:val="00E54DFF"/>
    <w:rsid w:val="00E55166"/>
    <w:rsid w:val="00E553E3"/>
    <w:rsid w:val="00E559E6"/>
    <w:rsid w:val="00E55D93"/>
    <w:rsid w:val="00E5737D"/>
    <w:rsid w:val="00E575C6"/>
    <w:rsid w:val="00E60768"/>
    <w:rsid w:val="00E60976"/>
    <w:rsid w:val="00E60C3F"/>
    <w:rsid w:val="00E62078"/>
    <w:rsid w:val="00E625D9"/>
    <w:rsid w:val="00E62902"/>
    <w:rsid w:val="00E63CCC"/>
    <w:rsid w:val="00E63D3A"/>
    <w:rsid w:val="00E6424D"/>
    <w:rsid w:val="00E64405"/>
    <w:rsid w:val="00E64A04"/>
    <w:rsid w:val="00E657F1"/>
    <w:rsid w:val="00E679B6"/>
    <w:rsid w:val="00E70019"/>
    <w:rsid w:val="00E70BA6"/>
    <w:rsid w:val="00E70E17"/>
    <w:rsid w:val="00E71DA6"/>
    <w:rsid w:val="00E724C6"/>
    <w:rsid w:val="00E72AAE"/>
    <w:rsid w:val="00E731ED"/>
    <w:rsid w:val="00E73420"/>
    <w:rsid w:val="00E736F8"/>
    <w:rsid w:val="00E74261"/>
    <w:rsid w:val="00E74399"/>
    <w:rsid w:val="00E744F4"/>
    <w:rsid w:val="00E74AA1"/>
    <w:rsid w:val="00E74B4A"/>
    <w:rsid w:val="00E75AC2"/>
    <w:rsid w:val="00E75F96"/>
    <w:rsid w:val="00E76322"/>
    <w:rsid w:val="00E777A2"/>
    <w:rsid w:val="00E77D5F"/>
    <w:rsid w:val="00E80B34"/>
    <w:rsid w:val="00E80DE1"/>
    <w:rsid w:val="00E821EE"/>
    <w:rsid w:val="00E8290B"/>
    <w:rsid w:val="00E82F08"/>
    <w:rsid w:val="00E838F5"/>
    <w:rsid w:val="00E85BD8"/>
    <w:rsid w:val="00E85F51"/>
    <w:rsid w:val="00E86B19"/>
    <w:rsid w:val="00E87229"/>
    <w:rsid w:val="00E9092A"/>
    <w:rsid w:val="00E909B0"/>
    <w:rsid w:val="00E90B71"/>
    <w:rsid w:val="00E90EC5"/>
    <w:rsid w:val="00E911B9"/>
    <w:rsid w:val="00E9222B"/>
    <w:rsid w:val="00E92505"/>
    <w:rsid w:val="00E928DE"/>
    <w:rsid w:val="00E92BE1"/>
    <w:rsid w:val="00E92E8A"/>
    <w:rsid w:val="00E9327D"/>
    <w:rsid w:val="00E93696"/>
    <w:rsid w:val="00E93965"/>
    <w:rsid w:val="00E93C6A"/>
    <w:rsid w:val="00E940EB"/>
    <w:rsid w:val="00E94DC8"/>
    <w:rsid w:val="00E962C6"/>
    <w:rsid w:val="00E966B5"/>
    <w:rsid w:val="00E968FD"/>
    <w:rsid w:val="00E96996"/>
    <w:rsid w:val="00E96C95"/>
    <w:rsid w:val="00EA0F45"/>
    <w:rsid w:val="00EA2DD2"/>
    <w:rsid w:val="00EA34D9"/>
    <w:rsid w:val="00EA3B11"/>
    <w:rsid w:val="00EA41D9"/>
    <w:rsid w:val="00EA4422"/>
    <w:rsid w:val="00EA4BC1"/>
    <w:rsid w:val="00EA520E"/>
    <w:rsid w:val="00EA53A5"/>
    <w:rsid w:val="00EA6123"/>
    <w:rsid w:val="00EA7416"/>
    <w:rsid w:val="00EA7544"/>
    <w:rsid w:val="00EB0830"/>
    <w:rsid w:val="00EB0922"/>
    <w:rsid w:val="00EB2A41"/>
    <w:rsid w:val="00EB2FD2"/>
    <w:rsid w:val="00EB3E0C"/>
    <w:rsid w:val="00EB4017"/>
    <w:rsid w:val="00EB534C"/>
    <w:rsid w:val="00EB54FD"/>
    <w:rsid w:val="00EB67D8"/>
    <w:rsid w:val="00EB6CD6"/>
    <w:rsid w:val="00EB76C5"/>
    <w:rsid w:val="00EC1790"/>
    <w:rsid w:val="00EC1D90"/>
    <w:rsid w:val="00EC2656"/>
    <w:rsid w:val="00EC2D9F"/>
    <w:rsid w:val="00EC2FA9"/>
    <w:rsid w:val="00EC30DF"/>
    <w:rsid w:val="00EC3181"/>
    <w:rsid w:val="00EC31D7"/>
    <w:rsid w:val="00EC3AD0"/>
    <w:rsid w:val="00EC3C32"/>
    <w:rsid w:val="00EC43B0"/>
    <w:rsid w:val="00EC5A94"/>
    <w:rsid w:val="00EC613A"/>
    <w:rsid w:val="00EC6C36"/>
    <w:rsid w:val="00EC7297"/>
    <w:rsid w:val="00EC7D8B"/>
    <w:rsid w:val="00ED0990"/>
    <w:rsid w:val="00ED0B35"/>
    <w:rsid w:val="00ED0CD6"/>
    <w:rsid w:val="00ED15F7"/>
    <w:rsid w:val="00ED17EF"/>
    <w:rsid w:val="00ED215F"/>
    <w:rsid w:val="00ED280A"/>
    <w:rsid w:val="00ED309F"/>
    <w:rsid w:val="00ED3FA7"/>
    <w:rsid w:val="00ED420B"/>
    <w:rsid w:val="00ED452B"/>
    <w:rsid w:val="00ED4876"/>
    <w:rsid w:val="00ED493D"/>
    <w:rsid w:val="00ED4F0F"/>
    <w:rsid w:val="00ED589D"/>
    <w:rsid w:val="00ED5B0D"/>
    <w:rsid w:val="00ED6EE1"/>
    <w:rsid w:val="00ED70C2"/>
    <w:rsid w:val="00ED7ACD"/>
    <w:rsid w:val="00ED7CFF"/>
    <w:rsid w:val="00EE0CA7"/>
    <w:rsid w:val="00EE1A53"/>
    <w:rsid w:val="00EE1D70"/>
    <w:rsid w:val="00EE225B"/>
    <w:rsid w:val="00EE27B7"/>
    <w:rsid w:val="00EE3AFC"/>
    <w:rsid w:val="00EE3D9F"/>
    <w:rsid w:val="00EE52D4"/>
    <w:rsid w:val="00EE58EC"/>
    <w:rsid w:val="00EE6F9D"/>
    <w:rsid w:val="00EE7A82"/>
    <w:rsid w:val="00EE7AE6"/>
    <w:rsid w:val="00EF0334"/>
    <w:rsid w:val="00EF13E0"/>
    <w:rsid w:val="00EF2123"/>
    <w:rsid w:val="00EF21CC"/>
    <w:rsid w:val="00EF36E2"/>
    <w:rsid w:val="00EF42DE"/>
    <w:rsid w:val="00EF4CD5"/>
    <w:rsid w:val="00EF5EBE"/>
    <w:rsid w:val="00EF6E00"/>
    <w:rsid w:val="00EF7885"/>
    <w:rsid w:val="00EF7D84"/>
    <w:rsid w:val="00F00136"/>
    <w:rsid w:val="00F001C0"/>
    <w:rsid w:val="00F0182A"/>
    <w:rsid w:val="00F01F71"/>
    <w:rsid w:val="00F02AA8"/>
    <w:rsid w:val="00F0323C"/>
    <w:rsid w:val="00F03393"/>
    <w:rsid w:val="00F035FC"/>
    <w:rsid w:val="00F0424A"/>
    <w:rsid w:val="00F044EA"/>
    <w:rsid w:val="00F047E6"/>
    <w:rsid w:val="00F049CE"/>
    <w:rsid w:val="00F05623"/>
    <w:rsid w:val="00F058DA"/>
    <w:rsid w:val="00F06300"/>
    <w:rsid w:val="00F0659C"/>
    <w:rsid w:val="00F073AB"/>
    <w:rsid w:val="00F07595"/>
    <w:rsid w:val="00F07E6F"/>
    <w:rsid w:val="00F104BB"/>
    <w:rsid w:val="00F12612"/>
    <w:rsid w:val="00F1349D"/>
    <w:rsid w:val="00F142BF"/>
    <w:rsid w:val="00F14850"/>
    <w:rsid w:val="00F14C5A"/>
    <w:rsid w:val="00F154CE"/>
    <w:rsid w:val="00F15CF7"/>
    <w:rsid w:val="00F179B6"/>
    <w:rsid w:val="00F203A1"/>
    <w:rsid w:val="00F2048F"/>
    <w:rsid w:val="00F20571"/>
    <w:rsid w:val="00F20D30"/>
    <w:rsid w:val="00F20E80"/>
    <w:rsid w:val="00F20E9D"/>
    <w:rsid w:val="00F20FEB"/>
    <w:rsid w:val="00F2114C"/>
    <w:rsid w:val="00F212CA"/>
    <w:rsid w:val="00F214FD"/>
    <w:rsid w:val="00F21A46"/>
    <w:rsid w:val="00F22CBC"/>
    <w:rsid w:val="00F22F4A"/>
    <w:rsid w:val="00F230B0"/>
    <w:rsid w:val="00F23AC8"/>
    <w:rsid w:val="00F24188"/>
    <w:rsid w:val="00F24304"/>
    <w:rsid w:val="00F2445D"/>
    <w:rsid w:val="00F24529"/>
    <w:rsid w:val="00F2510A"/>
    <w:rsid w:val="00F258EF"/>
    <w:rsid w:val="00F25EA6"/>
    <w:rsid w:val="00F2659C"/>
    <w:rsid w:val="00F301D3"/>
    <w:rsid w:val="00F30EEE"/>
    <w:rsid w:val="00F30F29"/>
    <w:rsid w:val="00F31BF4"/>
    <w:rsid w:val="00F31C11"/>
    <w:rsid w:val="00F324CA"/>
    <w:rsid w:val="00F32F94"/>
    <w:rsid w:val="00F332C1"/>
    <w:rsid w:val="00F34153"/>
    <w:rsid w:val="00F35B8E"/>
    <w:rsid w:val="00F35CDE"/>
    <w:rsid w:val="00F35DE5"/>
    <w:rsid w:val="00F360B5"/>
    <w:rsid w:val="00F36215"/>
    <w:rsid w:val="00F3641F"/>
    <w:rsid w:val="00F36A9C"/>
    <w:rsid w:val="00F36B22"/>
    <w:rsid w:val="00F37101"/>
    <w:rsid w:val="00F373ED"/>
    <w:rsid w:val="00F376BE"/>
    <w:rsid w:val="00F378C9"/>
    <w:rsid w:val="00F4085A"/>
    <w:rsid w:val="00F42182"/>
    <w:rsid w:val="00F42A36"/>
    <w:rsid w:val="00F4303E"/>
    <w:rsid w:val="00F43B29"/>
    <w:rsid w:val="00F45020"/>
    <w:rsid w:val="00F45128"/>
    <w:rsid w:val="00F45701"/>
    <w:rsid w:val="00F45797"/>
    <w:rsid w:val="00F45E37"/>
    <w:rsid w:val="00F46E4B"/>
    <w:rsid w:val="00F47D44"/>
    <w:rsid w:val="00F51475"/>
    <w:rsid w:val="00F51689"/>
    <w:rsid w:val="00F516B7"/>
    <w:rsid w:val="00F529C3"/>
    <w:rsid w:val="00F52B39"/>
    <w:rsid w:val="00F52E3E"/>
    <w:rsid w:val="00F53445"/>
    <w:rsid w:val="00F535A5"/>
    <w:rsid w:val="00F5387E"/>
    <w:rsid w:val="00F542D7"/>
    <w:rsid w:val="00F54D19"/>
    <w:rsid w:val="00F55CDF"/>
    <w:rsid w:val="00F574F1"/>
    <w:rsid w:val="00F6183D"/>
    <w:rsid w:val="00F61D74"/>
    <w:rsid w:val="00F629E1"/>
    <w:rsid w:val="00F62CE6"/>
    <w:rsid w:val="00F638E0"/>
    <w:rsid w:val="00F648C2"/>
    <w:rsid w:val="00F6511C"/>
    <w:rsid w:val="00F65123"/>
    <w:rsid w:val="00F65F00"/>
    <w:rsid w:val="00F67808"/>
    <w:rsid w:val="00F70997"/>
    <w:rsid w:val="00F72924"/>
    <w:rsid w:val="00F72A62"/>
    <w:rsid w:val="00F72E9C"/>
    <w:rsid w:val="00F73F87"/>
    <w:rsid w:val="00F74360"/>
    <w:rsid w:val="00F7578E"/>
    <w:rsid w:val="00F7636C"/>
    <w:rsid w:val="00F76D49"/>
    <w:rsid w:val="00F76EC7"/>
    <w:rsid w:val="00F77AA5"/>
    <w:rsid w:val="00F77B48"/>
    <w:rsid w:val="00F77D89"/>
    <w:rsid w:val="00F818B3"/>
    <w:rsid w:val="00F820FC"/>
    <w:rsid w:val="00F8226B"/>
    <w:rsid w:val="00F82677"/>
    <w:rsid w:val="00F82D02"/>
    <w:rsid w:val="00F83EF9"/>
    <w:rsid w:val="00F8442F"/>
    <w:rsid w:val="00F847AC"/>
    <w:rsid w:val="00F8500D"/>
    <w:rsid w:val="00F86945"/>
    <w:rsid w:val="00F90AE9"/>
    <w:rsid w:val="00F90B7C"/>
    <w:rsid w:val="00F90D99"/>
    <w:rsid w:val="00F9110C"/>
    <w:rsid w:val="00F919CB"/>
    <w:rsid w:val="00F91A00"/>
    <w:rsid w:val="00F92BF0"/>
    <w:rsid w:val="00F92FBF"/>
    <w:rsid w:val="00F93013"/>
    <w:rsid w:val="00F93057"/>
    <w:rsid w:val="00F9357B"/>
    <w:rsid w:val="00F93695"/>
    <w:rsid w:val="00F9430E"/>
    <w:rsid w:val="00F956E0"/>
    <w:rsid w:val="00F964B5"/>
    <w:rsid w:val="00F972AA"/>
    <w:rsid w:val="00F97BF3"/>
    <w:rsid w:val="00FA0687"/>
    <w:rsid w:val="00FA0CCB"/>
    <w:rsid w:val="00FA2553"/>
    <w:rsid w:val="00FA25BD"/>
    <w:rsid w:val="00FA2643"/>
    <w:rsid w:val="00FA3476"/>
    <w:rsid w:val="00FA3D8E"/>
    <w:rsid w:val="00FA3DB0"/>
    <w:rsid w:val="00FA3FD8"/>
    <w:rsid w:val="00FA44F3"/>
    <w:rsid w:val="00FA5C66"/>
    <w:rsid w:val="00FA63F4"/>
    <w:rsid w:val="00FA690F"/>
    <w:rsid w:val="00FA6F27"/>
    <w:rsid w:val="00FA7615"/>
    <w:rsid w:val="00FB081F"/>
    <w:rsid w:val="00FB1918"/>
    <w:rsid w:val="00FB19F9"/>
    <w:rsid w:val="00FB35C0"/>
    <w:rsid w:val="00FB3828"/>
    <w:rsid w:val="00FB3B26"/>
    <w:rsid w:val="00FB47FF"/>
    <w:rsid w:val="00FB49D5"/>
    <w:rsid w:val="00FB7039"/>
    <w:rsid w:val="00FB7B9D"/>
    <w:rsid w:val="00FB7D60"/>
    <w:rsid w:val="00FC0795"/>
    <w:rsid w:val="00FC273B"/>
    <w:rsid w:val="00FC3536"/>
    <w:rsid w:val="00FC36F7"/>
    <w:rsid w:val="00FC5D9F"/>
    <w:rsid w:val="00FC7430"/>
    <w:rsid w:val="00FC7941"/>
    <w:rsid w:val="00FD0910"/>
    <w:rsid w:val="00FD0A9A"/>
    <w:rsid w:val="00FD0D09"/>
    <w:rsid w:val="00FD0EB9"/>
    <w:rsid w:val="00FD241A"/>
    <w:rsid w:val="00FD242A"/>
    <w:rsid w:val="00FD3522"/>
    <w:rsid w:val="00FD3B5F"/>
    <w:rsid w:val="00FD3CEE"/>
    <w:rsid w:val="00FD4E4C"/>
    <w:rsid w:val="00FD4E4D"/>
    <w:rsid w:val="00FD5A68"/>
    <w:rsid w:val="00FD5B4C"/>
    <w:rsid w:val="00FD6322"/>
    <w:rsid w:val="00FD6584"/>
    <w:rsid w:val="00FD6C6E"/>
    <w:rsid w:val="00FD6D11"/>
    <w:rsid w:val="00FE2836"/>
    <w:rsid w:val="00FE2B00"/>
    <w:rsid w:val="00FE2E36"/>
    <w:rsid w:val="00FE3946"/>
    <w:rsid w:val="00FE3BF4"/>
    <w:rsid w:val="00FE54E1"/>
    <w:rsid w:val="00FE6C1A"/>
    <w:rsid w:val="00FE710B"/>
    <w:rsid w:val="00FE76F8"/>
    <w:rsid w:val="00FF040B"/>
    <w:rsid w:val="00FF06D9"/>
    <w:rsid w:val="00FF0948"/>
    <w:rsid w:val="00FF0CD4"/>
    <w:rsid w:val="00FF1B16"/>
    <w:rsid w:val="00FF20D8"/>
    <w:rsid w:val="00FF2E00"/>
    <w:rsid w:val="00FF3E2D"/>
    <w:rsid w:val="00FF41B8"/>
    <w:rsid w:val="00FF44E9"/>
    <w:rsid w:val="00FF4971"/>
    <w:rsid w:val="00FF5CF0"/>
    <w:rsid w:val="00FF7232"/>
    <w:rsid w:val="00FF79F5"/>
    <w:rsid w:val="00FF7D16"/>
    <w:rsid w:val="0178D917"/>
    <w:rsid w:val="01A303E5"/>
    <w:rsid w:val="01C2B7BE"/>
    <w:rsid w:val="01E42D2F"/>
    <w:rsid w:val="01EE82ED"/>
    <w:rsid w:val="01F04D19"/>
    <w:rsid w:val="01FC5E77"/>
    <w:rsid w:val="02402AA1"/>
    <w:rsid w:val="028C5621"/>
    <w:rsid w:val="02955545"/>
    <w:rsid w:val="02A40A71"/>
    <w:rsid w:val="02E821EB"/>
    <w:rsid w:val="03247E48"/>
    <w:rsid w:val="03657DC7"/>
    <w:rsid w:val="03674C2D"/>
    <w:rsid w:val="0396860E"/>
    <w:rsid w:val="039FD2E9"/>
    <w:rsid w:val="03A63C0C"/>
    <w:rsid w:val="03AC774F"/>
    <w:rsid w:val="03FA2797"/>
    <w:rsid w:val="044FCB8E"/>
    <w:rsid w:val="04948E6F"/>
    <w:rsid w:val="04AE7468"/>
    <w:rsid w:val="04B3DD0C"/>
    <w:rsid w:val="057BD3C9"/>
    <w:rsid w:val="05D5EAF7"/>
    <w:rsid w:val="05D888ED"/>
    <w:rsid w:val="05E6656C"/>
    <w:rsid w:val="067D3DBB"/>
    <w:rsid w:val="068C1944"/>
    <w:rsid w:val="06912FD3"/>
    <w:rsid w:val="06B1D4D0"/>
    <w:rsid w:val="06CCA60E"/>
    <w:rsid w:val="078BA6DC"/>
    <w:rsid w:val="081AD169"/>
    <w:rsid w:val="08286F2E"/>
    <w:rsid w:val="08510D61"/>
    <w:rsid w:val="087BC4DB"/>
    <w:rsid w:val="089DCBAC"/>
    <w:rsid w:val="08CF0588"/>
    <w:rsid w:val="08DD2742"/>
    <w:rsid w:val="0923A896"/>
    <w:rsid w:val="0958576F"/>
    <w:rsid w:val="0990F569"/>
    <w:rsid w:val="099B23FE"/>
    <w:rsid w:val="09B21B15"/>
    <w:rsid w:val="09D8C771"/>
    <w:rsid w:val="09FF48DC"/>
    <w:rsid w:val="0A4030DB"/>
    <w:rsid w:val="0A5C97B0"/>
    <w:rsid w:val="0A816942"/>
    <w:rsid w:val="0A9F0679"/>
    <w:rsid w:val="0ABA63B6"/>
    <w:rsid w:val="0ABB960A"/>
    <w:rsid w:val="0AC0C55A"/>
    <w:rsid w:val="0AFDE788"/>
    <w:rsid w:val="0B55C9F6"/>
    <w:rsid w:val="0B9B5E07"/>
    <w:rsid w:val="0BDD6D0A"/>
    <w:rsid w:val="0C60E322"/>
    <w:rsid w:val="0CF72608"/>
    <w:rsid w:val="0D0ED9BB"/>
    <w:rsid w:val="0D8A93B9"/>
    <w:rsid w:val="0D9836F4"/>
    <w:rsid w:val="0E8B127B"/>
    <w:rsid w:val="0F4AC0EB"/>
    <w:rsid w:val="0F67109A"/>
    <w:rsid w:val="0F7A05CD"/>
    <w:rsid w:val="103C1820"/>
    <w:rsid w:val="104D4E37"/>
    <w:rsid w:val="106DA72D"/>
    <w:rsid w:val="107B4952"/>
    <w:rsid w:val="107F5025"/>
    <w:rsid w:val="10FDEF62"/>
    <w:rsid w:val="112A8498"/>
    <w:rsid w:val="113AD000"/>
    <w:rsid w:val="122DF941"/>
    <w:rsid w:val="123797A6"/>
    <w:rsid w:val="1317FFEB"/>
    <w:rsid w:val="13376C4F"/>
    <w:rsid w:val="13B4764C"/>
    <w:rsid w:val="13D738B7"/>
    <w:rsid w:val="145021A3"/>
    <w:rsid w:val="145A106A"/>
    <w:rsid w:val="146CBEB3"/>
    <w:rsid w:val="148AA3A3"/>
    <w:rsid w:val="14B50952"/>
    <w:rsid w:val="14F3B810"/>
    <w:rsid w:val="150E2E19"/>
    <w:rsid w:val="150E3658"/>
    <w:rsid w:val="15607736"/>
    <w:rsid w:val="15C1A446"/>
    <w:rsid w:val="161E3C4A"/>
    <w:rsid w:val="162D1A42"/>
    <w:rsid w:val="1670D087"/>
    <w:rsid w:val="16A2C805"/>
    <w:rsid w:val="16C10789"/>
    <w:rsid w:val="16CA0DC4"/>
    <w:rsid w:val="172779B4"/>
    <w:rsid w:val="17650E18"/>
    <w:rsid w:val="17AA2C87"/>
    <w:rsid w:val="17C13218"/>
    <w:rsid w:val="17CFA6E8"/>
    <w:rsid w:val="186BCDE3"/>
    <w:rsid w:val="186D8C6A"/>
    <w:rsid w:val="18BB2EF7"/>
    <w:rsid w:val="18CE47C8"/>
    <w:rsid w:val="18E1E9B1"/>
    <w:rsid w:val="19184A04"/>
    <w:rsid w:val="198C4D6C"/>
    <w:rsid w:val="19959A47"/>
    <w:rsid w:val="19EB4D61"/>
    <w:rsid w:val="1A13DA2E"/>
    <w:rsid w:val="1A13DC08"/>
    <w:rsid w:val="1A298751"/>
    <w:rsid w:val="1A3E24B3"/>
    <w:rsid w:val="1A4048E9"/>
    <w:rsid w:val="1AB146DF"/>
    <w:rsid w:val="1AF12DD1"/>
    <w:rsid w:val="1B00AD2E"/>
    <w:rsid w:val="1B165379"/>
    <w:rsid w:val="1B23A1C1"/>
    <w:rsid w:val="1B365393"/>
    <w:rsid w:val="1B52307A"/>
    <w:rsid w:val="1B9BB92D"/>
    <w:rsid w:val="1BA54DD6"/>
    <w:rsid w:val="1BB9DB2D"/>
    <w:rsid w:val="1BCFFFA9"/>
    <w:rsid w:val="1BED1C76"/>
    <w:rsid w:val="1C3F4497"/>
    <w:rsid w:val="1C4C1862"/>
    <w:rsid w:val="1C56A720"/>
    <w:rsid w:val="1C575E37"/>
    <w:rsid w:val="1CB6C912"/>
    <w:rsid w:val="1CBFD871"/>
    <w:rsid w:val="1D4F7B72"/>
    <w:rsid w:val="1D5F6897"/>
    <w:rsid w:val="1D95D9E4"/>
    <w:rsid w:val="1E239CCE"/>
    <w:rsid w:val="1E59B3B1"/>
    <w:rsid w:val="1E5BF439"/>
    <w:rsid w:val="1EAB15B3"/>
    <w:rsid w:val="1EDCAAA0"/>
    <w:rsid w:val="1F046766"/>
    <w:rsid w:val="1F227753"/>
    <w:rsid w:val="1F29D7F8"/>
    <w:rsid w:val="1F2AACBC"/>
    <w:rsid w:val="1F8CBA5B"/>
    <w:rsid w:val="1FD9A98C"/>
    <w:rsid w:val="20207EB8"/>
    <w:rsid w:val="2039CBF5"/>
    <w:rsid w:val="205F3217"/>
    <w:rsid w:val="20A4DCAB"/>
    <w:rsid w:val="20C51C49"/>
    <w:rsid w:val="20F64101"/>
    <w:rsid w:val="2134E867"/>
    <w:rsid w:val="2138BE3F"/>
    <w:rsid w:val="213EA6B9"/>
    <w:rsid w:val="2159CA3A"/>
    <w:rsid w:val="218E0C8A"/>
    <w:rsid w:val="21CE08EF"/>
    <w:rsid w:val="21EE6604"/>
    <w:rsid w:val="22230F6E"/>
    <w:rsid w:val="222F0A35"/>
    <w:rsid w:val="22585B2D"/>
    <w:rsid w:val="227F553E"/>
    <w:rsid w:val="22BCED17"/>
    <w:rsid w:val="23180E3F"/>
    <w:rsid w:val="231866F6"/>
    <w:rsid w:val="231F5EF6"/>
    <w:rsid w:val="23C496D3"/>
    <w:rsid w:val="23DAD255"/>
    <w:rsid w:val="23DD7A90"/>
    <w:rsid w:val="24553AAE"/>
    <w:rsid w:val="2485DBD4"/>
    <w:rsid w:val="258989D4"/>
    <w:rsid w:val="259240A8"/>
    <w:rsid w:val="25A8D12D"/>
    <w:rsid w:val="25FC8378"/>
    <w:rsid w:val="26060A74"/>
    <w:rsid w:val="266AB438"/>
    <w:rsid w:val="266D6C4E"/>
    <w:rsid w:val="26C2A890"/>
    <w:rsid w:val="26C5B298"/>
    <w:rsid w:val="27255A82"/>
    <w:rsid w:val="273883B7"/>
    <w:rsid w:val="27881499"/>
    <w:rsid w:val="280AB18D"/>
    <w:rsid w:val="281FC6CD"/>
    <w:rsid w:val="2882649C"/>
    <w:rsid w:val="28955A0B"/>
    <w:rsid w:val="28BB25A8"/>
    <w:rsid w:val="290EC35D"/>
    <w:rsid w:val="2923D6BF"/>
    <w:rsid w:val="292C90EC"/>
    <w:rsid w:val="29339858"/>
    <w:rsid w:val="2954F676"/>
    <w:rsid w:val="298C433D"/>
    <w:rsid w:val="29B1146C"/>
    <w:rsid w:val="2A9F093B"/>
    <w:rsid w:val="2AB35481"/>
    <w:rsid w:val="2AEB7460"/>
    <w:rsid w:val="2B42B4A6"/>
    <w:rsid w:val="2B7BC2E5"/>
    <w:rsid w:val="2B9EEC16"/>
    <w:rsid w:val="2C1B5F6D"/>
    <w:rsid w:val="2C39ED70"/>
    <w:rsid w:val="2C689108"/>
    <w:rsid w:val="2C6F686A"/>
    <w:rsid w:val="2C7AB342"/>
    <w:rsid w:val="2CBF66DB"/>
    <w:rsid w:val="2CD79643"/>
    <w:rsid w:val="2CF214AF"/>
    <w:rsid w:val="2D308643"/>
    <w:rsid w:val="2D39D593"/>
    <w:rsid w:val="2D4AB2A7"/>
    <w:rsid w:val="2E3E485B"/>
    <w:rsid w:val="2E676B4E"/>
    <w:rsid w:val="2E745648"/>
    <w:rsid w:val="2E9A9C1D"/>
    <w:rsid w:val="2F1B15EA"/>
    <w:rsid w:val="2FC22A0C"/>
    <w:rsid w:val="303FEF32"/>
    <w:rsid w:val="3050DA9D"/>
    <w:rsid w:val="3102412C"/>
    <w:rsid w:val="3108D744"/>
    <w:rsid w:val="315BBF4E"/>
    <w:rsid w:val="31AA8993"/>
    <w:rsid w:val="327AB137"/>
    <w:rsid w:val="32856FEA"/>
    <w:rsid w:val="32AF8453"/>
    <w:rsid w:val="3351E352"/>
    <w:rsid w:val="335A65D3"/>
    <w:rsid w:val="335EC712"/>
    <w:rsid w:val="33898EC9"/>
    <w:rsid w:val="33B10862"/>
    <w:rsid w:val="33C802D5"/>
    <w:rsid w:val="33F2D43C"/>
    <w:rsid w:val="33FA1556"/>
    <w:rsid w:val="343A6F18"/>
    <w:rsid w:val="34422103"/>
    <w:rsid w:val="34E0751F"/>
    <w:rsid w:val="355E36E9"/>
    <w:rsid w:val="35841B93"/>
    <w:rsid w:val="35B833AA"/>
    <w:rsid w:val="35E879E6"/>
    <w:rsid w:val="35F8F0FB"/>
    <w:rsid w:val="36545452"/>
    <w:rsid w:val="3688CB4A"/>
    <w:rsid w:val="36B5DDAE"/>
    <w:rsid w:val="3716CC84"/>
    <w:rsid w:val="3728552C"/>
    <w:rsid w:val="375B2055"/>
    <w:rsid w:val="377E71D4"/>
    <w:rsid w:val="37CF4AD1"/>
    <w:rsid w:val="37E6EAED"/>
    <w:rsid w:val="3862B1E2"/>
    <w:rsid w:val="387AF57C"/>
    <w:rsid w:val="38B077FC"/>
    <w:rsid w:val="39098DE2"/>
    <w:rsid w:val="393FF947"/>
    <w:rsid w:val="3942108E"/>
    <w:rsid w:val="395064B6"/>
    <w:rsid w:val="39E74538"/>
    <w:rsid w:val="3A753B08"/>
    <w:rsid w:val="3AB867D9"/>
    <w:rsid w:val="3AD93467"/>
    <w:rsid w:val="3B01FE76"/>
    <w:rsid w:val="3B72C300"/>
    <w:rsid w:val="3B9B581C"/>
    <w:rsid w:val="3BD7AAF2"/>
    <w:rsid w:val="3BE999AC"/>
    <w:rsid w:val="3CB76193"/>
    <w:rsid w:val="3CDDE919"/>
    <w:rsid w:val="3D44D8AE"/>
    <w:rsid w:val="3D53958E"/>
    <w:rsid w:val="3D784BB0"/>
    <w:rsid w:val="3D8493CA"/>
    <w:rsid w:val="3E0236F2"/>
    <w:rsid w:val="3E6742DE"/>
    <w:rsid w:val="3E99927F"/>
    <w:rsid w:val="3EBA42AE"/>
    <w:rsid w:val="3ED718D0"/>
    <w:rsid w:val="406974AC"/>
    <w:rsid w:val="406D985D"/>
    <w:rsid w:val="407F0372"/>
    <w:rsid w:val="40876800"/>
    <w:rsid w:val="4088EA3B"/>
    <w:rsid w:val="409182C1"/>
    <w:rsid w:val="4093B4B1"/>
    <w:rsid w:val="40A3F964"/>
    <w:rsid w:val="40BBE501"/>
    <w:rsid w:val="40C6BFE2"/>
    <w:rsid w:val="40E31386"/>
    <w:rsid w:val="40F9A8EC"/>
    <w:rsid w:val="4110494E"/>
    <w:rsid w:val="41125D73"/>
    <w:rsid w:val="41230047"/>
    <w:rsid w:val="416D8DCE"/>
    <w:rsid w:val="418C52BB"/>
    <w:rsid w:val="41A95E07"/>
    <w:rsid w:val="41F99F9D"/>
    <w:rsid w:val="421E1F47"/>
    <w:rsid w:val="4231E47B"/>
    <w:rsid w:val="42AB3E94"/>
    <w:rsid w:val="42B4EB53"/>
    <w:rsid w:val="42C45241"/>
    <w:rsid w:val="42E5D683"/>
    <w:rsid w:val="43054EAC"/>
    <w:rsid w:val="4305D7C6"/>
    <w:rsid w:val="433E2921"/>
    <w:rsid w:val="438334EB"/>
    <w:rsid w:val="43D9B527"/>
    <w:rsid w:val="43F38353"/>
    <w:rsid w:val="4413F27A"/>
    <w:rsid w:val="44328F1F"/>
    <w:rsid w:val="443B6514"/>
    <w:rsid w:val="446A5B8B"/>
    <w:rsid w:val="44790E89"/>
    <w:rsid w:val="4483009F"/>
    <w:rsid w:val="45424D00"/>
    <w:rsid w:val="4543351D"/>
    <w:rsid w:val="4543DF5E"/>
    <w:rsid w:val="45456D86"/>
    <w:rsid w:val="4550A3CE"/>
    <w:rsid w:val="457182AB"/>
    <w:rsid w:val="45899AE8"/>
    <w:rsid w:val="45952A1D"/>
    <w:rsid w:val="45AF837F"/>
    <w:rsid w:val="45F24454"/>
    <w:rsid w:val="460578A0"/>
    <w:rsid w:val="4611B1EE"/>
    <w:rsid w:val="46142449"/>
    <w:rsid w:val="4621E4ED"/>
    <w:rsid w:val="466A272E"/>
    <w:rsid w:val="467C0D7B"/>
    <w:rsid w:val="469B7C89"/>
    <w:rsid w:val="46BCD1BD"/>
    <w:rsid w:val="46C06550"/>
    <w:rsid w:val="46DE1D1A"/>
    <w:rsid w:val="46FA22B9"/>
    <w:rsid w:val="46FAA813"/>
    <w:rsid w:val="4714D1D9"/>
    <w:rsid w:val="4784D30F"/>
    <w:rsid w:val="478C1DD3"/>
    <w:rsid w:val="47BE3B8E"/>
    <w:rsid w:val="47E1280C"/>
    <w:rsid w:val="480732EB"/>
    <w:rsid w:val="482B0C6F"/>
    <w:rsid w:val="482F21D9"/>
    <w:rsid w:val="4836D455"/>
    <w:rsid w:val="48AE7387"/>
    <w:rsid w:val="48F0D419"/>
    <w:rsid w:val="495BC151"/>
    <w:rsid w:val="49C6A428"/>
    <w:rsid w:val="49D8D5D6"/>
    <w:rsid w:val="49FD704D"/>
    <w:rsid w:val="4A51E5CC"/>
    <w:rsid w:val="4ABEAFEF"/>
    <w:rsid w:val="4AD8E098"/>
    <w:rsid w:val="4AEAA216"/>
    <w:rsid w:val="4B0C0FA6"/>
    <w:rsid w:val="4B8D2942"/>
    <w:rsid w:val="4BA2BA13"/>
    <w:rsid w:val="4BCFA1C6"/>
    <w:rsid w:val="4BFFA3C9"/>
    <w:rsid w:val="4C1F9E26"/>
    <w:rsid w:val="4CCCB216"/>
    <w:rsid w:val="4CDE4D63"/>
    <w:rsid w:val="4CEFDEF3"/>
    <w:rsid w:val="4D3B8EAC"/>
    <w:rsid w:val="4D4E62D4"/>
    <w:rsid w:val="4D6F1F19"/>
    <w:rsid w:val="4DC703EC"/>
    <w:rsid w:val="4DD795EF"/>
    <w:rsid w:val="4DEA2306"/>
    <w:rsid w:val="4DF096EA"/>
    <w:rsid w:val="4E1E719C"/>
    <w:rsid w:val="4E40F04F"/>
    <w:rsid w:val="4EB51058"/>
    <w:rsid w:val="4EC54A48"/>
    <w:rsid w:val="4F20962D"/>
    <w:rsid w:val="4F2EA45A"/>
    <w:rsid w:val="50281172"/>
    <w:rsid w:val="50310A25"/>
    <w:rsid w:val="505D7CBD"/>
    <w:rsid w:val="506B2A26"/>
    <w:rsid w:val="50ABA548"/>
    <w:rsid w:val="50E84F66"/>
    <w:rsid w:val="50F40627"/>
    <w:rsid w:val="512B057C"/>
    <w:rsid w:val="51473644"/>
    <w:rsid w:val="5162C69E"/>
    <w:rsid w:val="520B4E2F"/>
    <w:rsid w:val="5274F33A"/>
    <w:rsid w:val="52891BC7"/>
    <w:rsid w:val="52C6E2A0"/>
    <w:rsid w:val="52E21E8B"/>
    <w:rsid w:val="52E7F6DF"/>
    <w:rsid w:val="5300D914"/>
    <w:rsid w:val="53189AF8"/>
    <w:rsid w:val="533BC32E"/>
    <w:rsid w:val="538077EB"/>
    <w:rsid w:val="53C6D686"/>
    <w:rsid w:val="54018A83"/>
    <w:rsid w:val="54168E1D"/>
    <w:rsid w:val="5416AE17"/>
    <w:rsid w:val="54596612"/>
    <w:rsid w:val="54718983"/>
    <w:rsid w:val="547928C4"/>
    <w:rsid w:val="54813763"/>
    <w:rsid w:val="54FC5E35"/>
    <w:rsid w:val="5541145B"/>
    <w:rsid w:val="555512CD"/>
    <w:rsid w:val="55E3682C"/>
    <w:rsid w:val="55FD78E8"/>
    <w:rsid w:val="5614284D"/>
    <w:rsid w:val="561B17B7"/>
    <w:rsid w:val="56462AE5"/>
    <w:rsid w:val="565EA48C"/>
    <w:rsid w:val="5661B45D"/>
    <w:rsid w:val="56AFB1BE"/>
    <w:rsid w:val="5774BC52"/>
    <w:rsid w:val="577C6AD8"/>
    <w:rsid w:val="579F7551"/>
    <w:rsid w:val="57D4BAAB"/>
    <w:rsid w:val="58092835"/>
    <w:rsid w:val="58440128"/>
    <w:rsid w:val="5845335A"/>
    <w:rsid w:val="584A6F6A"/>
    <w:rsid w:val="5871E55B"/>
    <w:rsid w:val="588126C3"/>
    <w:rsid w:val="5895F437"/>
    <w:rsid w:val="58CE73EE"/>
    <w:rsid w:val="58E667C7"/>
    <w:rsid w:val="590A19F2"/>
    <w:rsid w:val="59397619"/>
    <w:rsid w:val="593D96A8"/>
    <w:rsid w:val="59672665"/>
    <w:rsid w:val="59C0AD14"/>
    <w:rsid w:val="5A53A9F4"/>
    <w:rsid w:val="5A7DDC75"/>
    <w:rsid w:val="5A8E92A9"/>
    <w:rsid w:val="5AEB7745"/>
    <w:rsid w:val="5AED83AD"/>
    <w:rsid w:val="5B07867E"/>
    <w:rsid w:val="5B0BB4B0"/>
    <w:rsid w:val="5B180ACC"/>
    <w:rsid w:val="5C117D3A"/>
    <w:rsid w:val="5C2188DC"/>
    <w:rsid w:val="5C3A0E41"/>
    <w:rsid w:val="5C7BC86B"/>
    <w:rsid w:val="5CD993C4"/>
    <w:rsid w:val="5CDF1F5F"/>
    <w:rsid w:val="5CF68864"/>
    <w:rsid w:val="5D2305A7"/>
    <w:rsid w:val="5D41CCA0"/>
    <w:rsid w:val="5D5FD4B7"/>
    <w:rsid w:val="5D61143E"/>
    <w:rsid w:val="5D6AD8A5"/>
    <w:rsid w:val="5D807E75"/>
    <w:rsid w:val="5DE76705"/>
    <w:rsid w:val="5E12F5A7"/>
    <w:rsid w:val="5E3F7648"/>
    <w:rsid w:val="5E7564D0"/>
    <w:rsid w:val="5EC783DD"/>
    <w:rsid w:val="5F185ACD"/>
    <w:rsid w:val="5F23B579"/>
    <w:rsid w:val="5F57EC2A"/>
    <w:rsid w:val="5F6FAF73"/>
    <w:rsid w:val="602D74AE"/>
    <w:rsid w:val="6065B1A7"/>
    <w:rsid w:val="6075FA0F"/>
    <w:rsid w:val="60C4B5E4"/>
    <w:rsid w:val="6101E158"/>
    <w:rsid w:val="619DBBDE"/>
    <w:rsid w:val="61A22C28"/>
    <w:rsid w:val="61B0BE09"/>
    <w:rsid w:val="61D011E6"/>
    <w:rsid w:val="61D1B48C"/>
    <w:rsid w:val="61D7F854"/>
    <w:rsid w:val="61E4D02E"/>
    <w:rsid w:val="623A647A"/>
    <w:rsid w:val="62B4B495"/>
    <w:rsid w:val="62C86CCA"/>
    <w:rsid w:val="62DBB80F"/>
    <w:rsid w:val="62EBA004"/>
    <w:rsid w:val="6354CDE5"/>
    <w:rsid w:val="636989C7"/>
    <w:rsid w:val="63E33897"/>
    <w:rsid w:val="63EFFE49"/>
    <w:rsid w:val="64064BE5"/>
    <w:rsid w:val="64530901"/>
    <w:rsid w:val="646B258F"/>
    <w:rsid w:val="648EB430"/>
    <w:rsid w:val="649D6E95"/>
    <w:rsid w:val="6526C1D9"/>
    <w:rsid w:val="65435CB8"/>
    <w:rsid w:val="65442A30"/>
    <w:rsid w:val="654BB5A4"/>
    <w:rsid w:val="65AB5F7A"/>
    <w:rsid w:val="65CD270D"/>
    <w:rsid w:val="65E62CDE"/>
    <w:rsid w:val="6634A0AF"/>
    <w:rsid w:val="66749D75"/>
    <w:rsid w:val="66AD94A4"/>
    <w:rsid w:val="66D54AF2"/>
    <w:rsid w:val="677EFFE3"/>
    <w:rsid w:val="67A390EC"/>
    <w:rsid w:val="67C3FA6C"/>
    <w:rsid w:val="681F585E"/>
    <w:rsid w:val="682D610F"/>
    <w:rsid w:val="685E76F7"/>
    <w:rsid w:val="686DC998"/>
    <w:rsid w:val="69747FB6"/>
    <w:rsid w:val="69BD822B"/>
    <w:rsid w:val="69FD72ED"/>
    <w:rsid w:val="6A5A211F"/>
    <w:rsid w:val="6A89A6D4"/>
    <w:rsid w:val="6A8A5DBB"/>
    <w:rsid w:val="6A915BC8"/>
    <w:rsid w:val="6AB4C7DB"/>
    <w:rsid w:val="6AEBB239"/>
    <w:rsid w:val="6B0D430A"/>
    <w:rsid w:val="6B962AF0"/>
    <w:rsid w:val="6BAE88E8"/>
    <w:rsid w:val="6BB665E1"/>
    <w:rsid w:val="6BED40D7"/>
    <w:rsid w:val="6C1AFB4F"/>
    <w:rsid w:val="6C1CBA33"/>
    <w:rsid w:val="6C8638BA"/>
    <w:rsid w:val="6C9F2139"/>
    <w:rsid w:val="6D0B1EE0"/>
    <w:rsid w:val="6D250B25"/>
    <w:rsid w:val="6D2A2411"/>
    <w:rsid w:val="6D3BDDB1"/>
    <w:rsid w:val="6D40CCFA"/>
    <w:rsid w:val="6D494DDE"/>
    <w:rsid w:val="6D5460EB"/>
    <w:rsid w:val="6D68ECFC"/>
    <w:rsid w:val="6D8DCC55"/>
    <w:rsid w:val="6D939F1C"/>
    <w:rsid w:val="6E009E39"/>
    <w:rsid w:val="6E04BD42"/>
    <w:rsid w:val="6E3D4C49"/>
    <w:rsid w:val="6E49ED5C"/>
    <w:rsid w:val="6EBB9902"/>
    <w:rsid w:val="6F1799A8"/>
    <w:rsid w:val="6F2B6304"/>
    <w:rsid w:val="6F390538"/>
    <w:rsid w:val="703F7E27"/>
    <w:rsid w:val="70B50FA0"/>
    <w:rsid w:val="71AC9131"/>
    <w:rsid w:val="71B4172D"/>
    <w:rsid w:val="725C44B4"/>
    <w:rsid w:val="726964B9"/>
    <w:rsid w:val="72A2A1E9"/>
    <w:rsid w:val="72D5354E"/>
    <w:rsid w:val="73241E78"/>
    <w:rsid w:val="73571275"/>
    <w:rsid w:val="73589031"/>
    <w:rsid w:val="73944DEA"/>
    <w:rsid w:val="73D83842"/>
    <w:rsid w:val="73DFEE33"/>
    <w:rsid w:val="73E78A7F"/>
    <w:rsid w:val="73F0116E"/>
    <w:rsid w:val="744DE5DB"/>
    <w:rsid w:val="747102FF"/>
    <w:rsid w:val="7497F445"/>
    <w:rsid w:val="75463BBE"/>
    <w:rsid w:val="75772813"/>
    <w:rsid w:val="759AD713"/>
    <w:rsid w:val="7643237E"/>
    <w:rsid w:val="768C932D"/>
    <w:rsid w:val="76EDBB94"/>
    <w:rsid w:val="77858D4F"/>
    <w:rsid w:val="77BCD9C9"/>
    <w:rsid w:val="77C4F47A"/>
    <w:rsid w:val="78508DAD"/>
    <w:rsid w:val="785E2BAA"/>
    <w:rsid w:val="793AD606"/>
    <w:rsid w:val="79858A7C"/>
    <w:rsid w:val="79862FA6"/>
    <w:rsid w:val="79B23857"/>
    <w:rsid w:val="79D24BA8"/>
    <w:rsid w:val="79E11F8A"/>
    <w:rsid w:val="79E19782"/>
    <w:rsid w:val="79F112DD"/>
    <w:rsid w:val="7A337D71"/>
    <w:rsid w:val="7AABCB92"/>
    <w:rsid w:val="7ABC984D"/>
    <w:rsid w:val="7BA9E0D7"/>
    <w:rsid w:val="7BADDAEF"/>
    <w:rsid w:val="7BB41609"/>
    <w:rsid w:val="7BC874B4"/>
    <w:rsid w:val="7BE72732"/>
    <w:rsid w:val="7BEA5966"/>
    <w:rsid w:val="7D85B1A2"/>
    <w:rsid w:val="7DA0CF9C"/>
    <w:rsid w:val="7DEDBDB6"/>
    <w:rsid w:val="7DEE336A"/>
    <w:rsid w:val="7DFDAC51"/>
    <w:rsid w:val="7E0309FA"/>
    <w:rsid w:val="7E1529FB"/>
    <w:rsid w:val="7E50E31E"/>
    <w:rsid w:val="7E8A8CFB"/>
    <w:rsid w:val="7EC0B295"/>
    <w:rsid w:val="7EC8350D"/>
    <w:rsid w:val="7F0DF1AD"/>
    <w:rsid w:val="7F4508D4"/>
    <w:rsid w:val="7F722902"/>
    <w:rsid w:val="7F735B12"/>
    <w:rsid w:val="7F81B61E"/>
    <w:rsid w:val="7F823E75"/>
    <w:rsid w:val="7FCA910F"/>
    <w:rsid w:val="7FCFBA4B"/>
    <w:rsid w:val="7FE4A761"/>
    <w:rsid w:val="7FE7D840"/>
    <w:rsid w:val="7FF7DB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3F384B3F-4BD5-466B-8A1B-45D67C5F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08E9"/>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aliases w:val="Grille du tableau - valeur,Dariaus_ lent"/>
    <w:basedOn w:val="prastojilentel"/>
    <w:uiPriority w:val="3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99"/>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Antrat">
    <w:name w:val="caption"/>
    <w:basedOn w:val="prastasis"/>
    <w:next w:val="prastasis"/>
    <w:uiPriority w:val="35"/>
    <w:unhideWhenUsed/>
    <w:qFormat/>
    <w:rsid w:val="00A44879"/>
    <w:pPr>
      <w:spacing w:after="200"/>
    </w:pPr>
    <w:rPr>
      <w:i/>
      <w:iCs/>
      <w:color w:val="1F497D" w:themeColor="text2"/>
      <w:sz w:val="18"/>
      <w:szCs w:val="18"/>
    </w:rPr>
  </w:style>
  <w:style w:type="character" w:styleId="Neapdorotaspaminjimas">
    <w:name w:val="Unresolved Mention"/>
    <w:basedOn w:val="Numatytasispastraiposriftas"/>
    <w:uiPriority w:val="99"/>
    <w:semiHidden/>
    <w:unhideWhenUsed/>
    <w:rsid w:val="00BF2326"/>
    <w:rPr>
      <w:color w:val="605E5C"/>
      <w:shd w:val="clear" w:color="auto" w:fill="E1DFDD"/>
    </w:rPr>
  </w:style>
  <w:style w:type="table" w:customStyle="1" w:styleId="Dariauslent1">
    <w:name w:val="Dariaus_ lent1"/>
    <w:basedOn w:val="prastojilentel"/>
    <w:next w:val="Lentelstinklelis"/>
    <w:uiPriority w:val="39"/>
    <w:rsid w:val="008728E2"/>
    <w:pPr>
      <w:spacing w:after="0" w:line="240" w:lineRule="auto"/>
    </w:pPr>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body">
    <w:name w:val="RB_body"/>
    <w:basedOn w:val="prastasis"/>
    <w:link w:val="RBbodyChar"/>
    <w:qFormat/>
    <w:rsid w:val="008728E2"/>
    <w:pPr>
      <w:widowControl/>
      <w:pBdr>
        <w:top w:val="nil"/>
        <w:left w:val="nil"/>
        <w:bottom w:val="nil"/>
        <w:right w:val="nil"/>
        <w:between w:val="nil"/>
        <w:bar w:val="nil"/>
      </w:pBdr>
      <w:suppressAutoHyphens w:val="0"/>
      <w:spacing w:before="240"/>
      <w:jc w:val="both"/>
    </w:pPr>
    <w:rPr>
      <w:rFonts w:ascii="Myriad Pro" w:eastAsia="Calibri" w:hAnsi="Myriad Pro"/>
      <w:color w:val="5D5D5D"/>
      <w:kern w:val="0"/>
      <w:sz w:val="20"/>
      <w:szCs w:val="20"/>
      <w:shd w:val="clear" w:color="auto" w:fill="FFFFFF"/>
      <w:lang w:val="en-US" w:eastAsia="en-US"/>
    </w:rPr>
  </w:style>
  <w:style w:type="character" w:customStyle="1" w:styleId="RBbodyChar">
    <w:name w:val="RB_body Char"/>
    <w:basedOn w:val="Numatytasispastraiposriftas"/>
    <w:link w:val="RBbody"/>
    <w:rsid w:val="008728E2"/>
    <w:rPr>
      <w:rFonts w:ascii="Myriad Pro" w:eastAsia="Calibri" w:hAnsi="Myriad Pro" w:cs="Times New Roman"/>
      <w:color w:val="5D5D5D"/>
      <w:sz w:val="20"/>
      <w:szCs w:val="20"/>
    </w:rPr>
  </w:style>
  <w:style w:type="paragraph" w:customStyle="1" w:styleId="RBTitle">
    <w:name w:val="RB_Title"/>
    <w:basedOn w:val="Antrat1"/>
    <w:qFormat/>
    <w:rsid w:val="003E633C"/>
    <w:pPr>
      <w:keepNext/>
      <w:keepLines/>
      <w:widowControl/>
      <w:numPr>
        <w:numId w:val="7"/>
      </w:numPr>
      <w:pBdr>
        <w:top w:val="nil"/>
        <w:left w:val="nil"/>
        <w:bottom w:val="nil"/>
        <w:right w:val="nil"/>
        <w:between w:val="nil"/>
        <w:bar w:val="nil"/>
      </w:pBdr>
      <w:spacing w:before="600" w:after="300"/>
    </w:pPr>
    <w:rPr>
      <w:rFonts w:ascii="Myriad Pro" w:eastAsia="Myriad Pro" w:hAnsi="Myriad Pro" w:cs="Myriad Pro"/>
      <w:bCs w:val="0"/>
      <w:iCs/>
      <w:color w:val="5D5D5D"/>
      <w:kern w:val="24"/>
      <w:sz w:val="60"/>
      <w:szCs w:val="60"/>
      <w:u w:color="000000"/>
      <w:shd w:val="clear" w:color="auto" w:fill="FFFFFF"/>
      <w:lang w:val="en-US" w:eastAsia="en-US"/>
    </w:rPr>
  </w:style>
  <w:style w:type="paragraph" w:customStyle="1" w:styleId="RBSubtitle">
    <w:name w:val="RB_Subtitle"/>
    <w:basedOn w:val="Antrat2"/>
    <w:qFormat/>
    <w:rsid w:val="003E633C"/>
    <w:pPr>
      <w:keepNext/>
      <w:keepLines/>
      <w:widowControl/>
      <w:numPr>
        <w:numId w:val="7"/>
      </w:numPr>
      <w:pBdr>
        <w:top w:val="nil"/>
        <w:left w:val="nil"/>
        <w:bottom w:val="nil"/>
        <w:right w:val="nil"/>
        <w:between w:val="nil"/>
        <w:bar w:val="nil"/>
      </w:pBdr>
      <w:spacing w:before="0" w:after="300"/>
      <w:jc w:val="left"/>
    </w:pPr>
    <w:rPr>
      <w:rFonts w:ascii="Myriad Pro" w:eastAsia="Myriad Pro" w:hAnsi="Myriad Pro" w:cs="Myriad Pro"/>
      <w:bCs/>
      <w:color w:val="003787"/>
      <w:kern w:val="0"/>
      <w:sz w:val="30"/>
      <w:szCs w:val="30"/>
      <w:shd w:val="clear" w:color="auto" w:fill="FFFFFF"/>
      <w:lang w:val="en-US" w:eastAsia="en-US"/>
    </w:rPr>
  </w:style>
  <w:style w:type="paragraph" w:styleId="prastasiniatinklio">
    <w:name w:val="Normal (Web)"/>
    <w:aliases w:val="Įprastasis (tinklapis) Diagrama, Char Diagrama, Char Char Diagrama,Char Diagrama,Char Char Diagrama"/>
    <w:basedOn w:val="prastasis"/>
    <w:link w:val="prastasiniatinklioDiagrama"/>
    <w:uiPriority w:val="99"/>
    <w:qFormat/>
    <w:rsid w:val="003E633C"/>
    <w:pPr>
      <w:widowControl/>
      <w:suppressAutoHyphens w:val="0"/>
      <w:spacing w:after="200" w:line="276" w:lineRule="auto"/>
      <w:jc w:val="both"/>
    </w:pPr>
    <w:rPr>
      <w:rFonts w:ascii="Arial" w:eastAsia="Times New Roman" w:hAnsi="Arial"/>
      <w:kern w:val="0"/>
      <w:lang w:val="pl-PL" w:eastAsia="pl-PL"/>
    </w:rPr>
  </w:style>
  <w:style w:type="paragraph" w:customStyle="1" w:styleId="---3Titre3">
    <w:name w:val="---3.Titre3"/>
    <w:basedOn w:val="RBSubtitle"/>
    <w:qFormat/>
    <w:rsid w:val="003E633C"/>
    <w:pPr>
      <w:numPr>
        <w:ilvl w:val="2"/>
      </w:numPr>
      <w:spacing w:before="240"/>
    </w:pPr>
    <w:rPr>
      <w:b w:val="0"/>
    </w:rPr>
  </w:style>
  <w:style w:type="paragraph" w:customStyle="1" w:styleId="--4Titre4">
    <w:name w:val="--4.Titre4"/>
    <w:basedOn w:val="---3Titre3"/>
    <w:link w:val="--4Titre4Car"/>
    <w:qFormat/>
    <w:rsid w:val="003E633C"/>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76" w:lineRule="auto"/>
      <w:jc w:val="both"/>
      <w:outlineLvl w:val="3"/>
    </w:pPr>
    <w:rPr>
      <w:i/>
      <w:sz w:val="24"/>
    </w:rPr>
  </w:style>
  <w:style w:type="character" w:customStyle="1" w:styleId="--4Titre4Car">
    <w:name w:val="--4.Titre4 Car"/>
    <w:link w:val="--4Titre4"/>
    <w:rsid w:val="003E633C"/>
    <w:rPr>
      <w:rFonts w:ascii="Myriad Pro" w:eastAsia="Myriad Pro" w:hAnsi="Myriad Pro" w:cs="Myriad Pro"/>
      <w:bCs/>
      <w:i/>
      <w:color w:val="003787"/>
      <w:sz w:val="24"/>
      <w:szCs w:val="30"/>
    </w:rPr>
  </w:style>
  <w:style w:type="character" w:customStyle="1" w:styleId="prastasiniatinklioDiagrama">
    <w:name w:val="Įprastas (žiniatinklio) Diagrama"/>
    <w:aliases w:val="Įprastasis (tinklapis) Diagrama Diagrama, Char Diagrama Diagrama, Char Char Diagrama Diagrama,Char Diagrama Diagrama,Char Char Diagrama Diagrama"/>
    <w:link w:val="prastasiniatinklio"/>
    <w:uiPriority w:val="99"/>
    <w:rsid w:val="003E633C"/>
    <w:rPr>
      <w:rFonts w:ascii="Arial" w:eastAsia="Times New Roman" w:hAnsi="Arial" w:cs="Times New Roman"/>
      <w:sz w:val="24"/>
      <w:szCs w:val="24"/>
      <w:lang w:val="pl-PL" w:eastAsia="pl-PL"/>
    </w:rPr>
  </w:style>
  <w:style w:type="table" w:customStyle="1" w:styleId="Dariauslent2">
    <w:name w:val="Dariaus_ lent2"/>
    <w:basedOn w:val="prastojilentel"/>
    <w:next w:val="Lentelstinklelis"/>
    <w:uiPriority w:val="39"/>
    <w:rsid w:val="00360899"/>
    <w:pPr>
      <w:spacing w:after="0" w:line="240" w:lineRule="auto"/>
    </w:pPr>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F0888"/>
    <w:rPr>
      <w:color w:val="800080" w:themeColor="followedHyperlink"/>
      <w:u w:val="single"/>
    </w:rPr>
  </w:style>
  <w:style w:type="paragraph" w:styleId="Pataisymai">
    <w:name w:val="Revision"/>
    <w:hidden/>
    <w:uiPriority w:val="99"/>
    <w:semiHidden/>
    <w:rsid w:val="00B51E5D"/>
    <w:pPr>
      <w:spacing w:after="0" w:line="240" w:lineRule="auto"/>
    </w:pPr>
    <w:rPr>
      <w:rFonts w:ascii="Times New Roman" w:eastAsia="Lucida Sans Unicode" w:hAnsi="Times New Roman" w:cs="Times New Roman"/>
      <w:kern w:val="1"/>
      <w:sz w:val="24"/>
      <w:szCs w:val="24"/>
      <w:lang w:val="lt-LT" w:eastAsia="ar-SA"/>
    </w:rPr>
  </w:style>
  <w:style w:type="character" w:customStyle="1" w:styleId="normaltextrun">
    <w:name w:val="normaltextrun"/>
    <w:basedOn w:val="Numatytasispastraiposriftas"/>
    <w:rsid w:val="001D7FE6"/>
  </w:style>
  <w:style w:type="paragraph" w:customStyle="1" w:styleId="paragraph">
    <w:name w:val="paragraph"/>
    <w:basedOn w:val="prastasis"/>
    <w:rsid w:val="009316F3"/>
    <w:pPr>
      <w:widowControl/>
      <w:suppressAutoHyphens w:val="0"/>
      <w:spacing w:before="100" w:beforeAutospacing="1" w:after="100" w:afterAutospacing="1"/>
    </w:pPr>
    <w:rPr>
      <w:rFonts w:eastAsia="Times New Roman"/>
      <w:kern w:val="0"/>
      <w:lang w:eastAsia="lt-LT"/>
    </w:rPr>
  </w:style>
  <w:style w:type="character" w:customStyle="1" w:styleId="eop">
    <w:name w:val="eop"/>
    <w:basedOn w:val="Numatytasispastraiposriftas"/>
    <w:rsid w:val="009316F3"/>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531EF3"/>
    <w:rPr>
      <w:noProof/>
      <w:lang w:val="lt-LT"/>
    </w:rPr>
  </w:style>
  <w:style w:type="paragraph" w:customStyle="1" w:styleId="1">
    <w:name w:val="1."/>
    <w:basedOn w:val="prastasis"/>
    <w:qFormat/>
    <w:rsid w:val="00CC4001"/>
    <w:pPr>
      <w:widowControl/>
      <w:numPr>
        <w:numId w:val="12"/>
      </w:numPr>
      <w:tabs>
        <w:tab w:val="left" w:pos="0"/>
      </w:tabs>
      <w:suppressAutoHyphens w:val="0"/>
      <w:jc w:val="both"/>
    </w:pPr>
    <w:rPr>
      <w:rFonts w:eastAsia="Times New Roman"/>
      <w:kern w:val="0"/>
      <w:lang w:eastAsia="en-US"/>
    </w:rPr>
  </w:style>
  <w:style w:type="paragraph" w:customStyle="1" w:styleId="11">
    <w:name w:val="1.1."/>
    <w:basedOn w:val="1"/>
    <w:link w:val="11Char"/>
    <w:qFormat/>
    <w:rsid w:val="00CC4001"/>
    <w:pPr>
      <w:numPr>
        <w:ilvl w:val="1"/>
      </w:numPr>
      <w:ind w:left="792"/>
    </w:pPr>
  </w:style>
  <w:style w:type="paragraph" w:customStyle="1" w:styleId="111">
    <w:name w:val="1.1.1."/>
    <w:basedOn w:val="11"/>
    <w:qFormat/>
    <w:rsid w:val="00CC4001"/>
    <w:pPr>
      <w:numPr>
        <w:ilvl w:val="2"/>
      </w:numPr>
      <w:tabs>
        <w:tab w:val="num" w:pos="231"/>
        <w:tab w:val="num" w:pos="360"/>
      </w:tabs>
      <w:ind w:left="231" w:hanging="720"/>
    </w:pPr>
  </w:style>
  <w:style w:type="character" w:customStyle="1" w:styleId="11Char">
    <w:name w:val="1.1. Char"/>
    <w:basedOn w:val="Numatytasispastraiposriftas"/>
    <w:link w:val="11"/>
    <w:rsid w:val="00CC4001"/>
    <w:rPr>
      <w:rFonts w:ascii="Times New Roman" w:eastAsia="Times New Roman" w:hAnsi="Times New Roman" w:cs="Times New Roman"/>
      <w:sz w:val="24"/>
      <w:szCs w:val="24"/>
      <w:lang w:val="lt-LT"/>
    </w:rPr>
  </w:style>
  <w:style w:type="paragraph" w:customStyle="1" w:styleId="1111">
    <w:name w:val="1.1.1.1"/>
    <w:basedOn w:val="111"/>
    <w:qFormat/>
    <w:rsid w:val="00CC4001"/>
    <w:pPr>
      <w:numPr>
        <w:ilvl w:val="3"/>
      </w:numPr>
      <w:tabs>
        <w:tab w:val="num" w:pos="360"/>
      </w:tabs>
      <w:ind w:left="375" w:hanging="864"/>
    </w:pPr>
  </w:style>
  <w:style w:type="character" w:customStyle="1" w:styleId="cf01">
    <w:name w:val="cf01"/>
    <w:basedOn w:val="Numatytasispastraiposriftas"/>
    <w:rsid w:val="00910B3E"/>
    <w:rPr>
      <w:rFonts w:ascii="Segoe UI" w:hAnsi="Segoe UI" w:cs="Segoe UI" w:hint="default"/>
      <w:b/>
      <w:bCs/>
      <w:sz w:val="18"/>
      <w:szCs w:val="18"/>
      <w:u w:val="single"/>
    </w:rPr>
  </w:style>
  <w:style w:type="character" w:styleId="Paminjimas">
    <w:name w:val="Mention"/>
    <w:basedOn w:val="Numatytasispastraiposriftas"/>
    <w:uiPriority w:val="99"/>
    <w:unhideWhenUsed/>
    <w:rsid w:val="00C36087"/>
    <w:rPr>
      <w:color w:val="2B579A"/>
      <w:shd w:val="clear" w:color="auto" w:fill="E1DFDD"/>
    </w:rPr>
  </w:style>
  <w:style w:type="paragraph" w:customStyle="1" w:styleId="BodyText1">
    <w:name w:val="Body Text 1"/>
    <w:basedOn w:val="prastasis"/>
    <w:link w:val="BodyText1Char"/>
    <w:rsid w:val="00B12D24"/>
    <w:pPr>
      <w:widowControl/>
      <w:suppressAutoHyphens w:val="0"/>
      <w:ind w:left="1440"/>
      <w:jc w:val="both"/>
    </w:pPr>
    <w:rPr>
      <w:rFonts w:ascii="Arial" w:eastAsia="Times New Roman" w:hAnsi="Arial"/>
      <w:kern w:val="0"/>
      <w:sz w:val="22"/>
      <w:szCs w:val="20"/>
      <w:lang w:val="en-US" w:eastAsia="en-US"/>
    </w:rPr>
  </w:style>
  <w:style w:type="character" w:customStyle="1" w:styleId="BodyText1Char">
    <w:name w:val="Body Text 1 Char"/>
    <w:link w:val="BodyText1"/>
    <w:rsid w:val="00B12D24"/>
    <w:rPr>
      <w:rFonts w:ascii="Arial" w:eastAsia="Times New Roman" w:hAnsi="Arial" w:cs="Times New Roman"/>
      <w:szCs w:val="20"/>
    </w:rPr>
  </w:style>
  <w:style w:type="character" w:customStyle="1" w:styleId="ui-provider">
    <w:name w:val="ui-provider"/>
    <w:basedOn w:val="Numatytasispastraiposriftas"/>
    <w:rsid w:val="00B12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38756330">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274288269">
      <w:bodyDiv w:val="1"/>
      <w:marLeft w:val="0"/>
      <w:marRight w:val="0"/>
      <w:marTop w:val="0"/>
      <w:marBottom w:val="0"/>
      <w:divBdr>
        <w:top w:val="none" w:sz="0" w:space="0" w:color="auto"/>
        <w:left w:val="none" w:sz="0" w:space="0" w:color="auto"/>
        <w:bottom w:val="none" w:sz="0" w:space="0" w:color="auto"/>
        <w:right w:val="none" w:sz="0" w:space="0" w:color="auto"/>
      </w:divBdr>
    </w:div>
    <w:div w:id="384523423">
      <w:bodyDiv w:val="1"/>
      <w:marLeft w:val="0"/>
      <w:marRight w:val="0"/>
      <w:marTop w:val="0"/>
      <w:marBottom w:val="0"/>
      <w:divBdr>
        <w:top w:val="none" w:sz="0" w:space="0" w:color="auto"/>
        <w:left w:val="none" w:sz="0" w:space="0" w:color="auto"/>
        <w:bottom w:val="none" w:sz="0" w:space="0" w:color="auto"/>
        <w:right w:val="none" w:sz="0" w:space="0" w:color="auto"/>
      </w:divBdr>
      <w:divsChild>
        <w:div w:id="1501238726">
          <w:marLeft w:val="0"/>
          <w:marRight w:val="0"/>
          <w:marTop w:val="0"/>
          <w:marBottom w:val="0"/>
          <w:divBdr>
            <w:top w:val="none" w:sz="0" w:space="0" w:color="auto"/>
            <w:left w:val="none" w:sz="0" w:space="0" w:color="auto"/>
            <w:bottom w:val="none" w:sz="0" w:space="0" w:color="auto"/>
            <w:right w:val="none" w:sz="0" w:space="0" w:color="auto"/>
          </w:divBdr>
        </w:div>
        <w:div w:id="1446927761">
          <w:marLeft w:val="0"/>
          <w:marRight w:val="0"/>
          <w:marTop w:val="0"/>
          <w:marBottom w:val="0"/>
          <w:divBdr>
            <w:top w:val="none" w:sz="0" w:space="0" w:color="auto"/>
            <w:left w:val="none" w:sz="0" w:space="0" w:color="auto"/>
            <w:bottom w:val="none" w:sz="0" w:space="0" w:color="auto"/>
            <w:right w:val="none" w:sz="0" w:space="0" w:color="auto"/>
          </w:divBdr>
        </w:div>
        <w:div w:id="675352073">
          <w:marLeft w:val="0"/>
          <w:marRight w:val="0"/>
          <w:marTop w:val="0"/>
          <w:marBottom w:val="0"/>
          <w:divBdr>
            <w:top w:val="none" w:sz="0" w:space="0" w:color="auto"/>
            <w:left w:val="none" w:sz="0" w:space="0" w:color="auto"/>
            <w:bottom w:val="none" w:sz="0" w:space="0" w:color="auto"/>
            <w:right w:val="none" w:sz="0" w:space="0" w:color="auto"/>
          </w:divBdr>
        </w:div>
        <w:div w:id="1753625615">
          <w:marLeft w:val="0"/>
          <w:marRight w:val="0"/>
          <w:marTop w:val="0"/>
          <w:marBottom w:val="0"/>
          <w:divBdr>
            <w:top w:val="none" w:sz="0" w:space="0" w:color="auto"/>
            <w:left w:val="none" w:sz="0" w:space="0" w:color="auto"/>
            <w:bottom w:val="none" w:sz="0" w:space="0" w:color="auto"/>
            <w:right w:val="none" w:sz="0" w:space="0" w:color="auto"/>
          </w:divBdr>
        </w:div>
        <w:div w:id="1183780392">
          <w:marLeft w:val="0"/>
          <w:marRight w:val="0"/>
          <w:marTop w:val="0"/>
          <w:marBottom w:val="0"/>
          <w:divBdr>
            <w:top w:val="none" w:sz="0" w:space="0" w:color="auto"/>
            <w:left w:val="none" w:sz="0" w:space="0" w:color="auto"/>
            <w:bottom w:val="none" w:sz="0" w:space="0" w:color="auto"/>
            <w:right w:val="none" w:sz="0" w:space="0" w:color="auto"/>
          </w:divBdr>
        </w:div>
        <w:div w:id="536165133">
          <w:marLeft w:val="0"/>
          <w:marRight w:val="0"/>
          <w:marTop w:val="0"/>
          <w:marBottom w:val="0"/>
          <w:divBdr>
            <w:top w:val="none" w:sz="0" w:space="0" w:color="auto"/>
            <w:left w:val="none" w:sz="0" w:space="0" w:color="auto"/>
            <w:bottom w:val="none" w:sz="0" w:space="0" w:color="auto"/>
            <w:right w:val="none" w:sz="0" w:space="0" w:color="auto"/>
          </w:divBdr>
        </w:div>
        <w:div w:id="193421639">
          <w:marLeft w:val="0"/>
          <w:marRight w:val="0"/>
          <w:marTop w:val="0"/>
          <w:marBottom w:val="0"/>
          <w:divBdr>
            <w:top w:val="none" w:sz="0" w:space="0" w:color="auto"/>
            <w:left w:val="none" w:sz="0" w:space="0" w:color="auto"/>
            <w:bottom w:val="none" w:sz="0" w:space="0" w:color="auto"/>
            <w:right w:val="none" w:sz="0" w:space="0" w:color="auto"/>
          </w:divBdr>
        </w:div>
        <w:div w:id="78527880">
          <w:marLeft w:val="0"/>
          <w:marRight w:val="0"/>
          <w:marTop w:val="0"/>
          <w:marBottom w:val="0"/>
          <w:divBdr>
            <w:top w:val="none" w:sz="0" w:space="0" w:color="auto"/>
            <w:left w:val="none" w:sz="0" w:space="0" w:color="auto"/>
            <w:bottom w:val="none" w:sz="0" w:space="0" w:color="auto"/>
            <w:right w:val="none" w:sz="0" w:space="0" w:color="auto"/>
          </w:divBdr>
        </w:div>
        <w:div w:id="747191153">
          <w:marLeft w:val="0"/>
          <w:marRight w:val="0"/>
          <w:marTop w:val="0"/>
          <w:marBottom w:val="0"/>
          <w:divBdr>
            <w:top w:val="none" w:sz="0" w:space="0" w:color="auto"/>
            <w:left w:val="none" w:sz="0" w:space="0" w:color="auto"/>
            <w:bottom w:val="none" w:sz="0" w:space="0" w:color="auto"/>
            <w:right w:val="none" w:sz="0" w:space="0" w:color="auto"/>
          </w:divBdr>
        </w:div>
        <w:div w:id="1756051282">
          <w:marLeft w:val="0"/>
          <w:marRight w:val="0"/>
          <w:marTop w:val="0"/>
          <w:marBottom w:val="0"/>
          <w:divBdr>
            <w:top w:val="none" w:sz="0" w:space="0" w:color="auto"/>
            <w:left w:val="none" w:sz="0" w:space="0" w:color="auto"/>
            <w:bottom w:val="none" w:sz="0" w:space="0" w:color="auto"/>
            <w:right w:val="none" w:sz="0" w:space="0" w:color="auto"/>
          </w:divBdr>
        </w:div>
        <w:div w:id="1626504775">
          <w:marLeft w:val="0"/>
          <w:marRight w:val="0"/>
          <w:marTop w:val="0"/>
          <w:marBottom w:val="0"/>
          <w:divBdr>
            <w:top w:val="none" w:sz="0" w:space="0" w:color="auto"/>
            <w:left w:val="none" w:sz="0" w:space="0" w:color="auto"/>
            <w:bottom w:val="none" w:sz="0" w:space="0" w:color="auto"/>
            <w:right w:val="none" w:sz="0" w:space="0" w:color="auto"/>
          </w:divBdr>
        </w:div>
        <w:div w:id="440148380">
          <w:marLeft w:val="0"/>
          <w:marRight w:val="0"/>
          <w:marTop w:val="0"/>
          <w:marBottom w:val="0"/>
          <w:divBdr>
            <w:top w:val="none" w:sz="0" w:space="0" w:color="auto"/>
            <w:left w:val="none" w:sz="0" w:space="0" w:color="auto"/>
            <w:bottom w:val="none" w:sz="0" w:space="0" w:color="auto"/>
            <w:right w:val="none" w:sz="0" w:space="0" w:color="auto"/>
          </w:divBdr>
        </w:div>
        <w:div w:id="2050258958">
          <w:marLeft w:val="0"/>
          <w:marRight w:val="0"/>
          <w:marTop w:val="0"/>
          <w:marBottom w:val="0"/>
          <w:divBdr>
            <w:top w:val="none" w:sz="0" w:space="0" w:color="auto"/>
            <w:left w:val="none" w:sz="0" w:space="0" w:color="auto"/>
            <w:bottom w:val="none" w:sz="0" w:space="0" w:color="auto"/>
            <w:right w:val="none" w:sz="0" w:space="0" w:color="auto"/>
          </w:divBdr>
        </w:div>
        <w:div w:id="1728525521">
          <w:marLeft w:val="0"/>
          <w:marRight w:val="0"/>
          <w:marTop w:val="0"/>
          <w:marBottom w:val="0"/>
          <w:divBdr>
            <w:top w:val="none" w:sz="0" w:space="0" w:color="auto"/>
            <w:left w:val="none" w:sz="0" w:space="0" w:color="auto"/>
            <w:bottom w:val="none" w:sz="0" w:space="0" w:color="auto"/>
            <w:right w:val="none" w:sz="0" w:space="0" w:color="auto"/>
          </w:divBdr>
        </w:div>
        <w:div w:id="1404644584">
          <w:marLeft w:val="0"/>
          <w:marRight w:val="0"/>
          <w:marTop w:val="0"/>
          <w:marBottom w:val="0"/>
          <w:divBdr>
            <w:top w:val="none" w:sz="0" w:space="0" w:color="auto"/>
            <w:left w:val="none" w:sz="0" w:space="0" w:color="auto"/>
            <w:bottom w:val="none" w:sz="0" w:space="0" w:color="auto"/>
            <w:right w:val="none" w:sz="0" w:space="0" w:color="auto"/>
          </w:divBdr>
        </w:div>
        <w:div w:id="1454639344">
          <w:marLeft w:val="0"/>
          <w:marRight w:val="0"/>
          <w:marTop w:val="0"/>
          <w:marBottom w:val="0"/>
          <w:divBdr>
            <w:top w:val="none" w:sz="0" w:space="0" w:color="auto"/>
            <w:left w:val="none" w:sz="0" w:space="0" w:color="auto"/>
            <w:bottom w:val="none" w:sz="0" w:space="0" w:color="auto"/>
            <w:right w:val="none" w:sz="0" w:space="0" w:color="auto"/>
          </w:divBdr>
        </w:div>
        <w:div w:id="1465469102">
          <w:marLeft w:val="0"/>
          <w:marRight w:val="0"/>
          <w:marTop w:val="0"/>
          <w:marBottom w:val="0"/>
          <w:divBdr>
            <w:top w:val="none" w:sz="0" w:space="0" w:color="auto"/>
            <w:left w:val="none" w:sz="0" w:space="0" w:color="auto"/>
            <w:bottom w:val="none" w:sz="0" w:space="0" w:color="auto"/>
            <w:right w:val="none" w:sz="0" w:space="0" w:color="auto"/>
          </w:divBdr>
        </w:div>
        <w:div w:id="1360469052">
          <w:marLeft w:val="0"/>
          <w:marRight w:val="0"/>
          <w:marTop w:val="0"/>
          <w:marBottom w:val="0"/>
          <w:divBdr>
            <w:top w:val="none" w:sz="0" w:space="0" w:color="auto"/>
            <w:left w:val="none" w:sz="0" w:space="0" w:color="auto"/>
            <w:bottom w:val="none" w:sz="0" w:space="0" w:color="auto"/>
            <w:right w:val="none" w:sz="0" w:space="0" w:color="auto"/>
          </w:divBdr>
        </w:div>
        <w:div w:id="790631763">
          <w:marLeft w:val="0"/>
          <w:marRight w:val="0"/>
          <w:marTop w:val="0"/>
          <w:marBottom w:val="0"/>
          <w:divBdr>
            <w:top w:val="none" w:sz="0" w:space="0" w:color="auto"/>
            <w:left w:val="none" w:sz="0" w:space="0" w:color="auto"/>
            <w:bottom w:val="none" w:sz="0" w:space="0" w:color="auto"/>
            <w:right w:val="none" w:sz="0" w:space="0" w:color="auto"/>
          </w:divBdr>
        </w:div>
        <w:div w:id="422341009">
          <w:marLeft w:val="0"/>
          <w:marRight w:val="0"/>
          <w:marTop w:val="0"/>
          <w:marBottom w:val="0"/>
          <w:divBdr>
            <w:top w:val="none" w:sz="0" w:space="0" w:color="auto"/>
            <w:left w:val="none" w:sz="0" w:space="0" w:color="auto"/>
            <w:bottom w:val="none" w:sz="0" w:space="0" w:color="auto"/>
            <w:right w:val="none" w:sz="0" w:space="0" w:color="auto"/>
          </w:divBdr>
        </w:div>
        <w:div w:id="412438642">
          <w:marLeft w:val="0"/>
          <w:marRight w:val="0"/>
          <w:marTop w:val="0"/>
          <w:marBottom w:val="0"/>
          <w:divBdr>
            <w:top w:val="none" w:sz="0" w:space="0" w:color="auto"/>
            <w:left w:val="none" w:sz="0" w:space="0" w:color="auto"/>
            <w:bottom w:val="none" w:sz="0" w:space="0" w:color="auto"/>
            <w:right w:val="none" w:sz="0" w:space="0" w:color="auto"/>
          </w:divBdr>
        </w:div>
        <w:div w:id="1306159434">
          <w:marLeft w:val="0"/>
          <w:marRight w:val="0"/>
          <w:marTop w:val="0"/>
          <w:marBottom w:val="0"/>
          <w:divBdr>
            <w:top w:val="none" w:sz="0" w:space="0" w:color="auto"/>
            <w:left w:val="none" w:sz="0" w:space="0" w:color="auto"/>
            <w:bottom w:val="none" w:sz="0" w:space="0" w:color="auto"/>
            <w:right w:val="none" w:sz="0" w:space="0" w:color="auto"/>
          </w:divBdr>
        </w:div>
        <w:div w:id="1368604188">
          <w:marLeft w:val="0"/>
          <w:marRight w:val="0"/>
          <w:marTop w:val="0"/>
          <w:marBottom w:val="0"/>
          <w:divBdr>
            <w:top w:val="none" w:sz="0" w:space="0" w:color="auto"/>
            <w:left w:val="none" w:sz="0" w:space="0" w:color="auto"/>
            <w:bottom w:val="none" w:sz="0" w:space="0" w:color="auto"/>
            <w:right w:val="none" w:sz="0" w:space="0" w:color="auto"/>
          </w:divBdr>
        </w:div>
        <w:div w:id="1688560665">
          <w:marLeft w:val="0"/>
          <w:marRight w:val="0"/>
          <w:marTop w:val="0"/>
          <w:marBottom w:val="0"/>
          <w:divBdr>
            <w:top w:val="none" w:sz="0" w:space="0" w:color="auto"/>
            <w:left w:val="none" w:sz="0" w:space="0" w:color="auto"/>
            <w:bottom w:val="none" w:sz="0" w:space="0" w:color="auto"/>
            <w:right w:val="none" w:sz="0" w:space="0" w:color="auto"/>
          </w:divBdr>
        </w:div>
        <w:div w:id="1185483624">
          <w:marLeft w:val="0"/>
          <w:marRight w:val="0"/>
          <w:marTop w:val="0"/>
          <w:marBottom w:val="0"/>
          <w:divBdr>
            <w:top w:val="none" w:sz="0" w:space="0" w:color="auto"/>
            <w:left w:val="none" w:sz="0" w:space="0" w:color="auto"/>
            <w:bottom w:val="none" w:sz="0" w:space="0" w:color="auto"/>
            <w:right w:val="none" w:sz="0" w:space="0" w:color="auto"/>
          </w:divBdr>
        </w:div>
      </w:divsChild>
    </w:div>
    <w:div w:id="448400066">
      <w:bodyDiv w:val="1"/>
      <w:marLeft w:val="0"/>
      <w:marRight w:val="0"/>
      <w:marTop w:val="0"/>
      <w:marBottom w:val="0"/>
      <w:divBdr>
        <w:top w:val="none" w:sz="0" w:space="0" w:color="auto"/>
        <w:left w:val="none" w:sz="0" w:space="0" w:color="auto"/>
        <w:bottom w:val="none" w:sz="0" w:space="0" w:color="auto"/>
        <w:right w:val="none" w:sz="0" w:space="0" w:color="auto"/>
      </w:divBdr>
    </w:div>
    <w:div w:id="504059057">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668366973">
      <w:bodyDiv w:val="1"/>
      <w:marLeft w:val="0"/>
      <w:marRight w:val="0"/>
      <w:marTop w:val="0"/>
      <w:marBottom w:val="0"/>
      <w:divBdr>
        <w:top w:val="none" w:sz="0" w:space="0" w:color="auto"/>
        <w:left w:val="none" w:sz="0" w:space="0" w:color="auto"/>
        <w:bottom w:val="none" w:sz="0" w:space="0" w:color="auto"/>
        <w:right w:val="none" w:sz="0" w:space="0" w:color="auto"/>
      </w:divBdr>
    </w:div>
    <w:div w:id="720637024">
      <w:bodyDiv w:val="1"/>
      <w:marLeft w:val="0"/>
      <w:marRight w:val="0"/>
      <w:marTop w:val="0"/>
      <w:marBottom w:val="0"/>
      <w:divBdr>
        <w:top w:val="none" w:sz="0" w:space="0" w:color="auto"/>
        <w:left w:val="none" w:sz="0" w:space="0" w:color="auto"/>
        <w:bottom w:val="none" w:sz="0" w:space="0" w:color="auto"/>
        <w:right w:val="none" w:sz="0" w:space="0" w:color="auto"/>
      </w:divBdr>
      <w:divsChild>
        <w:div w:id="862087230">
          <w:marLeft w:val="0"/>
          <w:marRight w:val="0"/>
          <w:marTop w:val="0"/>
          <w:marBottom w:val="0"/>
          <w:divBdr>
            <w:top w:val="none" w:sz="0" w:space="0" w:color="auto"/>
            <w:left w:val="none" w:sz="0" w:space="0" w:color="auto"/>
            <w:bottom w:val="none" w:sz="0" w:space="0" w:color="auto"/>
            <w:right w:val="none" w:sz="0" w:space="0" w:color="auto"/>
          </w:divBdr>
        </w:div>
      </w:divsChild>
    </w:div>
    <w:div w:id="786003384">
      <w:bodyDiv w:val="1"/>
      <w:marLeft w:val="0"/>
      <w:marRight w:val="0"/>
      <w:marTop w:val="0"/>
      <w:marBottom w:val="0"/>
      <w:divBdr>
        <w:top w:val="none" w:sz="0" w:space="0" w:color="auto"/>
        <w:left w:val="none" w:sz="0" w:space="0" w:color="auto"/>
        <w:bottom w:val="none" w:sz="0" w:space="0" w:color="auto"/>
        <w:right w:val="none" w:sz="0" w:space="0" w:color="auto"/>
      </w:divBdr>
    </w:div>
    <w:div w:id="822237205">
      <w:bodyDiv w:val="1"/>
      <w:marLeft w:val="0"/>
      <w:marRight w:val="0"/>
      <w:marTop w:val="0"/>
      <w:marBottom w:val="0"/>
      <w:divBdr>
        <w:top w:val="none" w:sz="0" w:space="0" w:color="auto"/>
        <w:left w:val="none" w:sz="0" w:space="0" w:color="auto"/>
        <w:bottom w:val="none" w:sz="0" w:space="0" w:color="auto"/>
        <w:right w:val="none" w:sz="0" w:space="0" w:color="auto"/>
      </w:divBdr>
    </w:div>
    <w:div w:id="828521102">
      <w:bodyDiv w:val="1"/>
      <w:marLeft w:val="0"/>
      <w:marRight w:val="0"/>
      <w:marTop w:val="0"/>
      <w:marBottom w:val="0"/>
      <w:divBdr>
        <w:top w:val="none" w:sz="0" w:space="0" w:color="auto"/>
        <w:left w:val="none" w:sz="0" w:space="0" w:color="auto"/>
        <w:bottom w:val="none" w:sz="0" w:space="0" w:color="auto"/>
        <w:right w:val="none" w:sz="0" w:space="0" w:color="auto"/>
      </w:divBdr>
    </w:div>
    <w:div w:id="859318362">
      <w:bodyDiv w:val="1"/>
      <w:marLeft w:val="0"/>
      <w:marRight w:val="0"/>
      <w:marTop w:val="0"/>
      <w:marBottom w:val="0"/>
      <w:divBdr>
        <w:top w:val="none" w:sz="0" w:space="0" w:color="auto"/>
        <w:left w:val="none" w:sz="0" w:space="0" w:color="auto"/>
        <w:bottom w:val="none" w:sz="0" w:space="0" w:color="auto"/>
        <w:right w:val="none" w:sz="0" w:space="0" w:color="auto"/>
      </w:divBdr>
      <w:divsChild>
        <w:div w:id="1511722493">
          <w:marLeft w:val="0"/>
          <w:marRight w:val="0"/>
          <w:marTop w:val="0"/>
          <w:marBottom w:val="0"/>
          <w:divBdr>
            <w:top w:val="none" w:sz="0" w:space="0" w:color="auto"/>
            <w:left w:val="none" w:sz="0" w:space="0" w:color="auto"/>
            <w:bottom w:val="none" w:sz="0" w:space="0" w:color="auto"/>
            <w:right w:val="none" w:sz="0" w:space="0" w:color="auto"/>
          </w:divBdr>
        </w:div>
        <w:div w:id="950404797">
          <w:marLeft w:val="0"/>
          <w:marRight w:val="0"/>
          <w:marTop w:val="0"/>
          <w:marBottom w:val="0"/>
          <w:divBdr>
            <w:top w:val="none" w:sz="0" w:space="0" w:color="auto"/>
            <w:left w:val="none" w:sz="0" w:space="0" w:color="auto"/>
            <w:bottom w:val="none" w:sz="0" w:space="0" w:color="auto"/>
            <w:right w:val="none" w:sz="0" w:space="0" w:color="auto"/>
          </w:divBdr>
        </w:div>
        <w:div w:id="2068332501">
          <w:marLeft w:val="0"/>
          <w:marRight w:val="0"/>
          <w:marTop w:val="0"/>
          <w:marBottom w:val="0"/>
          <w:divBdr>
            <w:top w:val="none" w:sz="0" w:space="0" w:color="auto"/>
            <w:left w:val="none" w:sz="0" w:space="0" w:color="auto"/>
            <w:bottom w:val="none" w:sz="0" w:space="0" w:color="auto"/>
            <w:right w:val="none" w:sz="0" w:space="0" w:color="auto"/>
          </w:divBdr>
        </w:div>
        <w:div w:id="59449370">
          <w:marLeft w:val="0"/>
          <w:marRight w:val="0"/>
          <w:marTop w:val="0"/>
          <w:marBottom w:val="0"/>
          <w:divBdr>
            <w:top w:val="none" w:sz="0" w:space="0" w:color="auto"/>
            <w:left w:val="none" w:sz="0" w:space="0" w:color="auto"/>
            <w:bottom w:val="none" w:sz="0" w:space="0" w:color="auto"/>
            <w:right w:val="none" w:sz="0" w:space="0" w:color="auto"/>
          </w:divBdr>
        </w:div>
        <w:div w:id="893854778">
          <w:marLeft w:val="0"/>
          <w:marRight w:val="0"/>
          <w:marTop w:val="0"/>
          <w:marBottom w:val="0"/>
          <w:divBdr>
            <w:top w:val="none" w:sz="0" w:space="0" w:color="auto"/>
            <w:left w:val="none" w:sz="0" w:space="0" w:color="auto"/>
            <w:bottom w:val="none" w:sz="0" w:space="0" w:color="auto"/>
            <w:right w:val="none" w:sz="0" w:space="0" w:color="auto"/>
          </w:divBdr>
        </w:div>
        <w:div w:id="1651977150">
          <w:marLeft w:val="0"/>
          <w:marRight w:val="0"/>
          <w:marTop w:val="0"/>
          <w:marBottom w:val="0"/>
          <w:divBdr>
            <w:top w:val="none" w:sz="0" w:space="0" w:color="auto"/>
            <w:left w:val="none" w:sz="0" w:space="0" w:color="auto"/>
            <w:bottom w:val="none" w:sz="0" w:space="0" w:color="auto"/>
            <w:right w:val="none" w:sz="0" w:space="0" w:color="auto"/>
          </w:divBdr>
        </w:div>
        <w:div w:id="1113944139">
          <w:marLeft w:val="0"/>
          <w:marRight w:val="0"/>
          <w:marTop w:val="0"/>
          <w:marBottom w:val="0"/>
          <w:divBdr>
            <w:top w:val="none" w:sz="0" w:space="0" w:color="auto"/>
            <w:left w:val="none" w:sz="0" w:space="0" w:color="auto"/>
            <w:bottom w:val="none" w:sz="0" w:space="0" w:color="auto"/>
            <w:right w:val="none" w:sz="0" w:space="0" w:color="auto"/>
          </w:divBdr>
        </w:div>
        <w:div w:id="2082094967">
          <w:marLeft w:val="0"/>
          <w:marRight w:val="0"/>
          <w:marTop w:val="0"/>
          <w:marBottom w:val="0"/>
          <w:divBdr>
            <w:top w:val="none" w:sz="0" w:space="0" w:color="auto"/>
            <w:left w:val="none" w:sz="0" w:space="0" w:color="auto"/>
            <w:bottom w:val="none" w:sz="0" w:space="0" w:color="auto"/>
            <w:right w:val="none" w:sz="0" w:space="0" w:color="auto"/>
          </w:divBdr>
        </w:div>
        <w:div w:id="640773801">
          <w:marLeft w:val="0"/>
          <w:marRight w:val="0"/>
          <w:marTop w:val="0"/>
          <w:marBottom w:val="0"/>
          <w:divBdr>
            <w:top w:val="none" w:sz="0" w:space="0" w:color="auto"/>
            <w:left w:val="none" w:sz="0" w:space="0" w:color="auto"/>
            <w:bottom w:val="none" w:sz="0" w:space="0" w:color="auto"/>
            <w:right w:val="none" w:sz="0" w:space="0" w:color="auto"/>
          </w:divBdr>
        </w:div>
        <w:div w:id="662469301">
          <w:marLeft w:val="0"/>
          <w:marRight w:val="0"/>
          <w:marTop w:val="0"/>
          <w:marBottom w:val="0"/>
          <w:divBdr>
            <w:top w:val="none" w:sz="0" w:space="0" w:color="auto"/>
            <w:left w:val="none" w:sz="0" w:space="0" w:color="auto"/>
            <w:bottom w:val="none" w:sz="0" w:space="0" w:color="auto"/>
            <w:right w:val="none" w:sz="0" w:space="0" w:color="auto"/>
          </w:divBdr>
        </w:div>
        <w:div w:id="697706533">
          <w:marLeft w:val="0"/>
          <w:marRight w:val="0"/>
          <w:marTop w:val="0"/>
          <w:marBottom w:val="0"/>
          <w:divBdr>
            <w:top w:val="none" w:sz="0" w:space="0" w:color="auto"/>
            <w:left w:val="none" w:sz="0" w:space="0" w:color="auto"/>
            <w:bottom w:val="none" w:sz="0" w:space="0" w:color="auto"/>
            <w:right w:val="none" w:sz="0" w:space="0" w:color="auto"/>
          </w:divBdr>
        </w:div>
        <w:div w:id="894513363">
          <w:marLeft w:val="0"/>
          <w:marRight w:val="0"/>
          <w:marTop w:val="0"/>
          <w:marBottom w:val="0"/>
          <w:divBdr>
            <w:top w:val="none" w:sz="0" w:space="0" w:color="auto"/>
            <w:left w:val="none" w:sz="0" w:space="0" w:color="auto"/>
            <w:bottom w:val="none" w:sz="0" w:space="0" w:color="auto"/>
            <w:right w:val="none" w:sz="0" w:space="0" w:color="auto"/>
          </w:divBdr>
        </w:div>
        <w:div w:id="669916750">
          <w:marLeft w:val="0"/>
          <w:marRight w:val="0"/>
          <w:marTop w:val="0"/>
          <w:marBottom w:val="0"/>
          <w:divBdr>
            <w:top w:val="none" w:sz="0" w:space="0" w:color="auto"/>
            <w:left w:val="none" w:sz="0" w:space="0" w:color="auto"/>
            <w:bottom w:val="none" w:sz="0" w:space="0" w:color="auto"/>
            <w:right w:val="none" w:sz="0" w:space="0" w:color="auto"/>
          </w:divBdr>
        </w:div>
        <w:div w:id="686639536">
          <w:marLeft w:val="0"/>
          <w:marRight w:val="0"/>
          <w:marTop w:val="0"/>
          <w:marBottom w:val="0"/>
          <w:divBdr>
            <w:top w:val="none" w:sz="0" w:space="0" w:color="auto"/>
            <w:left w:val="none" w:sz="0" w:space="0" w:color="auto"/>
            <w:bottom w:val="none" w:sz="0" w:space="0" w:color="auto"/>
            <w:right w:val="none" w:sz="0" w:space="0" w:color="auto"/>
          </w:divBdr>
        </w:div>
        <w:div w:id="2108429815">
          <w:marLeft w:val="0"/>
          <w:marRight w:val="0"/>
          <w:marTop w:val="0"/>
          <w:marBottom w:val="0"/>
          <w:divBdr>
            <w:top w:val="none" w:sz="0" w:space="0" w:color="auto"/>
            <w:left w:val="none" w:sz="0" w:space="0" w:color="auto"/>
            <w:bottom w:val="none" w:sz="0" w:space="0" w:color="auto"/>
            <w:right w:val="none" w:sz="0" w:space="0" w:color="auto"/>
          </w:divBdr>
        </w:div>
        <w:div w:id="979578522">
          <w:marLeft w:val="0"/>
          <w:marRight w:val="0"/>
          <w:marTop w:val="0"/>
          <w:marBottom w:val="0"/>
          <w:divBdr>
            <w:top w:val="none" w:sz="0" w:space="0" w:color="auto"/>
            <w:left w:val="none" w:sz="0" w:space="0" w:color="auto"/>
            <w:bottom w:val="none" w:sz="0" w:space="0" w:color="auto"/>
            <w:right w:val="none" w:sz="0" w:space="0" w:color="auto"/>
          </w:divBdr>
        </w:div>
        <w:div w:id="1695304555">
          <w:marLeft w:val="0"/>
          <w:marRight w:val="0"/>
          <w:marTop w:val="0"/>
          <w:marBottom w:val="0"/>
          <w:divBdr>
            <w:top w:val="none" w:sz="0" w:space="0" w:color="auto"/>
            <w:left w:val="none" w:sz="0" w:space="0" w:color="auto"/>
            <w:bottom w:val="none" w:sz="0" w:space="0" w:color="auto"/>
            <w:right w:val="none" w:sz="0" w:space="0" w:color="auto"/>
          </w:divBdr>
        </w:div>
        <w:div w:id="1904170982">
          <w:marLeft w:val="0"/>
          <w:marRight w:val="0"/>
          <w:marTop w:val="0"/>
          <w:marBottom w:val="0"/>
          <w:divBdr>
            <w:top w:val="none" w:sz="0" w:space="0" w:color="auto"/>
            <w:left w:val="none" w:sz="0" w:space="0" w:color="auto"/>
            <w:bottom w:val="none" w:sz="0" w:space="0" w:color="auto"/>
            <w:right w:val="none" w:sz="0" w:space="0" w:color="auto"/>
          </w:divBdr>
        </w:div>
        <w:div w:id="1014578384">
          <w:marLeft w:val="0"/>
          <w:marRight w:val="0"/>
          <w:marTop w:val="0"/>
          <w:marBottom w:val="0"/>
          <w:divBdr>
            <w:top w:val="none" w:sz="0" w:space="0" w:color="auto"/>
            <w:left w:val="none" w:sz="0" w:space="0" w:color="auto"/>
            <w:bottom w:val="none" w:sz="0" w:space="0" w:color="auto"/>
            <w:right w:val="none" w:sz="0" w:space="0" w:color="auto"/>
          </w:divBdr>
        </w:div>
        <w:div w:id="404884380">
          <w:marLeft w:val="0"/>
          <w:marRight w:val="0"/>
          <w:marTop w:val="0"/>
          <w:marBottom w:val="0"/>
          <w:divBdr>
            <w:top w:val="none" w:sz="0" w:space="0" w:color="auto"/>
            <w:left w:val="none" w:sz="0" w:space="0" w:color="auto"/>
            <w:bottom w:val="none" w:sz="0" w:space="0" w:color="auto"/>
            <w:right w:val="none" w:sz="0" w:space="0" w:color="auto"/>
          </w:divBdr>
        </w:div>
        <w:div w:id="2111965455">
          <w:marLeft w:val="0"/>
          <w:marRight w:val="0"/>
          <w:marTop w:val="0"/>
          <w:marBottom w:val="0"/>
          <w:divBdr>
            <w:top w:val="none" w:sz="0" w:space="0" w:color="auto"/>
            <w:left w:val="none" w:sz="0" w:space="0" w:color="auto"/>
            <w:bottom w:val="none" w:sz="0" w:space="0" w:color="auto"/>
            <w:right w:val="none" w:sz="0" w:space="0" w:color="auto"/>
          </w:divBdr>
        </w:div>
        <w:div w:id="549192926">
          <w:marLeft w:val="0"/>
          <w:marRight w:val="0"/>
          <w:marTop w:val="0"/>
          <w:marBottom w:val="0"/>
          <w:divBdr>
            <w:top w:val="none" w:sz="0" w:space="0" w:color="auto"/>
            <w:left w:val="none" w:sz="0" w:space="0" w:color="auto"/>
            <w:bottom w:val="none" w:sz="0" w:space="0" w:color="auto"/>
            <w:right w:val="none" w:sz="0" w:space="0" w:color="auto"/>
          </w:divBdr>
        </w:div>
        <w:div w:id="1320693421">
          <w:marLeft w:val="0"/>
          <w:marRight w:val="0"/>
          <w:marTop w:val="0"/>
          <w:marBottom w:val="0"/>
          <w:divBdr>
            <w:top w:val="none" w:sz="0" w:space="0" w:color="auto"/>
            <w:left w:val="none" w:sz="0" w:space="0" w:color="auto"/>
            <w:bottom w:val="none" w:sz="0" w:space="0" w:color="auto"/>
            <w:right w:val="none" w:sz="0" w:space="0" w:color="auto"/>
          </w:divBdr>
        </w:div>
        <w:div w:id="1091313922">
          <w:marLeft w:val="0"/>
          <w:marRight w:val="0"/>
          <w:marTop w:val="0"/>
          <w:marBottom w:val="0"/>
          <w:divBdr>
            <w:top w:val="none" w:sz="0" w:space="0" w:color="auto"/>
            <w:left w:val="none" w:sz="0" w:space="0" w:color="auto"/>
            <w:bottom w:val="none" w:sz="0" w:space="0" w:color="auto"/>
            <w:right w:val="none" w:sz="0" w:space="0" w:color="auto"/>
          </w:divBdr>
        </w:div>
        <w:div w:id="1480924047">
          <w:marLeft w:val="0"/>
          <w:marRight w:val="0"/>
          <w:marTop w:val="0"/>
          <w:marBottom w:val="0"/>
          <w:divBdr>
            <w:top w:val="none" w:sz="0" w:space="0" w:color="auto"/>
            <w:left w:val="none" w:sz="0" w:space="0" w:color="auto"/>
            <w:bottom w:val="none" w:sz="0" w:space="0" w:color="auto"/>
            <w:right w:val="none" w:sz="0" w:space="0" w:color="auto"/>
          </w:divBdr>
        </w:div>
        <w:div w:id="858927390">
          <w:marLeft w:val="0"/>
          <w:marRight w:val="0"/>
          <w:marTop w:val="0"/>
          <w:marBottom w:val="0"/>
          <w:divBdr>
            <w:top w:val="none" w:sz="0" w:space="0" w:color="auto"/>
            <w:left w:val="none" w:sz="0" w:space="0" w:color="auto"/>
            <w:bottom w:val="none" w:sz="0" w:space="0" w:color="auto"/>
            <w:right w:val="none" w:sz="0" w:space="0" w:color="auto"/>
          </w:divBdr>
        </w:div>
        <w:div w:id="849561882">
          <w:marLeft w:val="0"/>
          <w:marRight w:val="0"/>
          <w:marTop w:val="0"/>
          <w:marBottom w:val="0"/>
          <w:divBdr>
            <w:top w:val="none" w:sz="0" w:space="0" w:color="auto"/>
            <w:left w:val="none" w:sz="0" w:space="0" w:color="auto"/>
            <w:bottom w:val="none" w:sz="0" w:space="0" w:color="auto"/>
            <w:right w:val="none" w:sz="0" w:space="0" w:color="auto"/>
          </w:divBdr>
        </w:div>
        <w:div w:id="1260022681">
          <w:marLeft w:val="0"/>
          <w:marRight w:val="0"/>
          <w:marTop w:val="0"/>
          <w:marBottom w:val="0"/>
          <w:divBdr>
            <w:top w:val="none" w:sz="0" w:space="0" w:color="auto"/>
            <w:left w:val="none" w:sz="0" w:space="0" w:color="auto"/>
            <w:bottom w:val="none" w:sz="0" w:space="0" w:color="auto"/>
            <w:right w:val="none" w:sz="0" w:space="0" w:color="auto"/>
          </w:divBdr>
        </w:div>
        <w:div w:id="1838962163">
          <w:marLeft w:val="0"/>
          <w:marRight w:val="0"/>
          <w:marTop w:val="0"/>
          <w:marBottom w:val="0"/>
          <w:divBdr>
            <w:top w:val="none" w:sz="0" w:space="0" w:color="auto"/>
            <w:left w:val="none" w:sz="0" w:space="0" w:color="auto"/>
            <w:bottom w:val="none" w:sz="0" w:space="0" w:color="auto"/>
            <w:right w:val="none" w:sz="0" w:space="0" w:color="auto"/>
          </w:divBdr>
        </w:div>
        <w:div w:id="2013606306">
          <w:marLeft w:val="0"/>
          <w:marRight w:val="0"/>
          <w:marTop w:val="0"/>
          <w:marBottom w:val="0"/>
          <w:divBdr>
            <w:top w:val="none" w:sz="0" w:space="0" w:color="auto"/>
            <w:left w:val="none" w:sz="0" w:space="0" w:color="auto"/>
            <w:bottom w:val="none" w:sz="0" w:space="0" w:color="auto"/>
            <w:right w:val="none" w:sz="0" w:space="0" w:color="auto"/>
          </w:divBdr>
        </w:div>
        <w:div w:id="183174792">
          <w:marLeft w:val="0"/>
          <w:marRight w:val="0"/>
          <w:marTop w:val="0"/>
          <w:marBottom w:val="0"/>
          <w:divBdr>
            <w:top w:val="none" w:sz="0" w:space="0" w:color="auto"/>
            <w:left w:val="none" w:sz="0" w:space="0" w:color="auto"/>
            <w:bottom w:val="none" w:sz="0" w:space="0" w:color="auto"/>
            <w:right w:val="none" w:sz="0" w:space="0" w:color="auto"/>
          </w:divBdr>
        </w:div>
        <w:div w:id="2137141377">
          <w:marLeft w:val="0"/>
          <w:marRight w:val="0"/>
          <w:marTop w:val="0"/>
          <w:marBottom w:val="0"/>
          <w:divBdr>
            <w:top w:val="none" w:sz="0" w:space="0" w:color="auto"/>
            <w:left w:val="none" w:sz="0" w:space="0" w:color="auto"/>
            <w:bottom w:val="none" w:sz="0" w:space="0" w:color="auto"/>
            <w:right w:val="none" w:sz="0" w:space="0" w:color="auto"/>
          </w:divBdr>
        </w:div>
        <w:div w:id="1413166263">
          <w:marLeft w:val="0"/>
          <w:marRight w:val="0"/>
          <w:marTop w:val="0"/>
          <w:marBottom w:val="0"/>
          <w:divBdr>
            <w:top w:val="none" w:sz="0" w:space="0" w:color="auto"/>
            <w:left w:val="none" w:sz="0" w:space="0" w:color="auto"/>
            <w:bottom w:val="none" w:sz="0" w:space="0" w:color="auto"/>
            <w:right w:val="none" w:sz="0" w:space="0" w:color="auto"/>
          </w:divBdr>
        </w:div>
        <w:div w:id="641813456">
          <w:marLeft w:val="0"/>
          <w:marRight w:val="0"/>
          <w:marTop w:val="0"/>
          <w:marBottom w:val="0"/>
          <w:divBdr>
            <w:top w:val="none" w:sz="0" w:space="0" w:color="auto"/>
            <w:left w:val="none" w:sz="0" w:space="0" w:color="auto"/>
            <w:bottom w:val="none" w:sz="0" w:space="0" w:color="auto"/>
            <w:right w:val="none" w:sz="0" w:space="0" w:color="auto"/>
          </w:divBdr>
        </w:div>
        <w:div w:id="43212227">
          <w:marLeft w:val="0"/>
          <w:marRight w:val="0"/>
          <w:marTop w:val="0"/>
          <w:marBottom w:val="0"/>
          <w:divBdr>
            <w:top w:val="none" w:sz="0" w:space="0" w:color="auto"/>
            <w:left w:val="none" w:sz="0" w:space="0" w:color="auto"/>
            <w:bottom w:val="none" w:sz="0" w:space="0" w:color="auto"/>
            <w:right w:val="none" w:sz="0" w:space="0" w:color="auto"/>
          </w:divBdr>
        </w:div>
        <w:div w:id="808593245">
          <w:marLeft w:val="0"/>
          <w:marRight w:val="0"/>
          <w:marTop w:val="0"/>
          <w:marBottom w:val="0"/>
          <w:divBdr>
            <w:top w:val="none" w:sz="0" w:space="0" w:color="auto"/>
            <w:left w:val="none" w:sz="0" w:space="0" w:color="auto"/>
            <w:bottom w:val="none" w:sz="0" w:space="0" w:color="auto"/>
            <w:right w:val="none" w:sz="0" w:space="0" w:color="auto"/>
          </w:divBdr>
        </w:div>
        <w:div w:id="486484169">
          <w:marLeft w:val="0"/>
          <w:marRight w:val="0"/>
          <w:marTop w:val="0"/>
          <w:marBottom w:val="0"/>
          <w:divBdr>
            <w:top w:val="none" w:sz="0" w:space="0" w:color="auto"/>
            <w:left w:val="none" w:sz="0" w:space="0" w:color="auto"/>
            <w:bottom w:val="none" w:sz="0" w:space="0" w:color="auto"/>
            <w:right w:val="none" w:sz="0" w:space="0" w:color="auto"/>
          </w:divBdr>
        </w:div>
        <w:div w:id="1126507808">
          <w:marLeft w:val="0"/>
          <w:marRight w:val="0"/>
          <w:marTop w:val="0"/>
          <w:marBottom w:val="0"/>
          <w:divBdr>
            <w:top w:val="none" w:sz="0" w:space="0" w:color="auto"/>
            <w:left w:val="none" w:sz="0" w:space="0" w:color="auto"/>
            <w:bottom w:val="none" w:sz="0" w:space="0" w:color="auto"/>
            <w:right w:val="none" w:sz="0" w:space="0" w:color="auto"/>
          </w:divBdr>
        </w:div>
        <w:div w:id="1265653283">
          <w:marLeft w:val="0"/>
          <w:marRight w:val="0"/>
          <w:marTop w:val="0"/>
          <w:marBottom w:val="0"/>
          <w:divBdr>
            <w:top w:val="none" w:sz="0" w:space="0" w:color="auto"/>
            <w:left w:val="none" w:sz="0" w:space="0" w:color="auto"/>
            <w:bottom w:val="none" w:sz="0" w:space="0" w:color="auto"/>
            <w:right w:val="none" w:sz="0" w:space="0" w:color="auto"/>
          </w:divBdr>
        </w:div>
        <w:div w:id="459033996">
          <w:marLeft w:val="0"/>
          <w:marRight w:val="0"/>
          <w:marTop w:val="0"/>
          <w:marBottom w:val="0"/>
          <w:divBdr>
            <w:top w:val="none" w:sz="0" w:space="0" w:color="auto"/>
            <w:left w:val="none" w:sz="0" w:space="0" w:color="auto"/>
            <w:bottom w:val="none" w:sz="0" w:space="0" w:color="auto"/>
            <w:right w:val="none" w:sz="0" w:space="0" w:color="auto"/>
          </w:divBdr>
        </w:div>
        <w:div w:id="587419959">
          <w:marLeft w:val="0"/>
          <w:marRight w:val="0"/>
          <w:marTop w:val="0"/>
          <w:marBottom w:val="0"/>
          <w:divBdr>
            <w:top w:val="none" w:sz="0" w:space="0" w:color="auto"/>
            <w:left w:val="none" w:sz="0" w:space="0" w:color="auto"/>
            <w:bottom w:val="none" w:sz="0" w:space="0" w:color="auto"/>
            <w:right w:val="none" w:sz="0" w:space="0" w:color="auto"/>
          </w:divBdr>
        </w:div>
        <w:div w:id="1076902525">
          <w:marLeft w:val="0"/>
          <w:marRight w:val="0"/>
          <w:marTop w:val="0"/>
          <w:marBottom w:val="0"/>
          <w:divBdr>
            <w:top w:val="none" w:sz="0" w:space="0" w:color="auto"/>
            <w:left w:val="none" w:sz="0" w:space="0" w:color="auto"/>
            <w:bottom w:val="none" w:sz="0" w:space="0" w:color="auto"/>
            <w:right w:val="none" w:sz="0" w:space="0" w:color="auto"/>
          </w:divBdr>
        </w:div>
        <w:div w:id="1837646607">
          <w:marLeft w:val="0"/>
          <w:marRight w:val="0"/>
          <w:marTop w:val="0"/>
          <w:marBottom w:val="0"/>
          <w:divBdr>
            <w:top w:val="none" w:sz="0" w:space="0" w:color="auto"/>
            <w:left w:val="none" w:sz="0" w:space="0" w:color="auto"/>
            <w:bottom w:val="none" w:sz="0" w:space="0" w:color="auto"/>
            <w:right w:val="none" w:sz="0" w:space="0" w:color="auto"/>
          </w:divBdr>
        </w:div>
        <w:div w:id="1132408891">
          <w:marLeft w:val="0"/>
          <w:marRight w:val="0"/>
          <w:marTop w:val="0"/>
          <w:marBottom w:val="0"/>
          <w:divBdr>
            <w:top w:val="none" w:sz="0" w:space="0" w:color="auto"/>
            <w:left w:val="none" w:sz="0" w:space="0" w:color="auto"/>
            <w:bottom w:val="none" w:sz="0" w:space="0" w:color="auto"/>
            <w:right w:val="none" w:sz="0" w:space="0" w:color="auto"/>
          </w:divBdr>
        </w:div>
        <w:div w:id="1344012413">
          <w:marLeft w:val="0"/>
          <w:marRight w:val="0"/>
          <w:marTop w:val="0"/>
          <w:marBottom w:val="0"/>
          <w:divBdr>
            <w:top w:val="none" w:sz="0" w:space="0" w:color="auto"/>
            <w:left w:val="none" w:sz="0" w:space="0" w:color="auto"/>
            <w:bottom w:val="none" w:sz="0" w:space="0" w:color="auto"/>
            <w:right w:val="none" w:sz="0" w:space="0" w:color="auto"/>
          </w:divBdr>
        </w:div>
        <w:div w:id="1359309872">
          <w:marLeft w:val="0"/>
          <w:marRight w:val="0"/>
          <w:marTop w:val="0"/>
          <w:marBottom w:val="0"/>
          <w:divBdr>
            <w:top w:val="none" w:sz="0" w:space="0" w:color="auto"/>
            <w:left w:val="none" w:sz="0" w:space="0" w:color="auto"/>
            <w:bottom w:val="none" w:sz="0" w:space="0" w:color="auto"/>
            <w:right w:val="none" w:sz="0" w:space="0" w:color="auto"/>
          </w:divBdr>
        </w:div>
        <w:div w:id="650913258">
          <w:marLeft w:val="0"/>
          <w:marRight w:val="0"/>
          <w:marTop w:val="0"/>
          <w:marBottom w:val="0"/>
          <w:divBdr>
            <w:top w:val="none" w:sz="0" w:space="0" w:color="auto"/>
            <w:left w:val="none" w:sz="0" w:space="0" w:color="auto"/>
            <w:bottom w:val="none" w:sz="0" w:space="0" w:color="auto"/>
            <w:right w:val="none" w:sz="0" w:space="0" w:color="auto"/>
          </w:divBdr>
        </w:div>
        <w:div w:id="369887309">
          <w:marLeft w:val="0"/>
          <w:marRight w:val="0"/>
          <w:marTop w:val="0"/>
          <w:marBottom w:val="0"/>
          <w:divBdr>
            <w:top w:val="none" w:sz="0" w:space="0" w:color="auto"/>
            <w:left w:val="none" w:sz="0" w:space="0" w:color="auto"/>
            <w:bottom w:val="none" w:sz="0" w:space="0" w:color="auto"/>
            <w:right w:val="none" w:sz="0" w:space="0" w:color="auto"/>
          </w:divBdr>
        </w:div>
        <w:div w:id="108932449">
          <w:marLeft w:val="0"/>
          <w:marRight w:val="0"/>
          <w:marTop w:val="0"/>
          <w:marBottom w:val="0"/>
          <w:divBdr>
            <w:top w:val="none" w:sz="0" w:space="0" w:color="auto"/>
            <w:left w:val="none" w:sz="0" w:space="0" w:color="auto"/>
            <w:bottom w:val="none" w:sz="0" w:space="0" w:color="auto"/>
            <w:right w:val="none" w:sz="0" w:space="0" w:color="auto"/>
          </w:divBdr>
        </w:div>
        <w:div w:id="1932741200">
          <w:marLeft w:val="0"/>
          <w:marRight w:val="0"/>
          <w:marTop w:val="0"/>
          <w:marBottom w:val="0"/>
          <w:divBdr>
            <w:top w:val="none" w:sz="0" w:space="0" w:color="auto"/>
            <w:left w:val="none" w:sz="0" w:space="0" w:color="auto"/>
            <w:bottom w:val="none" w:sz="0" w:space="0" w:color="auto"/>
            <w:right w:val="none" w:sz="0" w:space="0" w:color="auto"/>
          </w:divBdr>
        </w:div>
        <w:div w:id="2007704769">
          <w:marLeft w:val="0"/>
          <w:marRight w:val="0"/>
          <w:marTop w:val="0"/>
          <w:marBottom w:val="0"/>
          <w:divBdr>
            <w:top w:val="none" w:sz="0" w:space="0" w:color="auto"/>
            <w:left w:val="none" w:sz="0" w:space="0" w:color="auto"/>
            <w:bottom w:val="none" w:sz="0" w:space="0" w:color="auto"/>
            <w:right w:val="none" w:sz="0" w:space="0" w:color="auto"/>
          </w:divBdr>
        </w:div>
        <w:div w:id="288516699">
          <w:marLeft w:val="0"/>
          <w:marRight w:val="0"/>
          <w:marTop w:val="0"/>
          <w:marBottom w:val="0"/>
          <w:divBdr>
            <w:top w:val="none" w:sz="0" w:space="0" w:color="auto"/>
            <w:left w:val="none" w:sz="0" w:space="0" w:color="auto"/>
            <w:bottom w:val="none" w:sz="0" w:space="0" w:color="auto"/>
            <w:right w:val="none" w:sz="0" w:space="0" w:color="auto"/>
          </w:divBdr>
        </w:div>
        <w:div w:id="1221558118">
          <w:marLeft w:val="0"/>
          <w:marRight w:val="0"/>
          <w:marTop w:val="0"/>
          <w:marBottom w:val="0"/>
          <w:divBdr>
            <w:top w:val="none" w:sz="0" w:space="0" w:color="auto"/>
            <w:left w:val="none" w:sz="0" w:space="0" w:color="auto"/>
            <w:bottom w:val="none" w:sz="0" w:space="0" w:color="auto"/>
            <w:right w:val="none" w:sz="0" w:space="0" w:color="auto"/>
          </w:divBdr>
        </w:div>
        <w:div w:id="498931711">
          <w:marLeft w:val="0"/>
          <w:marRight w:val="0"/>
          <w:marTop w:val="0"/>
          <w:marBottom w:val="0"/>
          <w:divBdr>
            <w:top w:val="none" w:sz="0" w:space="0" w:color="auto"/>
            <w:left w:val="none" w:sz="0" w:space="0" w:color="auto"/>
            <w:bottom w:val="none" w:sz="0" w:space="0" w:color="auto"/>
            <w:right w:val="none" w:sz="0" w:space="0" w:color="auto"/>
          </w:divBdr>
        </w:div>
        <w:div w:id="555892932">
          <w:marLeft w:val="0"/>
          <w:marRight w:val="0"/>
          <w:marTop w:val="0"/>
          <w:marBottom w:val="0"/>
          <w:divBdr>
            <w:top w:val="none" w:sz="0" w:space="0" w:color="auto"/>
            <w:left w:val="none" w:sz="0" w:space="0" w:color="auto"/>
            <w:bottom w:val="none" w:sz="0" w:space="0" w:color="auto"/>
            <w:right w:val="none" w:sz="0" w:space="0" w:color="auto"/>
          </w:divBdr>
        </w:div>
        <w:div w:id="1296370253">
          <w:marLeft w:val="0"/>
          <w:marRight w:val="0"/>
          <w:marTop w:val="0"/>
          <w:marBottom w:val="0"/>
          <w:divBdr>
            <w:top w:val="none" w:sz="0" w:space="0" w:color="auto"/>
            <w:left w:val="none" w:sz="0" w:space="0" w:color="auto"/>
            <w:bottom w:val="none" w:sz="0" w:space="0" w:color="auto"/>
            <w:right w:val="none" w:sz="0" w:space="0" w:color="auto"/>
          </w:divBdr>
        </w:div>
        <w:div w:id="1152719069">
          <w:marLeft w:val="0"/>
          <w:marRight w:val="0"/>
          <w:marTop w:val="0"/>
          <w:marBottom w:val="0"/>
          <w:divBdr>
            <w:top w:val="none" w:sz="0" w:space="0" w:color="auto"/>
            <w:left w:val="none" w:sz="0" w:space="0" w:color="auto"/>
            <w:bottom w:val="none" w:sz="0" w:space="0" w:color="auto"/>
            <w:right w:val="none" w:sz="0" w:space="0" w:color="auto"/>
          </w:divBdr>
        </w:div>
        <w:div w:id="1811828689">
          <w:marLeft w:val="0"/>
          <w:marRight w:val="0"/>
          <w:marTop w:val="0"/>
          <w:marBottom w:val="0"/>
          <w:divBdr>
            <w:top w:val="none" w:sz="0" w:space="0" w:color="auto"/>
            <w:left w:val="none" w:sz="0" w:space="0" w:color="auto"/>
            <w:bottom w:val="none" w:sz="0" w:space="0" w:color="auto"/>
            <w:right w:val="none" w:sz="0" w:space="0" w:color="auto"/>
          </w:divBdr>
        </w:div>
        <w:div w:id="551232582">
          <w:marLeft w:val="0"/>
          <w:marRight w:val="0"/>
          <w:marTop w:val="0"/>
          <w:marBottom w:val="0"/>
          <w:divBdr>
            <w:top w:val="none" w:sz="0" w:space="0" w:color="auto"/>
            <w:left w:val="none" w:sz="0" w:space="0" w:color="auto"/>
            <w:bottom w:val="none" w:sz="0" w:space="0" w:color="auto"/>
            <w:right w:val="none" w:sz="0" w:space="0" w:color="auto"/>
          </w:divBdr>
        </w:div>
        <w:div w:id="874464142">
          <w:marLeft w:val="0"/>
          <w:marRight w:val="0"/>
          <w:marTop w:val="0"/>
          <w:marBottom w:val="0"/>
          <w:divBdr>
            <w:top w:val="none" w:sz="0" w:space="0" w:color="auto"/>
            <w:left w:val="none" w:sz="0" w:space="0" w:color="auto"/>
            <w:bottom w:val="none" w:sz="0" w:space="0" w:color="auto"/>
            <w:right w:val="none" w:sz="0" w:space="0" w:color="auto"/>
          </w:divBdr>
        </w:div>
        <w:div w:id="909342161">
          <w:marLeft w:val="0"/>
          <w:marRight w:val="0"/>
          <w:marTop w:val="0"/>
          <w:marBottom w:val="0"/>
          <w:divBdr>
            <w:top w:val="none" w:sz="0" w:space="0" w:color="auto"/>
            <w:left w:val="none" w:sz="0" w:space="0" w:color="auto"/>
            <w:bottom w:val="none" w:sz="0" w:space="0" w:color="auto"/>
            <w:right w:val="none" w:sz="0" w:space="0" w:color="auto"/>
          </w:divBdr>
        </w:div>
        <w:div w:id="275674585">
          <w:marLeft w:val="0"/>
          <w:marRight w:val="0"/>
          <w:marTop w:val="0"/>
          <w:marBottom w:val="0"/>
          <w:divBdr>
            <w:top w:val="none" w:sz="0" w:space="0" w:color="auto"/>
            <w:left w:val="none" w:sz="0" w:space="0" w:color="auto"/>
            <w:bottom w:val="none" w:sz="0" w:space="0" w:color="auto"/>
            <w:right w:val="none" w:sz="0" w:space="0" w:color="auto"/>
          </w:divBdr>
        </w:div>
        <w:div w:id="1141733736">
          <w:marLeft w:val="0"/>
          <w:marRight w:val="0"/>
          <w:marTop w:val="0"/>
          <w:marBottom w:val="0"/>
          <w:divBdr>
            <w:top w:val="none" w:sz="0" w:space="0" w:color="auto"/>
            <w:left w:val="none" w:sz="0" w:space="0" w:color="auto"/>
            <w:bottom w:val="none" w:sz="0" w:space="0" w:color="auto"/>
            <w:right w:val="none" w:sz="0" w:space="0" w:color="auto"/>
          </w:divBdr>
        </w:div>
      </w:divsChild>
    </w:div>
    <w:div w:id="889462179">
      <w:bodyDiv w:val="1"/>
      <w:marLeft w:val="0"/>
      <w:marRight w:val="0"/>
      <w:marTop w:val="0"/>
      <w:marBottom w:val="0"/>
      <w:divBdr>
        <w:top w:val="none" w:sz="0" w:space="0" w:color="auto"/>
        <w:left w:val="none" w:sz="0" w:space="0" w:color="auto"/>
        <w:bottom w:val="none" w:sz="0" w:space="0" w:color="auto"/>
        <w:right w:val="none" w:sz="0" w:space="0" w:color="auto"/>
      </w:divBdr>
    </w:div>
    <w:div w:id="901331363">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157846670">
      <w:bodyDiv w:val="1"/>
      <w:marLeft w:val="0"/>
      <w:marRight w:val="0"/>
      <w:marTop w:val="0"/>
      <w:marBottom w:val="0"/>
      <w:divBdr>
        <w:top w:val="none" w:sz="0" w:space="0" w:color="auto"/>
        <w:left w:val="none" w:sz="0" w:space="0" w:color="auto"/>
        <w:bottom w:val="none" w:sz="0" w:space="0" w:color="auto"/>
        <w:right w:val="none" w:sz="0" w:space="0" w:color="auto"/>
      </w:divBdr>
      <w:divsChild>
        <w:div w:id="46609203">
          <w:marLeft w:val="0"/>
          <w:marRight w:val="0"/>
          <w:marTop w:val="0"/>
          <w:marBottom w:val="0"/>
          <w:divBdr>
            <w:top w:val="none" w:sz="0" w:space="0" w:color="auto"/>
            <w:left w:val="none" w:sz="0" w:space="0" w:color="auto"/>
            <w:bottom w:val="none" w:sz="0" w:space="0" w:color="auto"/>
            <w:right w:val="none" w:sz="0" w:space="0" w:color="auto"/>
          </w:divBdr>
          <w:divsChild>
            <w:div w:id="2031644540">
              <w:marLeft w:val="0"/>
              <w:marRight w:val="0"/>
              <w:marTop w:val="0"/>
              <w:marBottom w:val="0"/>
              <w:divBdr>
                <w:top w:val="none" w:sz="0" w:space="0" w:color="auto"/>
                <w:left w:val="none" w:sz="0" w:space="0" w:color="auto"/>
                <w:bottom w:val="none" w:sz="0" w:space="0" w:color="auto"/>
                <w:right w:val="none" w:sz="0" w:space="0" w:color="auto"/>
              </w:divBdr>
            </w:div>
          </w:divsChild>
        </w:div>
        <w:div w:id="78523346">
          <w:marLeft w:val="0"/>
          <w:marRight w:val="0"/>
          <w:marTop w:val="0"/>
          <w:marBottom w:val="0"/>
          <w:divBdr>
            <w:top w:val="none" w:sz="0" w:space="0" w:color="auto"/>
            <w:left w:val="none" w:sz="0" w:space="0" w:color="auto"/>
            <w:bottom w:val="none" w:sz="0" w:space="0" w:color="auto"/>
            <w:right w:val="none" w:sz="0" w:space="0" w:color="auto"/>
          </w:divBdr>
          <w:divsChild>
            <w:div w:id="1697850374">
              <w:marLeft w:val="0"/>
              <w:marRight w:val="0"/>
              <w:marTop w:val="0"/>
              <w:marBottom w:val="0"/>
              <w:divBdr>
                <w:top w:val="none" w:sz="0" w:space="0" w:color="auto"/>
                <w:left w:val="none" w:sz="0" w:space="0" w:color="auto"/>
                <w:bottom w:val="none" w:sz="0" w:space="0" w:color="auto"/>
                <w:right w:val="none" w:sz="0" w:space="0" w:color="auto"/>
              </w:divBdr>
            </w:div>
          </w:divsChild>
        </w:div>
        <w:div w:id="338968613">
          <w:marLeft w:val="0"/>
          <w:marRight w:val="0"/>
          <w:marTop w:val="0"/>
          <w:marBottom w:val="0"/>
          <w:divBdr>
            <w:top w:val="none" w:sz="0" w:space="0" w:color="auto"/>
            <w:left w:val="none" w:sz="0" w:space="0" w:color="auto"/>
            <w:bottom w:val="none" w:sz="0" w:space="0" w:color="auto"/>
            <w:right w:val="none" w:sz="0" w:space="0" w:color="auto"/>
          </w:divBdr>
          <w:divsChild>
            <w:div w:id="222496328">
              <w:marLeft w:val="0"/>
              <w:marRight w:val="0"/>
              <w:marTop w:val="0"/>
              <w:marBottom w:val="0"/>
              <w:divBdr>
                <w:top w:val="none" w:sz="0" w:space="0" w:color="auto"/>
                <w:left w:val="none" w:sz="0" w:space="0" w:color="auto"/>
                <w:bottom w:val="none" w:sz="0" w:space="0" w:color="auto"/>
                <w:right w:val="none" w:sz="0" w:space="0" w:color="auto"/>
              </w:divBdr>
            </w:div>
          </w:divsChild>
        </w:div>
        <w:div w:id="684550234">
          <w:marLeft w:val="0"/>
          <w:marRight w:val="0"/>
          <w:marTop w:val="0"/>
          <w:marBottom w:val="0"/>
          <w:divBdr>
            <w:top w:val="none" w:sz="0" w:space="0" w:color="auto"/>
            <w:left w:val="none" w:sz="0" w:space="0" w:color="auto"/>
            <w:bottom w:val="none" w:sz="0" w:space="0" w:color="auto"/>
            <w:right w:val="none" w:sz="0" w:space="0" w:color="auto"/>
          </w:divBdr>
          <w:divsChild>
            <w:div w:id="1829635410">
              <w:marLeft w:val="0"/>
              <w:marRight w:val="0"/>
              <w:marTop w:val="0"/>
              <w:marBottom w:val="0"/>
              <w:divBdr>
                <w:top w:val="none" w:sz="0" w:space="0" w:color="auto"/>
                <w:left w:val="none" w:sz="0" w:space="0" w:color="auto"/>
                <w:bottom w:val="none" w:sz="0" w:space="0" w:color="auto"/>
                <w:right w:val="none" w:sz="0" w:space="0" w:color="auto"/>
              </w:divBdr>
            </w:div>
          </w:divsChild>
        </w:div>
        <w:div w:id="1224684884">
          <w:marLeft w:val="0"/>
          <w:marRight w:val="0"/>
          <w:marTop w:val="0"/>
          <w:marBottom w:val="0"/>
          <w:divBdr>
            <w:top w:val="none" w:sz="0" w:space="0" w:color="auto"/>
            <w:left w:val="none" w:sz="0" w:space="0" w:color="auto"/>
            <w:bottom w:val="none" w:sz="0" w:space="0" w:color="auto"/>
            <w:right w:val="none" w:sz="0" w:space="0" w:color="auto"/>
          </w:divBdr>
          <w:divsChild>
            <w:div w:id="908883124">
              <w:marLeft w:val="0"/>
              <w:marRight w:val="0"/>
              <w:marTop w:val="0"/>
              <w:marBottom w:val="0"/>
              <w:divBdr>
                <w:top w:val="none" w:sz="0" w:space="0" w:color="auto"/>
                <w:left w:val="none" w:sz="0" w:space="0" w:color="auto"/>
                <w:bottom w:val="none" w:sz="0" w:space="0" w:color="auto"/>
                <w:right w:val="none" w:sz="0" w:space="0" w:color="auto"/>
              </w:divBdr>
            </w:div>
          </w:divsChild>
        </w:div>
        <w:div w:id="1368138775">
          <w:marLeft w:val="0"/>
          <w:marRight w:val="0"/>
          <w:marTop w:val="0"/>
          <w:marBottom w:val="0"/>
          <w:divBdr>
            <w:top w:val="none" w:sz="0" w:space="0" w:color="auto"/>
            <w:left w:val="none" w:sz="0" w:space="0" w:color="auto"/>
            <w:bottom w:val="none" w:sz="0" w:space="0" w:color="auto"/>
            <w:right w:val="none" w:sz="0" w:space="0" w:color="auto"/>
          </w:divBdr>
          <w:divsChild>
            <w:div w:id="1868907804">
              <w:marLeft w:val="0"/>
              <w:marRight w:val="0"/>
              <w:marTop w:val="0"/>
              <w:marBottom w:val="0"/>
              <w:divBdr>
                <w:top w:val="none" w:sz="0" w:space="0" w:color="auto"/>
                <w:left w:val="none" w:sz="0" w:space="0" w:color="auto"/>
                <w:bottom w:val="none" w:sz="0" w:space="0" w:color="auto"/>
                <w:right w:val="none" w:sz="0" w:space="0" w:color="auto"/>
              </w:divBdr>
            </w:div>
          </w:divsChild>
        </w:div>
        <w:div w:id="2037583112">
          <w:marLeft w:val="0"/>
          <w:marRight w:val="0"/>
          <w:marTop w:val="0"/>
          <w:marBottom w:val="0"/>
          <w:divBdr>
            <w:top w:val="none" w:sz="0" w:space="0" w:color="auto"/>
            <w:left w:val="none" w:sz="0" w:space="0" w:color="auto"/>
            <w:bottom w:val="none" w:sz="0" w:space="0" w:color="auto"/>
            <w:right w:val="none" w:sz="0" w:space="0" w:color="auto"/>
          </w:divBdr>
          <w:divsChild>
            <w:div w:id="162373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904879">
      <w:bodyDiv w:val="1"/>
      <w:marLeft w:val="0"/>
      <w:marRight w:val="0"/>
      <w:marTop w:val="0"/>
      <w:marBottom w:val="0"/>
      <w:divBdr>
        <w:top w:val="none" w:sz="0" w:space="0" w:color="auto"/>
        <w:left w:val="none" w:sz="0" w:space="0" w:color="auto"/>
        <w:bottom w:val="none" w:sz="0" w:space="0" w:color="auto"/>
        <w:right w:val="none" w:sz="0" w:space="0" w:color="auto"/>
      </w:divBdr>
    </w:div>
    <w:div w:id="1179077234">
      <w:bodyDiv w:val="1"/>
      <w:marLeft w:val="0"/>
      <w:marRight w:val="0"/>
      <w:marTop w:val="0"/>
      <w:marBottom w:val="0"/>
      <w:divBdr>
        <w:top w:val="none" w:sz="0" w:space="0" w:color="auto"/>
        <w:left w:val="none" w:sz="0" w:space="0" w:color="auto"/>
        <w:bottom w:val="none" w:sz="0" w:space="0" w:color="auto"/>
        <w:right w:val="none" w:sz="0" w:space="0" w:color="auto"/>
      </w:divBdr>
      <w:divsChild>
        <w:div w:id="604003119">
          <w:marLeft w:val="0"/>
          <w:marRight w:val="0"/>
          <w:marTop w:val="0"/>
          <w:marBottom w:val="0"/>
          <w:divBdr>
            <w:top w:val="none" w:sz="0" w:space="0" w:color="auto"/>
            <w:left w:val="none" w:sz="0" w:space="0" w:color="auto"/>
            <w:bottom w:val="none" w:sz="0" w:space="0" w:color="auto"/>
            <w:right w:val="none" w:sz="0" w:space="0" w:color="auto"/>
          </w:divBdr>
        </w:div>
      </w:divsChild>
    </w:div>
    <w:div w:id="1261255396">
      <w:bodyDiv w:val="1"/>
      <w:marLeft w:val="0"/>
      <w:marRight w:val="0"/>
      <w:marTop w:val="0"/>
      <w:marBottom w:val="0"/>
      <w:divBdr>
        <w:top w:val="none" w:sz="0" w:space="0" w:color="auto"/>
        <w:left w:val="none" w:sz="0" w:space="0" w:color="auto"/>
        <w:bottom w:val="none" w:sz="0" w:space="0" w:color="auto"/>
        <w:right w:val="none" w:sz="0" w:space="0" w:color="auto"/>
      </w:divBdr>
      <w:divsChild>
        <w:div w:id="1020819755">
          <w:marLeft w:val="0"/>
          <w:marRight w:val="0"/>
          <w:marTop w:val="0"/>
          <w:marBottom w:val="0"/>
          <w:divBdr>
            <w:top w:val="none" w:sz="0" w:space="0" w:color="auto"/>
            <w:left w:val="none" w:sz="0" w:space="0" w:color="auto"/>
            <w:bottom w:val="none" w:sz="0" w:space="0" w:color="auto"/>
            <w:right w:val="none" w:sz="0" w:space="0" w:color="auto"/>
          </w:divBdr>
        </w:div>
        <w:div w:id="123667453">
          <w:marLeft w:val="0"/>
          <w:marRight w:val="0"/>
          <w:marTop w:val="0"/>
          <w:marBottom w:val="0"/>
          <w:divBdr>
            <w:top w:val="none" w:sz="0" w:space="0" w:color="auto"/>
            <w:left w:val="none" w:sz="0" w:space="0" w:color="auto"/>
            <w:bottom w:val="none" w:sz="0" w:space="0" w:color="auto"/>
            <w:right w:val="none" w:sz="0" w:space="0" w:color="auto"/>
          </w:divBdr>
        </w:div>
        <w:div w:id="778062559">
          <w:marLeft w:val="0"/>
          <w:marRight w:val="0"/>
          <w:marTop w:val="0"/>
          <w:marBottom w:val="0"/>
          <w:divBdr>
            <w:top w:val="none" w:sz="0" w:space="0" w:color="auto"/>
            <w:left w:val="none" w:sz="0" w:space="0" w:color="auto"/>
            <w:bottom w:val="none" w:sz="0" w:space="0" w:color="auto"/>
            <w:right w:val="none" w:sz="0" w:space="0" w:color="auto"/>
          </w:divBdr>
        </w:div>
        <w:div w:id="860554987">
          <w:marLeft w:val="0"/>
          <w:marRight w:val="0"/>
          <w:marTop w:val="0"/>
          <w:marBottom w:val="0"/>
          <w:divBdr>
            <w:top w:val="none" w:sz="0" w:space="0" w:color="auto"/>
            <w:left w:val="none" w:sz="0" w:space="0" w:color="auto"/>
            <w:bottom w:val="none" w:sz="0" w:space="0" w:color="auto"/>
            <w:right w:val="none" w:sz="0" w:space="0" w:color="auto"/>
          </w:divBdr>
        </w:div>
        <w:div w:id="1700933421">
          <w:marLeft w:val="0"/>
          <w:marRight w:val="0"/>
          <w:marTop w:val="0"/>
          <w:marBottom w:val="0"/>
          <w:divBdr>
            <w:top w:val="none" w:sz="0" w:space="0" w:color="auto"/>
            <w:left w:val="none" w:sz="0" w:space="0" w:color="auto"/>
            <w:bottom w:val="none" w:sz="0" w:space="0" w:color="auto"/>
            <w:right w:val="none" w:sz="0" w:space="0" w:color="auto"/>
          </w:divBdr>
        </w:div>
        <w:div w:id="733163130">
          <w:marLeft w:val="0"/>
          <w:marRight w:val="0"/>
          <w:marTop w:val="0"/>
          <w:marBottom w:val="0"/>
          <w:divBdr>
            <w:top w:val="none" w:sz="0" w:space="0" w:color="auto"/>
            <w:left w:val="none" w:sz="0" w:space="0" w:color="auto"/>
            <w:bottom w:val="none" w:sz="0" w:space="0" w:color="auto"/>
            <w:right w:val="none" w:sz="0" w:space="0" w:color="auto"/>
          </w:divBdr>
        </w:div>
        <w:div w:id="1639259922">
          <w:marLeft w:val="0"/>
          <w:marRight w:val="0"/>
          <w:marTop w:val="0"/>
          <w:marBottom w:val="0"/>
          <w:divBdr>
            <w:top w:val="none" w:sz="0" w:space="0" w:color="auto"/>
            <w:left w:val="none" w:sz="0" w:space="0" w:color="auto"/>
            <w:bottom w:val="none" w:sz="0" w:space="0" w:color="auto"/>
            <w:right w:val="none" w:sz="0" w:space="0" w:color="auto"/>
          </w:divBdr>
        </w:div>
        <w:div w:id="295834931">
          <w:marLeft w:val="0"/>
          <w:marRight w:val="0"/>
          <w:marTop w:val="0"/>
          <w:marBottom w:val="0"/>
          <w:divBdr>
            <w:top w:val="none" w:sz="0" w:space="0" w:color="auto"/>
            <w:left w:val="none" w:sz="0" w:space="0" w:color="auto"/>
            <w:bottom w:val="none" w:sz="0" w:space="0" w:color="auto"/>
            <w:right w:val="none" w:sz="0" w:space="0" w:color="auto"/>
          </w:divBdr>
        </w:div>
        <w:div w:id="1781610269">
          <w:marLeft w:val="0"/>
          <w:marRight w:val="0"/>
          <w:marTop w:val="0"/>
          <w:marBottom w:val="0"/>
          <w:divBdr>
            <w:top w:val="none" w:sz="0" w:space="0" w:color="auto"/>
            <w:left w:val="none" w:sz="0" w:space="0" w:color="auto"/>
            <w:bottom w:val="none" w:sz="0" w:space="0" w:color="auto"/>
            <w:right w:val="none" w:sz="0" w:space="0" w:color="auto"/>
          </w:divBdr>
        </w:div>
        <w:div w:id="318076559">
          <w:marLeft w:val="0"/>
          <w:marRight w:val="0"/>
          <w:marTop w:val="0"/>
          <w:marBottom w:val="0"/>
          <w:divBdr>
            <w:top w:val="none" w:sz="0" w:space="0" w:color="auto"/>
            <w:left w:val="none" w:sz="0" w:space="0" w:color="auto"/>
            <w:bottom w:val="none" w:sz="0" w:space="0" w:color="auto"/>
            <w:right w:val="none" w:sz="0" w:space="0" w:color="auto"/>
          </w:divBdr>
        </w:div>
        <w:div w:id="1941451945">
          <w:marLeft w:val="0"/>
          <w:marRight w:val="0"/>
          <w:marTop w:val="0"/>
          <w:marBottom w:val="0"/>
          <w:divBdr>
            <w:top w:val="none" w:sz="0" w:space="0" w:color="auto"/>
            <w:left w:val="none" w:sz="0" w:space="0" w:color="auto"/>
            <w:bottom w:val="none" w:sz="0" w:space="0" w:color="auto"/>
            <w:right w:val="none" w:sz="0" w:space="0" w:color="auto"/>
          </w:divBdr>
        </w:div>
        <w:div w:id="1401713466">
          <w:marLeft w:val="0"/>
          <w:marRight w:val="0"/>
          <w:marTop w:val="0"/>
          <w:marBottom w:val="0"/>
          <w:divBdr>
            <w:top w:val="none" w:sz="0" w:space="0" w:color="auto"/>
            <w:left w:val="none" w:sz="0" w:space="0" w:color="auto"/>
            <w:bottom w:val="none" w:sz="0" w:space="0" w:color="auto"/>
            <w:right w:val="none" w:sz="0" w:space="0" w:color="auto"/>
          </w:divBdr>
        </w:div>
        <w:div w:id="281157442">
          <w:marLeft w:val="0"/>
          <w:marRight w:val="0"/>
          <w:marTop w:val="0"/>
          <w:marBottom w:val="0"/>
          <w:divBdr>
            <w:top w:val="none" w:sz="0" w:space="0" w:color="auto"/>
            <w:left w:val="none" w:sz="0" w:space="0" w:color="auto"/>
            <w:bottom w:val="none" w:sz="0" w:space="0" w:color="auto"/>
            <w:right w:val="none" w:sz="0" w:space="0" w:color="auto"/>
          </w:divBdr>
        </w:div>
        <w:div w:id="832766116">
          <w:marLeft w:val="0"/>
          <w:marRight w:val="0"/>
          <w:marTop w:val="0"/>
          <w:marBottom w:val="0"/>
          <w:divBdr>
            <w:top w:val="none" w:sz="0" w:space="0" w:color="auto"/>
            <w:left w:val="none" w:sz="0" w:space="0" w:color="auto"/>
            <w:bottom w:val="none" w:sz="0" w:space="0" w:color="auto"/>
            <w:right w:val="none" w:sz="0" w:space="0" w:color="auto"/>
          </w:divBdr>
        </w:div>
        <w:div w:id="340013118">
          <w:marLeft w:val="0"/>
          <w:marRight w:val="0"/>
          <w:marTop w:val="0"/>
          <w:marBottom w:val="0"/>
          <w:divBdr>
            <w:top w:val="none" w:sz="0" w:space="0" w:color="auto"/>
            <w:left w:val="none" w:sz="0" w:space="0" w:color="auto"/>
            <w:bottom w:val="none" w:sz="0" w:space="0" w:color="auto"/>
            <w:right w:val="none" w:sz="0" w:space="0" w:color="auto"/>
          </w:divBdr>
        </w:div>
        <w:div w:id="1447651126">
          <w:marLeft w:val="0"/>
          <w:marRight w:val="0"/>
          <w:marTop w:val="0"/>
          <w:marBottom w:val="0"/>
          <w:divBdr>
            <w:top w:val="none" w:sz="0" w:space="0" w:color="auto"/>
            <w:left w:val="none" w:sz="0" w:space="0" w:color="auto"/>
            <w:bottom w:val="none" w:sz="0" w:space="0" w:color="auto"/>
            <w:right w:val="none" w:sz="0" w:space="0" w:color="auto"/>
          </w:divBdr>
        </w:div>
        <w:div w:id="713702118">
          <w:marLeft w:val="0"/>
          <w:marRight w:val="0"/>
          <w:marTop w:val="0"/>
          <w:marBottom w:val="0"/>
          <w:divBdr>
            <w:top w:val="none" w:sz="0" w:space="0" w:color="auto"/>
            <w:left w:val="none" w:sz="0" w:space="0" w:color="auto"/>
            <w:bottom w:val="none" w:sz="0" w:space="0" w:color="auto"/>
            <w:right w:val="none" w:sz="0" w:space="0" w:color="auto"/>
          </w:divBdr>
        </w:div>
        <w:div w:id="734166218">
          <w:marLeft w:val="0"/>
          <w:marRight w:val="0"/>
          <w:marTop w:val="0"/>
          <w:marBottom w:val="0"/>
          <w:divBdr>
            <w:top w:val="none" w:sz="0" w:space="0" w:color="auto"/>
            <w:left w:val="none" w:sz="0" w:space="0" w:color="auto"/>
            <w:bottom w:val="none" w:sz="0" w:space="0" w:color="auto"/>
            <w:right w:val="none" w:sz="0" w:space="0" w:color="auto"/>
          </w:divBdr>
        </w:div>
        <w:div w:id="166674130">
          <w:marLeft w:val="0"/>
          <w:marRight w:val="0"/>
          <w:marTop w:val="0"/>
          <w:marBottom w:val="0"/>
          <w:divBdr>
            <w:top w:val="none" w:sz="0" w:space="0" w:color="auto"/>
            <w:left w:val="none" w:sz="0" w:space="0" w:color="auto"/>
            <w:bottom w:val="none" w:sz="0" w:space="0" w:color="auto"/>
            <w:right w:val="none" w:sz="0" w:space="0" w:color="auto"/>
          </w:divBdr>
        </w:div>
        <w:div w:id="195897947">
          <w:marLeft w:val="0"/>
          <w:marRight w:val="0"/>
          <w:marTop w:val="0"/>
          <w:marBottom w:val="0"/>
          <w:divBdr>
            <w:top w:val="none" w:sz="0" w:space="0" w:color="auto"/>
            <w:left w:val="none" w:sz="0" w:space="0" w:color="auto"/>
            <w:bottom w:val="none" w:sz="0" w:space="0" w:color="auto"/>
            <w:right w:val="none" w:sz="0" w:space="0" w:color="auto"/>
          </w:divBdr>
        </w:div>
        <w:div w:id="1939635911">
          <w:marLeft w:val="0"/>
          <w:marRight w:val="0"/>
          <w:marTop w:val="0"/>
          <w:marBottom w:val="0"/>
          <w:divBdr>
            <w:top w:val="none" w:sz="0" w:space="0" w:color="auto"/>
            <w:left w:val="none" w:sz="0" w:space="0" w:color="auto"/>
            <w:bottom w:val="none" w:sz="0" w:space="0" w:color="auto"/>
            <w:right w:val="none" w:sz="0" w:space="0" w:color="auto"/>
          </w:divBdr>
        </w:div>
        <w:div w:id="1486168108">
          <w:marLeft w:val="0"/>
          <w:marRight w:val="0"/>
          <w:marTop w:val="0"/>
          <w:marBottom w:val="0"/>
          <w:divBdr>
            <w:top w:val="none" w:sz="0" w:space="0" w:color="auto"/>
            <w:left w:val="none" w:sz="0" w:space="0" w:color="auto"/>
            <w:bottom w:val="none" w:sz="0" w:space="0" w:color="auto"/>
            <w:right w:val="none" w:sz="0" w:space="0" w:color="auto"/>
          </w:divBdr>
        </w:div>
        <w:div w:id="1158615222">
          <w:marLeft w:val="0"/>
          <w:marRight w:val="0"/>
          <w:marTop w:val="0"/>
          <w:marBottom w:val="0"/>
          <w:divBdr>
            <w:top w:val="none" w:sz="0" w:space="0" w:color="auto"/>
            <w:left w:val="none" w:sz="0" w:space="0" w:color="auto"/>
            <w:bottom w:val="none" w:sz="0" w:space="0" w:color="auto"/>
            <w:right w:val="none" w:sz="0" w:space="0" w:color="auto"/>
          </w:divBdr>
        </w:div>
        <w:div w:id="293952259">
          <w:marLeft w:val="0"/>
          <w:marRight w:val="0"/>
          <w:marTop w:val="0"/>
          <w:marBottom w:val="0"/>
          <w:divBdr>
            <w:top w:val="none" w:sz="0" w:space="0" w:color="auto"/>
            <w:left w:val="none" w:sz="0" w:space="0" w:color="auto"/>
            <w:bottom w:val="none" w:sz="0" w:space="0" w:color="auto"/>
            <w:right w:val="none" w:sz="0" w:space="0" w:color="auto"/>
          </w:divBdr>
        </w:div>
        <w:div w:id="716202264">
          <w:marLeft w:val="0"/>
          <w:marRight w:val="0"/>
          <w:marTop w:val="0"/>
          <w:marBottom w:val="0"/>
          <w:divBdr>
            <w:top w:val="none" w:sz="0" w:space="0" w:color="auto"/>
            <w:left w:val="none" w:sz="0" w:space="0" w:color="auto"/>
            <w:bottom w:val="none" w:sz="0" w:space="0" w:color="auto"/>
            <w:right w:val="none" w:sz="0" w:space="0" w:color="auto"/>
          </w:divBdr>
        </w:div>
        <w:div w:id="791704974">
          <w:marLeft w:val="0"/>
          <w:marRight w:val="0"/>
          <w:marTop w:val="0"/>
          <w:marBottom w:val="0"/>
          <w:divBdr>
            <w:top w:val="none" w:sz="0" w:space="0" w:color="auto"/>
            <w:left w:val="none" w:sz="0" w:space="0" w:color="auto"/>
            <w:bottom w:val="none" w:sz="0" w:space="0" w:color="auto"/>
            <w:right w:val="none" w:sz="0" w:space="0" w:color="auto"/>
          </w:divBdr>
        </w:div>
        <w:div w:id="969021864">
          <w:marLeft w:val="0"/>
          <w:marRight w:val="0"/>
          <w:marTop w:val="0"/>
          <w:marBottom w:val="0"/>
          <w:divBdr>
            <w:top w:val="none" w:sz="0" w:space="0" w:color="auto"/>
            <w:left w:val="none" w:sz="0" w:space="0" w:color="auto"/>
            <w:bottom w:val="none" w:sz="0" w:space="0" w:color="auto"/>
            <w:right w:val="none" w:sz="0" w:space="0" w:color="auto"/>
          </w:divBdr>
        </w:div>
        <w:div w:id="1244148584">
          <w:marLeft w:val="0"/>
          <w:marRight w:val="0"/>
          <w:marTop w:val="0"/>
          <w:marBottom w:val="0"/>
          <w:divBdr>
            <w:top w:val="none" w:sz="0" w:space="0" w:color="auto"/>
            <w:left w:val="none" w:sz="0" w:space="0" w:color="auto"/>
            <w:bottom w:val="none" w:sz="0" w:space="0" w:color="auto"/>
            <w:right w:val="none" w:sz="0" w:space="0" w:color="auto"/>
          </w:divBdr>
        </w:div>
        <w:div w:id="1532376864">
          <w:marLeft w:val="0"/>
          <w:marRight w:val="0"/>
          <w:marTop w:val="0"/>
          <w:marBottom w:val="0"/>
          <w:divBdr>
            <w:top w:val="none" w:sz="0" w:space="0" w:color="auto"/>
            <w:left w:val="none" w:sz="0" w:space="0" w:color="auto"/>
            <w:bottom w:val="none" w:sz="0" w:space="0" w:color="auto"/>
            <w:right w:val="none" w:sz="0" w:space="0" w:color="auto"/>
          </w:divBdr>
        </w:div>
        <w:div w:id="459612528">
          <w:marLeft w:val="0"/>
          <w:marRight w:val="0"/>
          <w:marTop w:val="0"/>
          <w:marBottom w:val="0"/>
          <w:divBdr>
            <w:top w:val="none" w:sz="0" w:space="0" w:color="auto"/>
            <w:left w:val="none" w:sz="0" w:space="0" w:color="auto"/>
            <w:bottom w:val="none" w:sz="0" w:space="0" w:color="auto"/>
            <w:right w:val="none" w:sz="0" w:space="0" w:color="auto"/>
          </w:divBdr>
        </w:div>
        <w:div w:id="1892301602">
          <w:marLeft w:val="0"/>
          <w:marRight w:val="0"/>
          <w:marTop w:val="0"/>
          <w:marBottom w:val="0"/>
          <w:divBdr>
            <w:top w:val="none" w:sz="0" w:space="0" w:color="auto"/>
            <w:left w:val="none" w:sz="0" w:space="0" w:color="auto"/>
            <w:bottom w:val="none" w:sz="0" w:space="0" w:color="auto"/>
            <w:right w:val="none" w:sz="0" w:space="0" w:color="auto"/>
          </w:divBdr>
        </w:div>
        <w:div w:id="1230270002">
          <w:marLeft w:val="0"/>
          <w:marRight w:val="0"/>
          <w:marTop w:val="0"/>
          <w:marBottom w:val="0"/>
          <w:divBdr>
            <w:top w:val="none" w:sz="0" w:space="0" w:color="auto"/>
            <w:left w:val="none" w:sz="0" w:space="0" w:color="auto"/>
            <w:bottom w:val="none" w:sz="0" w:space="0" w:color="auto"/>
            <w:right w:val="none" w:sz="0" w:space="0" w:color="auto"/>
          </w:divBdr>
        </w:div>
        <w:div w:id="428278690">
          <w:marLeft w:val="0"/>
          <w:marRight w:val="0"/>
          <w:marTop w:val="0"/>
          <w:marBottom w:val="0"/>
          <w:divBdr>
            <w:top w:val="none" w:sz="0" w:space="0" w:color="auto"/>
            <w:left w:val="none" w:sz="0" w:space="0" w:color="auto"/>
            <w:bottom w:val="none" w:sz="0" w:space="0" w:color="auto"/>
            <w:right w:val="none" w:sz="0" w:space="0" w:color="auto"/>
          </w:divBdr>
        </w:div>
        <w:div w:id="392432296">
          <w:marLeft w:val="0"/>
          <w:marRight w:val="0"/>
          <w:marTop w:val="0"/>
          <w:marBottom w:val="0"/>
          <w:divBdr>
            <w:top w:val="none" w:sz="0" w:space="0" w:color="auto"/>
            <w:left w:val="none" w:sz="0" w:space="0" w:color="auto"/>
            <w:bottom w:val="none" w:sz="0" w:space="0" w:color="auto"/>
            <w:right w:val="none" w:sz="0" w:space="0" w:color="auto"/>
          </w:divBdr>
        </w:div>
        <w:div w:id="1220896597">
          <w:marLeft w:val="0"/>
          <w:marRight w:val="0"/>
          <w:marTop w:val="0"/>
          <w:marBottom w:val="0"/>
          <w:divBdr>
            <w:top w:val="none" w:sz="0" w:space="0" w:color="auto"/>
            <w:left w:val="none" w:sz="0" w:space="0" w:color="auto"/>
            <w:bottom w:val="none" w:sz="0" w:space="0" w:color="auto"/>
            <w:right w:val="none" w:sz="0" w:space="0" w:color="auto"/>
          </w:divBdr>
        </w:div>
        <w:div w:id="1054694865">
          <w:marLeft w:val="0"/>
          <w:marRight w:val="0"/>
          <w:marTop w:val="0"/>
          <w:marBottom w:val="0"/>
          <w:divBdr>
            <w:top w:val="none" w:sz="0" w:space="0" w:color="auto"/>
            <w:left w:val="none" w:sz="0" w:space="0" w:color="auto"/>
            <w:bottom w:val="none" w:sz="0" w:space="0" w:color="auto"/>
            <w:right w:val="none" w:sz="0" w:space="0" w:color="auto"/>
          </w:divBdr>
        </w:div>
        <w:div w:id="987706102">
          <w:marLeft w:val="0"/>
          <w:marRight w:val="0"/>
          <w:marTop w:val="0"/>
          <w:marBottom w:val="0"/>
          <w:divBdr>
            <w:top w:val="none" w:sz="0" w:space="0" w:color="auto"/>
            <w:left w:val="none" w:sz="0" w:space="0" w:color="auto"/>
            <w:bottom w:val="none" w:sz="0" w:space="0" w:color="auto"/>
            <w:right w:val="none" w:sz="0" w:space="0" w:color="auto"/>
          </w:divBdr>
        </w:div>
        <w:div w:id="323558497">
          <w:marLeft w:val="0"/>
          <w:marRight w:val="0"/>
          <w:marTop w:val="0"/>
          <w:marBottom w:val="0"/>
          <w:divBdr>
            <w:top w:val="none" w:sz="0" w:space="0" w:color="auto"/>
            <w:left w:val="none" w:sz="0" w:space="0" w:color="auto"/>
            <w:bottom w:val="none" w:sz="0" w:space="0" w:color="auto"/>
            <w:right w:val="none" w:sz="0" w:space="0" w:color="auto"/>
          </w:divBdr>
        </w:div>
        <w:div w:id="1258637993">
          <w:marLeft w:val="0"/>
          <w:marRight w:val="0"/>
          <w:marTop w:val="0"/>
          <w:marBottom w:val="0"/>
          <w:divBdr>
            <w:top w:val="none" w:sz="0" w:space="0" w:color="auto"/>
            <w:left w:val="none" w:sz="0" w:space="0" w:color="auto"/>
            <w:bottom w:val="none" w:sz="0" w:space="0" w:color="auto"/>
            <w:right w:val="none" w:sz="0" w:space="0" w:color="auto"/>
          </w:divBdr>
        </w:div>
        <w:div w:id="1452748983">
          <w:marLeft w:val="0"/>
          <w:marRight w:val="0"/>
          <w:marTop w:val="0"/>
          <w:marBottom w:val="0"/>
          <w:divBdr>
            <w:top w:val="none" w:sz="0" w:space="0" w:color="auto"/>
            <w:left w:val="none" w:sz="0" w:space="0" w:color="auto"/>
            <w:bottom w:val="none" w:sz="0" w:space="0" w:color="auto"/>
            <w:right w:val="none" w:sz="0" w:space="0" w:color="auto"/>
          </w:divBdr>
        </w:div>
        <w:div w:id="38945482">
          <w:marLeft w:val="0"/>
          <w:marRight w:val="0"/>
          <w:marTop w:val="0"/>
          <w:marBottom w:val="0"/>
          <w:divBdr>
            <w:top w:val="none" w:sz="0" w:space="0" w:color="auto"/>
            <w:left w:val="none" w:sz="0" w:space="0" w:color="auto"/>
            <w:bottom w:val="none" w:sz="0" w:space="0" w:color="auto"/>
            <w:right w:val="none" w:sz="0" w:space="0" w:color="auto"/>
          </w:divBdr>
        </w:div>
        <w:div w:id="1305770363">
          <w:marLeft w:val="0"/>
          <w:marRight w:val="0"/>
          <w:marTop w:val="0"/>
          <w:marBottom w:val="0"/>
          <w:divBdr>
            <w:top w:val="none" w:sz="0" w:space="0" w:color="auto"/>
            <w:left w:val="none" w:sz="0" w:space="0" w:color="auto"/>
            <w:bottom w:val="none" w:sz="0" w:space="0" w:color="auto"/>
            <w:right w:val="none" w:sz="0" w:space="0" w:color="auto"/>
          </w:divBdr>
        </w:div>
        <w:div w:id="401100617">
          <w:marLeft w:val="0"/>
          <w:marRight w:val="0"/>
          <w:marTop w:val="0"/>
          <w:marBottom w:val="0"/>
          <w:divBdr>
            <w:top w:val="none" w:sz="0" w:space="0" w:color="auto"/>
            <w:left w:val="none" w:sz="0" w:space="0" w:color="auto"/>
            <w:bottom w:val="none" w:sz="0" w:space="0" w:color="auto"/>
            <w:right w:val="none" w:sz="0" w:space="0" w:color="auto"/>
          </w:divBdr>
        </w:div>
        <w:div w:id="957487726">
          <w:marLeft w:val="0"/>
          <w:marRight w:val="0"/>
          <w:marTop w:val="0"/>
          <w:marBottom w:val="0"/>
          <w:divBdr>
            <w:top w:val="none" w:sz="0" w:space="0" w:color="auto"/>
            <w:left w:val="none" w:sz="0" w:space="0" w:color="auto"/>
            <w:bottom w:val="none" w:sz="0" w:space="0" w:color="auto"/>
            <w:right w:val="none" w:sz="0" w:space="0" w:color="auto"/>
          </w:divBdr>
        </w:div>
        <w:div w:id="1891072253">
          <w:marLeft w:val="0"/>
          <w:marRight w:val="0"/>
          <w:marTop w:val="0"/>
          <w:marBottom w:val="0"/>
          <w:divBdr>
            <w:top w:val="none" w:sz="0" w:space="0" w:color="auto"/>
            <w:left w:val="none" w:sz="0" w:space="0" w:color="auto"/>
            <w:bottom w:val="none" w:sz="0" w:space="0" w:color="auto"/>
            <w:right w:val="none" w:sz="0" w:space="0" w:color="auto"/>
          </w:divBdr>
        </w:div>
        <w:div w:id="958032136">
          <w:marLeft w:val="0"/>
          <w:marRight w:val="0"/>
          <w:marTop w:val="0"/>
          <w:marBottom w:val="0"/>
          <w:divBdr>
            <w:top w:val="none" w:sz="0" w:space="0" w:color="auto"/>
            <w:left w:val="none" w:sz="0" w:space="0" w:color="auto"/>
            <w:bottom w:val="none" w:sz="0" w:space="0" w:color="auto"/>
            <w:right w:val="none" w:sz="0" w:space="0" w:color="auto"/>
          </w:divBdr>
        </w:div>
        <w:div w:id="2072924592">
          <w:marLeft w:val="0"/>
          <w:marRight w:val="0"/>
          <w:marTop w:val="0"/>
          <w:marBottom w:val="0"/>
          <w:divBdr>
            <w:top w:val="none" w:sz="0" w:space="0" w:color="auto"/>
            <w:left w:val="none" w:sz="0" w:space="0" w:color="auto"/>
            <w:bottom w:val="none" w:sz="0" w:space="0" w:color="auto"/>
            <w:right w:val="none" w:sz="0" w:space="0" w:color="auto"/>
          </w:divBdr>
        </w:div>
        <w:div w:id="1706321132">
          <w:marLeft w:val="0"/>
          <w:marRight w:val="0"/>
          <w:marTop w:val="0"/>
          <w:marBottom w:val="0"/>
          <w:divBdr>
            <w:top w:val="none" w:sz="0" w:space="0" w:color="auto"/>
            <w:left w:val="none" w:sz="0" w:space="0" w:color="auto"/>
            <w:bottom w:val="none" w:sz="0" w:space="0" w:color="auto"/>
            <w:right w:val="none" w:sz="0" w:space="0" w:color="auto"/>
          </w:divBdr>
        </w:div>
        <w:div w:id="1708944580">
          <w:marLeft w:val="0"/>
          <w:marRight w:val="0"/>
          <w:marTop w:val="0"/>
          <w:marBottom w:val="0"/>
          <w:divBdr>
            <w:top w:val="none" w:sz="0" w:space="0" w:color="auto"/>
            <w:left w:val="none" w:sz="0" w:space="0" w:color="auto"/>
            <w:bottom w:val="none" w:sz="0" w:space="0" w:color="auto"/>
            <w:right w:val="none" w:sz="0" w:space="0" w:color="auto"/>
          </w:divBdr>
        </w:div>
        <w:div w:id="983315210">
          <w:marLeft w:val="0"/>
          <w:marRight w:val="0"/>
          <w:marTop w:val="0"/>
          <w:marBottom w:val="0"/>
          <w:divBdr>
            <w:top w:val="none" w:sz="0" w:space="0" w:color="auto"/>
            <w:left w:val="none" w:sz="0" w:space="0" w:color="auto"/>
            <w:bottom w:val="none" w:sz="0" w:space="0" w:color="auto"/>
            <w:right w:val="none" w:sz="0" w:space="0" w:color="auto"/>
          </w:divBdr>
        </w:div>
        <w:div w:id="371730631">
          <w:marLeft w:val="0"/>
          <w:marRight w:val="0"/>
          <w:marTop w:val="0"/>
          <w:marBottom w:val="0"/>
          <w:divBdr>
            <w:top w:val="none" w:sz="0" w:space="0" w:color="auto"/>
            <w:left w:val="none" w:sz="0" w:space="0" w:color="auto"/>
            <w:bottom w:val="none" w:sz="0" w:space="0" w:color="auto"/>
            <w:right w:val="none" w:sz="0" w:space="0" w:color="auto"/>
          </w:divBdr>
        </w:div>
        <w:div w:id="1728257196">
          <w:marLeft w:val="0"/>
          <w:marRight w:val="0"/>
          <w:marTop w:val="0"/>
          <w:marBottom w:val="0"/>
          <w:divBdr>
            <w:top w:val="none" w:sz="0" w:space="0" w:color="auto"/>
            <w:left w:val="none" w:sz="0" w:space="0" w:color="auto"/>
            <w:bottom w:val="none" w:sz="0" w:space="0" w:color="auto"/>
            <w:right w:val="none" w:sz="0" w:space="0" w:color="auto"/>
          </w:divBdr>
        </w:div>
        <w:div w:id="108743666">
          <w:marLeft w:val="0"/>
          <w:marRight w:val="0"/>
          <w:marTop w:val="0"/>
          <w:marBottom w:val="0"/>
          <w:divBdr>
            <w:top w:val="none" w:sz="0" w:space="0" w:color="auto"/>
            <w:left w:val="none" w:sz="0" w:space="0" w:color="auto"/>
            <w:bottom w:val="none" w:sz="0" w:space="0" w:color="auto"/>
            <w:right w:val="none" w:sz="0" w:space="0" w:color="auto"/>
          </w:divBdr>
        </w:div>
        <w:div w:id="326445235">
          <w:marLeft w:val="0"/>
          <w:marRight w:val="0"/>
          <w:marTop w:val="0"/>
          <w:marBottom w:val="0"/>
          <w:divBdr>
            <w:top w:val="none" w:sz="0" w:space="0" w:color="auto"/>
            <w:left w:val="none" w:sz="0" w:space="0" w:color="auto"/>
            <w:bottom w:val="none" w:sz="0" w:space="0" w:color="auto"/>
            <w:right w:val="none" w:sz="0" w:space="0" w:color="auto"/>
          </w:divBdr>
        </w:div>
        <w:div w:id="1858077778">
          <w:marLeft w:val="0"/>
          <w:marRight w:val="0"/>
          <w:marTop w:val="0"/>
          <w:marBottom w:val="0"/>
          <w:divBdr>
            <w:top w:val="none" w:sz="0" w:space="0" w:color="auto"/>
            <w:left w:val="none" w:sz="0" w:space="0" w:color="auto"/>
            <w:bottom w:val="none" w:sz="0" w:space="0" w:color="auto"/>
            <w:right w:val="none" w:sz="0" w:space="0" w:color="auto"/>
          </w:divBdr>
        </w:div>
        <w:div w:id="1430661487">
          <w:marLeft w:val="0"/>
          <w:marRight w:val="0"/>
          <w:marTop w:val="0"/>
          <w:marBottom w:val="0"/>
          <w:divBdr>
            <w:top w:val="none" w:sz="0" w:space="0" w:color="auto"/>
            <w:left w:val="none" w:sz="0" w:space="0" w:color="auto"/>
            <w:bottom w:val="none" w:sz="0" w:space="0" w:color="auto"/>
            <w:right w:val="none" w:sz="0" w:space="0" w:color="auto"/>
          </w:divBdr>
        </w:div>
        <w:div w:id="762796392">
          <w:marLeft w:val="0"/>
          <w:marRight w:val="0"/>
          <w:marTop w:val="0"/>
          <w:marBottom w:val="0"/>
          <w:divBdr>
            <w:top w:val="none" w:sz="0" w:space="0" w:color="auto"/>
            <w:left w:val="none" w:sz="0" w:space="0" w:color="auto"/>
            <w:bottom w:val="none" w:sz="0" w:space="0" w:color="auto"/>
            <w:right w:val="none" w:sz="0" w:space="0" w:color="auto"/>
          </w:divBdr>
        </w:div>
        <w:div w:id="443161547">
          <w:marLeft w:val="0"/>
          <w:marRight w:val="0"/>
          <w:marTop w:val="0"/>
          <w:marBottom w:val="0"/>
          <w:divBdr>
            <w:top w:val="none" w:sz="0" w:space="0" w:color="auto"/>
            <w:left w:val="none" w:sz="0" w:space="0" w:color="auto"/>
            <w:bottom w:val="none" w:sz="0" w:space="0" w:color="auto"/>
            <w:right w:val="none" w:sz="0" w:space="0" w:color="auto"/>
          </w:divBdr>
        </w:div>
        <w:div w:id="1345086077">
          <w:marLeft w:val="0"/>
          <w:marRight w:val="0"/>
          <w:marTop w:val="0"/>
          <w:marBottom w:val="0"/>
          <w:divBdr>
            <w:top w:val="none" w:sz="0" w:space="0" w:color="auto"/>
            <w:left w:val="none" w:sz="0" w:space="0" w:color="auto"/>
            <w:bottom w:val="none" w:sz="0" w:space="0" w:color="auto"/>
            <w:right w:val="none" w:sz="0" w:space="0" w:color="auto"/>
          </w:divBdr>
        </w:div>
        <w:div w:id="1810198731">
          <w:marLeft w:val="0"/>
          <w:marRight w:val="0"/>
          <w:marTop w:val="0"/>
          <w:marBottom w:val="0"/>
          <w:divBdr>
            <w:top w:val="none" w:sz="0" w:space="0" w:color="auto"/>
            <w:left w:val="none" w:sz="0" w:space="0" w:color="auto"/>
            <w:bottom w:val="none" w:sz="0" w:space="0" w:color="auto"/>
            <w:right w:val="none" w:sz="0" w:space="0" w:color="auto"/>
          </w:divBdr>
        </w:div>
        <w:div w:id="1313099618">
          <w:marLeft w:val="0"/>
          <w:marRight w:val="0"/>
          <w:marTop w:val="0"/>
          <w:marBottom w:val="0"/>
          <w:divBdr>
            <w:top w:val="none" w:sz="0" w:space="0" w:color="auto"/>
            <w:left w:val="none" w:sz="0" w:space="0" w:color="auto"/>
            <w:bottom w:val="none" w:sz="0" w:space="0" w:color="auto"/>
            <w:right w:val="none" w:sz="0" w:space="0" w:color="auto"/>
          </w:divBdr>
        </w:div>
        <w:div w:id="141047466">
          <w:marLeft w:val="0"/>
          <w:marRight w:val="0"/>
          <w:marTop w:val="0"/>
          <w:marBottom w:val="0"/>
          <w:divBdr>
            <w:top w:val="none" w:sz="0" w:space="0" w:color="auto"/>
            <w:left w:val="none" w:sz="0" w:space="0" w:color="auto"/>
            <w:bottom w:val="none" w:sz="0" w:space="0" w:color="auto"/>
            <w:right w:val="none" w:sz="0" w:space="0" w:color="auto"/>
          </w:divBdr>
        </w:div>
        <w:div w:id="1000809827">
          <w:marLeft w:val="0"/>
          <w:marRight w:val="0"/>
          <w:marTop w:val="0"/>
          <w:marBottom w:val="0"/>
          <w:divBdr>
            <w:top w:val="none" w:sz="0" w:space="0" w:color="auto"/>
            <w:left w:val="none" w:sz="0" w:space="0" w:color="auto"/>
            <w:bottom w:val="none" w:sz="0" w:space="0" w:color="auto"/>
            <w:right w:val="none" w:sz="0" w:space="0" w:color="auto"/>
          </w:divBdr>
        </w:div>
      </w:divsChild>
    </w:div>
    <w:div w:id="1261329964">
      <w:bodyDiv w:val="1"/>
      <w:marLeft w:val="0"/>
      <w:marRight w:val="0"/>
      <w:marTop w:val="0"/>
      <w:marBottom w:val="0"/>
      <w:divBdr>
        <w:top w:val="none" w:sz="0" w:space="0" w:color="auto"/>
        <w:left w:val="none" w:sz="0" w:space="0" w:color="auto"/>
        <w:bottom w:val="none" w:sz="0" w:space="0" w:color="auto"/>
        <w:right w:val="none" w:sz="0" w:space="0" w:color="auto"/>
      </w:divBdr>
    </w:div>
    <w:div w:id="1325357905">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06800312">
      <w:bodyDiv w:val="1"/>
      <w:marLeft w:val="0"/>
      <w:marRight w:val="0"/>
      <w:marTop w:val="0"/>
      <w:marBottom w:val="0"/>
      <w:divBdr>
        <w:top w:val="none" w:sz="0" w:space="0" w:color="auto"/>
        <w:left w:val="none" w:sz="0" w:space="0" w:color="auto"/>
        <w:bottom w:val="none" w:sz="0" w:space="0" w:color="auto"/>
        <w:right w:val="none" w:sz="0" w:space="0" w:color="auto"/>
      </w:divBdr>
    </w:div>
    <w:div w:id="1578250869">
      <w:bodyDiv w:val="1"/>
      <w:marLeft w:val="0"/>
      <w:marRight w:val="0"/>
      <w:marTop w:val="0"/>
      <w:marBottom w:val="0"/>
      <w:divBdr>
        <w:top w:val="none" w:sz="0" w:space="0" w:color="auto"/>
        <w:left w:val="none" w:sz="0" w:space="0" w:color="auto"/>
        <w:bottom w:val="none" w:sz="0" w:space="0" w:color="auto"/>
        <w:right w:val="none" w:sz="0" w:space="0" w:color="auto"/>
      </w:divBdr>
    </w:div>
    <w:div w:id="1609583873">
      <w:bodyDiv w:val="1"/>
      <w:marLeft w:val="0"/>
      <w:marRight w:val="0"/>
      <w:marTop w:val="0"/>
      <w:marBottom w:val="0"/>
      <w:divBdr>
        <w:top w:val="none" w:sz="0" w:space="0" w:color="auto"/>
        <w:left w:val="none" w:sz="0" w:space="0" w:color="auto"/>
        <w:bottom w:val="none" w:sz="0" w:space="0" w:color="auto"/>
        <w:right w:val="none" w:sz="0" w:space="0" w:color="auto"/>
      </w:divBdr>
    </w:div>
    <w:div w:id="1700668291">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9138492">
      <w:bodyDiv w:val="1"/>
      <w:marLeft w:val="0"/>
      <w:marRight w:val="0"/>
      <w:marTop w:val="0"/>
      <w:marBottom w:val="0"/>
      <w:divBdr>
        <w:top w:val="none" w:sz="0" w:space="0" w:color="auto"/>
        <w:left w:val="none" w:sz="0" w:space="0" w:color="auto"/>
        <w:bottom w:val="none" w:sz="0" w:space="0" w:color="auto"/>
        <w:right w:val="none" w:sz="0" w:space="0" w:color="auto"/>
      </w:divBdr>
    </w:div>
    <w:div w:id="1935475171">
      <w:bodyDiv w:val="1"/>
      <w:marLeft w:val="0"/>
      <w:marRight w:val="0"/>
      <w:marTop w:val="0"/>
      <w:marBottom w:val="0"/>
      <w:divBdr>
        <w:top w:val="none" w:sz="0" w:space="0" w:color="auto"/>
        <w:left w:val="none" w:sz="0" w:space="0" w:color="auto"/>
        <w:bottom w:val="none" w:sz="0" w:space="0" w:color="auto"/>
        <w:right w:val="none" w:sz="0" w:space="0" w:color="auto"/>
      </w:divBdr>
      <w:divsChild>
        <w:div w:id="393969312">
          <w:marLeft w:val="0"/>
          <w:marRight w:val="0"/>
          <w:marTop w:val="0"/>
          <w:marBottom w:val="0"/>
          <w:divBdr>
            <w:top w:val="none" w:sz="0" w:space="0" w:color="auto"/>
            <w:left w:val="none" w:sz="0" w:space="0" w:color="auto"/>
            <w:bottom w:val="none" w:sz="0" w:space="0" w:color="auto"/>
            <w:right w:val="none" w:sz="0" w:space="0" w:color="auto"/>
          </w:divBdr>
        </w:div>
        <w:div w:id="1773818419">
          <w:marLeft w:val="0"/>
          <w:marRight w:val="0"/>
          <w:marTop w:val="0"/>
          <w:marBottom w:val="0"/>
          <w:divBdr>
            <w:top w:val="none" w:sz="0" w:space="0" w:color="auto"/>
            <w:left w:val="none" w:sz="0" w:space="0" w:color="auto"/>
            <w:bottom w:val="none" w:sz="0" w:space="0" w:color="auto"/>
            <w:right w:val="none" w:sz="0" w:space="0" w:color="auto"/>
          </w:divBdr>
        </w:div>
      </w:divsChild>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47019580">
      <w:bodyDiv w:val="1"/>
      <w:marLeft w:val="0"/>
      <w:marRight w:val="0"/>
      <w:marTop w:val="0"/>
      <w:marBottom w:val="0"/>
      <w:divBdr>
        <w:top w:val="none" w:sz="0" w:space="0" w:color="auto"/>
        <w:left w:val="none" w:sz="0" w:space="0" w:color="auto"/>
        <w:bottom w:val="none" w:sz="0" w:space="0" w:color="auto"/>
        <w:right w:val="none" w:sz="0" w:space="0" w:color="auto"/>
      </w:divBdr>
      <w:divsChild>
        <w:div w:id="554202995">
          <w:marLeft w:val="0"/>
          <w:marRight w:val="0"/>
          <w:marTop w:val="0"/>
          <w:marBottom w:val="0"/>
          <w:divBdr>
            <w:top w:val="none" w:sz="0" w:space="0" w:color="auto"/>
            <w:left w:val="none" w:sz="0" w:space="0" w:color="auto"/>
            <w:bottom w:val="none" w:sz="0" w:space="0" w:color="auto"/>
            <w:right w:val="none" w:sz="0" w:space="0" w:color="auto"/>
          </w:divBdr>
        </w:div>
      </w:divsChild>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12356463">
      <w:bodyDiv w:val="1"/>
      <w:marLeft w:val="0"/>
      <w:marRight w:val="0"/>
      <w:marTop w:val="0"/>
      <w:marBottom w:val="0"/>
      <w:divBdr>
        <w:top w:val="none" w:sz="0" w:space="0" w:color="auto"/>
        <w:left w:val="none" w:sz="0" w:space="0" w:color="auto"/>
        <w:bottom w:val="none" w:sz="0" w:space="0" w:color="auto"/>
        <w:right w:val="none" w:sz="0" w:space="0" w:color="auto"/>
      </w:divBdr>
      <w:divsChild>
        <w:div w:id="332925817">
          <w:marLeft w:val="0"/>
          <w:marRight w:val="0"/>
          <w:marTop w:val="0"/>
          <w:marBottom w:val="0"/>
          <w:divBdr>
            <w:top w:val="none" w:sz="0" w:space="0" w:color="auto"/>
            <w:left w:val="none" w:sz="0" w:space="0" w:color="auto"/>
            <w:bottom w:val="none" w:sz="0" w:space="0" w:color="auto"/>
            <w:right w:val="none" w:sz="0" w:space="0" w:color="auto"/>
          </w:divBdr>
        </w:div>
        <w:div w:id="539558974">
          <w:marLeft w:val="0"/>
          <w:marRight w:val="0"/>
          <w:marTop w:val="0"/>
          <w:marBottom w:val="0"/>
          <w:divBdr>
            <w:top w:val="none" w:sz="0" w:space="0" w:color="auto"/>
            <w:left w:val="none" w:sz="0" w:space="0" w:color="auto"/>
            <w:bottom w:val="none" w:sz="0" w:space="0" w:color="auto"/>
            <w:right w:val="none" w:sz="0" w:space="0" w:color="auto"/>
          </w:divBdr>
        </w:div>
        <w:div w:id="1406562914">
          <w:marLeft w:val="0"/>
          <w:marRight w:val="0"/>
          <w:marTop w:val="0"/>
          <w:marBottom w:val="0"/>
          <w:divBdr>
            <w:top w:val="none" w:sz="0" w:space="0" w:color="auto"/>
            <w:left w:val="none" w:sz="0" w:space="0" w:color="auto"/>
            <w:bottom w:val="none" w:sz="0" w:space="0" w:color="auto"/>
            <w:right w:val="none" w:sz="0" w:space="0" w:color="auto"/>
          </w:divBdr>
        </w:div>
        <w:div w:id="1349059278">
          <w:marLeft w:val="0"/>
          <w:marRight w:val="0"/>
          <w:marTop w:val="0"/>
          <w:marBottom w:val="0"/>
          <w:divBdr>
            <w:top w:val="none" w:sz="0" w:space="0" w:color="auto"/>
            <w:left w:val="none" w:sz="0" w:space="0" w:color="auto"/>
            <w:bottom w:val="none" w:sz="0" w:space="0" w:color="auto"/>
            <w:right w:val="none" w:sz="0" w:space="0" w:color="auto"/>
          </w:divBdr>
        </w:div>
        <w:div w:id="354580318">
          <w:marLeft w:val="0"/>
          <w:marRight w:val="0"/>
          <w:marTop w:val="0"/>
          <w:marBottom w:val="0"/>
          <w:divBdr>
            <w:top w:val="none" w:sz="0" w:space="0" w:color="auto"/>
            <w:left w:val="none" w:sz="0" w:space="0" w:color="auto"/>
            <w:bottom w:val="none" w:sz="0" w:space="0" w:color="auto"/>
            <w:right w:val="none" w:sz="0" w:space="0" w:color="auto"/>
          </w:divBdr>
        </w:div>
        <w:div w:id="102767236">
          <w:marLeft w:val="0"/>
          <w:marRight w:val="0"/>
          <w:marTop w:val="0"/>
          <w:marBottom w:val="0"/>
          <w:divBdr>
            <w:top w:val="none" w:sz="0" w:space="0" w:color="auto"/>
            <w:left w:val="none" w:sz="0" w:space="0" w:color="auto"/>
            <w:bottom w:val="none" w:sz="0" w:space="0" w:color="auto"/>
            <w:right w:val="none" w:sz="0" w:space="0" w:color="auto"/>
          </w:divBdr>
        </w:div>
        <w:div w:id="1535121933">
          <w:marLeft w:val="0"/>
          <w:marRight w:val="0"/>
          <w:marTop w:val="0"/>
          <w:marBottom w:val="0"/>
          <w:divBdr>
            <w:top w:val="none" w:sz="0" w:space="0" w:color="auto"/>
            <w:left w:val="none" w:sz="0" w:space="0" w:color="auto"/>
            <w:bottom w:val="none" w:sz="0" w:space="0" w:color="auto"/>
            <w:right w:val="none" w:sz="0" w:space="0" w:color="auto"/>
          </w:divBdr>
        </w:div>
        <w:div w:id="1957517046">
          <w:marLeft w:val="0"/>
          <w:marRight w:val="0"/>
          <w:marTop w:val="0"/>
          <w:marBottom w:val="0"/>
          <w:divBdr>
            <w:top w:val="none" w:sz="0" w:space="0" w:color="auto"/>
            <w:left w:val="none" w:sz="0" w:space="0" w:color="auto"/>
            <w:bottom w:val="none" w:sz="0" w:space="0" w:color="auto"/>
            <w:right w:val="none" w:sz="0" w:space="0" w:color="auto"/>
          </w:divBdr>
        </w:div>
        <w:div w:id="1140224314">
          <w:marLeft w:val="0"/>
          <w:marRight w:val="0"/>
          <w:marTop w:val="0"/>
          <w:marBottom w:val="0"/>
          <w:divBdr>
            <w:top w:val="none" w:sz="0" w:space="0" w:color="auto"/>
            <w:left w:val="none" w:sz="0" w:space="0" w:color="auto"/>
            <w:bottom w:val="none" w:sz="0" w:space="0" w:color="auto"/>
            <w:right w:val="none" w:sz="0" w:space="0" w:color="auto"/>
          </w:divBdr>
        </w:div>
        <w:div w:id="2020304318">
          <w:marLeft w:val="0"/>
          <w:marRight w:val="0"/>
          <w:marTop w:val="0"/>
          <w:marBottom w:val="0"/>
          <w:divBdr>
            <w:top w:val="none" w:sz="0" w:space="0" w:color="auto"/>
            <w:left w:val="none" w:sz="0" w:space="0" w:color="auto"/>
            <w:bottom w:val="none" w:sz="0" w:space="0" w:color="auto"/>
            <w:right w:val="none" w:sz="0" w:space="0" w:color="auto"/>
          </w:divBdr>
        </w:div>
        <w:div w:id="1517381647">
          <w:marLeft w:val="0"/>
          <w:marRight w:val="0"/>
          <w:marTop w:val="0"/>
          <w:marBottom w:val="0"/>
          <w:divBdr>
            <w:top w:val="none" w:sz="0" w:space="0" w:color="auto"/>
            <w:left w:val="none" w:sz="0" w:space="0" w:color="auto"/>
            <w:bottom w:val="none" w:sz="0" w:space="0" w:color="auto"/>
            <w:right w:val="none" w:sz="0" w:space="0" w:color="auto"/>
          </w:divBdr>
        </w:div>
        <w:div w:id="540678841">
          <w:marLeft w:val="0"/>
          <w:marRight w:val="0"/>
          <w:marTop w:val="0"/>
          <w:marBottom w:val="0"/>
          <w:divBdr>
            <w:top w:val="none" w:sz="0" w:space="0" w:color="auto"/>
            <w:left w:val="none" w:sz="0" w:space="0" w:color="auto"/>
            <w:bottom w:val="none" w:sz="0" w:space="0" w:color="auto"/>
            <w:right w:val="none" w:sz="0" w:space="0" w:color="auto"/>
          </w:divBdr>
        </w:div>
        <w:div w:id="725372436">
          <w:marLeft w:val="0"/>
          <w:marRight w:val="0"/>
          <w:marTop w:val="0"/>
          <w:marBottom w:val="0"/>
          <w:divBdr>
            <w:top w:val="none" w:sz="0" w:space="0" w:color="auto"/>
            <w:left w:val="none" w:sz="0" w:space="0" w:color="auto"/>
            <w:bottom w:val="none" w:sz="0" w:space="0" w:color="auto"/>
            <w:right w:val="none" w:sz="0" w:space="0" w:color="auto"/>
          </w:divBdr>
        </w:div>
        <w:div w:id="1915357808">
          <w:marLeft w:val="0"/>
          <w:marRight w:val="0"/>
          <w:marTop w:val="0"/>
          <w:marBottom w:val="0"/>
          <w:divBdr>
            <w:top w:val="none" w:sz="0" w:space="0" w:color="auto"/>
            <w:left w:val="none" w:sz="0" w:space="0" w:color="auto"/>
            <w:bottom w:val="none" w:sz="0" w:space="0" w:color="auto"/>
            <w:right w:val="none" w:sz="0" w:space="0" w:color="auto"/>
          </w:divBdr>
        </w:div>
        <w:div w:id="1826586188">
          <w:marLeft w:val="0"/>
          <w:marRight w:val="0"/>
          <w:marTop w:val="0"/>
          <w:marBottom w:val="0"/>
          <w:divBdr>
            <w:top w:val="none" w:sz="0" w:space="0" w:color="auto"/>
            <w:left w:val="none" w:sz="0" w:space="0" w:color="auto"/>
            <w:bottom w:val="none" w:sz="0" w:space="0" w:color="auto"/>
            <w:right w:val="none" w:sz="0" w:space="0" w:color="auto"/>
          </w:divBdr>
        </w:div>
        <w:div w:id="1209219130">
          <w:marLeft w:val="0"/>
          <w:marRight w:val="0"/>
          <w:marTop w:val="0"/>
          <w:marBottom w:val="0"/>
          <w:divBdr>
            <w:top w:val="none" w:sz="0" w:space="0" w:color="auto"/>
            <w:left w:val="none" w:sz="0" w:space="0" w:color="auto"/>
            <w:bottom w:val="none" w:sz="0" w:space="0" w:color="auto"/>
            <w:right w:val="none" w:sz="0" w:space="0" w:color="auto"/>
          </w:divBdr>
        </w:div>
        <w:div w:id="490948605">
          <w:marLeft w:val="0"/>
          <w:marRight w:val="0"/>
          <w:marTop w:val="0"/>
          <w:marBottom w:val="0"/>
          <w:divBdr>
            <w:top w:val="none" w:sz="0" w:space="0" w:color="auto"/>
            <w:left w:val="none" w:sz="0" w:space="0" w:color="auto"/>
            <w:bottom w:val="none" w:sz="0" w:space="0" w:color="auto"/>
            <w:right w:val="none" w:sz="0" w:space="0" w:color="auto"/>
          </w:divBdr>
        </w:div>
        <w:div w:id="1620725487">
          <w:marLeft w:val="0"/>
          <w:marRight w:val="0"/>
          <w:marTop w:val="0"/>
          <w:marBottom w:val="0"/>
          <w:divBdr>
            <w:top w:val="none" w:sz="0" w:space="0" w:color="auto"/>
            <w:left w:val="none" w:sz="0" w:space="0" w:color="auto"/>
            <w:bottom w:val="none" w:sz="0" w:space="0" w:color="auto"/>
            <w:right w:val="none" w:sz="0" w:space="0" w:color="auto"/>
          </w:divBdr>
        </w:div>
        <w:div w:id="1022317672">
          <w:marLeft w:val="0"/>
          <w:marRight w:val="0"/>
          <w:marTop w:val="0"/>
          <w:marBottom w:val="0"/>
          <w:divBdr>
            <w:top w:val="none" w:sz="0" w:space="0" w:color="auto"/>
            <w:left w:val="none" w:sz="0" w:space="0" w:color="auto"/>
            <w:bottom w:val="none" w:sz="0" w:space="0" w:color="auto"/>
            <w:right w:val="none" w:sz="0" w:space="0" w:color="auto"/>
          </w:divBdr>
        </w:div>
        <w:div w:id="1104036209">
          <w:marLeft w:val="0"/>
          <w:marRight w:val="0"/>
          <w:marTop w:val="0"/>
          <w:marBottom w:val="0"/>
          <w:divBdr>
            <w:top w:val="none" w:sz="0" w:space="0" w:color="auto"/>
            <w:left w:val="none" w:sz="0" w:space="0" w:color="auto"/>
            <w:bottom w:val="none" w:sz="0" w:space="0" w:color="auto"/>
            <w:right w:val="none" w:sz="0" w:space="0" w:color="auto"/>
          </w:divBdr>
        </w:div>
        <w:div w:id="683557939">
          <w:marLeft w:val="0"/>
          <w:marRight w:val="0"/>
          <w:marTop w:val="0"/>
          <w:marBottom w:val="0"/>
          <w:divBdr>
            <w:top w:val="none" w:sz="0" w:space="0" w:color="auto"/>
            <w:left w:val="none" w:sz="0" w:space="0" w:color="auto"/>
            <w:bottom w:val="none" w:sz="0" w:space="0" w:color="auto"/>
            <w:right w:val="none" w:sz="0" w:space="0" w:color="auto"/>
          </w:divBdr>
        </w:div>
        <w:div w:id="1948388772">
          <w:marLeft w:val="0"/>
          <w:marRight w:val="0"/>
          <w:marTop w:val="0"/>
          <w:marBottom w:val="0"/>
          <w:divBdr>
            <w:top w:val="none" w:sz="0" w:space="0" w:color="auto"/>
            <w:left w:val="none" w:sz="0" w:space="0" w:color="auto"/>
            <w:bottom w:val="none" w:sz="0" w:space="0" w:color="auto"/>
            <w:right w:val="none" w:sz="0" w:space="0" w:color="auto"/>
          </w:divBdr>
        </w:div>
        <w:div w:id="1710450185">
          <w:marLeft w:val="0"/>
          <w:marRight w:val="0"/>
          <w:marTop w:val="0"/>
          <w:marBottom w:val="0"/>
          <w:divBdr>
            <w:top w:val="none" w:sz="0" w:space="0" w:color="auto"/>
            <w:left w:val="none" w:sz="0" w:space="0" w:color="auto"/>
            <w:bottom w:val="none" w:sz="0" w:space="0" w:color="auto"/>
            <w:right w:val="none" w:sz="0" w:space="0" w:color="auto"/>
          </w:divBdr>
        </w:div>
        <w:div w:id="131875020">
          <w:marLeft w:val="0"/>
          <w:marRight w:val="0"/>
          <w:marTop w:val="0"/>
          <w:marBottom w:val="0"/>
          <w:divBdr>
            <w:top w:val="none" w:sz="0" w:space="0" w:color="auto"/>
            <w:left w:val="none" w:sz="0" w:space="0" w:color="auto"/>
            <w:bottom w:val="none" w:sz="0" w:space="0" w:color="auto"/>
            <w:right w:val="none" w:sz="0" w:space="0" w:color="auto"/>
          </w:divBdr>
        </w:div>
        <w:div w:id="1724986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w.officeapps.live.com/op/view.aspx?src=https%3A%2F%2Fdoc.ltg.lt%2Flt%2Fpirkimai%2FLTG_Duomenu_tvarkymo_susitarimas_LT.docx&amp;wdOrigin=BROWSELINK" TargetMode="External"/><Relationship Id="rId18" Type="http://schemas.openxmlformats.org/officeDocument/2006/relationships/hyperlink" Target="https://www.planuojustatau.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railbaltica.org/design-guidelines" TargetMode="External"/><Relationship Id="rId17" Type="http://schemas.openxmlformats.org/officeDocument/2006/relationships/hyperlink" Target="https://www.planuojustatau.lt/" TargetMode="External"/><Relationship Id="rId2" Type="http://schemas.openxmlformats.org/officeDocument/2006/relationships/customXml" Target="../customXml/item2.xml"/><Relationship Id="rId16" Type="http://schemas.openxmlformats.org/officeDocument/2006/relationships/hyperlink" Target="https://www.planuojustatau.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esign-guidelines/" TargetMode="External"/><Relationship Id="rId5" Type="http://schemas.openxmlformats.org/officeDocument/2006/relationships/numbering" Target="numbering.xml"/><Relationship Id="rId15" Type="http://schemas.openxmlformats.org/officeDocument/2006/relationships/hyperlink" Target="http://www.tpdr.lt//" TargetMode="External"/><Relationship Id="rId10" Type="http://schemas.openxmlformats.org/officeDocument/2006/relationships/endnotes" Target="endnotes.xml"/><Relationship Id="rId19" Type="http://schemas.openxmlformats.org/officeDocument/2006/relationships/hyperlink" Target="https://www.railbaltica.org/design-guidelin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5.safelinks.protection.outlook.com/?url=https%3A%2F%2Fwww.planuojustatau.lt%2F&amp;data=05%7C02%7Ca.praniauskas%40ltginfra.lt%7C4cc73521a75c46f9e5e608dcb2c0bf75%7Cd91d5b659d3849089bd1ebc28a01cade%7C0%7C0%7C638581788122976438%7CUnknown%7CTWFpbGZsb3d8eyJWIjoiMC4wLjAwMDAiLCJQIjoiV2luMzIiLCJBTiI6Ik1haWwiLCJXVCI6Mn0%3D%7C0%7C%7C%7C&amp;sdata=8o9pn834YrBjdDLZ3%2Fa2apL%2BzlCaDDj2H0ytuS5xdLE%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SharedWithUsers xmlns="74ba1af4-2161-4c64-acc8-670f6b2143f7">
      <UserInfo>
        <DisplayName>Daiva Radzevičiūtė</DisplayName>
        <AccountId>143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E29F7-BAE9-43A8-AE5E-55A5D394A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12484-AEA2-45A0-9803-2C9E4FE8E568}">
  <ds:schemaRefs>
    <ds:schemaRef ds:uri="http://schemas.openxmlformats.org/officeDocument/2006/bibliography"/>
  </ds:schemaRefs>
</ds:datastoreItem>
</file>

<file path=customXml/itemProps3.xml><?xml version="1.0" encoding="utf-8"?>
<ds:datastoreItem xmlns:ds="http://schemas.openxmlformats.org/officeDocument/2006/customXml" ds:itemID="{EF547507-888C-490A-92A0-5B7BBB04A94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1813F426-69FA-4471-8752-DC59CD56E7F7}">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128</TotalTime>
  <Pages>49</Pages>
  <Words>18082</Words>
  <Characters>103072</Characters>
  <Application>Microsoft Office Word</Application>
  <DocSecurity>0</DocSecurity>
  <Lines>858</Lines>
  <Paragraphs>241</Paragraphs>
  <ScaleCrop>false</ScaleCrop>
  <Company/>
  <LinksUpToDate>false</LinksUpToDate>
  <CharactersWithSpaces>120913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Balčiūnienė</dc:creator>
  <cp:keywords/>
  <cp:lastModifiedBy>Ingrida Riabovienė</cp:lastModifiedBy>
  <cp:revision>77</cp:revision>
  <dcterms:created xsi:type="dcterms:W3CDTF">2025-05-30T12:33:00Z</dcterms:created>
  <dcterms:modified xsi:type="dcterms:W3CDTF">2025-07-04T12:56:00Z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2019-11-25T11:02:28.8659738Z</vt:lpwstr>
  </property>
  <property fmtid="{D5CDD505-2E9C-101B-9397-08002B2CF9AE}" pid="5" name="MSIP_Label_cfcb905c-755b-4fd4-bd20-0d682d4f1d27_Name">
    <vt:lpwstr>Internal</vt:lpwstr>
  </property>
  <property fmtid="{D5CDD505-2E9C-101B-9397-08002B2CF9AE}" pid="6" name="MSIP_Label_cfcb905c-755b-4fd4-bd20-0d682d4f1d27_ActionId">
    <vt:lpwstr>cbd34b82-17e4-405e-88ef-aa7f57745ac4</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0x01010001AFAFC2E955D144ACEF2145959DA43F</vt:lpwstr>
  </property>
  <property fmtid="{D5CDD505-2E9C-101B-9397-08002B2CF9AE}" pid="10" name="MediaServiceImageTags">
    <vt:lpwstr/>
  </property>
  <property fmtid="{D5CDD505-2E9C-101B-9397-08002B2CF9AE}" pid="11" name="_dlc_DocIdItemGuid">
    <vt:lpwstr>e9194f41-e57e-4aea-ad2e-eb1c31ae982e</vt:lpwstr>
  </property>
</Properties>
</file>